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893B0" w14:textId="32DACCB0" w:rsidR="00DE707F" w:rsidRPr="00A062EA" w:rsidRDefault="00DE707F" w:rsidP="00FE2D18">
      <w:pPr>
        <w:tabs>
          <w:tab w:val="left" w:pos="4395"/>
        </w:tabs>
        <w:rPr>
          <w:sz w:val="22"/>
          <w:szCs w:val="22"/>
        </w:rPr>
      </w:pPr>
    </w:p>
    <w:p w14:paraId="6886BB87" w14:textId="77777777" w:rsidR="00DE707F" w:rsidRPr="00A062EA" w:rsidRDefault="00DE707F" w:rsidP="00BC22AC">
      <w:pPr>
        <w:rPr>
          <w:sz w:val="22"/>
          <w:szCs w:val="22"/>
        </w:rPr>
      </w:pPr>
    </w:p>
    <w:p w14:paraId="13D50CE0" w14:textId="77777777" w:rsidR="00DE707F" w:rsidRPr="00A062EA" w:rsidRDefault="00DE707F" w:rsidP="00BC22AC">
      <w:pPr>
        <w:rPr>
          <w:sz w:val="22"/>
          <w:szCs w:val="22"/>
        </w:rPr>
      </w:pPr>
    </w:p>
    <w:p w14:paraId="6F5BB740" w14:textId="77777777" w:rsidR="00DE707F" w:rsidRPr="00A062EA" w:rsidRDefault="00DE707F" w:rsidP="00BC22AC">
      <w:pPr>
        <w:rPr>
          <w:sz w:val="22"/>
          <w:szCs w:val="22"/>
        </w:rPr>
      </w:pPr>
    </w:p>
    <w:p w14:paraId="2C921633" w14:textId="77777777" w:rsidR="00DE707F" w:rsidRPr="00A062EA" w:rsidRDefault="00DE707F" w:rsidP="00BC22AC">
      <w:pPr>
        <w:rPr>
          <w:sz w:val="22"/>
          <w:szCs w:val="22"/>
        </w:rPr>
      </w:pPr>
    </w:p>
    <w:p w14:paraId="7B6A776B" w14:textId="77777777" w:rsidR="00DE707F" w:rsidRDefault="00DE707F" w:rsidP="00BC22AC">
      <w:pPr>
        <w:rPr>
          <w:sz w:val="22"/>
          <w:szCs w:val="22"/>
        </w:rPr>
      </w:pPr>
    </w:p>
    <w:p w14:paraId="54E15E3F" w14:textId="77777777" w:rsidR="00C71798" w:rsidRPr="00A062EA" w:rsidRDefault="00C71798" w:rsidP="00BC22AC">
      <w:pPr>
        <w:rPr>
          <w:sz w:val="22"/>
          <w:szCs w:val="22"/>
        </w:rPr>
      </w:pPr>
    </w:p>
    <w:p w14:paraId="3E743C5B" w14:textId="77777777" w:rsidR="00DE707F" w:rsidRDefault="00DE707F" w:rsidP="00D36376">
      <w:pPr>
        <w:spacing w:after="120" w:line="360" w:lineRule="exact"/>
        <w:rPr>
          <w:sz w:val="22"/>
          <w:szCs w:val="22"/>
        </w:rPr>
      </w:pPr>
      <w:r w:rsidRPr="00A062EA">
        <w:rPr>
          <w:sz w:val="22"/>
          <w:szCs w:val="22"/>
        </w:rPr>
        <w:t xml:space="preserve"> </w:t>
      </w:r>
    </w:p>
    <w:p w14:paraId="0C3C4BE6" w14:textId="77777777" w:rsidR="00DE707F" w:rsidRPr="00D36376" w:rsidRDefault="00DE707F" w:rsidP="00D36376">
      <w:pPr>
        <w:spacing w:after="120" w:line="360" w:lineRule="exact"/>
        <w:rPr>
          <w:rFonts w:asciiTheme="minorHAnsi" w:hAnsiTheme="minorHAnsi" w:cstheme="minorHAnsi"/>
          <w:sz w:val="22"/>
          <w:szCs w:val="22"/>
        </w:rPr>
      </w:pPr>
    </w:p>
    <w:p w14:paraId="0F962317" w14:textId="77777777" w:rsidR="00DE707F" w:rsidRPr="00C150E5" w:rsidRDefault="00D36376" w:rsidP="00F62005">
      <w:pPr>
        <w:pStyle w:val="Naslov"/>
        <w:spacing w:line="276" w:lineRule="auto"/>
        <w:rPr>
          <w:rFonts w:asciiTheme="minorHAnsi" w:hAnsiTheme="minorHAnsi" w:cstheme="minorHAnsi"/>
          <w:sz w:val="38"/>
          <w:szCs w:val="38"/>
        </w:rPr>
      </w:pPr>
      <w:r w:rsidRPr="00C150E5">
        <w:rPr>
          <w:rFonts w:asciiTheme="minorHAnsi" w:hAnsiTheme="minorHAnsi" w:cstheme="minorHAnsi"/>
          <w:sz w:val="38"/>
          <w:szCs w:val="38"/>
        </w:rPr>
        <w:t>RAZPISNA DOKUMENTACIJA ZA ODDAJO JAVNEGA NAROČILA ZA ZAVAROVALNE STORITVE</w:t>
      </w:r>
    </w:p>
    <w:p w14:paraId="0DCCE035" w14:textId="77777777" w:rsidR="00DE707F" w:rsidRPr="00C150E5" w:rsidRDefault="00DE707F" w:rsidP="00F62005">
      <w:pPr>
        <w:pStyle w:val="Naslov"/>
        <w:spacing w:after="120" w:line="276" w:lineRule="auto"/>
        <w:rPr>
          <w:rFonts w:asciiTheme="minorHAnsi" w:hAnsiTheme="minorHAnsi" w:cstheme="minorHAnsi"/>
          <w:sz w:val="22"/>
          <w:szCs w:val="22"/>
        </w:rPr>
      </w:pPr>
    </w:p>
    <w:p w14:paraId="07C2119A" w14:textId="77777777" w:rsidR="00216C5A" w:rsidRPr="00C150E5" w:rsidRDefault="00216C5A" w:rsidP="00F62005">
      <w:pPr>
        <w:pStyle w:val="Naslov"/>
        <w:spacing w:after="120" w:line="276" w:lineRule="auto"/>
        <w:rPr>
          <w:rFonts w:asciiTheme="minorHAnsi" w:hAnsiTheme="minorHAnsi" w:cstheme="minorHAnsi"/>
          <w:sz w:val="22"/>
          <w:szCs w:val="22"/>
        </w:rPr>
      </w:pPr>
    </w:p>
    <w:p w14:paraId="3B29FD65" w14:textId="77777777" w:rsidR="00216C5A" w:rsidRPr="00C150E5" w:rsidRDefault="00216C5A" w:rsidP="00F62005">
      <w:pPr>
        <w:pStyle w:val="Naslov"/>
        <w:spacing w:after="120" w:line="276" w:lineRule="auto"/>
        <w:rPr>
          <w:rFonts w:asciiTheme="minorHAnsi" w:hAnsiTheme="minorHAnsi" w:cstheme="minorHAnsi"/>
          <w:sz w:val="22"/>
          <w:szCs w:val="22"/>
        </w:rPr>
      </w:pPr>
    </w:p>
    <w:p w14:paraId="54EADD6B" w14:textId="77777777" w:rsidR="00216C5A" w:rsidRPr="00C150E5" w:rsidRDefault="00216C5A" w:rsidP="00F62005">
      <w:pPr>
        <w:pStyle w:val="Naslov"/>
        <w:spacing w:after="120" w:line="276" w:lineRule="auto"/>
        <w:rPr>
          <w:rFonts w:asciiTheme="minorHAnsi" w:hAnsiTheme="minorHAnsi" w:cstheme="minorHAnsi"/>
          <w:sz w:val="22"/>
          <w:szCs w:val="22"/>
        </w:rPr>
      </w:pPr>
    </w:p>
    <w:p w14:paraId="513D3A18" w14:textId="77777777" w:rsidR="00216C5A" w:rsidRPr="00C150E5" w:rsidRDefault="00216C5A" w:rsidP="00F62005">
      <w:pPr>
        <w:pStyle w:val="Naslov"/>
        <w:spacing w:after="120" w:line="276" w:lineRule="auto"/>
        <w:rPr>
          <w:rFonts w:asciiTheme="minorHAnsi" w:hAnsiTheme="minorHAnsi" w:cstheme="minorHAnsi"/>
          <w:sz w:val="22"/>
          <w:szCs w:val="22"/>
        </w:rPr>
      </w:pPr>
    </w:p>
    <w:p w14:paraId="34EA9DF6" w14:textId="77777777" w:rsidR="00D36376" w:rsidRPr="00C150E5" w:rsidRDefault="00D36376" w:rsidP="00F62005">
      <w:pPr>
        <w:pStyle w:val="Naslov"/>
        <w:spacing w:line="276" w:lineRule="auto"/>
        <w:rPr>
          <w:rFonts w:asciiTheme="minorHAnsi" w:hAnsiTheme="minorHAnsi" w:cstheme="minorHAnsi"/>
          <w:sz w:val="22"/>
          <w:szCs w:val="22"/>
        </w:rPr>
      </w:pPr>
    </w:p>
    <w:p w14:paraId="27BAA7C8" w14:textId="77777777" w:rsidR="00DE707F" w:rsidRPr="00C150E5" w:rsidRDefault="00DE707F" w:rsidP="00F62005">
      <w:pPr>
        <w:pStyle w:val="Naslov"/>
        <w:spacing w:line="276" w:lineRule="auto"/>
        <w:jc w:val="left"/>
        <w:rPr>
          <w:rFonts w:asciiTheme="minorHAnsi" w:hAnsiTheme="minorHAnsi" w:cstheme="minorHAnsi"/>
          <w:sz w:val="22"/>
          <w:szCs w:val="22"/>
        </w:rPr>
      </w:pPr>
    </w:p>
    <w:p w14:paraId="3BD93360" w14:textId="0444523E" w:rsidR="00DE2765" w:rsidRPr="00C150E5" w:rsidRDefault="00DE707F" w:rsidP="00DE2765">
      <w:pPr>
        <w:autoSpaceDE w:val="0"/>
        <w:rPr>
          <w:rFonts w:ascii="Calibri" w:hAnsi="Calibri" w:cs="Calibri"/>
          <w:bCs/>
          <w:color w:val="000000"/>
        </w:rPr>
      </w:pPr>
      <w:r w:rsidRPr="00C150E5">
        <w:rPr>
          <w:rFonts w:asciiTheme="minorHAnsi" w:hAnsiTheme="minorHAnsi" w:cstheme="minorHAnsi"/>
        </w:rPr>
        <w:t xml:space="preserve">Naročnik: </w:t>
      </w:r>
      <w:r w:rsidRPr="00C150E5">
        <w:rPr>
          <w:rFonts w:asciiTheme="minorHAnsi" w:hAnsiTheme="minorHAnsi" w:cstheme="minorHAnsi"/>
        </w:rPr>
        <w:tab/>
      </w:r>
      <w:r w:rsidR="00DE2765" w:rsidRPr="00C150E5">
        <w:rPr>
          <w:rFonts w:asciiTheme="minorHAnsi" w:hAnsiTheme="minorHAnsi" w:cstheme="minorHAnsi"/>
        </w:rPr>
        <w:tab/>
      </w:r>
      <w:r w:rsidR="00DE2765" w:rsidRPr="00C150E5">
        <w:rPr>
          <w:rFonts w:asciiTheme="minorHAnsi" w:hAnsiTheme="minorHAnsi" w:cstheme="minorHAnsi"/>
        </w:rPr>
        <w:tab/>
      </w:r>
      <w:r w:rsidR="00DE2765" w:rsidRPr="00C150E5">
        <w:rPr>
          <w:rFonts w:asciiTheme="minorHAnsi" w:hAnsiTheme="minorHAnsi" w:cstheme="minorHAnsi"/>
        </w:rPr>
        <w:tab/>
      </w:r>
      <w:r w:rsidR="00DE2765" w:rsidRPr="00C150E5">
        <w:rPr>
          <w:rFonts w:asciiTheme="minorHAnsi" w:hAnsiTheme="minorHAnsi" w:cstheme="minorHAnsi"/>
        </w:rPr>
        <w:tab/>
      </w:r>
      <w:r w:rsidR="00857504" w:rsidRPr="00C150E5">
        <w:rPr>
          <w:rFonts w:asciiTheme="minorHAnsi" w:hAnsiTheme="minorHAnsi" w:cstheme="minorHAnsi"/>
        </w:rPr>
        <w:t xml:space="preserve">Osnovna šola Ivana Roba Šempeter pri Gorici </w:t>
      </w:r>
    </w:p>
    <w:p w14:paraId="533F08E1" w14:textId="2CE40592" w:rsidR="00DE2765" w:rsidRPr="00C150E5" w:rsidRDefault="00857504" w:rsidP="00DE2765">
      <w:pPr>
        <w:autoSpaceDE w:val="0"/>
        <w:ind w:left="3540" w:firstLine="708"/>
        <w:rPr>
          <w:rFonts w:ascii="Calibri" w:hAnsi="Calibri" w:cs="Calibri"/>
          <w:bCs/>
          <w:color w:val="000000"/>
        </w:rPr>
      </w:pPr>
      <w:r w:rsidRPr="00C150E5">
        <w:rPr>
          <w:rFonts w:ascii="Calibri" w:hAnsi="Calibri" w:cs="Calibri"/>
          <w:bCs/>
          <w:color w:val="000000"/>
        </w:rPr>
        <w:t>Ulica Andreja Gabrščka 1</w:t>
      </w:r>
    </w:p>
    <w:p w14:paraId="34449334" w14:textId="65234251" w:rsidR="00DE2765" w:rsidRPr="00C150E5" w:rsidRDefault="00DE2765" w:rsidP="00DE2765">
      <w:pPr>
        <w:autoSpaceDE w:val="0"/>
        <w:rPr>
          <w:rFonts w:ascii="Calibri" w:hAnsi="Calibri" w:cs="Calibri"/>
          <w:bCs/>
          <w:color w:val="000000"/>
        </w:rPr>
      </w:pPr>
      <w:r w:rsidRPr="00C150E5">
        <w:rPr>
          <w:rFonts w:ascii="Calibri" w:hAnsi="Calibri" w:cs="Calibri"/>
          <w:bCs/>
          <w:color w:val="000000"/>
        </w:rPr>
        <w:tab/>
      </w:r>
      <w:r w:rsidRPr="00C150E5">
        <w:rPr>
          <w:rFonts w:ascii="Calibri" w:hAnsi="Calibri" w:cs="Calibri"/>
          <w:bCs/>
          <w:color w:val="000000"/>
        </w:rPr>
        <w:tab/>
      </w:r>
      <w:r w:rsidRPr="00C150E5">
        <w:rPr>
          <w:rFonts w:ascii="Calibri" w:hAnsi="Calibri" w:cs="Calibri"/>
          <w:bCs/>
          <w:color w:val="000000"/>
        </w:rPr>
        <w:tab/>
      </w:r>
      <w:r w:rsidRPr="00C150E5">
        <w:rPr>
          <w:rFonts w:ascii="Calibri" w:hAnsi="Calibri" w:cs="Calibri"/>
          <w:bCs/>
          <w:color w:val="000000"/>
        </w:rPr>
        <w:tab/>
      </w:r>
      <w:r w:rsidRPr="00C150E5">
        <w:rPr>
          <w:rFonts w:ascii="Calibri" w:hAnsi="Calibri" w:cs="Calibri"/>
          <w:bCs/>
          <w:color w:val="000000"/>
        </w:rPr>
        <w:tab/>
      </w:r>
      <w:r w:rsidRPr="00C150E5">
        <w:rPr>
          <w:rFonts w:ascii="Calibri" w:hAnsi="Calibri" w:cs="Calibri"/>
          <w:bCs/>
          <w:color w:val="000000"/>
        </w:rPr>
        <w:tab/>
      </w:r>
      <w:r w:rsidR="00857504" w:rsidRPr="00C150E5">
        <w:rPr>
          <w:rFonts w:ascii="Calibri" w:hAnsi="Calibri" w:cs="Calibri"/>
          <w:bCs/>
          <w:color w:val="000000"/>
        </w:rPr>
        <w:t xml:space="preserve">5290 Šempeter pri Gorici </w:t>
      </w:r>
    </w:p>
    <w:p w14:paraId="3EC36D16" w14:textId="3AA089F4" w:rsidR="00DE707F" w:rsidRPr="00C150E5" w:rsidRDefault="00DE707F" w:rsidP="00F62005">
      <w:pPr>
        <w:pStyle w:val="Naslov"/>
        <w:spacing w:line="276" w:lineRule="auto"/>
        <w:ind w:left="4253" w:hanging="4253"/>
        <w:jc w:val="both"/>
        <w:rPr>
          <w:rFonts w:asciiTheme="minorHAnsi" w:hAnsiTheme="minorHAnsi" w:cstheme="minorHAnsi"/>
          <w:b w:val="0"/>
          <w:bCs w:val="0"/>
          <w:sz w:val="24"/>
          <w:szCs w:val="24"/>
        </w:rPr>
      </w:pPr>
    </w:p>
    <w:p w14:paraId="5B6E4AAC" w14:textId="77777777" w:rsidR="00DE707F" w:rsidRPr="00C150E5" w:rsidRDefault="00DE707F" w:rsidP="00F62005">
      <w:pPr>
        <w:spacing w:line="276" w:lineRule="auto"/>
        <w:ind w:left="4820" w:hanging="4253"/>
        <w:jc w:val="both"/>
        <w:rPr>
          <w:rFonts w:asciiTheme="minorHAnsi" w:hAnsiTheme="minorHAnsi" w:cstheme="minorHAnsi"/>
        </w:rPr>
      </w:pPr>
    </w:p>
    <w:p w14:paraId="31339E93" w14:textId="77777777" w:rsidR="005362AF" w:rsidRPr="00C150E5" w:rsidRDefault="00DE707F" w:rsidP="00F62005">
      <w:pPr>
        <w:spacing w:line="276" w:lineRule="auto"/>
        <w:ind w:left="4253" w:hanging="4253"/>
        <w:jc w:val="both"/>
        <w:rPr>
          <w:rFonts w:asciiTheme="minorHAnsi" w:hAnsiTheme="minorHAnsi" w:cstheme="minorHAnsi"/>
        </w:rPr>
      </w:pPr>
      <w:r w:rsidRPr="00C150E5">
        <w:rPr>
          <w:rFonts w:asciiTheme="minorHAnsi" w:hAnsiTheme="minorHAnsi" w:cstheme="minorHAnsi"/>
          <w:b/>
        </w:rPr>
        <w:t>Predmet javnega naročila</w:t>
      </w:r>
      <w:r w:rsidRPr="00C150E5">
        <w:rPr>
          <w:rFonts w:asciiTheme="minorHAnsi" w:hAnsiTheme="minorHAnsi" w:cstheme="minorHAnsi"/>
        </w:rPr>
        <w:t xml:space="preserve">: </w:t>
      </w:r>
      <w:r w:rsidRPr="00C150E5">
        <w:rPr>
          <w:rFonts w:asciiTheme="minorHAnsi" w:hAnsiTheme="minorHAnsi" w:cstheme="minorHAnsi"/>
        </w:rPr>
        <w:tab/>
      </w:r>
      <w:r w:rsidR="00D36376" w:rsidRPr="00C150E5">
        <w:rPr>
          <w:rFonts w:asciiTheme="minorHAnsi" w:hAnsiTheme="minorHAnsi" w:cstheme="minorHAnsi"/>
          <w:b/>
        </w:rPr>
        <w:t>zavarovalne storitve</w:t>
      </w:r>
    </w:p>
    <w:p w14:paraId="24572B12" w14:textId="77777777" w:rsidR="005362AF" w:rsidRPr="00C150E5" w:rsidRDefault="005362AF" w:rsidP="00F62005">
      <w:pPr>
        <w:spacing w:line="276" w:lineRule="auto"/>
        <w:ind w:hanging="4253"/>
        <w:rPr>
          <w:rFonts w:asciiTheme="minorHAnsi" w:hAnsiTheme="minorHAnsi" w:cstheme="minorHAnsi"/>
          <w:bCs/>
        </w:rPr>
      </w:pPr>
    </w:p>
    <w:p w14:paraId="3F1C17D2" w14:textId="7B1AD9E3" w:rsidR="00DE707F" w:rsidRPr="00C150E5" w:rsidRDefault="00660335" w:rsidP="00F62005">
      <w:pPr>
        <w:spacing w:line="276" w:lineRule="auto"/>
        <w:ind w:left="4253" w:hanging="4253"/>
        <w:rPr>
          <w:rFonts w:asciiTheme="minorHAnsi" w:hAnsiTheme="minorHAnsi" w:cstheme="minorHAnsi"/>
          <w:b/>
        </w:rPr>
      </w:pPr>
      <w:r w:rsidRPr="00C150E5">
        <w:rPr>
          <w:rFonts w:asciiTheme="minorHAnsi" w:hAnsiTheme="minorHAnsi" w:cstheme="minorHAnsi"/>
          <w:b/>
        </w:rPr>
        <w:t>Številka</w:t>
      </w:r>
      <w:r w:rsidR="00DE707F" w:rsidRPr="00C150E5">
        <w:rPr>
          <w:rFonts w:asciiTheme="minorHAnsi" w:hAnsiTheme="minorHAnsi" w:cstheme="minorHAnsi"/>
          <w:b/>
        </w:rPr>
        <w:t>:</w:t>
      </w:r>
      <w:r w:rsidR="00DE707F" w:rsidRPr="00C150E5">
        <w:rPr>
          <w:rFonts w:asciiTheme="minorHAnsi" w:hAnsiTheme="minorHAnsi" w:cstheme="minorHAnsi"/>
          <w:b/>
        </w:rPr>
        <w:tab/>
      </w:r>
      <w:r w:rsidR="00F80FD9">
        <w:rPr>
          <w:rFonts w:asciiTheme="minorHAnsi" w:hAnsiTheme="minorHAnsi" w:cstheme="minorHAnsi"/>
        </w:rPr>
        <w:t>JN 3/2017</w:t>
      </w:r>
    </w:p>
    <w:p w14:paraId="33CABBAA" w14:textId="77777777" w:rsidR="00DE707F" w:rsidRPr="00C150E5" w:rsidRDefault="00DE707F" w:rsidP="00F62005">
      <w:pPr>
        <w:spacing w:line="276" w:lineRule="auto"/>
        <w:ind w:left="4820" w:hanging="4253"/>
        <w:rPr>
          <w:rFonts w:asciiTheme="minorHAnsi" w:hAnsiTheme="minorHAnsi" w:cstheme="minorHAnsi"/>
        </w:rPr>
      </w:pPr>
    </w:p>
    <w:p w14:paraId="038E4393" w14:textId="169C22E1" w:rsidR="00226A88" w:rsidRPr="00C150E5" w:rsidRDefault="00DE707F" w:rsidP="00226A88">
      <w:pPr>
        <w:spacing w:line="276" w:lineRule="auto"/>
        <w:ind w:left="4253" w:hanging="4253"/>
        <w:jc w:val="both"/>
        <w:rPr>
          <w:rFonts w:asciiTheme="minorHAnsi" w:hAnsiTheme="minorHAnsi" w:cstheme="minorHAnsi"/>
        </w:rPr>
      </w:pPr>
      <w:r w:rsidRPr="00C150E5">
        <w:rPr>
          <w:rFonts w:asciiTheme="minorHAnsi" w:hAnsiTheme="minorHAnsi" w:cstheme="minorHAnsi"/>
          <w:b/>
        </w:rPr>
        <w:t>Vrsta postopka</w:t>
      </w:r>
      <w:r w:rsidRPr="00C150E5">
        <w:rPr>
          <w:rFonts w:asciiTheme="minorHAnsi" w:hAnsiTheme="minorHAnsi" w:cstheme="minorHAnsi"/>
        </w:rPr>
        <w:t xml:space="preserve">: </w:t>
      </w:r>
      <w:r w:rsidRPr="00C150E5">
        <w:rPr>
          <w:rFonts w:asciiTheme="minorHAnsi" w:hAnsiTheme="minorHAnsi" w:cstheme="minorHAnsi"/>
        </w:rPr>
        <w:tab/>
      </w:r>
      <w:r w:rsidR="00226A88" w:rsidRPr="00C150E5">
        <w:rPr>
          <w:rFonts w:ascii="Calibri" w:hAnsi="Calibri" w:cs="Calibri"/>
        </w:rPr>
        <w:t>Odprti postopek</w:t>
      </w:r>
      <w:r w:rsidR="00226A88" w:rsidRPr="00C150E5">
        <w:rPr>
          <w:rFonts w:ascii="Verdana" w:hAnsi="Verdana" w:cs="Times New Roman"/>
          <w:sz w:val="20"/>
          <w:szCs w:val="20"/>
          <w:lang w:eastAsia="en-US"/>
        </w:rPr>
        <w:t xml:space="preserve"> </w:t>
      </w:r>
      <w:r w:rsidR="00226A88" w:rsidRPr="00C150E5">
        <w:rPr>
          <w:rFonts w:ascii="Calibri" w:hAnsi="Calibri" w:cs="Calibri"/>
        </w:rPr>
        <w:t xml:space="preserve">s sklenitvijo okvirnega sporazuma z enim gospodarskim subjektom za obdobje </w:t>
      </w:r>
      <w:r w:rsidR="00857504" w:rsidRPr="00C150E5">
        <w:rPr>
          <w:rFonts w:ascii="Calibri" w:hAnsi="Calibri" w:cs="Calibri"/>
        </w:rPr>
        <w:t xml:space="preserve">petih </w:t>
      </w:r>
      <w:r w:rsidR="00D147F9" w:rsidRPr="00C150E5">
        <w:rPr>
          <w:rFonts w:ascii="Calibri" w:hAnsi="Calibri" w:cs="Calibri"/>
        </w:rPr>
        <w:t>(</w:t>
      </w:r>
      <w:r w:rsidR="00857504" w:rsidRPr="00C150E5">
        <w:rPr>
          <w:rFonts w:ascii="Calibri" w:hAnsi="Calibri" w:cs="Calibri"/>
        </w:rPr>
        <w:t>5</w:t>
      </w:r>
      <w:r w:rsidR="00D147F9" w:rsidRPr="00C150E5">
        <w:rPr>
          <w:rFonts w:ascii="Calibri" w:hAnsi="Calibri" w:cs="Calibri"/>
        </w:rPr>
        <w:t>)</w:t>
      </w:r>
      <w:r w:rsidR="00226A88" w:rsidRPr="00C150E5">
        <w:rPr>
          <w:rFonts w:ascii="Calibri" w:hAnsi="Calibri" w:cs="Calibri"/>
        </w:rPr>
        <w:t xml:space="preserve"> let</w:t>
      </w:r>
    </w:p>
    <w:p w14:paraId="03C31794" w14:textId="77777777" w:rsidR="00DE707F" w:rsidRPr="00C150E5" w:rsidRDefault="00DE707F" w:rsidP="00F62005">
      <w:pPr>
        <w:spacing w:line="276" w:lineRule="auto"/>
        <w:ind w:left="4253" w:hanging="4253"/>
        <w:jc w:val="both"/>
        <w:rPr>
          <w:rFonts w:asciiTheme="minorHAnsi" w:hAnsiTheme="minorHAnsi" w:cstheme="minorHAnsi"/>
        </w:rPr>
      </w:pPr>
    </w:p>
    <w:p w14:paraId="6E6C2C94" w14:textId="77777777" w:rsidR="00DE707F" w:rsidRPr="00C150E5" w:rsidRDefault="00DE707F" w:rsidP="00F62005">
      <w:pPr>
        <w:spacing w:line="276" w:lineRule="auto"/>
        <w:ind w:hanging="4253"/>
        <w:jc w:val="both"/>
        <w:rPr>
          <w:rFonts w:asciiTheme="minorHAnsi" w:hAnsiTheme="minorHAnsi" w:cstheme="minorHAnsi"/>
        </w:rPr>
      </w:pPr>
    </w:p>
    <w:p w14:paraId="46F72339" w14:textId="2D41E657" w:rsidR="00C231F8" w:rsidRPr="00C150E5" w:rsidRDefault="00DE707F" w:rsidP="00C231F8">
      <w:pPr>
        <w:spacing w:line="276" w:lineRule="auto"/>
        <w:ind w:left="4253" w:hanging="4253"/>
        <w:jc w:val="both"/>
        <w:rPr>
          <w:rFonts w:ascii="Calibri" w:hAnsi="Calibri" w:cs="Calibri"/>
        </w:rPr>
      </w:pPr>
      <w:r w:rsidRPr="00C150E5">
        <w:rPr>
          <w:rFonts w:asciiTheme="minorHAnsi" w:hAnsiTheme="minorHAnsi" w:cstheme="minorHAnsi"/>
          <w:b/>
        </w:rPr>
        <w:t>Objave javnega naročila</w:t>
      </w:r>
      <w:r w:rsidRPr="00C150E5">
        <w:rPr>
          <w:rFonts w:asciiTheme="minorHAnsi" w:hAnsiTheme="minorHAnsi" w:cstheme="minorHAnsi"/>
        </w:rPr>
        <w:t>:</w:t>
      </w:r>
      <w:r w:rsidRPr="00C150E5">
        <w:rPr>
          <w:rFonts w:asciiTheme="minorHAnsi" w:hAnsiTheme="minorHAnsi" w:cstheme="minorHAnsi"/>
        </w:rPr>
        <w:tab/>
      </w:r>
      <w:r w:rsidR="00C231F8" w:rsidRPr="00C150E5">
        <w:rPr>
          <w:rFonts w:asciiTheme="minorHAnsi" w:hAnsiTheme="minorHAnsi" w:cstheme="minorHAnsi"/>
        </w:rPr>
        <w:t xml:space="preserve">Portal javnih naročil – </w:t>
      </w:r>
      <w:hyperlink r:id="rId8" w:history="1">
        <w:r w:rsidR="00C231F8" w:rsidRPr="00C150E5">
          <w:rPr>
            <w:rStyle w:val="Hiperpovezava"/>
            <w:rFonts w:asciiTheme="minorHAnsi" w:hAnsiTheme="minorHAnsi" w:cstheme="minorHAnsi"/>
          </w:rPr>
          <w:t>www.enarocanje.si</w:t>
        </w:r>
      </w:hyperlink>
      <w:r w:rsidR="00C231F8" w:rsidRPr="00C150E5">
        <w:rPr>
          <w:rStyle w:val="Hiperpovezava"/>
          <w:rFonts w:asciiTheme="minorHAnsi" w:hAnsiTheme="minorHAnsi" w:cstheme="minorHAnsi"/>
        </w:rPr>
        <w:t xml:space="preserve"> </w:t>
      </w:r>
    </w:p>
    <w:p w14:paraId="120F2C7C" w14:textId="77777777" w:rsidR="00DE707F" w:rsidRPr="00C150E5" w:rsidRDefault="00DE707F" w:rsidP="00226A88">
      <w:pPr>
        <w:spacing w:line="276" w:lineRule="auto"/>
        <w:ind w:left="4253" w:hanging="4253"/>
        <w:jc w:val="both"/>
        <w:rPr>
          <w:rFonts w:asciiTheme="minorHAnsi" w:hAnsiTheme="minorHAnsi" w:cstheme="minorHAnsi"/>
        </w:rPr>
      </w:pPr>
    </w:p>
    <w:p w14:paraId="6B2A3E4D" w14:textId="77777777" w:rsidR="00DE707F" w:rsidRPr="00C150E5" w:rsidRDefault="00DE707F" w:rsidP="00F62005">
      <w:pPr>
        <w:spacing w:line="276" w:lineRule="auto"/>
        <w:ind w:hanging="4253"/>
        <w:rPr>
          <w:rFonts w:asciiTheme="minorHAnsi" w:hAnsiTheme="minorHAnsi" w:cstheme="minorHAnsi"/>
        </w:rPr>
      </w:pPr>
    </w:p>
    <w:p w14:paraId="2BC0F33C" w14:textId="2153382B" w:rsidR="00DE707F" w:rsidRPr="00C150E5" w:rsidRDefault="00660335" w:rsidP="00C71798">
      <w:pPr>
        <w:spacing w:line="276" w:lineRule="auto"/>
        <w:ind w:left="4962" w:hanging="4962"/>
        <w:rPr>
          <w:rFonts w:asciiTheme="minorHAnsi" w:hAnsiTheme="minorHAnsi" w:cstheme="minorHAnsi"/>
        </w:rPr>
      </w:pPr>
      <w:r w:rsidRPr="00C150E5">
        <w:rPr>
          <w:rFonts w:asciiTheme="minorHAnsi" w:hAnsiTheme="minorHAnsi" w:cstheme="minorHAnsi"/>
          <w:b/>
        </w:rPr>
        <w:t>Datum</w:t>
      </w:r>
      <w:r w:rsidRPr="00C150E5">
        <w:rPr>
          <w:rFonts w:asciiTheme="minorHAnsi" w:hAnsiTheme="minorHAnsi" w:cstheme="minorHAnsi"/>
        </w:rPr>
        <w:t>:</w:t>
      </w:r>
      <w:r w:rsidR="008C0815" w:rsidRPr="00C150E5">
        <w:rPr>
          <w:rFonts w:asciiTheme="minorHAnsi" w:hAnsiTheme="minorHAnsi" w:cstheme="minorHAnsi"/>
        </w:rPr>
        <w:t xml:space="preserve">                                     </w:t>
      </w:r>
      <w:r w:rsidR="00F8549F" w:rsidRPr="00C150E5">
        <w:rPr>
          <w:rFonts w:asciiTheme="minorHAnsi" w:hAnsiTheme="minorHAnsi" w:cstheme="minorHAnsi"/>
        </w:rPr>
        <w:t xml:space="preserve">                           </w:t>
      </w:r>
      <w:r w:rsidR="00F80FD9">
        <w:rPr>
          <w:rFonts w:asciiTheme="minorHAnsi" w:hAnsiTheme="minorHAnsi" w:cstheme="minorHAnsi"/>
        </w:rPr>
        <w:t>21</w:t>
      </w:r>
      <w:r w:rsidR="001547AA" w:rsidRPr="00C150E5">
        <w:rPr>
          <w:rFonts w:asciiTheme="minorHAnsi" w:hAnsiTheme="minorHAnsi" w:cstheme="minorHAnsi"/>
        </w:rPr>
        <w:t>.</w:t>
      </w:r>
      <w:r w:rsidR="00F8549F" w:rsidRPr="00C150E5">
        <w:rPr>
          <w:rFonts w:asciiTheme="minorHAnsi" w:hAnsiTheme="minorHAnsi" w:cstheme="minorHAnsi"/>
        </w:rPr>
        <w:t>0</w:t>
      </w:r>
      <w:r w:rsidR="005A4984" w:rsidRPr="00C150E5">
        <w:rPr>
          <w:rFonts w:asciiTheme="minorHAnsi" w:hAnsiTheme="minorHAnsi" w:cstheme="minorHAnsi"/>
        </w:rPr>
        <w:t>6</w:t>
      </w:r>
      <w:r w:rsidR="00F8549F" w:rsidRPr="00C150E5">
        <w:rPr>
          <w:rFonts w:asciiTheme="minorHAnsi" w:hAnsiTheme="minorHAnsi" w:cstheme="minorHAnsi"/>
        </w:rPr>
        <w:t>.2017</w:t>
      </w:r>
    </w:p>
    <w:p w14:paraId="4B48C05C" w14:textId="77777777" w:rsidR="00226A88" w:rsidRPr="00C150E5" w:rsidRDefault="00226A88" w:rsidP="00C71798">
      <w:pPr>
        <w:spacing w:line="276" w:lineRule="auto"/>
        <w:rPr>
          <w:sz w:val="22"/>
          <w:szCs w:val="22"/>
        </w:rPr>
      </w:pPr>
    </w:p>
    <w:p w14:paraId="41086C07" w14:textId="77777777" w:rsidR="00226A88" w:rsidRPr="00C150E5" w:rsidRDefault="00226A88" w:rsidP="00F62005">
      <w:pPr>
        <w:spacing w:line="276" w:lineRule="auto"/>
        <w:ind w:left="4962" w:hanging="4962"/>
        <w:rPr>
          <w:sz w:val="22"/>
          <w:szCs w:val="22"/>
        </w:rPr>
      </w:pPr>
    </w:p>
    <w:p w14:paraId="26000BAC" w14:textId="77777777" w:rsidR="005B3D24" w:rsidRPr="00C150E5" w:rsidRDefault="005B3D24" w:rsidP="00F62005">
      <w:pPr>
        <w:spacing w:line="276" w:lineRule="auto"/>
        <w:ind w:left="4962" w:hanging="4962"/>
        <w:rPr>
          <w:sz w:val="22"/>
          <w:szCs w:val="22"/>
        </w:rPr>
      </w:pPr>
    </w:p>
    <w:p w14:paraId="6ACC9714" w14:textId="77777777" w:rsidR="005B3D24" w:rsidRPr="00C150E5" w:rsidRDefault="005B3D24" w:rsidP="00F62005">
      <w:pPr>
        <w:spacing w:line="276" w:lineRule="auto"/>
        <w:ind w:left="4962" w:hanging="4962"/>
        <w:rPr>
          <w:sz w:val="22"/>
          <w:szCs w:val="22"/>
        </w:rPr>
      </w:pPr>
    </w:p>
    <w:p w14:paraId="5ADE58B0" w14:textId="77777777" w:rsidR="00DE707F" w:rsidRPr="00C150E5" w:rsidRDefault="00DE707F" w:rsidP="00266FE0">
      <w:pPr>
        <w:pStyle w:val="Naslov10"/>
        <w:numPr>
          <w:ilvl w:val="0"/>
          <w:numId w:val="10"/>
        </w:numPr>
        <w:spacing w:before="0" w:after="0" w:line="276" w:lineRule="auto"/>
        <w:jc w:val="center"/>
        <w:rPr>
          <w:rFonts w:asciiTheme="minorHAnsi" w:hAnsiTheme="minorHAnsi" w:cstheme="minorHAnsi"/>
          <w:sz w:val="26"/>
          <w:szCs w:val="26"/>
        </w:rPr>
      </w:pPr>
      <w:bookmarkStart w:id="0" w:name="_Toc142457701"/>
      <w:bookmarkStart w:id="1" w:name="_Toc306689951"/>
      <w:r w:rsidRPr="00C150E5">
        <w:rPr>
          <w:rFonts w:asciiTheme="minorHAnsi" w:hAnsiTheme="minorHAnsi" w:cstheme="minorHAnsi"/>
          <w:sz w:val="26"/>
          <w:szCs w:val="26"/>
        </w:rPr>
        <w:lastRenderedPageBreak/>
        <w:t xml:space="preserve">POVABILO K </w:t>
      </w:r>
      <w:bookmarkEnd w:id="0"/>
      <w:r w:rsidRPr="00C150E5">
        <w:rPr>
          <w:rFonts w:asciiTheme="minorHAnsi" w:hAnsiTheme="minorHAnsi" w:cstheme="minorHAnsi"/>
          <w:sz w:val="26"/>
          <w:szCs w:val="26"/>
        </w:rPr>
        <w:t>SODELOVANJU V POSTOPKU ODDAJE JAVNEGA NAROČILA</w:t>
      </w:r>
      <w:bookmarkEnd w:id="1"/>
    </w:p>
    <w:p w14:paraId="59AB7CA9" w14:textId="77777777" w:rsidR="00ED3CCE" w:rsidRPr="00C150E5" w:rsidRDefault="00ED3CCE" w:rsidP="00F62005">
      <w:pPr>
        <w:spacing w:line="276" w:lineRule="auto"/>
        <w:rPr>
          <w:rFonts w:asciiTheme="minorHAnsi" w:hAnsiTheme="minorHAnsi" w:cstheme="minorHAnsi"/>
          <w:sz w:val="22"/>
          <w:szCs w:val="22"/>
        </w:rPr>
      </w:pPr>
    </w:p>
    <w:p w14:paraId="71857B4F" w14:textId="77777777" w:rsidR="00DE707F" w:rsidRPr="00C150E5" w:rsidRDefault="00DE707F" w:rsidP="00F62005">
      <w:pPr>
        <w:pStyle w:val="Naslov2"/>
        <w:spacing w:line="276" w:lineRule="auto"/>
        <w:rPr>
          <w:rFonts w:asciiTheme="minorHAnsi" w:hAnsiTheme="minorHAnsi" w:cstheme="minorHAnsi"/>
          <w:sz w:val="22"/>
          <w:szCs w:val="22"/>
        </w:rPr>
      </w:pPr>
      <w:bookmarkStart w:id="2" w:name="_Toc142457702"/>
      <w:bookmarkStart w:id="3" w:name="_Toc306689952"/>
      <w:r w:rsidRPr="00C150E5">
        <w:rPr>
          <w:rFonts w:asciiTheme="minorHAnsi" w:hAnsiTheme="minorHAnsi" w:cstheme="minorHAnsi"/>
          <w:sz w:val="22"/>
          <w:szCs w:val="22"/>
        </w:rPr>
        <w:t>Osnovni podatki o naročniku in javnem naročilu</w:t>
      </w:r>
      <w:bookmarkEnd w:id="2"/>
      <w:bookmarkEnd w:id="3"/>
    </w:p>
    <w:p w14:paraId="28D875DE" w14:textId="77777777" w:rsidR="001F27E1" w:rsidRPr="00C150E5" w:rsidRDefault="001F27E1" w:rsidP="00F62005">
      <w:pPr>
        <w:spacing w:line="276" w:lineRule="auto"/>
        <w:rPr>
          <w:rFonts w:asciiTheme="minorHAnsi" w:hAnsiTheme="minorHAnsi" w:cstheme="minorHAnsi"/>
          <w:sz w:val="22"/>
          <w:szCs w:val="22"/>
        </w:rPr>
      </w:pPr>
    </w:p>
    <w:p w14:paraId="132E9C58" w14:textId="7DEF91EE" w:rsidR="00DE707F" w:rsidRPr="00C150E5" w:rsidRDefault="00F145B1" w:rsidP="00DE2765">
      <w:pPr>
        <w:autoSpaceDE w:val="0"/>
        <w:jc w:val="both"/>
        <w:rPr>
          <w:rFonts w:ascii="Calibri" w:hAnsi="Calibri" w:cs="Calibri"/>
          <w:bCs/>
          <w:color w:val="000000"/>
        </w:rPr>
      </w:pPr>
      <w:r w:rsidRPr="00C150E5">
        <w:rPr>
          <w:rFonts w:asciiTheme="minorHAnsi" w:hAnsiTheme="minorHAnsi" w:cstheme="minorHAnsi"/>
          <w:sz w:val="22"/>
          <w:szCs w:val="22"/>
        </w:rPr>
        <w:t xml:space="preserve">Osnovna šola Ivana Roba Šempeter pri Gorici </w:t>
      </w:r>
      <w:r w:rsidR="00DE707F" w:rsidRPr="00C150E5">
        <w:rPr>
          <w:rFonts w:asciiTheme="minorHAnsi" w:hAnsiTheme="minorHAnsi" w:cstheme="minorHAnsi"/>
          <w:sz w:val="22"/>
          <w:szCs w:val="22"/>
        </w:rPr>
        <w:t>(v nadaljevanju: naročnik) vabi zainteresirane subjekte, da sodelujejo v postopku oddaje javnega naročila za zavarovalne storitve (v nadaljevanju: javno naročilo).</w:t>
      </w:r>
    </w:p>
    <w:p w14:paraId="7E309583" w14:textId="77777777" w:rsidR="00DE707F" w:rsidRPr="00C150E5" w:rsidRDefault="00DE707F" w:rsidP="00F62005">
      <w:pPr>
        <w:spacing w:line="276" w:lineRule="auto"/>
        <w:jc w:val="both"/>
        <w:rPr>
          <w:rFonts w:asciiTheme="minorHAnsi" w:hAnsiTheme="minorHAnsi" w:cstheme="minorHAnsi"/>
          <w:sz w:val="22"/>
          <w:szCs w:val="22"/>
        </w:rPr>
      </w:pPr>
    </w:p>
    <w:p w14:paraId="28E4AF9D" w14:textId="22AEDE4B" w:rsidR="003002CF" w:rsidRPr="00C150E5" w:rsidRDefault="003002CF" w:rsidP="003002CF">
      <w:pPr>
        <w:spacing w:line="276" w:lineRule="auto"/>
        <w:jc w:val="both"/>
        <w:rPr>
          <w:rFonts w:asciiTheme="minorHAnsi" w:hAnsiTheme="minorHAnsi" w:cstheme="minorHAnsi"/>
          <w:sz w:val="22"/>
          <w:szCs w:val="22"/>
        </w:rPr>
      </w:pPr>
      <w:r w:rsidRPr="00C150E5">
        <w:rPr>
          <w:rFonts w:asciiTheme="minorHAnsi" w:hAnsiTheme="minorHAnsi" w:cstheme="minorHAnsi"/>
          <w:sz w:val="22"/>
          <w:szCs w:val="22"/>
        </w:rPr>
        <w:t xml:space="preserve">Podatki o javnem naročilu so opredeljeni v razpisni dokumentaciji, ki je objavljena na </w:t>
      </w:r>
      <w:r w:rsidR="00C231F8" w:rsidRPr="00C150E5">
        <w:rPr>
          <w:rFonts w:asciiTheme="minorHAnsi" w:hAnsiTheme="minorHAnsi" w:cstheme="minorHAnsi"/>
          <w:sz w:val="22"/>
          <w:szCs w:val="22"/>
        </w:rPr>
        <w:t>Portalu javnih naročil (</w:t>
      </w:r>
      <w:hyperlink r:id="rId9" w:history="1">
        <w:r w:rsidR="00C231F8" w:rsidRPr="00C150E5">
          <w:rPr>
            <w:rStyle w:val="Hiperpovezava"/>
            <w:rFonts w:asciiTheme="minorHAnsi" w:hAnsiTheme="minorHAnsi" w:cstheme="minorHAnsi"/>
          </w:rPr>
          <w:t>www.enarocanje.si</w:t>
        </w:r>
      </w:hyperlink>
      <w:r w:rsidR="00C231F8" w:rsidRPr="00C150E5">
        <w:rPr>
          <w:rFonts w:asciiTheme="minorHAnsi" w:hAnsiTheme="minorHAnsi" w:cstheme="minorHAnsi"/>
          <w:sz w:val="22"/>
          <w:szCs w:val="22"/>
        </w:rPr>
        <w:t>)</w:t>
      </w:r>
      <w:r w:rsidR="00C231F8" w:rsidRPr="00C150E5">
        <w:rPr>
          <w:rFonts w:ascii="Calibri" w:hAnsi="Calibri" w:cs="Calibri"/>
          <w:sz w:val="22"/>
          <w:szCs w:val="22"/>
        </w:rPr>
        <w:t>.</w:t>
      </w:r>
    </w:p>
    <w:p w14:paraId="2865CD9E" w14:textId="77777777" w:rsidR="00A46CB2" w:rsidRPr="00C150E5" w:rsidRDefault="00A46CB2" w:rsidP="00F62005">
      <w:pPr>
        <w:spacing w:line="276" w:lineRule="auto"/>
        <w:jc w:val="both"/>
        <w:rPr>
          <w:rFonts w:asciiTheme="minorHAnsi" w:hAnsiTheme="minorHAnsi" w:cstheme="minorHAnsi"/>
          <w:sz w:val="22"/>
          <w:szCs w:val="22"/>
        </w:rPr>
      </w:pPr>
    </w:p>
    <w:p w14:paraId="0E1AD78D" w14:textId="0645CC04" w:rsidR="00DE707F" w:rsidRPr="00C150E5" w:rsidRDefault="00DE707F" w:rsidP="00F62005">
      <w:pPr>
        <w:spacing w:line="276" w:lineRule="auto"/>
        <w:ind w:left="3828" w:hanging="3828"/>
        <w:jc w:val="both"/>
        <w:rPr>
          <w:rFonts w:asciiTheme="minorHAnsi" w:hAnsiTheme="minorHAnsi" w:cstheme="minorHAnsi"/>
          <w:sz w:val="22"/>
          <w:szCs w:val="22"/>
        </w:rPr>
      </w:pPr>
      <w:r w:rsidRPr="00C150E5">
        <w:rPr>
          <w:rFonts w:asciiTheme="minorHAnsi" w:hAnsiTheme="minorHAnsi" w:cstheme="minorHAnsi"/>
          <w:sz w:val="22"/>
          <w:szCs w:val="22"/>
        </w:rPr>
        <w:t xml:space="preserve">Vrsta postopka: </w:t>
      </w:r>
      <w:r w:rsidRPr="00C150E5">
        <w:rPr>
          <w:rFonts w:asciiTheme="minorHAnsi" w:hAnsiTheme="minorHAnsi" w:cstheme="minorHAnsi"/>
          <w:sz w:val="22"/>
          <w:szCs w:val="22"/>
        </w:rPr>
        <w:tab/>
      </w:r>
      <w:r w:rsidR="003002CF" w:rsidRPr="00C150E5">
        <w:rPr>
          <w:rFonts w:asciiTheme="minorHAnsi" w:hAnsiTheme="minorHAnsi" w:cstheme="minorHAnsi"/>
          <w:b/>
          <w:sz w:val="22"/>
          <w:szCs w:val="22"/>
        </w:rPr>
        <w:t xml:space="preserve">odprti postopek </w:t>
      </w:r>
      <w:r w:rsidR="003002CF" w:rsidRPr="00C150E5">
        <w:rPr>
          <w:rFonts w:ascii="Calibri" w:hAnsi="Calibri" w:cs="Calibri"/>
        </w:rPr>
        <w:t xml:space="preserve">s sklenitvijo okvirnega sporazuma z enim gospodarskim subjektom za obdobje </w:t>
      </w:r>
      <w:r w:rsidR="00F145B1" w:rsidRPr="00C150E5">
        <w:rPr>
          <w:rFonts w:ascii="Calibri" w:hAnsi="Calibri" w:cs="Calibri"/>
        </w:rPr>
        <w:t xml:space="preserve">petih </w:t>
      </w:r>
      <w:r w:rsidR="00B55F05" w:rsidRPr="00C150E5">
        <w:rPr>
          <w:rFonts w:ascii="Calibri" w:hAnsi="Calibri" w:cs="Calibri"/>
        </w:rPr>
        <w:t>(</w:t>
      </w:r>
      <w:r w:rsidR="00F145B1" w:rsidRPr="00C150E5">
        <w:rPr>
          <w:rFonts w:ascii="Calibri" w:hAnsi="Calibri" w:cs="Calibri"/>
        </w:rPr>
        <w:t>5</w:t>
      </w:r>
      <w:r w:rsidR="00B55F05" w:rsidRPr="00C150E5">
        <w:rPr>
          <w:rFonts w:ascii="Calibri" w:hAnsi="Calibri" w:cs="Calibri"/>
        </w:rPr>
        <w:t>)</w:t>
      </w:r>
      <w:r w:rsidR="003002CF" w:rsidRPr="00C150E5">
        <w:rPr>
          <w:rFonts w:ascii="Calibri" w:hAnsi="Calibri" w:cs="Calibri"/>
        </w:rPr>
        <w:t xml:space="preserve"> let</w:t>
      </w:r>
    </w:p>
    <w:p w14:paraId="36CBF52B" w14:textId="77777777" w:rsidR="003002CF" w:rsidRPr="00C150E5" w:rsidRDefault="003002CF" w:rsidP="00F62005">
      <w:pPr>
        <w:spacing w:line="276" w:lineRule="auto"/>
        <w:ind w:left="3828" w:hanging="3828"/>
        <w:jc w:val="both"/>
        <w:rPr>
          <w:rFonts w:asciiTheme="minorHAnsi" w:hAnsiTheme="minorHAnsi" w:cstheme="minorHAnsi"/>
          <w:sz w:val="22"/>
          <w:szCs w:val="22"/>
        </w:rPr>
      </w:pPr>
    </w:p>
    <w:p w14:paraId="49894E42" w14:textId="508AAB96" w:rsidR="00DE707F" w:rsidRPr="00C150E5" w:rsidRDefault="00660335" w:rsidP="00F62005">
      <w:pPr>
        <w:spacing w:line="276" w:lineRule="auto"/>
        <w:ind w:left="3828" w:hanging="3828"/>
        <w:jc w:val="both"/>
        <w:rPr>
          <w:rFonts w:asciiTheme="minorHAnsi" w:hAnsiTheme="minorHAnsi" w:cstheme="minorHAnsi"/>
          <w:b/>
          <w:sz w:val="22"/>
          <w:szCs w:val="22"/>
        </w:rPr>
      </w:pPr>
      <w:r w:rsidRPr="00C150E5">
        <w:rPr>
          <w:rFonts w:asciiTheme="minorHAnsi" w:hAnsiTheme="minorHAnsi" w:cstheme="minorHAnsi"/>
          <w:sz w:val="22"/>
          <w:szCs w:val="22"/>
        </w:rPr>
        <w:t xml:space="preserve">Številka javnega naročila: </w:t>
      </w:r>
      <w:r w:rsidRPr="00C150E5">
        <w:rPr>
          <w:rFonts w:asciiTheme="minorHAnsi" w:hAnsiTheme="minorHAnsi" w:cstheme="minorHAnsi"/>
          <w:sz w:val="22"/>
          <w:szCs w:val="22"/>
        </w:rPr>
        <w:tab/>
      </w:r>
      <w:r w:rsidR="00F80FD9">
        <w:rPr>
          <w:rFonts w:asciiTheme="minorHAnsi" w:hAnsiTheme="minorHAnsi" w:cstheme="minorHAnsi"/>
        </w:rPr>
        <w:t>JN 3/2017</w:t>
      </w:r>
    </w:p>
    <w:p w14:paraId="338C1970" w14:textId="77777777" w:rsidR="00DE707F" w:rsidRPr="00C150E5" w:rsidRDefault="00DE707F" w:rsidP="00F62005">
      <w:pPr>
        <w:spacing w:line="276" w:lineRule="auto"/>
        <w:jc w:val="both"/>
        <w:rPr>
          <w:rFonts w:asciiTheme="minorHAnsi" w:hAnsiTheme="minorHAnsi" w:cstheme="minorHAnsi"/>
          <w:sz w:val="22"/>
          <w:szCs w:val="22"/>
        </w:rPr>
      </w:pPr>
    </w:p>
    <w:p w14:paraId="20B8A0E7" w14:textId="77777777" w:rsidR="00595826" w:rsidRPr="00C150E5" w:rsidRDefault="00DE707F" w:rsidP="00F62005">
      <w:pPr>
        <w:spacing w:line="276" w:lineRule="auto"/>
        <w:ind w:left="3828" w:hanging="3828"/>
        <w:jc w:val="both"/>
        <w:rPr>
          <w:rFonts w:asciiTheme="minorHAnsi" w:hAnsiTheme="minorHAnsi" w:cstheme="minorHAnsi"/>
          <w:b/>
          <w:sz w:val="22"/>
          <w:szCs w:val="22"/>
        </w:rPr>
      </w:pPr>
      <w:r w:rsidRPr="00C150E5">
        <w:rPr>
          <w:rFonts w:asciiTheme="minorHAnsi" w:hAnsiTheme="minorHAnsi" w:cstheme="minorHAnsi"/>
          <w:sz w:val="22"/>
          <w:szCs w:val="22"/>
        </w:rPr>
        <w:t>Predmet javnega naročila:</w:t>
      </w:r>
      <w:r w:rsidRPr="00C150E5">
        <w:rPr>
          <w:rFonts w:asciiTheme="minorHAnsi" w:hAnsiTheme="minorHAnsi" w:cstheme="minorHAnsi"/>
          <w:sz w:val="22"/>
          <w:szCs w:val="22"/>
        </w:rPr>
        <w:tab/>
      </w:r>
      <w:r w:rsidRPr="00C150E5">
        <w:rPr>
          <w:rFonts w:asciiTheme="minorHAnsi" w:hAnsiTheme="minorHAnsi" w:cstheme="minorHAnsi"/>
          <w:b/>
          <w:sz w:val="22"/>
          <w:szCs w:val="22"/>
        </w:rPr>
        <w:t>zavarovalne storitve</w:t>
      </w:r>
    </w:p>
    <w:p w14:paraId="06C78872" w14:textId="77777777" w:rsidR="00A46CB2" w:rsidRPr="00C150E5" w:rsidRDefault="00A46CB2" w:rsidP="00F8549F">
      <w:pPr>
        <w:spacing w:line="276" w:lineRule="auto"/>
        <w:jc w:val="both"/>
        <w:rPr>
          <w:rFonts w:asciiTheme="minorHAnsi" w:hAnsiTheme="minorHAnsi" w:cstheme="minorHAnsi"/>
        </w:rPr>
      </w:pPr>
    </w:p>
    <w:p w14:paraId="25AAB964" w14:textId="77777777" w:rsidR="00DE707F" w:rsidRPr="00C150E5" w:rsidRDefault="00DE707F" w:rsidP="00F62005">
      <w:pPr>
        <w:spacing w:line="276" w:lineRule="auto"/>
        <w:jc w:val="both"/>
        <w:rPr>
          <w:rFonts w:asciiTheme="minorHAnsi" w:hAnsiTheme="minorHAnsi" w:cstheme="minorHAnsi"/>
          <w:sz w:val="22"/>
          <w:szCs w:val="22"/>
        </w:rPr>
      </w:pPr>
      <w:bookmarkStart w:id="4" w:name="_Toc142457703"/>
      <w:r w:rsidRPr="00C150E5">
        <w:rPr>
          <w:rFonts w:asciiTheme="minorHAnsi" w:hAnsiTheme="minorHAnsi" w:cstheme="minorHAnsi"/>
          <w:sz w:val="22"/>
          <w:szCs w:val="22"/>
        </w:rPr>
        <w:t xml:space="preserve">Predmet naročila so zavarovalne storitve v skladu z zahtevami iz te razpisne dokumentacije in tehničnimi zahtevami. </w:t>
      </w:r>
    </w:p>
    <w:p w14:paraId="2196F943" w14:textId="77777777" w:rsidR="00DE707F" w:rsidRPr="00C150E5" w:rsidRDefault="00DE707F" w:rsidP="00F62005">
      <w:pPr>
        <w:pStyle w:val="Naslov2MK"/>
        <w:tabs>
          <w:tab w:val="clear" w:pos="720"/>
        </w:tabs>
        <w:spacing w:line="276" w:lineRule="auto"/>
        <w:ind w:left="0" w:firstLine="0"/>
        <w:jc w:val="both"/>
        <w:rPr>
          <w:rFonts w:asciiTheme="minorHAnsi" w:hAnsiTheme="minorHAnsi" w:cstheme="minorHAnsi"/>
          <w:b w:val="0"/>
          <w:bCs w:val="0"/>
        </w:rPr>
      </w:pPr>
    </w:p>
    <w:p w14:paraId="37E54134" w14:textId="643EB95B" w:rsidR="00DE707F" w:rsidRPr="0096032B" w:rsidRDefault="00AB0D0F" w:rsidP="00F62005">
      <w:pPr>
        <w:pStyle w:val="Naslov2MK"/>
        <w:tabs>
          <w:tab w:val="clear" w:pos="720"/>
        </w:tabs>
        <w:spacing w:line="276" w:lineRule="auto"/>
        <w:ind w:left="0" w:firstLine="0"/>
        <w:jc w:val="both"/>
        <w:rPr>
          <w:rFonts w:asciiTheme="minorHAnsi" w:hAnsiTheme="minorHAnsi" w:cstheme="minorHAnsi"/>
          <w:bCs w:val="0"/>
        </w:rPr>
      </w:pPr>
      <w:r w:rsidRPr="00C150E5">
        <w:rPr>
          <w:rFonts w:asciiTheme="minorHAnsi" w:hAnsiTheme="minorHAnsi" w:cstheme="minorHAnsi"/>
          <w:b w:val="0"/>
          <w:bCs w:val="0"/>
        </w:rPr>
        <w:t xml:space="preserve">Okvirni sporazum </w:t>
      </w:r>
      <w:r w:rsidR="00DE707F" w:rsidRPr="00C150E5">
        <w:rPr>
          <w:rFonts w:asciiTheme="minorHAnsi" w:hAnsiTheme="minorHAnsi" w:cstheme="minorHAnsi"/>
          <w:b w:val="0"/>
          <w:bCs w:val="0"/>
        </w:rPr>
        <w:t xml:space="preserve">se bo sklenil za obdobje </w:t>
      </w:r>
      <w:r w:rsidR="00F145B1" w:rsidRPr="00C150E5">
        <w:rPr>
          <w:rFonts w:asciiTheme="minorHAnsi" w:hAnsiTheme="minorHAnsi" w:cstheme="minorHAnsi"/>
          <w:b w:val="0"/>
          <w:bCs w:val="0"/>
        </w:rPr>
        <w:t xml:space="preserve">petih </w:t>
      </w:r>
      <w:r w:rsidR="00B55F05" w:rsidRPr="00C150E5">
        <w:rPr>
          <w:rFonts w:asciiTheme="minorHAnsi" w:hAnsiTheme="minorHAnsi" w:cstheme="minorHAnsi"/>
          <w:b w:val="0"/>
          <w:bCs w:val="0"/>
        </w:rPr>
        <w:t>(</w:t>
      </w:r>
      <w:r w:rsidR="00F145B1" w:rsidRPr="00C150E5">
        <w:rPr>
          <w:rFonts w:asciiTheme="minorHAnsi" w:hAnsiTheme="minorHAnsi" w:cstheme="minorHAnsi"/>
          <w:b w:val="0"/>
          <w:bCs w:val="0"/>
        </w:rPr>
        <w:t>5</w:t>
      </w:r>
      <w:r w:rsidR="00B55F05" w:rsidRPr="00C150E5">
        <w:rPr>
          <w:rFonts w:asciiTheme="minorHAnsi" w:hAnsiTheme="minorHAnsi" w:cstheme="minorHAnsi"/>
          <w:b w:val="0"/>
          <w:bCs w:val="0"/>
        </w:rPr>
        <w:t xml:space="preserve">) let in sicer </w:t>
      </w:r>
      <w:r w:rsidR="00F80FD9">
        <w:rPr>
          <w:rFonts w:asciiTheme="minorHAnsi" w:hAnsiTheme="minorHAnsi" w:cstheme="minorHAnsi"/>
          <w:b w:val="0"/>
          <w:bCs w:val="0"/>
        </w:rPr>
        <w:t xml:space="preserve">predvidoma </w:t>
      </w:r>
      <w:r w:rsidR="003415B8" w:rsidRPr="00C150E5">
        <w:rPr>
          <w:rFonts w:asciiTheme="minorHAnsi" w:hAnsiTheme="minorHAnsi" w:cstheme="minorHAnsi"/>
          <w:b w:val="0"/>
          <w:bCs w:val="0"/>
        </w:rPr>
        <w:t>od</w:t>
      </w:r>
      <w:r w:rsidR="00B55F05" w:rsidRPr="00C150E5">
        <w:rPr>
          <w:rFonts w:asciiTheme="minorHAnsi" w:hAnsiTheme="minorHAnsi" w:cstheme="minorHAnsi"/>
          <w:b w:val="0"/>
          <w:bCs w:val="0"/>
        </w:rPr>
        <w:t xml:space="preserve"> </w:t>
      </w:r>
      <w:r w:rsidR="00F145B1" w:rsidRPr="00C150E5">
        <w:rPr>
          <w:rFonts w:asciiTheme="minorHAnsi" w:hAnsiTheme="minorHAnsi" w:cstheme="minorHAnsi"/>
          <w:bCs w:val="0"/>
        </w:rPr>
        <w:t>3</w:t>
      </w:r>
      <w:r w:rsidR="0096032B">
        <w:rPr>
          <w:rFonts w:asciiTheme="minorHAnsi" w:hAnsiTheme="minorHAnsi" w:cstheme="minorHAnsi"/>
          <w:bCs w:val="0"/>
        </w:rPr>
        <w:t>0</w:t>
      </w:r>
      <w:r w:rsidR="00F8549F" w:rsidRPr="00C150E5">
        <w:rPr>
          <w:rFonts w:asciiTheme="minorHAnsi" w:hAnsiTheme="minorHAnsi" w:cstheme="minorHAnsi"/>
          <w:bCs w:val="0"/>
        </w:rPr>
        <w:t>.</w:t>
      </w:r>
      <w:r w:rsidR="0096032B">
        <w:rPr>
          <w:rFonts w:asciiTheme="minorHAnsi" w:hAnsiTheme="minorHAnsi" w:cstheme="minorHAnsi"/>
          <w:bCs w:val="0"/>
        </w:rPr>
        <w:t>9</w:t>
      </w:r>
      <w:r w:rsidR="00F8549F" w:rsidRPr="00C150E5">
        <w:rPr>
          <w:rFonts w:asciiTheme="minorHAnsi" w:hAnsiTheme="minorHAnsi" w:cstheme="minorHAnsi"/>
          <w:bCs w:val="0"/>
        </w:rPr>
        <w:t>.2017 do 3</w:t>
      </w:r>
      <w:r w:rsidR="0096032B">
        <w:rPr>
          <w:rFonts w:asciiTheme="minorHAnsi" w:hAnsiTheme="minorHAnsi" w:cstheme="minorHAnsi"/>
          <w:bCs w:val="0"/>
        </w:rPr>
        <w:t>0</w:t>
      </w:r>
      <w:r w:rsidR="00F8549F" w:rsidRPr="00C150E5">
        <w:rPr>
          <w:rFonts w:asciiTheme="minorHAnsi" w:hAnsiTheme="minorHAnsi" w:cstheme="minorHAnsi"/>
          <w:bCs w:val="0"/>
        </w:rPr>
        <w:t>.</w:t>
      </w:r>
      <w:r w:rsidR="0096032B">
        <w:rPr>
          <w:rFonts w:asciiTheme="minorHAnsi" w:hAnsiTheme="minorHAnsi" w:cstheme="minorHAnsi"/>
          <w:bCs w:val="0"/>
        </w:rPr>
        <w:t>9</w:t>
      </w:r>
      <w:r w:rsidR="00F8549F" w:rsidRPr="00C150E5">
        <w:rPr>
          <w:rFonts w:asciiTheme="minorHAnsi" w:hAnsiTheme="minorHAnsi" w:cstheme="minorHAnsi"/>
          <w:bCs w:val="0"/>
        </w:rPr>
        <w:t>.202</w:t>
      </w:r>
      <w:r w:rsidR="00F014C7" w:rsidRPr="00C150E5">
        <w:rPr>
          <w:rFonts w:asciiTheme="minorHAnsi" w:hAnsiTheme="minorHAnsi" w:cstheme="minorHAnsi"/>
          <w:bCs w:val="0"/>
        </w:rPr>
        <w:t>2</w:t>
      </w:r>
      <w:r w:rsidR="0076185A" w:rsidRPr="00C150E5">
        <w:rPr>
          <w:rFonts w:asciiTheme="minorHAnsi" w:hAnsiTheme="minorHAnsi" w:cstheme="minorHAnsi"/>
          <w:b w:val="0"/>
          <w:bCs w:val="0"/>
        </w:rPr>
        <w:t>.</w:t>
      </w:r>
    </w:p>
    <w:p w14:paraId="69624F00" w14:textId="77777777" w:rsidR="00ED3CCE" w:rsidRPr="00C150E5" w:rsidRDefault="00ED3CCE" w:rsidP="00070616">
      <w:pPr>
        <w:pStyle w:val="Naslov2MK"/>
        <w:tabs>
          <w:tab w:val="clear" w:pos="720"/>
        </w:tabs>
        <w:ind w:left="0" w:firstLine="0"/>
        <w:jc w:val="both"/>
        <w:rPr>
          <w:rFonts w:asciiTheme="minorHAnsi" w:hAnsiTheme="minorHAnsi" w:cstheme="minorHAnsi"/>
          <w:b w:val="0"/>
          <w:bCs w:val="0"/>
        </w:rPr>
      </w:pPr>
    </w:p>
    <w:p w14:paraId="4D29490B" w14:textId="77777777" w:rsidR="002C3D83" w:rsidRPr="00C150E5" w:rsidRDefault="002C3D83" w:rsidP="002C3D83">
      <w:pPr>
        <w:pStyle w:val="Naslov2"/>
        <w:rPr>
          <w:rFonts w:asciiTheme="minorHAnsi" w:hAnsiTheme="minorHAnsi"/>
          <w:sz w:val="22"/>
          <w:szCs w:val="22"/>
        </w:rPr>
      </w:pPr>
      <w:r w:rsidRPr="00C150E5">
        <w:rPr>
          <w:rFonts w:asciiTheme="minorHAnsi" w:hAnsiTheme="minorHAnsi"/>
          <w:sz w:val="22"/>
          <w:szCs w:val="22"/>
        </w:rPr>
        <w:t xml:space="preserve">Viri financiranja </w:t>
      </w:r>
    </w:p>
    <w:p w14:paraId="43E4146C" w14:textId="77777777" w:rsidR="002C3D83" w:rsidRPr="00C150E5" w:rsidRDefault="002C3D83" w:rsidP="002C3D83">
      <w:pPr>
        <w:rPr>
          <w:rFonts w:asciiTheme="minorHAnsi" w:hAnsiTheme="minorHAnsi"/>
          <w:sz w:val="22"/>
          <w:szCs w:val="22"/>
        </w:rPr>
      </w:pPr>
    </w:p>
    <w:p w14:paraId="7B7D95FA" w14:textId="318ECAF9" w:rsidR="00ED3CCE" w:rsidRPr="00C150E5" w:rsidRDefault="002C3D83" w:rsidP="00F57A46">
      <w:pPr>
        <w:spacing w:line="276" w:lineRule="auto"/>
        <w:jc w:val="both"/>
        <w:rPr>
          <w:rFonts w:asciiTheme="minorHAnsi" w:hAnsiTheme="minorHAnsi" w:cstheme="minorHAnsi"/>
          <w:sz w:val="22"/>
          <w:szCs w:val="22"/>
        </w:rPr>
      </w:pPr>
      <w:r w:rsidRPr="00C150E5">
        <w:rPr>
          <w:rFonts w:asciiTheme="minorHAnsi" w:hAnsiTheme="minorHAnsi" w:cs="Tahoma"/>
          <w:sz w:val="22"/>
          <w:szCs w:val="22"/>
        </w:rPr>
        <w:t xml:space="preserve">Sredstva za financiranje javnega naročila so predvidena s finančnimi načrti </w:t>
      </w:r>
      <w:r w:rsidR="00F145B1" w:rsidRPr="00C150E5">
        <w:rPr>
          <w:rFonts w:asciiTheme="minorHAnsi" w:hAnsiTheme="minorHAnsi" w:cstheme="minorHAnsi"/>
          <w:sz w:val="22"/>
          <w:szCs w:val="22"/>
        </w:rPr>
        <w:t>Osnovne šole Ivana Roba Šempeter pri Gorici.</w:t>
      </w:r>
    </w:p>
    <w:p w14:paraId="225EFFF9" w14:textId="77777777" w:rsidR="00F145B1" w:rsidRPr="00C150E5" w:rsidRDefault="00F145B1" w:rsidP="00F145B1">
      <w:pPr>
        <w:jc w:val="both"/>
        <w:rPr>
          <w:rFonts w:asciiTheme="minorHAnsi" w:hAnsiTheme="minorHAnsi"/>
          <w:sz w:val="22"/>
          <w:szCs w:val="22"/>
        </w:rPr>
      </w:pPr>
    </w:p>
    <w:p w14:paraId="7FCBADF4" w14:textId="77777777" w:rsidR="00DE707F" w:rsidRPr="00C150E5" w:rsidRDefault="00DE707F" w:rsidP="00384195">
      <w:pPr>
        <w:pStyle w:val="Naslov2"/>
        <w:spacing w:line="340" w:lineRule="exact"/>
        <w:rPr>
          <w:rFonts w:asciiTheme="minorHAnsi" w:hAnsiTheme="minorHAnsi" w:cstheme="minorHAnsi"/>
          <w:sz w:val="22"/>
          <w:szCs w:val="22"/>
        </w:rPr>
      </w:pPr>
      <w:bookmarkStart w:id="5" w:name="_Toc306689953"/>
      <w:bookmarkEnd w:id="4"/>
      <w:r w:rsidRPr="00C150E5">
        <w:rPr>
          <w:rFonts w:asciiTheme="minorHAnsi" w:hAnsiTheme="minorHAnsi" w:cstheme="minorHAnsi"/>
          <w:sz w:val="22"/>
          <w:szCs w:val="22"/>
        </w:rPr>
        <w:t>Rok za oddajo ponudb in odpiranje ponudb</w:t>
      </w:r>
      <w:bookmarkEnd w:id="5"/>
    </w:p>
    <w:p w14:paraId="43DD5829" w14:textId="77777777" w:rsidR="001F27E1" w:rsidRPr="00C150E5" w:rsidRDefault="001F27E1" w:rsidP="00384195">
      <w:pPr>
        <w:spacing w:line="340" w:lineRule="exact"/>
        <w:rPr>
          <w:sz w:val="22"/>
          <w:szCs w:val="22"/>
        </w:rPr>
      </w:pPr>
    </w:p>
    <w:p w14:paraId="6899776C" w14:textId="6AA6513A" w:rsidR="00F145B1" w:rsidRPr="00C150E5" w:rsidRDefault="00DE707F" w:rsidP="00F57A46">
      <w:pPr>
        <w:autoSpaceDE w:val="0"/>
        <w:spacing w:line="276" w:lineRule="auto"/>
        <w:rPr>
          <w:rFonts w:ascii="Calibri" w:hAnsi="Calibri" w:cs="Calibri"/>
          <w:b/>
          <w:bCs/>
          <w:color w:val="000000"/>
          <w:sz w:val="22"/>
          <w:szCs w:val="22"/>
        </w:rPr>
      </w:pPr>
      <w:r w:rsidRPr="00C150E5">
        <w:rPr>
          <w:rFonts w:asciiTheme="minorHAnsi" w:hAnsiTheme="minorHAnsi" w:cstheme="minorHAnsi"/>
          <w:sz w:val="22"/>
          <w:szCs w:val="22"/>
        </w:rPr>
        <w:t xml:space="preserve">Ponudniki pošljejo ponudbe, morebitne spremembe in umik ponudb s priporočeno pošiljko na naslov: </w:t>
      </w:r>
      <w:r w:rsidR="00F145B1" w:rsidRPr="00C150E5">
        <w:rPr>
          <w:rFonts w:asciiTheme="minorHAnsi" w:hAnsiTheme="minorHAnsi" w:cstheme="minorHAnsi"/>
          <w:b/>
          <w:sz w:val="22"/>
          <w:szCs w:val="22"/>
        </w:rPr>
        <w:t>Osnovna šola Ivana Roba Šempeter pri Gorici,</w:t>
      </w:r>
      <w:r w:rsidR="00F145B1" w:rsidRPr="00C150E5">
        <w:rPr>
          <w:rFonts w:ascii="Calibri" w:hAnsi="Calibri" w:cs="Calibri"/>
          <w:b/>
          <w:bCs/>
          <w:color w:val="000000"/>
          <w:sz w:val="22"/>
          <w:szCs w:val="22"/>
        </w:rPr>
        <w:t xml:space="preserve"> Ulica Andreja Gabrščka 1, 5290 Šempeter pri Gorici.</w:t>
      </w:r>
      <w:r w:rsidR="00F80FD9" w:rsidRPr="00F80FD9">
        <w:rPr>
          <w:rFonts w:asciiTheme="minorHAnsi" w:hAnsiTheme="minorHAnsi" w:cstheme="minorHAnsi"/>
          <w:sz w:val="22"/>
          <w:szCs w:val="22"/>
        </w:rPr>
        <w:t xml:space="preserve"> </w:t>
      </w:r>
      <w:r w:rsidR="00F80FD9" w:rsidRPr="00C150E5">
        <w:rPr>
          <w:rFonts w:asciiTheme="minorHAnsi" w:hAnsiTheme="minorHAnsi" w:cstheme="minorHAnsi"/>
          <w:sz w:val="22"/>
          <w:szCs w:val="22"/>
        </w:rPr>
        <w:t>Ponudbe morajo biti predložene naročniku</w:t>
      </w:r>
      <w:r w:rsidR="00F80FD9" w:rsidRPr="00C150E5">
        <w:rPr>
          <w:rFonts w:asciiTheme="minorHAnsi" w:hAnsiTheme="minorHAnsi" w:cstheme="minorHAnsi"/>
          <w:b/>
          <w:sz w:val="22"/>
          <w:szCs w:val="22"/>
        </w:rPr>
        <w:t xml:space="preserve"> najkasneje do p</w:t>
      </w:r>
      <w:r w:rsidR="00F80FD9">
        <w:rPr>
          <w:rFonts w:asciiTheme="minorHAnsi" w:hAnsiTheme="minorHAnsi" w:cstheme="minorHAnsi"/>
          <w:b/>
          <w:sz w:val="22"/>
          <w:szCs w:val="22"/>
        </w:rPr>
        <w:t>onedeljka</w:t>
      </w:r>
      <w:r w:rsidR="00F80FD9" w:rsidRPr="00C150E5">
        <w:rPr>
          <w:rFonts w:asciiTheme="minorHAnsi" w:hAnsiTheme="minorHAnsi" w:cstheme="minorHAnsi"/>
          <w:b/>
          <w:sz w:val="22"/>
          <w:szCs w:val="22"/>
        </w:rPr>
        <w:t>, 2</w:t>
      </w:r>
      <w:r w:rsidR="00F80FD9">
        <w:rPr>
          <w:rFonts w:asciiTheme="minorHAnsi" w:hAnsiTheme="minorHAnsi" w:cstheme="minorHAnsi"/>
          <w:b/>
          <w:sz w:val="22"/>
          <w:szCs w:val="22"/>
        </w:rPr>
        <w:t>8</w:t>
      </w:r>
      <w:r w:rsidR="00F80FD9" w:rsidRPr="00C150E5">
        <w:rPr>
          <w:rFonts w:asciiTheme="minorHAnsi" w:hAnsiTheme="minorHAnsi" w:cstheme="minorHAnsi"/>
          <w:b/>
          <w:sz w:val="22"/>
          <w:szCs w:val="22"/>
        </w:rPr>
        <w:t>.08.2017</w:t>
      </w:r>
      <w:r w:rsidR="00F80FD9">
        <w:rPr>
          <w:rFonts w:asciiTheme="minorHAnsi" w:hAnsiTheme="minorHAnsi" w:cstheme="minorHAnsi"/>
          <w:b/>
          <w:sz w:val="22"/>
          <w:szCs w:val="22"/>
        </w:rPr>
        <w:t xml:space="preserve"> do 10</w:t>
      </w:r>
      <w:r w:rsidR="00F80FD9" w:rsidRPr="00C150E5">
        <w:rPr>
          <w:rFonts w:asciiTheme="minorHAnsi" w:hAnsiTheme="minorHAnsi" w:cstheme="minorHAnsi"/>
          <w:b/>
          <w:sz w:val="22"/>
          <w:szCs w:val="22"/>
        </w:rPr>
        <w:t>.</w:t>
      </w:r>
      <w:r w:rsidR="00F80FD9">
        <w:rPr>
          <w:rFonts w:asciiTheme="minorHAnsi" w:hAnsiTheme="minorHAnsi" w:cstheme="minorHAnsi"/>
          <w:b/>
          <w:sz w:val="22"/>
          <w:szCs w:val="22"/>
        </w:rPr>
        <w:t>0</w:t>
      </w:r>
      <w:r w:rsidR="00F80FD9" w:rsidRPr="00C150E5">
        <w:rPr>
          <w:rFonts w:asciiTheme="minorHAnsi" w:hAnsiTheme="minorHAnsi" w:cstheme="minorHAnsi"/>
          <w:b/>
          <w:sz w:val="22"/>
          <w:szCs w:val="22"/>
        </w:rPr>
        <w:t xml:space="preserve">0 ure, </w:t>
      </w:r>
      <w:r w:rsidR="00F80FD9" w:rsidRPr="00C150E5">
        <w:rPr>
          <w:rFonts w:asciiTheme="minorHAnsi" w:hAnsiTheme="minorHAnsi" w:cstheme="minorHAnsi"/>
          <w:sz w:val="22"/>
          <w:szCs w:val="22"/>
        </w:rPr>
        <w:t>na naslovu Osnovna šola Ivana Roba Šempeter pri Gorici,</w:t>
      </w:r>
      <w:r w:rsidR="00F80FD9" w:rsidRPr="00C150E5">
        <w:rPr>
          <w:rFonts w:ascii="Calibri" w:hAnsi="Calibri" w:cs="Calibri"/>
          <w:bCs/>
          <w:color w:val="000000"/>
          <w:sz w:val="22"/>
          <w:szCs w:val="22"/>
        </w:rPr>
        <w:t xml:space="preserve"> Ulica Andreja Gabrščka 1, 5290 Šempeter pri Gorici.</w:t>
      </w:r>
    </w:p>
    <w:p w14:paraId="1BE9B5F6" w14:textId="2E9C9A23" w:rsidR="002315C9" w:rsidRPr="00C150E5" w:rsidRDefault="002315C9" w:rsidP="00F57A46">
      <w:pPr>
        <w:autoSpaceDE w:val="0"/>
        <w:spacing w:line="276" w:lineRule="auto"/>
        <w:jc w:val="both"/>
        <w:rPr>
          <w:rFonts w:asciiTheme="minorHAnsi" w:hAnsiTheme="minorHAnsi" w:cstheme="minorHAnsi"/>
          <w:sz w:val="22"/>
          <w:szCs w:val="22"/>
        </w:rPr>
      </w:pPr>
    </w:p>
    <w:p w14:paraId="6027AA2C" w14:textId="0738BA7E" w:rsidR="00F145B1" w:rsidRPr="00C150E5" w:rsidRDefault="00DE707F" w:rsidP="00F57A46">
      <w:pPr>
        <w:autoSpaceDE w:val="0"/>
        <w:spacing w:line="276" w:lineRule="auto"/>
        <w:rPr>
          <w:rFonts w:ascii="Calibri" w:hAnsi="Calibri" w:cs="Calibri"/>
          <w:bCs/>
          <w:color w:val="000000"/>
          <w:sz w:val="22"/>
          <w:szCs w:val="22"/>
        </w:rPr>
      </w:pPr>
      <w:r w:rsidRPr="00C150E5">
        <w:rPr>
          <w:rFonts w:asciiTheme="minorHAnsi" w:hAnsiTheme="minorHAnsi" w:cstheme="minorHAnsi"/>
          <w:sz w:val="22"/>
          <w:szCs w:val="22"/>
        </w:rPr>
        <w:t xml:space="preserve">Ponudniki lahko ponudbe </w:t>
      </w:r>
      <w:r w:rsidR="00F80FD9">
        <w:rPr>
          <w:rFonts w:asciiTheme="minorHAnsi" w:hAnsiTheme="minorHAnsi" w:cstheme="minorHAnsi"/>
          <w:sz w:val="22"/>
          <w:szCs w:val="22"/>
        </w:rPr>
        <w:t xml:space="preserve">pošljejo po pošti ali </w:t>
      </w:r>
      <w:r w:rsidRPr="00C150E5">
        <w:rPr>
          <w:rFonts w:asciiTheme="minorHAnsi" w:hAnsiTheme="minorHAnsi" w:cstheme="minorHAnsi"/>
          <w:sz w:val="22"/>
          <w:szCs w:val="22"/>
        </w:rPr>
        <w:t>oddajo tu</w:t>
      </w:r>
      <w:r w:rsidR="007207FE" w:rsidRPr="00C150E5">
        <w:rPr>
          <w:rFonts w:asciiTheme="minorHAnsi" w:hAnsiTheme="minorHAnsi" w:cstheme="minorHAnsi"/>
          <w:sz w:val="22"/>
          <w:szCs w:val="22"/>
        </w:rPr>
        <w:t xml:space="preserve">di osebno na naslov naročnika, </w:t>
      </w:r>
      <w:r w:rsidRPr="00C150E5">
        <w:rPr>
          <w:rFonts w:asciiTheme="minorHAnsi" w:hAnsiTheme="minorHAnsi" w:cstheme="minorHAnsi"/>
          <w:sz w:val="22"/>
          <w:szCs w:val="22"/>
        </w:rPr>
        <w:t xml:space="preserve">vsak delovni dan </w:t>
      </w:r>
      <w:r w:rsidR="00F34276" w:rsidRPr="00C150E5">
        <w:rPr>
          <w:rFonts w:asciiTheme="minorHAnsi" w:hAnsiTheme="minorHAnsi" w:cstheme="minorHAnsi"/>
          <w:sz w:val="22"/>
          <w:szCs w:val="22"/>
        </w:rPr>
        <w:t xml:space="preserve">od vključno </w:t>
      </w:r>
      <w:r w:rsidR="00F80FD9">
        <w:rPr>
          <w:rFonts w:asciiTheme="minorHAnsi" w:hAnsiTheme="minorHAnsi" w:cstheme="minorHAnsi"/>
          <w:sz w:val="22"/>
          <w:szCs w:val="22"/>
        </w:rPr>
        <w:t>15</w:t>
      </w:r>
      <w:r w:rsidR="00A46166" w:rsidRPr="00C150E5">
        <w:rPr>
          <w:rFonts w:asciiTheme="minorHAnsi" w:hAnsiTheme="minorHAnsi" w:cstheme="minorHAnsi"/>
          <w:sz w:val="22"/>
          <w:szCs w:val="22"/>
        </w:rPr>
        <w:t>.</w:t>
      </w:r>
      <w:r w:rsidR="00F34276" w:rsidRPr="00C150E5">
        <w:rPr>
          <w:rFonts w:asciiTheme="minorHAnsi" w:hAnsiTheme="minorHAnsi" w:cstheme="minorHAnsi"/>
          <w:sz w:val="22"/>
          <w:szCs w:val="22"/>
        </w:rPr>
        <w:t>8</w:t>
      </w:r>
      <w:r w:rsidR="00F80FD9">
        <w:rPr>
          <w:rFonts w:asciiTheme="minorHAnsi" w:hAnsiTheme="minorHAnsi" w:cstheme="minorHAnsi"/>
          <w:sz w:val="22"/>
          <w:szCs w:val="22"/>
        </w:rPr>
        <w:t>.2017</w:t>
      </w:r>
      <w:r w:rsidR="00A46166" w:rsidRPr="00C150E5">
        <w:rPr>
          <w:rFonts w:asciiTheme="minorHAnsi" w:hAnsiTheme="minorHAnsi" w:cstheme="minorHAnsi"/>
          <w:sz w:val="22"/>
          <w:szCs w:val="22"/>
        </w:rPr>
        <w:t xml:space="preserve"> dalje </w:t>
      </w:r>
      <w:r w:rsidRPr="00C150E5">
        <w:rPr>
          <w:rFonts w:asciiTheme="minorHAnsi" w:hAnsiTheme="minorHAnsi" w:cstheme="minorHAnsi"/>
          <w:sz w:val="22"/>
          <w:szCs w:val="22"/>
        </w:rPr>
        <w:t xml:space="preserve">med </w:t>
      </w:r>
      <w:r w:rsidR="007207FE" w:rsidRPr="00C150E5">
        <w:rPr>
          <w:rFonts w:asciiTheme="minorHAnsi" w:hAnsiTheme="minorHAnsi" w:cstheme="minorHAnsi"/>
          <w:sz w:val="22"/>
          <w:szCs w:val="22"/>
        </w:rPr>
        <w:t>8.00</w:t>
      </w:r>
      <w:r w:rsidR="00595826" w:rsidRPr="00C150E5">
        <w:rPr>
          <w:rFonts w:asciiTheme="minorHAnsi" w:hAnsiTheme="minorHAnsi" w:cstheme="minorHAnsi"/>
          <w:sz w:val="22"/>
          <w:szCs w:val="22"/>
        </w:rPr>
        <w:t xml:space="preserve"> </w:t>
      </w:r>
      <w:r w:rsidR="00B3557F" w:rsidRPr="00C150E5">
        <w:rPr>
          <w:rFonts w:asciiTheme="minorHAnsi" w:hAnsiTheme="minorHAnsi" w:cstheme="minorHAnsi"/>
          <w:sz w:val="22"/>
          <w:szCs w:val="22"/>
        </w:rPr>
        <w:t>i</w:t>
      </w:r>
      <w:r w:rsidR="00595826" w:rsidRPr="00C150E5">
        <w:rPr>
          <w:rFonts w:asciiTheme="minorHAnsi" w:hAnsiTheme="minorHAnsi" w:cstheme="minorHAnsi"/>
          <w:sz w:val="22"/>
          <w:szCs w:val="22"/>
        </w:rPr>
        <w:t xml:space="preserve">n </w:t>
      </w:r>
      <w:r w:rsidR="007207FE" w:rsidRPr="00C150E5">
        <w:rPr>
          <w:rFonts w:asciiTheme="minorHAnsi" w:hAnsiTheme="minorHAnsi" w:cstheme="minorHAnsi"/>
          <w:sz w:val="22"/>
          <w:szCs w:val="22"/>
        </w:rPr>
        <w:t>1</w:t>
      </w:r>
      <w:r w:rsidR="00F80FD9">
        <w:rPr>
          <w:rFonts w:asciiTheme="minorHAnsi" w:hAnsiTheme="minorHAnsi" w:cstheme="minorHAnsi"/>
          <w:sz w:val="22"/>
          <w:szCs w:val="22"/>
        </w:rPr>
        <w:t>4</w:t>
      </w:r>
      <w:r w:rsidR="007207FE" w:rsidRPr="00C150E5">
        <w:rPr>
          <w:rFonts w:asciiTheme="minorHAnsi" w:hAnsiTheme="minorHAnsi" w:cstheme="minorHAnsi"/>
          <w:sz w:val="22"/>
          <w:szCs w:val="22"/>
        </w:rPr>
        <w:t xml:space="preserve">.00 </w:t>
      </w:r>
      <w:r w:rsidR="00F80FD9">
        <w:rPr>
          <w:rFonts w:asciiTheme="minorHAnsi" w:hAnsiTheme="minorHAnsi" w:cstheme="minorHAnsi"/>
          <w:sz w:val="22"/>
          <w:szCs w:val="22"/>
        </w:rPr>
        <w:t>uro</w:t>
      </w:r>
      <w:r w:rsidRPr="00C150E5">
        <w:rPr>
          <w:rFonts w:asciiTheme="minorHAnsi" w:hAnsiTheme="minorHAnsi" w:cstheme="minorHAnsi"/>
          <w:sz w:val="22"/>
          <w:szCs w:val="22"/>
        </w:rPr>
        <w:t xml:space="preserve">. </w:t>
      </w:r>
    </w:p>
    <w:p w14:paraId="4A20FB63" w14:textId="47A35604" w:rsidR="00ED3CCE" w:rsidRPr="00C150E5" w:rsidRDefault="00ED3CCE" w:rsidP="00F145B1">
      <w:pPr>
        <w:spacing w:line="276" w:lineRule="auto"/>
        <w:jc w:val="both"/>
        <w:rPr>
          <w:rFonts w:asciiTheme="minorHAnsi" w:hAnsiTheme="minorHAnsi" w:cstheme="minorHAnsi"/>
          <w:sz w:val="22"/>
          <w:szCs w:val="22"/>
        </w:rPr>
      </w:pPr>
    </w:p>
    <w:p w14:paraId="20EEFCDF" w14:textId="47F2E2A6" w:rsidR="002C3D83" w:rsidRPr="00C150E5" w:rsidRDefault="00DE707F" w:rsidP="00384195">
      <w:pPr>
        <w:spacing w:line="340" w:lineRule="exact"/>
        <w:jc w:val="both"/>
        <w:rPr>
          <w:rFonts w:asciiTheme="minorHAnsi" w:hAnsiTheme="minorHAnsi" w:cstheme="minorHAnsi"/>
          <w:sz w:val="22"/>
          <w:szCs w:val="22"/>
        </w:rPr>
      </w:pPr>
      <w:r w:rsidRPr="00C150E5">
        <w:rPr>
          <w:rFonts w:asciiTheme="minorHAnsi" w:hAnsiTheme="minorHAnsi" w:cstheme="minorHAnsi"/>
          <w:sz w:val="22"/>
          <w:szCs w:val="22"/>
        </w:rPr>
        <w:t xml:space="preserve">Ponudbe, predložene po izteku </w:t>
      </w:r>
      <w:r w:rsidR="00F80FD9">
        <w:rPr>
          <w:rFonts w:asciiTheme="minorHAnsi" w:hAnsiTheme="minorHAnsi" w:cstheme="minorHAnsi"/>
          <w:sz w:val="22"/>
          <w:szCs w:val="22"/>
        </w:rPr>
        <w:t>navedenega</w:t>
      </w:r>
      <w:r w:rsidRPr="00C150E5">
        <w:rPr>
          <w:rFonts w:asciiTheme="minorHAnsi" w:hAnsiTheme="minorHAnsi" w:cstheme="minorHAnsi"/>
          <w:sz w:val="22"/>
          <w:szCs w:val="22"/>
        </w:rPr>
        <w:t xml:space="preserve"> roka (ne glede na datum pošiljanja in/ali nepravočasne dostave ponudbe v primeru dostave kurirske službe), bodo izločene iz postopka oddaje javnega naročila in bodo po končanem postopku odpiranja ponudb neodprte vrnjene ponudniku.</w:t>
      </w:r>
    </w:p>
    <w:p w14:paraId="0B67BA4D" w14:textId="6451B9CF" w:rsidR="00EE69FA" w:rsidRPr="00C150E5" w:rsidRDefault="002C3D83" w:rsidP="00384195">
      <w:pPr>
        <w:spacing w:line="340" w:lineRule="exact"/>
        <w:jc w:val="both"/>
        <w:rPr>
          <w:rFonts w:asciiTheme="minorHAnsi" w:hAnsiTheme="minorHAnsi" w:cstheme="minorHAnsi"/>
          <w:sz w:val="22"/>
          <w:szCs w:val="22"/>
        </w:rPr>
      </w:pPr>
      <w:r w:rsidRPr="00C150E5">
        <w:rPr>
          <w:rFonts w:asciiTheme="minorHAnsi" w:hAnsiTheme="minorHAnsi" w:cstheme="minorHAnsi"/>
          <w:sz w:val="22"/>
          <w:szCs w:val="22"/>
        </w:rPr>
        <w:lastRenderedPageBreak/>
        <w:t>Ponudnik lahko ponudbo umakne, spremeni ali dopolni s pisnim obvestilom</w:t>
      </w:r>
      <w:r w:rsidR="00EE69FA" w:rsidRPr="00C150E5">
        <w:rPr>
          <w:rFonts w:asciiTheme="minorHAnsi" w:hAnsiTheme="minorHAnsi" w:cstheme="minorHAnsi"/>
          <w:sz w:val="22"/>
          <w:szCs w:val="22"/>
        </w:rPr>
        <w:t>, ki mora na naslov naročnika prispeti pred iztekom roka za oddajo ponudb. Ponudnikovo obvestilo mora biti jasno označeno</w:t>
      </w:r>
      <w:r w:rsidR="005276D6" w:rsidRPr="00C150E5">
        <w:rPr>
          <w:rFonts w:asciiTheme="minorHAnsi" w:hAnsiTheme="minorHAnsi" w:cstheme="minorHAnsi"/>
          <w:sz w:val="22"/>
          <w:szCs w:val="22"/>
        </w:rPr>
        <w:t xml:space="preserve"> z napiso</w:t>
      </w:r>
      <w:r w:rsidR="00EE69FA" w:rsidRPr="00C150E5">
        <w:rPr>
          <w:rFonts w:asciiTheme="minorHAnsi" w:hAnsiTheme="minorHAnsi" w:cstheme="minorHAnsi"/>
          <w:sz w:val="22"/>
          <w:szCs w:val="22"/>
        </w:rPr>
        <w:t>m: »UMIK / SPR</w:t>
      </w:r>
      <w:r w:rsidR="006944A9" w:rsidRPr="00C150E5">
        <w:rPr>
          <w:rFonts w:asciiTheme="minorHAnsi" w:hAnsiTheme="minorHAnsi" w:cstheme="minorHAnsi"/>
          <w:sz w:val="22"/>
          <w:szCs w:val="22"/>
        </w:rPr>
        <w:t>E</w:t>
      </w:r>
      <w:r w:rsidR="00EE69FA" w:rsidRPr="00C150E5">
        <w:rPr>
          <w:rFonts w:asciiTheme="minorHAnsi" w:hAnsiTheme="minorHAnsi" w:cstheme="minorHAnsi"/>
          <w:sz w:val="22"/>
          <w:szCs w:val="22"/>
        </w:rPr>
        <w:t>MEMBA / DOPOLNITEV</w:t>
      </w:r>
      <w:r w:rsidR="00384195" w:rsidRPr="00C150E5">
        <w:rPr>
          <w:rFonts w:asciiTheme="minorHAnsi" w:hAnsiTheme="minorHAnsi" w:cstheme="minorHAnsi"/>
          <w:sz w:val="22"/>
          <w:szCs w:val="22"/>
        </w:rPr>
        <w:t>«</w:t>
      </w:r>
      <w:r w:rsidR="00EE69FA" w:rsidRPr="00C150E5">
        <w:rPr>
          <w:rFonts w:asciiTheme="minorHAnsi" w:hAnsiTheme="minorHAnsi" w:cstheme="minorHAnsi"/>
          <w:sz w:val="22"/>
          <w:szCs w:val="22"/>
        </w:rPr>
        <w:t xml:space="preserve">. </w:t>
      </w:r>
    </w:p>
    <w:p w14:paraId="2562D3CC" w14:textId="77777777" w:rsidR="00EE69FA" w:rsidRPr="00C150E5" w:rsidRDefault="00EE69FA" w:rsidP="00384195">
      <w:pPr>
        <w:spacing w:line="340" w:lineRule="exact"/>
        <w:jc w:val="both"/>
        <w:rPr>
          <w:rFonts w:asciiTheme="minorHAnsi" w:hAnsiTheme="minorHAnsi" w:cstheme="minorHAnsi"/>
          <w:sz w:val="22"/>
          <w:szCs w:val="22"/>
        </w:rPr>
      </w:pPr>
      <w:r w:rsidRPr="00C150E5">
        <w:rPr>
          <w:rFonts w:asciiTheme="minorHAnsi" w:hAnsiTheme="minorHAnsi" w:cstheme="minorHAnsi"/>
          <w:sz w:val="22"/>
          <w:szCs w:val="22"/>
        </w:rPr>
        <w:t>V primeru umika</w:t>
      </w:r>
      <w:r w:rsidR="00AB0D0F" w:rsidRPr="00C150E5">
        <w:rPr>
          <w:rFonts w:asciiTheme="minorHAnsi" w:hAnsiTheme="minorHAnsi" w:cstheme="minorHAnsi"/>
          <w:sz w:val="22"/>
          <w:szCs w:val="22"/>
        </w:rPr>
        <w:t xml:space="preserve"> ponudbe </w:t>
      </w:r>
      <w:r w:rsidRPr="00C150E5">
        <w:rPr>
          <w:rFonts w:asciiTheme="minorHAnsi" w:hAnsiTheme="minorHAnsi" w:cstheme="minorHAnsi"/>
          <w:sz w:val="22"/>
          <w:szCs w:val="22"/>
        </w:rPr>
        <w:t>bo ponudba neodprta vrnjena ponudniku.</w:t>
      </w:r>
    </w:p>
    <w:p w14:paraId="5B63F8F2" w14:textId="77777777" w:rsidR="002C3D83" w:rsidRPr="00C150E5" w:rsidRDefault="002C3D83" w:rsidP="00384195">
      <w:pPr>
        <w:spacing w:line="340" w:lineRule="exact"/>
        <w:jc w:val="both"/>
        <w:rPr>
          <w:rFonts w:asciiTheme="minorHAnsi" w:hAnsiTheme="minorHAnsi" w:cstheme="minorHAnsi"/>
          <w:sz w:val="22"/>
          <w:szCs w:val="22"/>
        </w:rPr>
      </w:pPr>
    </w:p>
    <w:p w14:paraId="5B2A708B" w14:textId="7497E24B" w:rsidR="00F57A46" w:rsidRPr="00C150E5" w:rsidRDefault="00DE707F" w:rsidP="00F57A46">
      <w:pPr>
        <w:autoSpaceDE w:val="0"/>
        <w:spacing w:line="276" w:lineRule="auto"/>
        <w:rPr>
          <w:rFonts w:ascii="Calibri" w:hAnsi="Calibri" w:cs="Calibri"/>
          <w:bCs/>
          <w:color w:val="000000"/>
          <w:sz w:val="22"/>
          <w:szCs w:val="22"/>
        </w:rPr>
      </w:pPr>
      <w:r w:rsidRPr="00C150E5">
        <w:rPr>
          <w:rFonts w:asciiTheme="minorHAnsi" w:hAnsiTheme="minorHAnsi" w:cstheme="minorHAnsi"/>
          <w:b/>
          <w:sz w:val="22"/>
          <w:szCs w:val="22"/>
        </w:rPr>
        <w:t>Javno odpiranje</w:t>
      </w:r>
      <w:r w:rsidRPr="00C150E5">
        <w:rPr>
          <w:rFonts w:asciiTheme="minorHAnsi" w:hAnsiTheme="minorHAnsi" w:cstheme="minorHAnsi"/>
          <w:sz w:val="22"/>
          <w:szCs w:val="22"/>
        </w:rPr>
        <w:t xml:space="preserve"> </w:t>
      </w:r>
      <w:r w:rsidRPr="00C150E5">
        <w:rPr>
          <w:rFonts w:asciiTheme="minorHAnsi" w:hAnsiTheme="minorHAnsi" w:cstheme="minorHAnsi"/>
          <w:b/>
          <w:sz w:val="22"/>
          <w:szCs w:val="22"/>
        </w:rPr>
        <w:t>ponudb bo</w:t>
      </w:r>
      <w:r w:rsidR="008C0815" w:rsidRPr="00C150E5">
        <w:rPr>
          <w:rFonts w:asciiTheme="minorHAnsi" w:hAnsiTheme="minorHAnsi" w:cstheme="minorHAnsi"/>
          <w:b/>
          <w:sz w:val="22"/>
          <w:szCs w:val="22"/>
        </w:rPr>
        <w:t xml:space="preserve"> v </w:t>
      </w:r>
      <w:r w:rsidR="001777C6">
        <w:rPr>
          <w:rFonts w:asciiTheme="minorHAnsi" w:hAnsiTheme="minorHAnsi" w:cstheme="minorHAnsi"/>
          <w:b/>
          <w:sz w:val="22"/>
          <w:szCs w:val="22"/>
        </w:rPr>
        <w:t>ponedeljek</w:t>
      </w:r>
      <w:r w:rsidR="006B09A1" w:rsidRPr="00C150E5">
        <w:rPr>
          <w:rFonts w:asciiTheme="minorHAnsi" w:hAnsiTheme="minorHAnsi" w:cstheme="minorHAnsi"/>
          <w:b/>
          <w:sz w:val="22"/>
          <w:szCs w:val="22"/>
        </w:rPr>
        <w:t>,</w:t>
      </w:r>
      <w:r w:rsidR="00F34276" w:rsidRPr="00C150E5">
        <w:rPr>
          <w:rFonts w:asciiTheme="minorHAnsi" w:hAnsiTheme="minorHAnsi" w:cstheme="minorHAnsi"/>
          <w:b/>
          <w:sz w:val="22"/>
          <w:szCs w:val="22"/>
        </w:rPr>
        <w:t xml:space="preserve"> 2</w:t>
      </w:r>
      <w:r w:rsidR="0096032B">
        <w:rPr>
          <w:rFonts w:asciiTheme="minorHAnsi" w:hAnsiTheme="minorHAnsi" w:cstheme="minorHAnsi"/>
          <w:b/>
          <w:sz w:val="22"/>
          <w:szCs w:val="22"/>
        </w:rPr>
        <w:t>8</w:t>
      </w:r>
      <w:r w:rsidR="006B09A1" w:rsidRPr="00C150E5">
        <w:rPr>
          <w:rFonts w:asciiTheme="minorHAnsi" w:hAnsiTheme="minorHAnsi" w:cstheme="minorHAnsi"/>
          <w:b/>
          <w:sz w:val="22"/>
          <w:szCs w:val="22"/>
        </w:rPr>
        <w:t>.0</w:t>
      </w:r>
      <w:r w:rsidR="00F34276" w:rsidRPr="00C150E5">
        <w:rPr>
          <w:rFonts w:asciiTheme="minorHAnsi" w:hAnsiTheme="minorHAnsi" w:cstheme="minorHAnsi"/>
          <w:b/>
          <w:sz w:val="22"/>
          <w:szCs w:val="22"/>
        </w:rPr>
        <w:t>8</w:t>
      </w:r>
      <w:r w:rsidR="006B09A1" w:rsidRPr="00C150E5">
        <w:rPr>
          <w:rFonts w:asciiTheme="minorHAnsi" w:hAnsiTheme="minorHAnsi" w:cstheme="minorHAnsi"/>
          <w:b/>
          <w:sz w:val="22"/>
          <w:szCs w:val="22"/>
        </w:rPr>
        <w:t xml:space="preserve">.2017 </w:t>
      </w:r>
      <w:r w:rsidR="008C0815" w:rsidRPr="00C150E5">
        <w:rPr>
          <w:rFonts w:asciiTheme="minorHAnsi" w:hAnsiTheme="minorHAnsi" w:cstheme="minorHAnsi"/>
          <w:b/>
          <w:sz w:val="22"/>
          <w:szCs w:val="22"/>
        </w:rPr>
        <w:t xml:space="preserve">ob </w:t>
      </w:r>
      <w:r w:rsidR="00A46166" w:rsidRPr="00C150E5">
        <w:rPr>
          <w:rFonts w:asciiTheme="minorHAnsi" w:hAnsiTheme="minorHAnsi" w:cstheme="minorHAnsi"/>
          <w:b/>
          <w:sz w:val="22"/>
          <w:szCs w:val="22"/>
        </w:rPr>
        <w:t>1</w:t>
      </w:r>
      <w:r w:rsidR="001777C6">
        <w:rPr>
          <w:rFonts w:asciiTheme="minorHAnsi" w:hAnsiTheme="minorHAnsi" w:cstheme="minorHAnsi"/>
          <w:b/>
          <w:sz w:val="22"/>
          <w:szCs w:val="22"/>
        </w:rPr>
        <w:t>1</w:t>
      </w:r>
      <w:r w:rsidR="008C0815" w:rsidRPr="00C150E5">
        <w:rPr>
          <w:rFonts w:asciiTheme="minorHAnsi" w:hAnsiTheme="minorHAnsi" w:cstheme="minorHAnsi"/>
          <w:b/>
          <w:sz w:val="22"/>
          <w:szCs w:val="22"/>
        </w:rPr>
        <w:t>.</w:t>
      </w:r>
      <w:r w:rsidR="00A46166" w:rsidRPr="00C150E5">
        <w:rPr>
          <w:rFonts w:asciiTheme="minorHAnsi" w:hAnsiTheme="minorHAnsi" w:cstheme="minorHAnsi"/>
          <w:b/>
          <w:sz w:val="22"/>
          <w:szCs w:val="22"/>
        </w:rPr>
        <w:t>0</w:t>
      </w:r>
      <w:r w:rsidR="008C0815" w:rsidRPr="00C150E5">
        <w:rPr>
          <w:rFonts w:asciiTheme="minorHAnsi" w:hAnsiTheme="minorHAnsi" w:cstheme="minorHAnsi"/>
          <w:b/>
          <w:sz w:val="22"/>
          <w:szCs w:val="22"/>
        </w:rPr>
        <w:t>0 uri</w:t>
      </w:r>
      <w:r w:rsidRPr="00C150E5">
        <w:rPr>
          <w:rFonts w:asciiTheme="minorHAnsi" w:hAnsiTheme="minorHAnsi" w:cstheme="minorHAnsi"/>
          <w:sz w:val="22"/>
          <w:szCs w:val="22"/>
        </w:rPr>
        <w:t xml:space="preserve"> v </w:t>
      </w:r>
      <w:r w:rsidR="00595826" w:rsidRPr="00C150E5">
        <w:rPr>
          <w:rFonts w:asciiTheme="minorHAnsi" w:hAnsiTheme="minorHAnsi" w:cstheme="minorHAnsi"/>
          <w:sz w:val="22"/>
          <w:szCs w:val="22"/>
        </w:rPr>
        <w:t>prostorih naročnika</w:t>
      </w:r>
      <w:r w:rsidRPr="00C150E5">
        <w:rPr>
          <w:rFonts w:asciiTheme="minorHAnsi" w:hAnsiTheme="minorHAnsi" w:cstheme="minorHAnsi"/>
          <w:sz w:val="22"/>
          <w:szCs w:val="22"/>
        </w:rPr>
        <w:t xml:space="preserve"> na naslovu </w:t>
      </w:r>
      <w:r w:rsidR="00F57A46" w:rsidRPr="00C150E5">
        <w:rPr>
          <w:rFonts w:ascii="Calibri" w:hAnsi="Calibri" w:cs="Calibri"/>
          <w:bCs/>
          <w:color w:val="000000"/>
          <w:sz w:val="22"/>
          <w:szCs w:val="22"/>
        </w:rPr>
        <w:t>Ulica Andreja Gabrščka 1, 5290 Šempeter pri Gorici.</w:t>
      </w:r>
    </w:p>
    <w:p w14:paraId="62404C9B" w14:textId="77E30457" w:rsidR="00FD0460" w:rsidRPr="00C150E5" w:rsidRDefault="00AB0D0F" w:rsidP="00F57A46">
      <w:pPr>
        <w:spacing w:line="276" w:lineRule="auto"/>
        <w:jc w:val="both"/>
        <w:rPr>
          <w:rFonts w:asciiTheme="minorHAnsi" w:hAnsiTheme="minorHAnsi" w:cstheme="minorHAnsi"/>
          <w:sz w:val="22"/>
          <w:szCs w:val="22"/>
        </w:rPr>
      </w:pPr>
      <w:r w:rsidRPr="00C150E5">
        <w:rPr>
          <w:rFonts w:asciiTheme="minorHAnsi" w:hAnsiTheme="minorHAnsi" w:cstheme="minorHAnsi"/>
          <w:sz w:val="22"/>
          <w:szCs w:val="22"/>
        </w:rPr>
        <w:t xml:space="preserve">Na javnem odpiranju ponudb lahko </w:t>
      </w:r>
      <w:r w:rsidR="001271C8" w:rsidRPr="00C150E5">
        <w:rPr>
          <w:rFonts w:asciiTheme="minorHAnsi" w:hAnsiTheme="minorHAnsi" w:cstheme="minorHAnsi"/>
          <w:sz w:val="22"/>
          <w:szCs w:val="22"/>
        </w:rPr>
        <w:t>a</w:t>
      </w:r>
      <w:r w:rsidR="00FD0460" w:rsidRPr="00C150E5">
        <w:rPr>
          <w:rFonts w:asciiTheme="minorHAnsi" w:hAnsiTheme="minorHAnsi" w:cstheme="minorHAnsi"/>
          <w:sz w:val="22"/>
          <w:szCs w:val="22"/>
        </w:rPr>
        <w:t>ktivno</w:t>
      </w:r>
      <w:r w:rsidR="001271C8" w:rsidRPr="00C150E5">
        <w:rPr>
          <w:rFonts w:asciiTheme="minorHAnsi" w:hAnsiTheme="minorHAnsi" w:cstheme="minorHAnsi"/>
          <w:sz w:val="22"/>
          <w:szCs w:val="22"/>
        </w:rPr>
        <w:t xml:space="preserve"> </w:t>
      </w:r>
      <w:r w:rsidR="00FD0460" w:rsidRPr="00C150E5">
        <w:rPr>
          <w:rFonts w:asciiTheme="minorHAnsi" w:hAnsiTheme="minorHAnsi" w:cstheme="minorHAnsi"/>
          <w:sz w:val="22"/>
          <w:szCs w:val="22"/>
        </w:rPr>
        <w:t>sodelujejo predstavniki ponudnikov, ki pred pričetkom javnega</w:t>
      </w:r>
      <w:r w:rsidR="00F00C73" w:rsidRPr="00C150E5">
        <w:rPr>
          <w:rFonts w:asciiTheme="minorHAnsi" w:hAnsiTheme="minorHAnsi" w:cstheme="minorHAnsi"/>
          <w:sz w:val="22"/>
          <w:szCs w:val="22"/>
        </w:rPr>
        <w:t xml:space="preserve"> odpiranja ponudb oddajo pisno P</w:t>
      </w:r>
      <w:r w:rsidR="00FD0460" w:rsidRPr="00C150E5">
        <w:rPr>
          <w:rFonts w:asciiTheme="minorHAnsi" w:hAnsiTheme="minorHAnsi" w:cstheme="minorHAnsi"/>
          <w:sz w:val="22"/>
          <w:szCs w:val="22"/>
        </w:rPr>
        <w:t xml:space="preserve">ooblastilo za </w:t>
      </w:r>
      <w:r w:rsidR="00F00C73" w:rsidRPr="00C150E5">
        <w:rPr>
          <w:rFonts w:asciiTheme="minorHAnsi" w:hAnsiTheme="minorHAnsi" w:cstheme="minorHAnsi"/>
          <w:sz w:val="22"/>
          <w:szCs w:val="22"/>
        </w:rPr>
        <w:t>prisotnost</w:t>
      </w:r>
      <w:r w:rsidR="00FD0460" w:rsidRPr="00C150E5">
        <w:rPr>
          <w:rFonts w:asciiTheme="minorHAnsi" w:hAnsiTheme="minorHAnsi" w:cstheme="minorHAnsi"/>
          <w:sz w:val="22"/>
          <w:szCs w:val="22"/>
        </w:rPr>
        <w:t xml:space="preserve"> pri odpiranju ponudb (</w:t>
      </w:r>
      <w:r w:rsidR="007207FE" w:rsidRPr="00C150E5">
        <w:rPr>
          <w:rFonts w:asciiTheme="minorHAnsi" w:hAnsiTheme="minorHAnsi" w:cstheme="minorHAnsi"/>
          <w:sz w:val="22"/>
          <w:szCs w:val="22"/>
        </w:rPr>
        <w:t>Priloga</w:t>
      </w:r>
      <w:r w:rsidR="00FD0460" w:rsidRPr="00C150E5">
        <w:rPr>
          <w:rFonts w:asciiTheme="minorHAnsi" w:hAnsiTheme="minorHAnsi" w:cstheme="minorHAnsi"/>
          <w:sz w:val="22"/>
          <w:szCs w:val="22"/>
        </w:rPr>
        <w:t xml:space="preserve"> A)</w:t>
      </w:r>
      <w:r w:rsidR="001271C8" w:rsidRPr="00C150E5">
        <w:rPr>
          <w:rFonts w:asciiTheme="minorHAnsi" w:hAnsiTheme="minorHAnsi" w:cstheme="minorHAnsi"/>
          <w:sz w:val="22"/>
          <w:szCs w:val="22"/>
        </w:rPr>
        <w:t>.</w:t>
      </w:r>
    </w:p>
    <w:p w14:paraId="57C7BBFC" w14:textId="77777777" w:rsidR="001271C8" w:rsidRPr="00C150E5" w:rsidRDefault="001271C8" w:rsidP="00384195">
      <w:pPr>
        <w:spacing w:line="340" w:lineRule="exact"/>
        <w:jc w:val="both"/>
        <w:rPr>
          <w:rFonts w:asciiTheme="minorHAnsi" w:hAnsiTheme="minorHAnsi" w:cstheme="minorHAnsi"/>
          <w:sz w:val="22"/>
          <w:szCs w:val="22"/>
        </w:rPr>
      </w:pPr>
    </w:p>
    <w:p w14:paraId="0F1CDC62" w14:textId="77777777" w:rsidR="00DE707F" w:rsidRPr="00C150E5" w:rsidRDefault="00DE707F" w:rsidP="00384195">
      <w:pPr>
        <w:pStyle w:val="Naslov2"/>
        <w:spacing w:line="340" w:lineRule="exact"/>
        <w:rPr>
          <w:rFonts w:asciiTheme="minorHAnsi" w:hAnsiTheme="minorHAnsi" w:cstheme="minorHAnsi"/>
          <w:sz w:val="22"/>
          <w:szCs w:val="22"/>
        </w:rPr>
      </w:pPr>
      <w:bookmarkStart w:id="6" w:name="_Toc306689954"/>
      <w:r w:rsidRPr="00C150E5">
        <w:rPr>
          <w:rFonts w:asciiTheme="minorHAnsi" w:hAnsiTheme="minorHAnsi" w:cstheme="minorHAnsi"/>
          <w:sz w:val="22"/>
          <w:szCs w:val="22"/>
        </w:rPr>
        <w:t>Dodatna pojasnila ponudnikom</w:t>
      </w:r>
      <w:bookmarkEnd w:id="6"/>
      <w:r w:rsidRPr="00C150E5">
        <w:rPr>
          <w:rFonts w:asciiTheme="minorHAnsi" w:hAnsiTheme="minorHAnsi" w:cstheme="minorHAnsi"/>
          <w:sz w:val="22"/>
          <w:szCs w:val="22"/>
        </w:rPr>
        <w:t xml:space="preserve"> </w:t>
      </w:r>
    </w:p>
    <w:p w14:paraId="613F5405" w14:textId="77777777" w:rsidR="00DE707F" w:rsidRPr="00C150E5" w:rsidRDefault="00DE707F" w:rsidP="00384195">
      <w:pPr>
        <w:spacing w:line="340" w:lineRule="exact"/>
        <w:rPr>
          <w:rFonts w:asciiTheme="minorHAnsi" w:hAnsiTheme="minorHAnsi" w:cstheme="minorHAnsi"/>
          <w:sz w:val="22"/>
          <w:szCs w:val="22"/>
        </w:rPr>
      </w:pPr>
    </w:p>
    <w:p w14:paraId="55873B67" w14:textId="7A2A8768" w:rsidR="00DE707F" w:rsidRPr="00C150E5" w:rsidRDefault="00DE707F" w:rsidP="00384195">
      <w:pPr>
        <w:spacing w:line="340" w:lineRule="exact"/>
        <w:jc w:val="both"/>
        <w:rPr>
          <w:rFonts w:asciiTheme="minorHAnsi" w:hAnsiTheme="minorHAnsi" w:cstheme="minorHAnsi"/>
          <w:sz w:val="22"/>
          <w:szCs w:val="22"/>
        </w:rPr>
      </w:pPr>
      <w:r w:rsidRPr="00C150E5">
        <w:rPr>
          <w:rFonts w:asciiTheme="minorHAnsi" w:hAnsiTheme="minorHAnsi" w:cstheme="minorHAnsi"/>
          <w:sz w:val="22"/>
          <w:szCs w:val="22"/>
        </w:rPr>
        <w:t xml:space="preserve">Ponudniki postavijo vprašanja in zahteve za dodatna pojasnila razpisne dokumentacije </w:t>
      </w:r>
      <w:r w:rsidR="00FB712C" w:rsidRPr="00C150E5">
        <w:rPr>
          <w:rFonts w:asciiTheme="minorHAnsi" w:hAnsiTheme="minorHAnsi" w:cstheme="minorHAnsi"/>
          <w:sz w:val="22"/>
          <w:szCs w:val="22"/>
        </w:rPr>
        <w:t>preko Portala javn</w:t>
      </w:r>
      <w:r w:rsidR="0072057E" w:rsidRPr="00C150E5">
        <w:rPr>
          <w:rFonts w:asciiTheme="minorHAnsi" w:hAnsiTheme="minorHAnsi" w:cstheme="minorHAnsi"/>
          <w:sz w:val="22"/>
          <w:szCs w:val="22"/>
        </w:rPr>
        <w:t xml:space="preserve">ih </w:t>
      </w:r>
      <w:r w:rsidR="00FB712C" w:rsidRPr="00C150E5">
        <w:rPr>
          <w:rFonts w:asciiTheme="minorHAnsi" w:hAnsiTheme="minorHAnsi" w:cstheme="minorHAnsi"/>
          <w:sz w:val="22"/>
          <w:szCs w:val="22"/>
        </w:rPr>
        <w:t>naročil</w:t>
      </w:r>
      <w:r w:rsidR="00FB712C" w:rsidRPr="00C150E5">
        <w:rPr>
          <w:rFonts w:ascii="Calibri" w:hAnsi="Calibri" w:cs="Calibri"/>
          <w:sz w:val="22"/>
          <w:szCs w:val="22"/>
        </w:rPr>
        <w:t>. Upo</w:t>
      </w:r>
      <w:r w:rsidRPr="00C150E5">
        <w:rPr>
          <w:rFonts w:asciiTheme="minorHAnsi" w:hAnsiTheme="minorHAnsi" w:cstheme="minorHAnsi"/>
          <w:sz w:val="22"/>
          <w:szCs w:val="22"/>
        </w:rPr>
        <w:t>števane bodo samo tiste zahteve za dodatna pojasnila, ki bodo naročniku posredovana preko Portala javnih naročil</w:t>
      </w:r>
      <w:r w:rsidR="002E7109" w:rsidRPr="00C150E5">
        <w:rPr>
          <w:rFonts w:asciiTheme="minorHAnsi" w:hAnsiTheme="minorHAnsi" w:cstheme="minorHAnsi"/>
          <w:sz w:val="22"/>
          <w:szCs w:val="22"/>
        </w:rPr>
        <w:t>,</w:t>
      </w:r>
      <w:r w:rsidRPr="00C150E5">
        <w:rPr>
          <w:rFonts w:asciiTheme="minorHAnsi" w:hAnsiTheme="minorHAnsi" w:cstheme="minorHAnsi"/>
          <w:sz w:val="22"/>
          <w:szCs w:val="22"/>
        </w:rPr>
        <w:t xml:space="preserve"> in </w:t>
      </w:r>
      <w:r w:rsidR="002E7109" w:rsidRPr="00C150E5">
        <w:rPr>
          <w:rFonts w:asciiTheme="minorHAnsi" w:hAnsiTheme="minorHAnsi" w:cstheme="minorHAnsi"/>
          <w:sz w:val="22"/>
          <w:szCs w:val="22"/>
        </w:rPr>
        <w:t xml:space="preserve">sicer </w:t>
      </w:r>
      <w:r w:rsidRPr="00C150E5">
        <w:rPr>
          <w:rFonts w:asciiTheme="minorHAnsi" w:hAnsiTheme="minorHAnsi" w:cstheme="minorHAnsi"/>
          <w:sz w:val="22"/>
          <w:szCs w:val="22"/>
        </w:rPr>
        <w:t xml:space="preserve">najpozneje </w:t>
      </w:r>
      <w:r w:rsidR="002E00A4" w:rsidRPr="00C150E5">
        <w:rPr>
          <w:rFonts w:asciiTheme="minorHAnsi" w:hAnsiTheme="minorHAnsi" w:cstheme="minorHAnsi"/>
          <w:sz w:val="22"/>
          <w:szCs w:val="22"/>
        </w:rPr>
        <w:t>do</w:t>
      </w:r>
      <w:r w:rsidR="00391206" w:rsidRPr="00C150E5">
        <w:rPr>
          <w:rFonts w:asciiTheme="minorHAnsi" w:hAnsiTheme="minorHAnsi" w:cstheme="minorHAnsi"/>
          <w:sz w:val="22"/>
          <w:szCs w:val="22"/>
        </w:rPr>
        <w:t xml:space="preserve"> </w:t>
      </w:r>
      <w:r w:rsidR="00F80FD9">
        <w:rPr>
          <w:rFonts w:asciiTheme="minorHAnsi" w:hAnsiTheme="minorHAnsi" w:cstheme="minorHAnsi"/>
          <w:b/>
          <w:sz w:val="22"/>
          <w:szCs w:val="22"/>
        </w:rPr>
        <w:t>18.08</w:t>
      </w:r>
      <w:r w:rsidR="00496F6C" w:rsidRPr="00C150E5">
        <w:rPr>
          <w:rFonts w:asciiTheme="minorHAnsi" w:hAnsiTheme="minorHAnsi" w:cstheme="minorHAnsi"/>
          <w:b/>
          <w:sz w:val="22"/>
          <w:szCs w:val="22"/>
        </w:rPr>
        <w:t>.2017</w:t>
      </w:r>
      <w:r w:rsidR="00F80FD9">
        <w:rPr>
          <w:rFonts w:asciiTheme="minorHAnsi" w:hAnsiTheme="minorHAnsi" w:cstheme="minorHAnsi"/>
          <w:b/>
          <w:sz w:val="22"/>
          <w:szCs w:val="22"/>
        </w:rPr>
        <w:t xml:space="preserve"> do 10:00 </w:t>
      </w:r>
      <w:r w:rsidR="00391206" w:rsidRPr="00C150E5">
        <w:rPr>
          <w:rFonts w:asciiTheme="minorHAnsi" w:hAnsiTheme="minorHAnsi" w:cstheme="minorHAnsi"/>
          <w:b/>
          <w:sz w:val="22"/>
          <w:szCs w:val="22"/>
        </w:rPr>
        <w:t>ure</w:t>
      </w:r>
      <w:r w:rsidR="002E06A5" w:rsidRPr="00C150E5">
        <w:rPr>
          <w:rFonts w:asciiTheme="minorHAnsi" w:hAnsiTheme="minorHAnsi" w:cstheme="minorHAnsi"/>
          <w:b/>
          <w:sz w:val="22"/>
          <w:szCs w:val="22"/>
        </w:rPr>
        <w:t>.</w:t>
      </w:r>
    </w:p>
    <w:p w14:paraId="71D9AB4A" w14:textId="77777777" w:rsidR="00F00C73" w:rsidRPr="00C150E5" w:rsidRDefault="00F00C73" w:rsidP="00384195">
      <w:pPr>
        <w:spacing w:line="340" w:lineRule="exact"/>
        <w:jc w:val="both"/>
        <w:rPr>
          <w:rFonts w:asciiTheme="minorHAnsi" w:hAnsiTheme="minorHAnsi" w:cstheme="minorHAnsi"/>
          <w:sz w:val="22"/>
          <w:szCs w:val="22"/>
        </w:rPr>
      </w:pPr>
    </w:p>
    <w:p w14:paraId="61001A58" w14:textId="06ED151F" w:rsidR="007F5B67" w:rsidRPr="00C150E5" w:rsidRDefault="007207FE" w:rsidP="00384195">
      <w:pPr>
        <w:spacing w:line="340" w:lineRule="exact"/>
        <w:jc w:val="both"/>
        <w:rPr>
          <w:rFonts w:asciiTheme="minorHAnsi" w:hAnsiTheme="minorHAnsi" w:cstheme="minorHAnsi"/>
          <w:sz w:val="22"/>
          <w:szCs w:val="22"/>
        </w:rPr>
      </w:pPr>
      <w:r w:rsidRPr="00C150E5">
        <w:rPr>
          <w:rFonts w:asciiTheme="minorHAnsi" w:hAnsiTheme="minorHAnsi" w:cstheme="minorHAnsi"/>
          <w:sz w:val="22"/>
          <w:szCs w:val="22"/>
        </w:rPr>
        <w:t xml:space="preserve">Naročnik bo na </w:t>
      </w:r>
      <w:r w:rsidR="007F5B67" w:rsidRPr="00C150E5">
        <w:rPr>
          <w:rFonts w:asciiTheme="minorHAnsi" w:hAnsiTheme="minorHAnsi" w:cstheme="minorHAnsi"/>
          <w:sz w:val="22"/>
          <w:szCs w:val="22"/>
        </w:rPr>
        <w:t xml:space="preserve">vprašanja odgovoril </w:t>
      </w:r>
      <w:r w:rsidR="00C174F5" w:rsidRPr="00C150E5">
        <w:rPr>
          <w:rFonts w:asciiTheme="minorHAnsi" w:hAnsiTheme="minorHAnsi" w:cstheme="minorHAnsi"/>
          <w:sz w:val="22"/>
          <w:szCs w:val="22"/>
        </w:rPr>
        <w:t xml:space="preserve">najkasneje </w:t>
      </w:r>
      <w:r w:rsidR="007F5B67" w:rsidRPr="00C150E5">
        <w:rPr>
          <w:rFonts w:asciiTheme="minorHAnsi" w:hAnsiTheme="minorHAnsi" w:cstheme="minorHAnsi"/>
          <w:sz w:val="22"/>
          <w:szCs w:val="22"/>
        </w:rPr>
        <w:t>do</w:t>
      </w:r>
      <w:r w:rsidR="007F5B67" w:rsidRPr="00C150E5">
        <w:rPr>
          <w:rFonts w:asciiTheme="minorHAnsi" w:hAnsiTheme="minorHAnsi" w:cstheme="minorHAnsi"/>
          <w:b/>
          <w:sz w:val="22"/>
          <w:szCs w:val="22"/>
        </w:rPr>
        <w:t xml:space="preserve"> </w:t>
      </w:r>
      <w:r w:rsidR="00F80FD9">
        <w:rPr>
          <w:rFonts w:asciiTheme="minorHAnsi" w:hAnsiTheme="minorHAnsi" w:cstheme="minorHAnsi"/>
          <w:b/>
          <w:sz w:val="22"/>
          <w:szCs w:val="22"/>
        </w:rPr>
        <w:t>23.08</w:t>
      </w:r>
      <w:r w:rsidR="00070616" w:rsidRPr="00C150E5">
        <w:rPr>
          <w:rFonts w:asciiTheme="minorHAnsi" w:hAnsiTheme="minorHAnsi" w:cstheme="minorHAnsi"/>
          <w:b/>
          <w:sz w:val="22"/>
          <w:szCs w:val="22"/>
        </w:rPr>
        <w:t>.2017</w:t>
      </w:r>
      <w:r w:rsidR="00F80FD9">
        <w:rPr>
          <w:rFonts w:asciiTheme="minorHAnsi" w:hAnsiTheme="minorHAnsi" w:cstheme="minorHAnsi"/>
          <w:b/>
          <w:sz w:val="22"/>
          <w:szCs w:val="22"/>
        </w:rPr>
        <w:t xml:space="preserve"> do 10:00</w:t>
      </w:r>
      <w:r w:rsidR="00391206" w:rsidRPr="00C150E5">
        <w:rPr>
          <w:rFonts w:asciiTheme="minorHAnsi" w:hAnsiTheme="minorHAnsi" w:cstheme="minorHAnsi"/>
          <w:b/>
          <w:sz w:val="22"/>
          <w:szCs w:val="22"/>
        </w:rPr>
        <w:t xml:space="preserve"> ure</w:t>
      </w:r>
      <w:r w:rsidR="00595826" w:rsidRPr="00C150E5">
        <w:rPr>
          <w:rFonts w:asciiTheme="minorHAnsi" w:hAnsiTheme="minorHAnsi" w:cstheme="minorHAnsi"/>
          <w:b/>
          <w:sz w:val="22"/>
          <w:szCs w:val="22"/>
        </w:rPr>
        <w:t>.</w:t>
      </w:r>
      <w:r w:rsidR="00595826" w:rsidRPr="00C150E5">
        <w:rPr>
          <w:rFonts w:asciiTheme="minorHAnsi" w:hAnsiTheme="minorHAnsi" w:cstheme="minorHAnsi"/>
          <w:sz w:val="22"/>
          <w:szCs w:val="22"/>
        </w:rPr>
        <w:t xml:space="preserve"> </w:t>
      </w:r>
      <w:r w:rsidR="007F5B67" w:rsidRPr="00C150E5">
        <w:rPr>
          <w:rFonts w:asciiTheme="minorHAnsi" w:hAnsiTheme="minorHAnsi" w:cstheme="minorHAnsi"/>
          <w:sz w:val="22"/>
          <w:szCs w:val="22"/>
        </w:rPr>
        <w:t>Pojasnila bodo objavljena na Portalu javnih naročil</w:t>
      </w:r>
      <w:r w:rsidR="006C59FF" w:rsidRPr="00C150E5">
        <w:rPr>
          <w:rFonts w:asciiTheme="minorHAnsi" w:hAnsiTheme="minorHAnsi" w:cstheme="minorHAnsi"/>
          <w:sz w:val="22"/>
          <w:szCs w:val="22"/>
        </w:rPr>
        <w:t xml:space="preserve">. </w:t>
      </w:r>
      <w:r w:rsidR="007F5B67" w:rsidRPr="00C150E5">
        <w:rPr>
          <w:rFonts w:asciiTheme="minorHAnsi" w:hAnsiTheme="minorHAnsi" w:cstheme="minorHAnsi"/>
          <w:sz w:val="22"/>
          <w:szCs w:val="22"/>
        </w:rPr>
        <w:t>S</w:t>
      </w:r>
      <w:r w:rsidR="00595826" w:rsidRPr="00C150E5">
        <w:rPr>
          <w:rFonts w:asciiTheme="minorHAnsi" w:hAnsiTheme="minorHAnsi" w:cstheme="minorHAnsi"/>
          <w:sz w:val="22"/>
          <w:szCs w:val="22"/>
        </w:rPr>
        <w:t>premembe in pojasnila razpisne dokumentacije je potrebno u</w:t>
      </w:r>
      <w:r w:rsidR="00070616" w:rsidRPr="00C150E5">
        <w:rPr>
          <w:rFonts w:asciiTheme="minorHAnsi" w:hAnsiTheme="minorHAnsi" w:cstheme="minorHAnsi"/>
          <w:sz w:val="22"/>
          <w:szCs w:val="22"/>
        </w:rPr>
        <w:t>poštevati pri pripravi ponudbe.</w:t>
      </w:r>
      <w:r w:rsidR="00643766" w:rsidRPr="00C150E5">
        <w:rPr>
          <w:rFonts w:asciiTheme="minorHAnsi" w:hAnsiTheme="minorHAnsi" w:cstheme="minorHAnsi"/>
          <w:sz w:val="22"/>
          <w:szCs w:val="22"/>
        </w:rPr>
        <w:t xml:space="preserve"> </w:t>
      </w:r>
      <w:r w:rsidR="007F5B67" w:rsidRPr="00C150E5">
        <w:rPr>
          <w:rFonts w:asciiTheme="minorHAnsi" w:hAnsiTheme="minorHAnsi" w:cstheme="minorHAnsi"/>
          <w:sz w:val="22"/>
          <w:szCs w:val="22"/>
        </w:rPr>
        <w:t>Ponudniki so sami odgovorni za spremljanje Portala javnih naročil</w:t>
      </w:r>
      <w:r w:rsidR="006C59FF" w:rsidRPr="00C150E5">
        <w:rPr>
          <w:rFonts w:asciiTheme="minorHAnsi" w:hAnsiTheme="minorHAnsi" w:cstheme="minorHAnsi"/>
          <w:sz w:val="22"/>
          <w:szCs w:val="22"/>
        </w:rPr>
        <w:t xml:space="preserve">. </w:t>
      </w:r>
      <w:r w:rsidR="007F5B67" w:rsidRPr="00C150E5">
        <w:rPr>
          <w:rFonts w:asciiTheme="minorHAnsi" w:hAnsiTheme="minorHAnsi" w:cstheme="minorHAnsi"/>
          <w:sz w:val="22"/>
          <w:szCs w:val="22"/>
        </w:rPr>
        <w:t xml:space="preserve"> </w:t>
      </w:r>
    </w:p>
    <w:p w14:paraId="4C856E3E" w14:textId="77777777" w:rsidR="00ED3CCE" w:rsidRPr="00C150E5" w:rsidRDefault="00ED3CCE" w:rsidP="00384195">
      <w:pPr>
        <w:spacing w:line="340" w:lineRule="exact"/>
        <w:jc w:val="both"/>
        <w:rPr>
          <w:rFonts w:asciiTheme="minorHAnsi" w:hAnsiTheme="minorHAnsi" w:cstheme="minorHAnsi"/>
          <w:sz w:val="22"/>
          <w:szCs w:val="22"/>
        </w:rPr>
      </w:pPr>
    </w:p>
    <w:p w14:paraId="337B9EA9" w14:textId="4CE61B84" w:rsidR="00DE707F" w:rsidRPr="00C150E5" w:rsidRDefault="00DE707F" w:rsidP="00AA5CFB">
      <w:pPr>
        <w:pStyle w:val="Naslov2"/>
        <w:tabs>
          <w:tab w:val="left" w:pos="1985"/>
        </w:tabs>
        <w:spacing w:line="340" w:lineRule="exact"/>
        <w:jc w:val="both"/>
        <w:rPr>
          <w:rFonts w:asciiTheme="minorHAnsi" w:hAnsiTheme="minorHAnsi" w:cstheme="minorHAnsi"/>
          <w:sz w:val="22"/>
          <w:szCs w:val="22"/>
        </w:rPr>
      </w:pPr>
      <w:bookmarkStart w:id="7" w:name="_Toc306689955"/>
      <w:r w:rsidRPr="00C150E5">
        <w:rPr>
          <w:rFonts w:asciiTheme="minorHAnsi" w:hAnsiTheme="minorHAnsi" w:cstheme="minorHAnsi"/>
          <w:sz w:val="22"/>
          <w:szCs w:val="22"/>
        </w:rPr>
        <w:t>Prevzem dokumentacije</w:t>
      </w:r>
      <w:bookmarkEnd w:id="7"/>
      <w:r w:rsidR="001547AA" w:rsidRPr="00C150E5">
        <w:rPr>
          <w:rFonts w:asciiTheme="minorHAnsi" w:hAnsiTheme="minorHAnsi" w:cstheme="minorHAnsi"/>
          <w:sz w:val="22"/>
          <w:szCs w:val="22"/>
        </w:rPr>
        <w:t xml:space="preserve"> </w:t>
      </w:r>
    </w:p>
    <w:p w14:paraId="32BA7510" w14:textId="77777777" w:rsidR="00124616" w:rsidRPr="00C150E5" w:rsidRDefault="00124616" w:rsidP="00124616"/>
    <w:p w14:paraId="288288E5" w14:textId="2F4BD6D2" w:rsidR="00DE707F" w:rsidRPr="00C150E5" w:rsidRDefault="007F5B67" w:rsidP="002315C9">
      <w:pPr>
        <w:autoSpaceDE w:val="0"/>
        <w:spacing w:line="276" w:lineRule="auto"/>
        <w:jc w:val="both"/>
        <w:rPr>
          <w:rFonts w:asciiTheme="minorHAnsi" w:hAnsiTheme="minorHAnsi" w:cstheme="minorHAnsi"/>
          <w:bCs/>
          <w:sz w:val="22"/>
          <w:szCs w:val="22"/>
        </w:rPr>
      </w:pPr>
      <w:r w:rsidRPr="00C150E5">
        <w:rPr>
          <w:rFonts w:asciiTheme="minorHAnsi" w:hAnsiTheme="minorHAnsi" w:cstheme="minorHAnsi"/>
          <w:bCs/>
          <w:sz w:val="22"/>
          <w:szCs w:val="22"/>
        </w:rPr>
        <w:t>Razpisna dokumentacija</w:t>
      </w:r>
      <w:r w:rsidR="003278D6">
        <w:rPr>
          <w:rFonts w:asciiTheme="minorHAnsi" w:hAnsiTheme="minorHAnsi" w:cstheme="minorHAnsi"/>
          <w:bCs/>
          <w:sz w:val="22"/>
          <w:szCs w:val="22"/>
        </w:rPr>
        <w:t xml:space="preserve"> (splošni del)</w:t>
      </w:r>
      <w:r w:rsidRPr="00C150E5">
        <w:rPr>
          <w:rFonts w:asciiTheme="minorHAnsi" w:hAnsiTheme="minorHAnsi" w:cstheme="minorHAnsi"/>
          <w:bCs/>
          <w:sz w:val="22"/>
          <w:szCs w:val="22"/>
        </w:rPr>
        <w:t xml:space="preserve"> je objavljena na Portalu javnih naročil</w:t>
      </w:r>
      <w:r w:rsidR="002315C9" w:rsidRPr="00C150E5">
        <w:rPr>
          <w:rFonts w:ascii="Calibri" w:hAnsi="Calibri" w:cs="Calibri"/>
          <w:sz w:val="22"/>
          <w:szCs w:val="22"/>
        </w:rPr>
        <w:t xml:space="preserve">. </w:t>
      </w:r>
      <w:bookmarkStart w:id="8" w:name="_GoBack"/>
      <w:r w:rsidR="009C652E" w:rsidRPr="00D93C74">
        <w:rPr>
          <w:rFonts w:asciiTheme="minorHAnsi" w:hAnsiTheme="minorHAnsi" w:cstheme="minorHAnsi"/>
          <w:b/>
          <w:bCs/>
          <w:sz w:val="22"/>
          <w:szCs w:val="22"/>
        </w:rPr>
        <w:t>Tehnični</w:t>
      </w:r>
      <w:r w:rsidR="009C652E" w:rsidRPr="003278D6">
        <w:rPr>
          <w:rFonts w:asciiTheme="minorHAnsi" w:hAnsiTheme="minorHAnsi" w:cstheme="minorHAnsi"/>
          <w:b/>
          <w:bCs/>
          <w:sz w:val="22"/>
          <w:szCs w:val="22"/>
        </w:rPr>
        <w:t xml:space="preserve"> </w:t>
      </w:r>
      <w:bookmarkEnd w:id="8"/>
      <w:r w:rsidR="009C652E" w:rsidRPr="003278D6">
        <w:rPr>
          <w:rFonts w:asciiTheme="minorHAnsi" w:hAnsiTheme="minorHAnsi" w:cstheme="minorHAnsi"/>
          <w:b/>
          <w:bCs/>
          <w:sz w:val="22"/>
          <w:szCs w:val="22"/>
        </w:rPr>
        <w:t xml:space="preserve">del razpisne dokumentacije zaradi varovanja ključnih podatkov o premoženju naročnika, </w:t>
      </w:r>
      <w:r w:rsidR="00C23089" w:rsidRPr="003278D6">
        <w:rPr>
          <w:rFonts w:asciiTheme="minorHAnsi" w:hAnsiTheme="minorHAnsi" w:cstheme="minorHAnsi"/>
          <w:b/>
          <w:bCs/>
          <w:sz w:val="22"/>
          <w:szCs w:val="22"/>
        </w:rPr>
        <w:t xml:space="preserve">dobijo </w:t>
      </w:r>
      <w:r w:rsidR="009C652E" w:rsidRPr="003278D6">
        <w:rPr>
          <w:rFonts w:asciiTheme="minorHAnsi" w:hAnsiTheme="minorHAnsi" w:cstheme="minorHAnsi"/>
          <w:b/>
          <w:bCs/>
          <w:sz w:val="22"/>
          <w:szCs w:val="22"/>
        </w:rPr>
        <w:t xml:space="preserve">potencialni ponudniki brezplačno </w:t>
      </w:r>
      <w:r w:rsidR="00E33BE1" w:rsidRPr="003278D6">
        <w:rPr>
          <w:rFonts w:asciiTheme="minorHAnsi" w:hAnsiTheme="minorHAnsi" w:cstheme="minorHAnsi"/>
          <w:b/>
          <w:bCs/>
          <w:sz w:val="22"/>
          <w:szCs w:val="22"/>
        </w:rPr>
        <w:t xml:space="preserve">na zgoščenki </w:t>
      </w:r>
      <w:r w:rsidR="00E33BE1" w:rsidRPr="00C150E5">
        <w:rPr>
          <w:rFonts w:asciiTheme="minorHAnsi" w:hAnsiTheme="minorHAnsi" w:cstheme="minorHAnsi"/>
          <w:bCs/>
          <w:sz w:val="22"/>
          <w:szCs w:val="22"/>
        </w:rPr>
        <w:t xml:space="preserve">na naslovu </w:t>
      </w:r>
      <w:r w:rsidR="002E71E9" w:rsidRPr="00C150E5">
        <w:rPr>
          <w:rFonts w:ascii="Calibri" w:hAnsi="Calibri" w:cs="Calibri"/>
          <w:bCs/>
          <w:color w:val="000000"/>
          <w:sz w:val="22"/>
          <w:szCs w:val="22"/>
        </w:rPr>
        <w:t>Osnovna šola Ivana Roba Šempeter pri Gorici, Ulica Andreja Gabrščka 1, 5290 Šempeter pri Gorici</w:t>
      </w:r>
      <w:r w:rsidR="002315C9" w:rsidRPr="00C150E5">
        <w:rPr>
          <w:rFonts w:asciiTheme="minorHAnsi" w:hAnsiTheme="minorHAnsi" w:cstheme="minorHAnsi"/>
          <w:sz w:val="22"/>
          <w:szCs w:val="22"/>
        </w:rPr>
        <w:t xml:space="preserve">. </w:t>
      </w:r>
      <w:r w:rsidR="00C23089" w:rsidRPr="00C150E5">
        <w:rPr>
          <w:rFonts w:asciiTheme="minorHAnsi" w:hAnsiTheme="minorHAnsi" w:cstheme="minorHAnsi"/>
          <w:bCs/>
          <w:sz w:val="22"/>
          <w:szCs w:val="22"/>
        </w:rPr>
        <w:t>D</w:t>
      </w:r>
      <w:r w:rsidR="000B4C7B" w:rsidRPr="00C150E5">
        <w:rPr>
          <w:rFonts w:asciiTheme="minorHAnsi" w:hAnsiTheme="minorHAnsi" w:cstheme="minorHAnsi"/>
          <w:bCs/>
          <w:sz w:val="22"/>
          <w:szCs w:val="22"/>
        </w:rPr>
        <w:t xml:space="preserve">vig dokumentacije je možen ob </w:t>
      </w:r>
      <w:r w:rsidR="00E33BE1" w:rsidRPr="00C150E5">
        <w:rPr>
          <w:rFonts w:asciiTheme="minorHAnsi" w:hAnsiTheme="minorHAnsi" w:cstheme="minorHAnsi"/>
          <w:bCs/>
          <w:sz w:val="22"/>
          <w:szCs w:val="22"/>
        </w:rPr>
        <w:t>predložitvi pooblastila</w:t>
      </w:r>
      <w:r w:rsidR="00C23089" w:rsidRPr="00C150E5">
        <w:rPr>
          <w:rFonts w:asciiTheme="minorHAnsi" w:hAnsiTheme="minorHAnsi" w:cstheme="minorHAnsi"/>
          <w:bCs/>
          <w:sz w:val="22"/>
          <w:szCs w:val="22"/>
        </w:rPr>
        <w:t>,</w:t>
      </w:r>
      <w:r w:rsidR="00E33BE1" w:rsidRPr="00C150E5">
        <w:rPr>
          <w:rFonts w:asciiTheme="minorHAnsi" w:hAnsiTheme="minorHAnsi" w:cstheme="minorHAnsi"/>
          <w:bCs/>
          <w:sz w:val="22"/>
          <w:szCs w:val="22"/>
        </w:rPr>
        <w:t xml:space="preserve"> in sicer od prvega dne po objavi naročila na portalu javnih naročil, vsak delovni dan od </w:t>
      </w:r>
      <w:r w:rsidR="00C23089" w:rsidRPr="00C150E5">
        <w:rPr>
          <w:rFonts w:asciiTheme="minorHAnsi" w:hAnsiTheme="minorHAnsi" w:cstheme="minorHAnsi"/>
          <w:bCs/>
          <w:sz w:val="22"/>
          <w:szCs w:val="22"/>
        </w:rPr>
        <w:t>8.00 do 1</w:t>
      </w:r>
      <w:r w:rsidR="006E021B" w:rsidRPr="00C150E5">
        <w:rPr>
          <w:rFonts w:asciiTheme="minorHAnsi" w:hAnsiTheme="minorHAnsi" w:cstheme="minorHAnsi"/>
          <w:bCs/>
          <w:sz w:val="22"/>
          <w:szCs w:val="22"/>
        </w:rPr>
        <w:t>2</w:t>
      </w:r>
      <w:r w:rsidR="00C23089" w:rsidRPr="00C150E5">
        <w:rPr>
          <w:rFonts w:asciiTheme="minorHAnsi" w:hAnsiTheme="minorHAnsi" w:cstheme="minorHAnsi"/>
          <w:bCs/>
          <w:sz w:val="22"/>
          <w:szCs w:val="22"/>
        </w:rPr>
        <w:t>.00</w:t>
      </w:r>
      <w:r w:rsidR="00E33BE1" w:rsidRPr="00C150E5">
        <w:rPr>
          <w:rFonts w:asciiTheme="minorHAnsi" w:hAnsiTheme="minorHAnsi" w:cstheme="minorHAnsi"/>
          <w:bCs/>
          <w:sz w:val="22"/>
          <w:szCs w:val="22"/>
        </w:rPr>
        <w:t xml:space="preserve"> </w:t>
      </w:r>
      <w:r w:rsidR="00391206" w:rsidRPr="00F80FD9">
        <w:rPr>
          <w:rFonts w:asciiTheme="minorHAnsi" w:hAnsiTheme="minorHAnsi" w:cstheme="minorHAnsi"/>
          <w:b/>
          <w:bCs/>
          <w:sz w:val="22"/>
          <w:szCs w:val="22"/>
        </w:rPr>
        <w:t>do vključno</w:t>
      </w:r>
      <w:r w:rsidR="001547AA" w:rsidRPr="00C150E5">
        <w:rPr>
          <w:rFonts w:asciiTheme="minorHAnsi" w:hAnsiTheme="minorHAnsi" w:cstheme="minorHAnsi"/>
          <w:bCs/>
          <w:sz w:val="22"/>
          <w:szCs w:val="22"/>
        </w:rPr>
        <w:t xml:space="preserve"> </w:t>
      </w:r>
      <w:r w:rsidR="00CC4A9B">
        <w:rPr>
          <w:rFonts w:asciiTheme="minorHAnsi" w:hAnsiTheme="minorHAnsi" w:cstheme="minorHAnsi"/>
          <w:b/>
          <w:bCs/>
          <w:sz w:val="22"/>
          <w:szCs w:val="22"/>
        </w:rPr>
        <w:t>05</w:t>
      </w:r>
      <w:r w:rsidR="001547AA" w:rsidRPr="00C150E5">
        <w:rPr>
          <w:rFonts w:asciiTheme="minorHAnsi" w:hAnsiTheme="minorHAnsi" w:cstheme="minorHAnsi"/>
          <w:b/>
          <w:bCs/>
          <w:sz w:val="22"/>
          <w:szCs w:val="22"/>
        </w:rPr>
        <w:t>.0</w:t>
      </w:r>
      <w:r w:rsidR="006E021B" w:rsidRPr="00C150E5">
        <w:rPr>
          <w:rFonts w:asciiTheme="minorHAnsi" w:hAnsiTheme="minorHAnsi" w:cstheme="minorHAnsi"/>
          <w:b/>
          <w:bCs/>
          <w:sz w:val="22"/>
          <w:szCs w:val="22"/>
        </w:rPr>
        <w:t>7</w:t>
      </w:r>
      <w:r w:rsidR="001547AA" w:rsidRPr="00C150E5">
        <w:rPr>
          <w:rFonts w:asciiTheme="minorHAnsi" w:hAnsiTheme="minorHAnsi" w:cstheme="minorHAnsi"/>
          <w:b/>
          <w:bCs/>
          <w:sz w:val="22"/>
          <w:szCs w:val="22"/>
        </w:rPr>
        <w:t>.2017</w:t>
      </w:r>
      <w:r w:rsidR="00F80FD9">
        <w:rPr>
          <w:rFonts w:asciiTheme="minorHAnsi" w:hAnsiTheme="minorHAnsi" w:cstheme="minorHAnsi"/>
          <w:b/>
          <w:bCs/>
          <w:sz w:val="22"/>
          <w:szCs w:val="22"/>
        </w:rPr>
        <w:t xml:space="preserve"> in nato od 15.08.2017 dalje</w:t>
      </w:r>
      <w:r w:rsidR="00E33BE1" w:rsidRPr="00C150E5">
        <w:rPr>
          <w:rFonts w:asciiTheme="minorHAnsi" w:hAnsiTheme="minorHAnsi" w:cstheme="minorHAnsi"/>
          <w:bCs/>
          <w:sz w:val="22"/>
          <w:szCs w:val="22"/>
        </w:rPr>
        <w:t>.</w:t>
      </w:r>
      <w:r w:rsidR="001271C8" w:rsidRPr="00C150E5">
        <w:rPr>
          <w:rFonts w:asciiTheme="minorHAnsi" w:hAnsiTheme="minorHAnsi" w:cstheme="minorHAnsi"/>
          <w:bCs/>
          <w:sz w:val="22"/>
          <w:szCs w:val="22"/>
        </w:rPr>
        <w:t xml:space="preserve"> Vsak </w:t>
      </w:r>
      <w:r w:rsidR="000B4C7B" w:rsidRPr="00C150E5">
        <w:rPr>
          <w:rFonts w:asciiTheme="minorHAnsi" w:hAnsiTheme="minorHAnsi" w:cstheme="minorHAnsi"/>
          <w:bCs/>
          <w:sz w:val="22"/>
          <w:szCs w:val="22"/>
        </w:rPr>
        <w:t xml:space="preserve">potencialni ponudnik predhodno napove </w:t>
      </w:r>
      <w:r w:rsidR="006B09A1" w:rsidRPr="00C150E5">
        <w:rPr>
          <w:rFonts w:asciiTheme="minorHAnsi" w:hAnsiTheme="minorHAnsi" w:cstheme="minorHAnsi"/>
          <w:bCs/>
          <w:sz w:val="22"/>
          <w:szCs w:val="22"/>
        </w:rPr>
        <w:t xml:space="preserve">svoj prihod v tajništvo na tel. št. </w:t>
      </w:r>
      <w:r w:rsidR="006E021B" w:rsidRPr="00C150E5">
        <w:rPr>
          <w:rFonts w:asciiTheme="minorHAnsi" w:hAnsiTheme="minorHAnsi" w:cstheme="minorHAnsi"/>
          <w:bCs/>
          <w:sz w:val="22"/>
          <w:szCs w:val="22"/>
        </w:rPr>
        <w:t>05 39 352 11</w:t>
      </w:r>
      <w:r w:rsidR="000B4C7B" w:rsidRPr="00C150E5">
        <w:rPr>
          <w:rFonts w:asciiTheme="minorHAnsi" w:hAnsiTheme="minorHAnsi" w:cstheme="minorHAnsi"/>
          <w:bCs/>
          <w:sz w:val="22"/>
          <w:szCs w:val="22"/>
        </w:rPr>
        <w:t xml:space="preserve">. </w:t>
      </w:r>
      <w:r w:rsidR="00E33BE1" w:rsidRPr="00C150E5">
        <w:rPr>
          <w:rFonts w:asciiTheme="minorHAnsi" w:hAnsiTheme="minorHAnsi" w:cstheme="minorHAnsi"/>
          <w:bCs/>
          <w:sz w:val="22"/>
          <w:szCs w:val="22"/>
        </w:rPr>
        <w:t>Ob prevzemu dokumentacije mora pooblaščeni predstavnik potencialnega ponudnika podpisati izjavo o prevzemu in o varovanju podatkov</w:t>
      </w:r>
      <w:r w:rsidR="00105C53" w:rsidRPr="00C150E5">
        <w:rPr>
          <w:rFonts w:asciiTheme="minorHAnsi" w:hAnsiTheme="minorHAnsi" w:cstheme="minorHAnsi"/>
          <w:bCs/>
          <w:sz w:val="22"/>
          <w:szCs w:val="22"/>
        </w:rPr>
        <w:t xml:space="preserve"> ter original dokumentov predložiti (Priloga B in Priloga C)</w:t>
      </w:r>
      <w:r w:rsidR="00E33BE1" w:rsidRPr="00C150E5">
        <w:rPr>
          <w:rFonts w:asciiTheme="minorHAnsi" w:hAnsiTheme="minorHAnsi" w:cstheme="minorHAnsi"/>
          <w:bCs/>
          <w:sz w:val="22"/>
          <w:szCs w:val="22"/>
        </w:rPr>
        <w:t>.</w:t>
      </w:r>
    </w:p>
    <w:p w14:paraId="3EF637CD" w14:textId="77777777" w:rsidR="00A46CB2" w:rsidRPr="00C150E5" w:rsidRDefault="00A46CB2" w:rsidP="00384195">
      <w:pPr>
        <w:spacing w:line="340" w:lineRule="exact"/>
        <w:jc w:val="both"/>
        <w:rPr>
          <w:rFonts w:asciiTheme="minorHAnsi" w:hAnsiTheme="minorHAnsi" w:cstheme="minorHAnsi"/>
          <w:bCs/>
          <w:sz w:val="22"/>
          <w:szCs w:val="22"/>
        </w:rPr>
      </w:pPr>
    </w:p>
    <w:p w14:paraId="32CA8851" w14:textId="77777777" w:rsidR="00DE707F" w:rsidRPr="00C150E5" w:rsidRDefault="00DE707F" w:rsidP="00070616">
      <w:pPr>
        <w:jc w:val="both"/>
        <w:rPr>
          <w:rFonts w:asciiTheme="minorHAnsi" w:hAnsiTheme="minorHAnsi" w:cstheme="minorHAnsi"/>
          <w:sz w:val="22"/>
          <w:szCs w:val="22"/>
        </w:rPr>
      </w:pPr>
    </w:p>
    <w:p w14:paraId="1EDC5E13" w14:textId="77777777" w:rsidR="00E33BE1" w:rsidRPr="00C150E5" w:rsidRDefault="00E33BE1" w:rsidP="00070616">
      <w:pPr>
        <w:jc w:val="both"/>
        <w:rPr>
          <w:rFonts w:asciiTheme="minorHAnsi" w:hAnsiTheme="minorHAnsi" w:cstheme="minorHAnsi"/>
          <w:sz w:val="22"/>
          <w:szCs w:val="22"/>
        </w:rPr>
      </w:pPr>
    </w:p>
    <w:p w14:paraId="0711BFCB" w14:textId="393C0460" w:rsidR="00DE707F" w:rsidRPr="000A119D" w:rsidRDefault="002E71E9" w:rsidP="002E71E9">
      <w:pPr>
        <w:autoSpaceDE w:val="0"/>
        <w:spacing w:line="276" w:lineRule="auto"/>
        <w:rPr>
          <w:rFonts w:asciiTheme="minorHAnsi" w:hAnsiTheme="minorHAnsi" w:cstheme="minorHAnsi"/>
          <w:b/>
          <w:bCs/>
          <w:sz w:val="22"/>
          <w:szCs w:val="22"/>
        </w:rPr>
      </w:pPr>
      <w:r w:rsidRPr="00C150E5">
        <w:rPr>
          <w:rFonts w:ascii="Calibri" w:hAnsi="Calibri" w:cs="Calibri"/>
          <w:bCs/>
          <w:color w:val="000000"/>
          <w:sz w:val="22"/>
          <w:szCs w:val="22"/>
        </w:rPr>
        <w:t xml:space="preserve">Šempeter pri Gorici, </w:t>
      </w:r>
      <w:r w:rsidR="00F80FD9">
        <w:rPr>
          <w:rFonts w:ascii="Calibri" w:hAnsi="Calibri" w:cs="Calibri"/>
          <w:bCs/>
          <w:color w:val="000000"/>
          <w:sz w:val="22"/>
          <w:szCs w:val="22"/>
        </w:rPr>
        <w:t>21</w:t>
      </w:r>
      <w:r w:rsidR="001547AA" w:rsidRPr="00C150E5">
        <w:rPr>
          <w:rFonts w:asciiTheme="minorHAnsi" w:hAnsiTheme="minorHAnsi" w:cstheme="minorHAnsi"/>
          <w:sz w:val="22"/>
          <w:szCs w:val="22"/>
        </w:rPr>
        <w:t>.0</w:t>
      </w:r>
      <w:r w:rsidR="00EC08ED" w:rsidRPr="00C150E5">
        <w:rPr>
          <w:rFonts w:asciiTheme="minorHAnsi" w:hAnsiTheme="minorHAnsi" w:cstheme="minorHAnsi"/>
          <w:sz w:val="22"/>
          <w:szCs w:val="22"/>
        </w:rPr>
        <w:t>6</w:t>
      </w:r>
      <w:r w:rsidR="001547AA" w:rsidRPr="00C150E5">
        <w:rPr>
          <w:rFonts w:asciiTheme="minorHAnsi" w:hAnsiTheme="minorHAnsi" w:cstheme="minorHAnsi"/>
          <w:sz w:val="22"/>
          <w:szCs w:val="22"/>
        </w:rPr>
        <w:t>.</w:t>
      </w:r>
      <w:r w:rsidR="00070616" w:rsidRPr="00C150E5">
        <w:rPr>
          <w:rFonts w:asciiTheme="minorHAnsi" w:hAnsiTheme="minorHAnsi" w:cstheme="minorHAnsi"/>
          <w:sz w:val="22"/>
          <w:szCs w:val="22"/>
        </w:rPr>
        <w:t>2017</w:t>
      </w:r>
    </w:p>
    <w:p w14:paraId="4EF78DC3" w14:textId="77777777" w:rsidR="00DE707F" w:rsidRPr="000A119D" w:rsidRDefault="00DE707F" w:rsidP="002315C9">
      <w:pPr>
        <w:ind w:left="4248" w:firstLine="708"/>
        <w:rPr>
          <w:rFonts w:asciiTheme="minorHAnsi" w:hAnsiTheme="minorHAnsi" w:cstheme="minorHAnsi"/>
          <w:b/>
          <w:sz w:val="22"/>
          <w:szCs w:val="22"/>
        </w:rPr>
      </w:pPr>
      <w:r w:rsidRPr="000A119D">
        <w:rPr>
          <w:rFonts w:asciiTheme="minorHAnsi" w:hAnsiTheme="minorHAnsi" w:cstheme="minorHAnsi"/>
          <w:b/>
          <w:sz w:val="22"/>
          <w:szCs w:val="22"/>
        </w:rPr>
        <w:t>Naročnik:</w:t>
      </w:r>
    </w:p>
    <w:p w14:paraId="4608CD4F" w14:textId="37924537" w:rsidR="002E71E9" w:rsidRPr="00F145B1" w:rsidRDefault="002E71E9" w:rsidP="002E71E9">
      <w:pPr>
        <w:autoSpaceDE w:val="0"/>
        <w:spacing w:line="276" w:lineRule="auto"/>
        <w:ind w:left="4248" w:firstLine="708"/>
        <w:rPr>
          <w:rFonts w:ascii="Calibri" w:hAnsi="Calibri" w:cs="Calibri"/>
          <w:bCs/>
          <w:color w:val="000000"/>
          <w:sz w:val="22"/>
          <w:szCs w:val="22"/>
        </w:rPr>
      </w:pPr>
      <w:r w:rsidRPr="00F145B1">
        <w:rPr>
          <w:rFonts w:asciiTheme="minorHAnsi" w:hAnsiTheme="minorHAnsi" w:cstheme="minorHAnsi"/>
          <w:sz w:val="22"/>
          <w:szCs w:val="22"/>
        </w:rPr>
        <w:t>Osnovna šola Ivana Roba Šempeter pri Gorici</w:t>
      </w:r>
    </w:p>
    <w:p w14:paraId="3BA28DF1" w14:textId="3CFF949B" w:rsidR="00975170" w:rsidRPr="000A119D" w:rsidRDefault="002E71E9" w:rsidP="002315C9">
      <w:pPr>
        <w:shd w:val="clear" w:color="auto" w:fill="FFFFFF"/>
        <w:ind w:left="4248" w:firstLine="708"/>
        <w:rPr>
          <w:rFonts w:asciiTheme="minorHAnsi" w:hAnsiTheme="minorHAnsi" w:cstheme="minorHAnsi"/>
          <w:bCs/>
          <w:sz w:val="22"/>
          <w:szCs w:val="22"/>
        </w:rPr>
      </w:pPr>
      <w:r>
        <w:rPr>
          <w:rFonts w:asciiTheme="minorHAnsi" w:hAnsiTheme="minorHAnsi" w:cstheme="minorHAnsi"/>
          <w:bCs/>
          <w:sz w:val="22"/>
          <w:szCs w:val="22"/>
        </w:rPr>
        <w:t>Ravnatelj</w:t>
      </w:r>
      <w:r w:rsidR="00144187" w:rsidRPr="000A119D">
        <w:rPr>
          <w:rFonts w:asciiTheme="minorHAnsi" w:hAnsiTheme="minorHAnsi" w:cstheme="minorHAnsi"/>
          <w:bCs/>
          <w:sz w:val="22"/>
          <w:szCs w:val="22"/>
        </w:rPr>
        <w:t>:</w:t>
      </w:r>
    </w:p>
    <w:p w14:paraId="0DBBD0F1" w14:textId="72CCA3DD" w:rsidR="002315C9" w:rsidRDefault="00EC08ED" w:rsidP="002315C9">
      <w:pPr>
        <w:shd w:val="clear" w:color="auto" w:fill="FFFFFF"/>
        <w:spacing w:line="276" w:lineRule="auto"/>
        <w:ind w:left="4248" w:firstLine="708"/>
        <w:rPr>
          <w:rFonts w:ascii="Calibri" w:hAnsi="Calibri" w:cs="Calibri"/>
          <w:bCs/>
          <w:sz w:val="22"/>
          <w:szCs w:val="22"/>
        </w:rPr>
      </w:pPr>
      <w:r>
        <w:rPr>
          <w:rFonts w:ascii="Calibri" w:hAnsi="Calibri" w:cs="Calibri"/>
          <w:bCs/>
          <w:sz w:val="22"/>
          <w:szCs w:val="22"/>
        </w:rPr>
        <w:t xml:space="preserve">mag. Primož </w:t>
      </w:r>
      <w:r w:rsidR="002E71E9">
        <w:rPr>
          <w:rFonts w:ascii="Calibri" w:hAnsi="Calibri" w:cs="Calibri"/>
          <w:bCs/>
          <w:sz w:val="22"/>
          <w:szCs w:val="22"/>
        </w:rPr>
        <w:t xml:space="preserve">Hvala </w:t>
      </w:r>
      <w:r w:rsidR="00F80FD9">
        <w:rPr>
          <w:rFonts w:ascii="Calibri" w:hAnsi="Calibri" w:cs="Calibri"/>
          <w:bCs/>
          <w:sz w:val="22"/>
          <w:szCs w:val="22"/>
        </w:rPr>
        <w:t>Kamenšček</w:t>
      </w:r>
      <w:r w:rsidR="002E71E9">
        <w:rPr>
          <w:rFonts w:ascii="Calibri" w:hAnsi="Calibri" w:cs="Calibri"/>
          <w:bCs/>
          <w:sz w:val="22"/>
          <w:szCs w:val="22"/>
        </w:rPr>
        <w:t xml:space="preserve"> </w:t>
      </w:r>
    </w:p>
    <w:p w14:paraId="1E9C2CB9" w14:textId="77777777" w:rsidR="00A46CB2" w:rsidRDefault="00A46CB2" w:rsidP="006F12BA">
      <w:pPr>
        <w:shd w:val="clear" w:color="auto" w:fill="FFFFFF"/>
        <w:ind w:left="4956" w:firstLine="708"/>
        <w:rPr>
          <w:rStyle w:val="st1"/>
          <w:rFonts w:asciiTheme="minorHAnsi" w:hAnsiTheme="minorHAnsi"/>
          <w:sz w:val="22"/>
          <w:szCs w:val="22"/>
        </w:rPr>
      </w:pPr>
    </w:p>
    <w:p w14:paraId="3C218E77" w14:textId="3C87EFF9" w:rsidR="00DE707F" w:rsidRPr="00ED3CCE" w:rsidRDefault="00060348" w:rsidP="00AD407F">
      <w:pPr>
        <w:jc w:val="center"/>
        <w:rPr>
          <w:rFonts w:asciiTheme="minorHAnsi" w:hAnsiTheme="minorHAnsi" w:cstheme="minorHAnsi"/>
          <w:b/>
          <w:sz w:val="26"/>
          <w:szCs w:val="26"/>
        </w:rPr>
      </w:pPr>
      <w:bookmarkStart w:id="9" w:name="_Toc306689957"/>
      <w:r>
        <w:rPr>
          <w:rFonts w:asciiTheme="minorHAnsi" w:hAnsiTheme="minorHAnsi" w:cstheme="minorHAnsi"/>
          <w:b/>
          <w:sz w:val="26"/>
          <w:szCs w:val="26"/>
        </w:rPr>
        <w:br w:type="page"/>
      </w:r>
      <w:r w:rsidR="00E02B14" w:rsidRPr="00ED3CCE">
        <w:rPr>
          <w:rFonts w:asciiTheme="minorHAnsi" w:hAnsiTheme="minorHAnsi" w:cstheme="minorHAnsi"/>
          <w:b/>
          <w:sz w:val="26"/>
          <w:szCs w:val="26"/>
        </w:rPr>
        <w:lastRenderedPageBreak/>
        <w:t xml:space="preserve">II. </w:t>
      </w:r>
      <w:r w:rsidR="00DE707F" w:rsidRPr="00ED3CCE">
        <w:rPr>
          <w:rFonts w:asciiTheme="minorHAnsi" w:hAnsiTheme="minorHAnsi" w:cstheme="minorHAnsi"/>
          <w:b/>
          <w:sz w:val="26"/>
          <w:szCs w:val="26"/>
        </w:rPr>
        <w:t>NAVODILA PONUDNIKOM ZA IZDELAVO PONUDB</w:t>
      </w:r>
      <w:bookmarkEnd w:id="9"/>
      <w:r w:rsidR="00290BE7" w:rsidRPr="00ED3CCE">
        <w:rPr>
          <w:rFonts w:asciiTheme="minorHAnsi" w:hAnsiTheme="minorHAnsi" w:cstheme="minorHAnsi"/>
          <w:b/>
          <w:sz w:val="26"/>
          <w:szCs w:val="26"/>
        </w:rPr>
        <w:t>E – SPLOŠNI DEL</w:t>
      </w:r>
    </w:p>
    <w:p w14:paraId="7323C0C6" w14:textId="77777777" w:rsidR="007F5B67" w:rsidRPr="00ED3CCE" w:rsidRDefault="007F5B67" w:rsidP="000A119D">
      <w:bookmarkStart w:id="10" w:name="_Toc133373525"/>
      <w:bookmarkStart w:id="11" w:name="_Toc134005163"/>
      <w:bookmarkStart w:id="12" w:name="_Toc142457712"/>
      <w:bookmarkStart w:id="13" w:name="_Toc306689958"/>
    </w:p>
    <w:p w14:paraId="3DA76CBB" w14:textId="77777777" w:rsidR="00DE707F" w:rsidRPr="00ED3CCE" w:rsidRDefault="00DE707F" w:rsidP="00266FE0">
      <w:pPr>
        <w:pStyle w:val="Naslov2"/>
        <w:numPr>
          <w:ilvl w:val="3"/>
          <w:numId w:val="10"/>
        </w:numPr>
        <w:spacing w:line="276" w:lineRule="auto"/>
        <w:ind w:left="851"/>
        <w:jc w:val="both"/>
        <w:rPr>
          <w:rFonts w:asciiTheme="minorHAnsi" w:hAnsiTheme="minorHAnsi" w:cstheme="minorHAnsi"/>
          <w:sz w:val="22"/>
          <w:szCs w:val="22"/>
        </w:rPr>
      </w:pPr>
      <w:r w:rsidRPr="00ED3CCE">
        <w:rPr>
          <w:rFonts w:asciiTheme="minorHAnsi" w:hAnsiTheme="minorHAnsi" w:cstheme="minorHAnsi"/>
          <w:sz w:val="22"/>
          <w:szCs w:val="22"/>
        </w:rPr>
        <w:t>P</w:t>
      </w:r>
      <w:bookmarkEnd w:id="10"/>
      <w:bookmarkEnd w:id="11"/>
      <w:r w:rsidRPr="00ED3CCE">
        <w:rPr>
          <w:rFonts w:asciiTheme="minorHAnsi" w:hAnsiTheme="minorHAnsi" w:cstheme="minorHAnsi"/>
          <w:sz w:val="22"/>
          <w:szCs w:val="22"/>
        </w:rPr>
        <w:t>ravna podlaga</w:t>
      </w:r>
      <w:bookmarkEnd w:id="12"/>
      <w:bookmarkEnd w:id="13"/>
    </w:p>
    <w:p w14:paraId="5B032510" w14:textId="77777777" w:rsidR="00DE707F" w:rsidRPr="00ED3CCE" w:rsidRDefault="00DE707F" w:rsidP="000A119D">
      <w:pPr>
        <w:spacing w:line="320" w:lineRule="exact"/>
        <w:rPr>
          <w:rFonts w:asciiTheme="minorHAnsi" w:hAnsiTheme="minorHAnsi" w:cstheme="minorHAnsi"/>
          <w:sz w:val="22"/>
          <w:szCs w:val="22"/>
        </w:rPr>
      </w:pPr>
    </w:p>
    <w:p w14:paraId="22B1BC91" w14:textId="77777777" w:rsidR="00DE707F" w:rsidRPr="000A119D" w:rsidRDefault="00DE707F" w:rsidP="000A119D">
      <w:pPr>
        <w:spacing w:line="320" w:lineRule="exact"/>
        <w:jc w:val="both"/>
        <w:rPr>
          <w:rFonts w:asciiTheme="minorHAnsi" w:hAnsiTheme="minorHAnsi" w:cstheme="minorHAnsi"/>
          <w:color w:val="000000"/>
          <w:sz w:val="22"/>
          <w:szCs w:val="22"/>
        </w:rPr>
      </w:pPr>
      <w:r w:rsidRPr="00ED3CCE">
        <w:rPr>
          <w:rFonts w:asciiTheme="minorHAnsi" w:hAnsiTheme="minorHAnsi" w:cstheme="minorHAnsi"/>
          <w:sz w:val="22"/>
          <w:szCs w:val="22"/>
        </w:rPr>
        <w:t xml:space="preserve">Postopek se v celoti izvaja v skladu z veljavno zakonodajo. Ponudnik mora glede na predmet javnega </w:t>
      </w:r>
      <w:r w:rsidRPr="000A119D">
        <w:rPr>
          <w:rFonts w:asciiTheme="minorHAnsi" w:hAnsiTheme="minorHAnsi" w:cstheme="minorHAnsi"/>
          <w:sz w:val="22"/>
          <w:szCs w:val="22"/>
        </w:rPr>
        <w:t xml:space="preserve">naročila izpolnjevati in upoštevati tudi vse določbe, ki jih glede na predmet javnega naročila predpisuje veljavna zakonodaja, </w:t>
      </w:r>
      <w:r w:rsidRPr="000A119D">
        <w:rPr>
          <w:rFonts w:asciiTheme="minorHAnsi" w:hAnsiTheme="minorHAnsi" w:cstheme="minorHAnsi"/>
          <w:color w:val="000000"/>
          <w:sz w:val="22"/>
          <w:szCs w:val="22"/>
        </w:rPr>
        <w:t>podzakonski akti, pravilniki, standardi, uredbe in ostali tehnični predpisi, ki se nanašajo na predmet javnega naročila in veljajo v Republiki Sloveniji, kakor tudi v Evropski uniji.</w:t>
      </w:r>
      <w:r w:rsidRPr="000A119D">
        <w:rPr>
          <w:rFonts w:asciiTheme="minorHAnsi" w:hAnsiTheme="minorHAnsi" w:cstheme="minorHAnsi"/>
          <w:sz w:val="22"/>
          <w:szCs w:val="22"/>
        </w:rPr>
        <w:t xml:space="preserve"> </w:t>
      </w:r>
      <w:r w:rsidRPr="000A119D">
        <w:rPr>
          <w:rFonts w:asciiTheme="minorHAnsi" w:hAnsiTheme="minorHAnsi" w:cstheme="minorHAnsi"/>
          <w:color w:val="000000"/>
          <w:sz w:val="22"/>
          <w:szCs w:val="22"/>
        </w:rPr>
        <w:t>Pri sami izvedbi bo izbrani ponudnik dolžan upoštevati vso veljavno pravno in tehnično zakonodajo kot tudi vse spremembe le-te.</w:t>
      </w:r>
    </w:p>
    <w:p w14:paraId="179BD3C8" w14:textId="77777777" w:rsidR="0072057E" w:rsidRPr="002B74B9" w:rsidRDefault="007D55F7" w:rsidP="00266FE0">
      <w:pPr>
        <w:pStyle w:val="Odstavekseznama"/>
        <w:numPr>
          <w:ilvl w:val="0"/>
          <w:numId w:val="30"/>
        </w:numPr>
        <w:spacing w:after="0" w:line="320" w:lineRule="exact"/>
        <w:ind w:left="714" w:hanging="357"/>
        <w:jc w:val="both"/>
        <w:rPr>
          <w:rFonts w:asciiTheme="minorHAnsi" w:hAnsiTheme="minorHAnsi" w:cstheme="minorHAnsi"/>
          <w:color w:val="000000"/>
          <w:lang w:val="sl-SI"/>
        </w:rPr>
      </w:pPr>
      <w:r w:rsidRPr="002B74B9">
        <w:rPr>
          <w:rFonts w:asciiTheme="minorHAnsi" w:hAnsiTheme="minorHAnsi" w:cstheme="minorHAnsi"/>
          <w:color w:val="000000"/>
          <w:lang w:val="sl-SI"/>
        </w:rPr>
        <w:t>Zakon o javnem naročanju</w:t>
      </w:r>
      <w:r w:rsidR="000F445E" w:rsidRPr="002B74B9">
        <w:rPr>
          <w:rFonts w:asciiTheme="minorHAnsi" w:hAnsiTheme="minorHAnsi" w:cstheme="minorHAnsi"/>
          <w:color w:val="000000"/>
          <w:lang w:val="sl-SI"/>
        </w:rPr>
        <w:t xml:space="preserve"> (Uradni list RS, št. 91/15; v nadaljevanju ZJN-3)</w:t>
      </w:r>
    </w:p>
    <w:p w14:paraId="50184F9C" w14:textId="77777777" w:rsidR="000F445E" w:rsidRPr="002B74B9" w:rsidRDefault="000F445E" w:rsidP="00266FE0">
      <w:pPr>
        <w:pStyle w:val="Odstavekseznama"/>
        <w:numPr>
          <w:ilvl w:val="0"/>
          <w:numId w:val="30"/>
        </w:numPr>
        <w:spacing w:after="0" w:line="320" w:lineRule="exact"/>
        <w:ind w:left="714" w:hanging="357"/>
        <w:jc w:val="both"/>
        <w:rPr>
          <w:rFonts w:asciiTheme="minorHAnsi" w:hAnsiTheme="minorHAnsi" w:cstheme="minorHAnsi"/>
          <w:color w:val="000000"/>
          <w:lang w:val="sl-SI"/>
        </w:rPr>
      </w:pPr>
      <w:r w:rsidRPr="002B74B9">
        <w:rPr>
          <w:rFonts w:asciiTheme="minorHAnsi" w:hAnsiTheme="minorHAnsi" w:cstheme="minorHAnsi"/>
          <w:color w:val="000000"/>
          <w:lang w:val="sl-SI"/>
        </w:rPr>
        <w:t>Zakon o pravnem varstvu v postopkih javnega naročanja (Uradn</w:t>
      </w:r>
      <w:r w:rsidR="0072057E" w:rsidRPr="002B74B9">
        <w:rPr>
          <w:rFonts w:asciiTheme="minorHAnsi" w:hAnsiTheme="minorHAnsi" w:cstheme="minorHAnsi"/>
          <w:color w:val="000000"/>
          <w:lang w:val="sl-SI"/>
        </w:rPr>
        <w:t>i list RS, št. 43/2011, 60/2011-ZTP-D,    63/2013 in 90/2014-ZDU-1l; v nadaljevanju: ZPVPJN)</w:t>
      </w:r>
    </w:p>
    <w:p w14:paraId="4FB2F71A" w14:textId="77777777" w:rsidR="002B74B9" w:rsidRPr="002B74B9" w:rsidRDefault="002B74B9" w:rsidP="00266FE0">
      <w:pPr>
        <w:pStyle w:val="Odstavekseznama"/>
        <w:numPr>
          <w:ilvl w:val="0"/>
          <w:numId w:val="30"/>
        </w:numPr>
        <w:spacing w:after="0" w:line="320" w:lineRule="exact"/>
        <w:ind w:left="714" w:hanging="357"/>
        <w:jc w:val="both"/>
        <w:rPr>
          <w:rFonts w:asciiTheme="minorHAnsi" w:hAnsiTheme="minorHAnsi" w:cstheme="minorHAnsi"/>
          <w:color w:val="000000"/>
          <w:lang w:val="sl-SI"/>
        </w:rPr>
      </w:pPr>
      <w:r w:rsidRPr="002B74B9">
        <w:rPr>
          <w:rFonts w:asciiTheme="minorHAnsi" w:hAnsiTheme="minorHAnsi" w:cstheme="minorHAnsi"/>
          <w:color w:val="000000"/>
          <w:lang w:val="sl-SI"/>
        </w:rPr>
        <w:t>vsa ostala relevantna področna zakonodaja</w:t>
      </w:r>
    </w:p>
    <w:p w14:paraId="699CB1BB" w14:textId="77777777" w:rsidR="00DE707F" w:rsidRPr="000A119D" w:rsidRDefault="00DE707F" w:rsidP="000A119D">
      <w:pPr>
        <w:spacing w:line="276" w:lineRule="auto"/>
        <w:jc w:val="both"/>
        <w:rPr>
          <w:rFonts w:asciiTheme="minorHAnsi" w:hAnsiTheme="minorHAnsi" w:cstheme="minorHAnsi"/>
          <w:sz w:val="22"/>
          <w:szCs w:val="22"/>
        </w:rPr>
      </w:pPr>
    </w:p>
    <w:p w14:paraId="39439AE1" w14:textId="77777777" w:rsidR="00DE707F" w:rsidRPr="000A119D" w:rsidRDefault="00DE707F" w:rsidP="00266FE0">
      <w:pPr>
        <w:pStyle w:val="Naslov2"/>
        <w:numPr>
          <w:ilvl w:val="0"/>
          <w:numId w:val="25"/>
        </w:numPr>
        <w:spacing w:line="276" w:lineRule="auto"/>
        <w:rPr>
          <w:rFonts w:asciiTheme="minorHAnsi" w:hAnsiTheme="minorHAnsi" w:cstheme="minorHAnsi"/>
          <w:sz w:val="22"/>
          <w:szCs w:val="22"/>
        </w:rPr>
      </w:pPr>
      <w:bookmarkStart w:id="14" w:name="_Toc304372672"/>
      <w:bookmarkStart w:id="15" w:name="_Toc306689959"/>
      <w:r w:rsidRPr="000A119D">
        <w:rPr>
          <w:rFonts w:asciiTheme="minorHAnsi" w:hAnsiTheme="minorHAnsi" w:cstheme="minorHAnsi"/>
          <w:sz w:val="22"/>
          <w:szCs w:val="22"/>
        </w:rPr>
        <w:t>Postopek</w:t>
      </w:r>
      <w:bookmarkEnd w:id="14"/>
      <w:bookmarkEnd w:id="15"/>
    </w:p>
    <w:p w14:paraId="71997F4E" w14:textId="77777777" w:rsidR="007F5B67" w:rsidRPr="000A119D" w:rsidRDefault="007F5B67" w:rsidP="000A119D">
      <w:pPr>
        <w:spacing w:line="276" w:lineRule="auto"/>
        <w:jc w:val="both"/>
        <w:rPr>
          <w:rFonts w:asciiTheme="minorHAnsi" w:hAnsiTheme="minorHAnsi" w:cstheme="minorHAnsi"/>
          <w:sz w:val="22"/>
          <w:szCs w:val="22"/>
        </w:rPr>
      </w:pPr>
    </w:p>
    <w:p w14:paraId="28B5BDD0" w14:textId="77777777" w:rsidR="00974F78" w:rsidRPr="000A119D" w:rsidRDefault="007F5B67" w:rsidP="000A119D">
      <w:pPr>
        <w:pStyle w:val="p"/>
        <w:spacing w:before="0" w:after="0" w:line="320" w:lineRule="exact"/>
        <w:ind w:left="0" w:right="11" w:firstLine="0"/>
        <w:rPr>
          <w:rFonts w:asciiTheme="minorHAnsi" w:hAnsiTheme="minorHAnsi" w:cstheme="minorHAnsi"/>
          <w:color w:val="auto"/>
          <w:lang w:val="sl-SI"/>
        </w:rPr>
      </w:pPr>
      <w:r w:rsidRPr="000A119D">
        <w:rPr>
          <w:rFonts w:ascii="Calibri" w:hAnsi="Calibri" w:cs="Calibri"/>
          <w:color w:val="auto"/>
          <w:lang w:val="sl-SI"/>
        </w:rPr>
        <w:t xml:space="preserve">Odprti postopek je postopek, pri katerem lahko vsi, ki imajo interes pridobiti javno naročilo, predložijo svoje ponudbe, pripravljene skladno z vnaprej določenimi zahtevami naročnika iz razpisne </w:t>
      </w:r>
      <w:r w:rsidRPr="000A119D">
        <w:rPr>
          <w:rFonts w:asciiTheme="minorHAnsi" w:hAnsiTheme="minorHAnsi" w:cstheme="minorHAnsi"/>
          <w:color w:val="auto"/>
          <w:lang w:val="sl-SI"/>
        </w:rPr>
        <w:t>dokumentacije v skladu s</w:t>
      </w:r>
      <w:r w:rsidR="00974F78" w:rsidRPr="000A119D">
        <w:rPr>
          <w:rFonts w:asciiTheme="minorHAnsi" w:hAnsiTheme="minorHAnsi" w:cstheme="minorHAnsi"/>
          <w:color w:val="auto"/>
          <w:lang w:val="sl-SI"/>
        </w:rPr>
        <w:t xml:space="preserve"> 40. členom ZJN-3.</w:t>
      </w:r>
    </w:p>
    <w:p w14:paraId="23F971CE" w14:textId="77777777" w:rsidR="00962857" w:rsidRPr="000A119D" w:rsidRDefault="00962857" w:rsidP="000A119D">
      <w:pPr>
        <w:spacing w:line="276" w:lineRule="auto"/>
        <w:jc w:val="both"/>
        <w:rPr>
          <w:rFonts w:asciiTheme="minorHAnsi" w:hAnsiTheme="minorHAnsi" w:cstheme="minorHAnsi"/>
          <w:sz w:val="22"/>
          <w:szCs w:val="22"/>
        </w:rPr>
      </w:pPr>
    </w:p>
    <w:p w14:paraId="338FBC63" w14:textId="77777777" w:rsidR="00DE707F" w:rsidRPr="000A119D" w:rsidRDefault="00DE707F" w:rsidP="000A119D">
      <w:pPr>
        <w:pStyle w:val="Naslov2"/>
        <w:spacing w:line="276" w:lineRule="auto"/>
        <w:rPr>
          <w:rFonts w:asciiTheme="minorHAnsi" w:hAnsiTheme="minorHAnsi" w:cstheme="minorHAnsi"/>
          <w:sz w:val="22"/>
          <w:szCs w:val="22"/>
        </w:rPr>
      </w:pPr>
      <w:bookmarkStart w:id="16" w:name="_Toc306689960"/>
      <w:r w:rsidRPr="000A119D">
        <w:rPr>
          <w:rFonts w:asciiTheme="minorHAnsi" w:hAnsiTheme="minorHAnsi" w:cstheme="minorHAnsi"/>
          <w:sz w:val="22"/>
          <w:szCs w:val="22"/>
        </w:rPr>
        <w:t>Ponudniki</w:t>
      </w:r>
      <w:bookmarkEnd w:id="16"/>
    </w:p>
    <w:p w14:paraId="2C3ADF8F" w14:textId="77777777" w:rsidR="00DE707F" w:rsidRPr="000A119D" w:rsidRDefault="00DE707F" w:rsidP="000A119D">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699F3043" w14:textId="77777777" w:rsidR="00DE707F" w:rsidRPr="00E02B14" w:rsidRDefault="00DE707F" w:rsidP="000A119D">
      <w:pPr>
        <w:pStyle w:val="BESEDILO"/>
        <w:spacing w:line="276" w:lineRule="auto"/>
        <w:rPr>
          <w:rFonts w:asciiTheme="minorHAnsi" w:hAnsiTheme="minorHAnsi" w:cstheme="minorHAnsi"/>
          <w:sz w:val="22"/>
          <w:szCs w:val="22"/>
        </w:rPr>
      </w:pPr>
      <w:r w:rsidRPr="000A119D">
        <w:rPr>
          <w:rFonts w:asciiTheme="minorHAnsi" w:hAnsiTheme="minorHAnsi" w:cstheme="minorHAnsi"/>
          <w:sz w:val="22"/>
          <w:szCs w:val="22"/>
        </w:rPr>
        <w:t>Ponudnik je lahko</w:t>
      </w:r>
      <w:r w:rsidRPr="00E02B14">
        <w:rPr>
          <w:rFonts w:asciiTheme="minorHAnsi" w:hAnsiTheme="minorHAnsi" w:cstheme="minorHAnsi"/>
          <w:sz w:val="22"/>
          <w:szCs w:val="22"/>
        </w:rPr>
        <w:t xml:space="preserve">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1B0B66D7" w14:textId="77777777" w:rsidR="00DE707F" w:rsidRPr="00E02B14" w:rsidRDefault="00DE707F" w:rsidP="00F62005">
      <w:pPr>
        <w:pStyle w:val="BESEDILO"/>
        <w:keepLines w:val="0"/>
        <w:widowControl/>
        <w:tabs>
          <w:tab w:val="clear" w:pos="2155"/>
        </w:tabs>
        <w:spacing w:line="276" w:lineRule="auto"/>
        <w:rPr>
          <w:rFonts w:asciiTheme="minorHAnsi" w:hAnsiTheme="minorHAnsi" w:cstheme="minorHAnsi"/>
          <w:sz w:val="22"/>
          <w:szCs w:val="22"/>
        </w:rPr>
      </w:pPr>
      <w:r w:rsidRPr="00E02B14">
        <w:rPr>
          <w:rFonts w:asciiTheme="minorHAnsi" w:hAnsiTheme="minorHAnsi" w:cstheme="minorHAnsi"/>
          <w:sz w:val="22"/>
          <w:szCs w:val="22"/>
        </w:rPr>
        <w:t xml:space="preserve">Ponudba mora biti pripravljena pod pogoji iz te razpisne dokumentacije. </w:t>
      </w:r>
    </w:p>
    <w:p w14:paraId="65AE99C4" w14:textId="77777777" w:rsidR="00DE104A" w:rsidRPr="00E02B14" w:rsidRDefault="00DE104A" w:rsidP="00F62005">
      <w:pPr>
        <w:pStyle w:val="BESEDILO"/>
        <w:keepLines w:val="0"/>
        <w:widowControl/>
        <w:tabs>
          <w:tab w:val="clear" w:pos="2155"/>
        </w:tabs>
        <w:spacing w:line="276" w:lineRule="auto"/>
        <w:rPr>
          <w:rFonts w:asciiTheme="minorHAnsi" w:hAnsiTheme="minorHAnsi" w:cstheme="minorHAnsi"/>
          <w:sz w:val="22"/>
          <w:szCs w:val="22"/>
        </w:rPr>
      </w:pPr>
    </w:p>
    <w:p w14:paraId="764DD2FC" w14:textId="77777777" w:rsidR="00DE707F" w:rsidRPr="00E02B14" w:rsidRDefault="00DE707F" w:rsidP="00F62005">
      <w:pPr>
        <w:pStyle w:val="Naslov2"/>
        <w:spacing w:line="276" w:lineRule="auto"/>
        <w:rPr>
          <w:rFonts w:asciiTheme="minorHAnsi" w:hAnsiTheme="minorHAnsi" w:cstheme="minorHAnsi"/>
          <w:sz w:val="22"/>
          <w:szCs w:val="22"/>
        </w:rPr>
      </w:pPr>
      <w:bookmarkStart w:id="17" w:name="_Toc306689961"/>
      <w:r w:rsidRPr="00E02B14">
        <w:rPr>
          <w:rFonts w:asciiTheme="minorHAnsi" w:hAnsiTheme="minorHAnsi" w:cstheme="minorHAnsi"/>
          <w:sz w:val="22"/>
          <w:szCs w:val="22"/>
        </w:rPr>
        <w:t>Temeljne obveznosti</w:t>
      </w:r>
      <w:bookmarkEnd w:id="17"/>
    </w:p>
    <w:p w14:paraId="22A40522" w14:textId="77777777" w:rsidR="00DE707F" w:rsidRPr="00E02B14" w:rsidRDefault="00DE707F" w:rsidP="00F62005">
      <w:pPr>
        <w:spacing w:line="276" w:lineRule="auto"/>
        <w:rPr>
          <w:rFonts w:asciiTheme="minorHAnsi" w:hAnsiTheme="minorHAnsi" w:cstheme="minorHAnsi"/>
          <w:b/>
          <w:bCs/>
          <w:sz w:val="22"/>
          <w:szCs w:val="22"/>
        </w:rPr>
      </w:pPr>
    </w:p>
    <w:p w14:paraId="0965BF4C" w14:textId="77777777" w:rsidR="00DE707F" w:rsidRPr="00E02B14" w:rsidRDefault="00DE707F" w:rsidP="00F62005">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 xml:space="preserve">Vsi ponudniki izjavljajo in se strinjajo, da: </w:t>
      </w:r>
    </w:p>
    <w:p w14:paraId="1F688733" w14:textId="77777777" w:rsidR="00DE707F" w:rsidRPr="00E02B14" w:rsidRDefault="00DE707F" w:rsidP="00F62005">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bodo, če bodo izbrani za izvedbo javnega naročila, izvajali javno naročilo strokovno in kvalitetno po pravilih stroke, v skladu z veljavnimi predpisi (zakoni, pravilniki, standardi, tehničnimi soglasij), tehničnimi navodili, priporočili in normativi;</w:t>
      </w:r>
    </w:p>
    <w:p w14:paraId="08177909" w14:textId="77777777" w:rsidR="00DE707F" w:rsidRPr="00E02B14" w:rsidRDefault="00DE707F" w:rsidP="000A119D">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bodo, če bodo izbrani za izvedbo javnega naročila, to naročilo izvajali s strokovno usposobljenimi delavci oziroma kadrom;</w:t>
      </w:r>
    </w:p>
    <w:p w14:paraId="078B0904" w14:textId="77777777" w:rsidR="00DE707F" w:rsidRPr="00E02B14" w:rsidRDefault="00DE707F" w:rsidP="000A119D">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se v celoti strinjajo in sprejemajo pogoje naročnika, navedene v tej razpisni dokumentaciji, brez kakršnihkoli omejitev;</w:t>
      </w:r>
    </w:p>
    <w:p w14:paraId="7BE5A183" w14:textId="77777777" w:rsidR="00DE707F" w:rsidRPr="00E02B14" w:rsidRDefault="00DE707F" w:rsidP="000A119D">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ob izdelavi ponudbe pregledali celotno razpisno dokumentacijo;</w:t>
      </w:r>
    </w:p>
    <w:p w14:paraId="3998E026" w14:textId="5D1FEE39" w:rsidR="00CB5B1D" w:rsidRPr="006F12BA" w:rsidRDefault="00DE707F" w:rsidP="006F12BA">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v celoti seznanjeni z obsegom in zahtevnostjo javnega naročila;</w:t>
      </w:r>
    </w:p>
    <w:p w14:paraId="38DBEF2B" w14:textId="77777777" w:rsidR="00DE707F" w:rsidRPr="00CB5B1D" w:rsidRDefault="00DE707F" w:rsidP="00CB5B1D">
      <w:pPr>
        <w:numPr>
          <w:ilvl w:val="0"/>
          <w:numId w:val="4"/>
        </w:numPr>
        <w:spacing w:line="276" w:lineRule="auto"/>
        <w:jc w:val="both"/>
        <w:rPr>
          <w:rFonts w:asciiTheme="minorHAnsi" w:hAnsiTheme="minorHAnsi" w:cstheme="minorHAnsi"/>
          <w:sz w:val="22"/>
          <w:szCs w:val="22"/>
        </w:rPr>
      </w:pPr>
      <w:r w:rsidRPr="00CB5B1D">
        <w:rPr>
          <w:rFonts w:asciiTheme="minorHAnsi" w:hAnsiTheme="minorHAnsi" w:cstheme="minorHAnsi"/>
          <w:sz w:val="22"/>
          <w:szCs w:val="22"/>
        </w:rPr>
        <w:t>če ne bodo izbrani za izvedbo javnega naročila, ne bodo imel</w:t>
      </w:r>
      <w:r w:rsidR="006C59FF" w:rsidRPr="00CB5B1D">
        <w:rPr>
          <w:rFonts w:asciiTheme="minorHAnsi" w:hAnsiTheme="minorHAnsi" w:cstheme="minorHAnsi"/>
          <w:sz w:val="22"/>
          <w:szCs w:val="22"/>
        </w:rPr>
        <w:t>i</w:t>
      </w:r>
      <w:r w:rsidRPr="00CB5B1D">
        <w:rPr>
          <w:rFonts w:asciiTheme="minorHAnsi" w:hAnsiTheme="minorHAnsi" w:cstheme="minorHAnsi"/>
          <w:sz w:val="22"/>
          <w:szCs w:val="22"/>
        </w:rPr>
        <w:t xml:space="preserve"> do naročnika kakršnegakoli odškodninskega zahtevka;</w:t>
      </w:r>
    </w:p>
    <w:p w14:paraId="68730488" w14:textId="77777777" w:rsidR="00DE707F" w:rsidRPr="00E02B14" w:rsidRDefault="00DE707F" w:rsidP="00F62005">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ob pripravi ponudbe upoštevali vse obveznosti do svojih podizvajalcev;</w:t>
      </w:r>
    </w:p>
    <w:p w14:paraId="1F81D34A" w14:textId="77777777" w:rsidR="00DE707F" w:rsidRDefault="00DE707F" w:rsidP="00F62005">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podali samo resnične oziroma verodostojne izjave.</w:t>
      </w:r>
    </w:p>
    <w:p w14:paraId="66874C80" w14:textId="77777777" w:rsidR="00ED3CCE" w:rsidRPr="00E02B14" w:rsidRDefault="00ED3CCE" w:rsidP="00D35A82">
      <w:pPr>
        <w:spacing w:line="276" w:lineRule="auto"/>
        <w:ind w:left="720"/>
        <w:jc w:val="both"/>
        <w:rPr>
          <w:rFonts w:asciiTheme="minorHAnsi" w:hAnsiTheme="minorHAnsi" w:cstheme="minorHAnsi"/>
          <w:sz w:val="22"/>
          <w:szCs w:val="22"/>
        </w:rPr>
      </w:pPr>
    </w:p>
    <w:p w14:paraId="7E569DBF" w14:textId="77777777" w:rsidR="00DE707F" w:rsidRPr="00E02B14" w:rsidRDefault="00DE707F" w:rsidP="00F62005">
      <w:pPr>
        <w:pStyle w:val="Naslov2"/>
        <w:spacing w:line="276" w:lineRule="auto"/>
        <w:rPr>
          <w:rFonts w:asciiTheme="minorHAnsi" w:hAnsiTheme="minorHAnsi" w:cstheme="minorHAnsi"/>
          <w:sz w:val="22"/>
          <w:szCs w:val="22"/>
        </w:rPr>
      </w:pPr>
      <w:bookmarkStart w:id="18" w:name="_Toc306689962"/>
      <w:r w:rsidRPr="00E02B14">
        <w:rPr>
          <w:rFonts w:asciiTheme="minorHAnsi" w:hAnsiTheme="minorHAnsi" w:cstheme="minorHAnsi"/>
          <w:sz w:val="22"/>
          <w:szCs w:val="22"/>
        </w:rPr>
        <w:lastRenderedPageBreak/>
        <w:t>Oblika ponudbe</w:t>
      </w:r>
      <w:bookmarkEnd w:id="18"/>
    </w:p>
    <w:p w14:paraId="5BEE915C" w14:textId="77777777" w:rsidR="00DE707F" w:rsidRPr="00E02B14" w:rsidRDefault="00DE707F" w:rsidP="000A119D">
      <w:pPr>
        <w:pStyle w:val="Telobesedila2"/>
        <w:spacing w:line="276" w:lineRule="auto"/>
        <w:rPr>
          <w:rFonts w:asciiTheme="minorHAnsi" w:hAnsiTheme="minorHAnsi" w:cstheme="minorHAnsi"/>
          <w:sz w:val="22"/>
          <w:szCs w:val="22"/>
        </w:rPr>
      </w:pPr>
    </w:p>
    <w:p w14:paraId="6A4B62B1" w14:textId="77777777" w:rsidR="00DE707F" w:rsidRPr="00E02B14" w:rsidRDefault="00DE707F" w:rsidP="000A119D">
      <w:pPr>
        <w:spacing w:line="276" w:lineRule="auto"/>
        <w:jc w:val="both"/>
        <w:rPr>
          <w:rFonts w:asciiTheme="minorHAnsi" w:hAnsiTheme="minorHAnsi" w:cstheme="minorHAnsi"/>
          <w:sz w:val="22"/>
          <w:szCs w:val="22"/>
          <w:u w:val="single"/>
        </w:rPr>
      </w:pPr>
      <w:r w:rsidRPr="00E02B14">
        <w:rPr>
          <w:rFonts w:asciiTheme="minorHAnsi" w:hAnsiTheme="minorHAnsi" w:cstheme="minorHAnsi"/>
          <w:sz w:val="22"/>
          <w:szCs w:val="22"/>
          <w:u w:val="single"/>
        </w:rPr>
        <w:t>Jezik</w:t>
      </w:r>
    </w:p>
    <w:p w14:paraId="69160C32"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Razpisna dokumentacija in vsi njeni deli so pripravljeni v slovenskem jeziku. V postopku oddaje javnega naročila se uporablja izključno slovenski jezik. Če ponudnik predloži samo dokument v tujem jeziku in naročnik zahteva prevod le tega, ga naročnik pozove, da predloži overjen prevod in mu za predložitev določi rok. Če ponudnik v postavljenem roku ne predloži overjenega prevoda, naročnik ponudbo izloči iz postopka oddaje javnega naročila.</w:t>
      </w:r>
    </w:p>
    <w:p w14:paraId="0DDEC996"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Prevod mora pripraviti oseba, ki je usposobljena za prevajanje (sodno zapriseženi tolmač, uradni prevajalci idr.) v Republiki Sloveniji. Iz prevoda mora biti razvidno ime osebe, ki je opravila prevod, in njen status.</w:t>
      </w:r>
    </w:p>
    <w:p w14:paraId="36E836CA" w14:textId="77777777" w:rsidR="00DE707F" w:rsidRPr="00E02B14" w:rsidRDefault="00DE707F" w:rsidP="000A119D">
      <w:pPr>
        <w:spacing w:line="276" w:lineRule="auto"/>
        <w:jc w:val="both"/>
        <w:rPr>
          <w:rFonts w:asciiTheme="minorHAnsi" w:hAnsiTheme="minorHAnsi" w:cstheme="minorHAnsi"/>
          <w:sz w:val="22"/>
          <w:szCs w:val="22"/>
        </w:rPr>
      </w:pPr>
    </w:p>
    <w:p w14:paraId="058ABF2D" w14:textId="77777777" w:rsidR="00DE707F" w:rsidRPr="00E02B14" w:rsidRDefault="00DE707F" w:rsidP="000A119D">
      <w:pPr>
        <w:spacing w:line="276" w:lineRule="auto"/>
        <w:jc w:val="both"/>
        <w:rPr>
          <w:rFonts w:asciiTheme="minorHAnsi" w:hAnsiTheme="minorHAnsi" w:cstheme="minorHAnsi"/>
          <w:sz w:val="22"/>
          <w:szCs w:val="22"/>
          <w:u w:val="single"/>
        </w:rPr>
      </w:pPr>
      <w:r w:rsidRPr="00E02B14">
        <w:rPr>
          <w:rFonts w:asciiTheme="minorHAnsi" w:hAnsiTheme="minorHAnsi" w:cstheme="minorHAnsi"/>
          <w:sz w:val="22"/>
          <w:szCs w:val="22"/>
          <w:u w:val="single"/>
        </w:rPr>
        <w:t>Ostale zahteve</w:t>
      </w:r>
    </w:p>
    <w:p w14:paraId="36D4C204" w14:textId="09B10281"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Ponudba mora biti podana na prilogah razpisne dokumentacije ali po vsebini enakih prilogah, izdelanih s strani ponudnika. Vse zahtevane priloge morajo biti priložene k ponudbi. Ponud</w:t>
      </w:r>
      <w:r w:rsidR="00A56EB1">
        <w:rPr>
          <w:rFonts w:asciiTheme="minorHAnsi" w:hAnsiTheme="minorHAnsi" w:cstheme="minorHAnsi"/>
          <w:sz w:val="22"/>
          <w:szCs w:val="22"/>
        </w:rPr>
        <w:t>bo in njene sestavne dele mora</w:t>
      </w:r>
      <w:r w:rsidRPr="00E02B14">
        <w:rPr>
          <w:rFonts w:asciiTheme="minorHAnsi" w:hAnsiTheme="minorHAnsi" w:cstheme="minorHAnsi"/>
          <w:sz w:val="22"/>
          <w:szCs w:val="22"/>
        </w:rPr>
        <w:t xml:space="preserve"> podpisati </w:t>
      </w:r>
      <w:r w:rsidR="00A56EB1">
        <w:rPr>
          <w:rFonts w:asciiTheme="minorHAnsi" w:hAnsiTheme="minorHAnsi" w:cstheme="minorHAnsi"/>
          <w:sz w:val="22"/>
          <w:szCs w:val="22"/>
        </w:rPr>
        <w:t>zakoniti zastopnik ali oseba, ki ima</w:t>
      </w:r>
      <w:r w:rsidRPr="00E02B14">
        <w:rPr>
          <w:rFonts w:asciiTheme="minorHAnsi" w:hAnsiTheme="minorHAnsi" w:cstheme="minorHAnsi"/>
          <w:sz w:val="22"/>
          <w:szCs w:val="22"/>
        </w:rPr>
        <w:t xml:space="preserve"> pravico zastopati ponudnika vsaj v obsegu, ki za</w:t>
      </w:r>
      <w:r w:rsidR="00336849">
        <w:rPr>
          <w:rFonts w:asciiTheme="minorHAnsi" w:hAnsiTheme="minorHAnsi" w:cstheme="minorHAnsi"/>
          <w:sz w:val="22"/>
          <w:szCs w:val="22"/>
        </w:rPr>
        <w:t xml:space="preserve">došča namenu ponudbe. </w:t>
      </w:r>
      <w:r w:rsidR="00A56EB1">
        <w:rPr>
          <w:rFonts w:asciiTheme="minorHAnsi" w:hAnsiTheme="minorHAnsi" w:cstheme="minorHAnsi"/>
          <w:sz w:val="22"/>
          <w:szCs w:val="22"/>
        </w:rPr>
        <w:t xml:space="preserve">V tem primeru mora biti ponudbi priloženo predmetno pooblastilo za podpis </w:t>
      </w:r>
      <w:r w:rsidR="006E120D">
        <w:rPr>
          <w:rFonts w:asciiTheme="minorHAnsi" w:hAnsiTheme="minorHAnsi" w:cstheme="minorHAnsi"/>
          <w:sz w:val="22"/>
          <w:szCs w:val="22"/>
        </w:rPr>
        <w:t>ponudbe</w:t>
      </w:r>
      <w:r w:rsidR="00A56EB1" w:rsidRPr="000A119D">
        <w:rPr>
          <w:rFonts w:asciiTheme="minorHAnsi" w:hAnsiTheme="minorHAnsi" w:cstheme="minorHAnsi"/>
          <w:sz w:val="22"/>
          <w:szCs w:val="22"/>
        </w:rPr>
        <w:t xml:space="preserve">. </w:t>
      </w:r>
      <w:r w:rsidR="00336849" w:rsidRPr="000A119D">
        <w:rPr>
          <w:rFonts w:asciiTheme="minorHAnsi" w:hAnsiTheme="minorHAnsi" w:cstheme="minorHAnsi"/>
          <w:sz w:val="22"/>
          <w:szCs w:val="22"/>
        </w:rPr>
        <w:t>Prilogo</w:t>
      </w:r>
      <w:r w:rsidR="00CE75C2" w:rsidRPr="000A119D">
        <w:rPr>
          <w:rFonts w:asciiTheme="minorHAnsi" w:hAnsiTheme="minorHAnsi" w:cstheme="minorHAnsi"/>
          <w:sz w:val="22"/>
          <w:szCs w:val="22"/>
        </w:rPr>
        <w:t xml:space="preserve"> OBR-2</w:t>
      </w:r>
      <w:r w:rsidRPr="000A119D">
        <w:rPr>
          <w:rFonts w:asciiTheme="minorHAnsi" w:hAnsiTheme="minorHAnsi" w:cstheme="minorHAnsi"/>
          <w:sz w:val="22"/>
          <w:szCs w:val="22"/>
        </w:rPr>
        <w:t xml:space="preserve"> obvezno</w:t>
      </w:r>
      <w:r w:rsidRPr="00E02B14">
        <w:rPr>
          <w:rFonts w:asciiTheme="minorHAnsi" w:hAnsiTheme="minorHAnsi" w:cstheme="minorHAnsi"/>
          <w:sz w:val="22"/>
          <w:szCs w:val="22"/>
        </w:rPr>
        <w:t xml:space="preserve"> podpiše zakoniti zastopnik.</w:t>
      </w:r>
    </w:p>
    <w:p w14:paraId="4D729AFC"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 xml:space="preserve">Vse priloge, ki sestavljajo ponudbo, morajo biti izpolnjene z zahtevanimi informacijami, datirane, podpisane in žigosane. Vsi morebitni popravki morajo biti prav tako datirani, podpisani in žigosani s strani ponudnika. </w:t>
      </w:r>
    </w:p>
    <w:p w14:paraId="51E3CA57" w14:textId="77777777" w:rsidR="00DE707F"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Vse vrste zavarovanj, ki so predmet javne</w:t>
      </w:r>
      <w:r w:rsidR="00336849">
        <w:rPr>
          <w:rFonts w:asciiTheme="minorHAnsi" w:hAnsiTheme="minorHAnsi" w:cstheme="minorHAnsi"/>
          <w:sz w:val="22"/>
          <w:szCs w:val="22"/>
        </w:rPr>
        <w:t>ga naročila, morajo biti skladne</w:t>
      </w:r>
      <w:r w:rsidRPr="00E02B14">
        <w:rPr>
          <w:rFonts w:asciiTheme="minorHAnsi" w:hAnsiTheme="minorHAnsi" w:cstheme="minorHAnsi"/>
          <w:sz w:val="22"/>
          <w:szCs w:val="22"/>
        </w:rPr>
        <w:t xml:space="preserve"> z vsemi zahtevami iz razpisne dokumentacije. Če ponudnik ne ponudi vseh vrst zavarovanj, zahtevanih v razpisni dokumentaciji ali v primeru, da ponujena zavarovanja ne izpolnjujejo zahtev iz razpisne dokumentacije, bo takšna ponudba izločena iz postopka javnega naročila.</w:t>
      </w:r>
    </w:p>
    <w:p w14:paraId="0D2F386B" w14:textId="57248CB3" w:rsidR="00AF086D" w:rsidRPr="00E02B14" w:rsidRDefault="00AF086D" w:rsidP="000A119D">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Naročnik ima pravico skleniti le določene zavarovalne vrste in ne vseh, ki so predmet te razpisne dokumentacije. </w:t>
      </w:r>
      <w:r w:rsidR="002E7109">
        <w:rPr>
          <w:rFonts w:asciiTheme="minorHAnsi" w:hAnsiTheme="minorHAnsi" w:cstheme="minorHAnsi"/>
          <w:sz w:val="22"/>
          <w:szCs w:val="22"/>
        </w:rPr>
        <w:t xml:space="preserve">Navedeni zadržek se nanaša le na zavarovalno vrsto obratovalni zastoj zaradi požara. </w:t>
      </w:r>
      <w:r>
        <w:rPr>
          <w:rFonts w:asciiTheme="minorHAnsi" w:hAnsiTheme="minorHAnsi" w:cstheme="minorHAnsi"/>
          <w:sz w:val="22"/>
          <w:szCs w:val="22"/>
        </w:rPr>
        <w:t>Vse zavarovalne vrste, ki jih bo naročnik sklenil, bo sklenil z enim ponudnikom.</w:t>
      </w:r>
    </w:p>
    <w:p w14:paraId="7BCDDA14" w14:textId="77777777" w:rsidR="00DE707F"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Navedbe v listinah morajo izkazovati dejansko stanje in dejstva v času oddaje ponudbe in morajo biti dokazljive. Enakovredno veljajo kopije zahtevanih listi</w:t>
      </w:r>
      <w:r w:rsidR="00FA2564">
        <w:rPr>
          <w:rFonts w:asciiTheme="minorHAnsi" w:hAnsiTheme="minorHAnsi" w:cstheme="minorHAnsi"/>
          <w:sz w:val="22"/>
          <w:szCs w:val="22"/>
        </w:rPr>
        <w:t>n, razen</w:t>
      </w:r>
      <w:r w:rsidRPr="00E02B14">
        <w:rPr>
          <w:rFonts w:asciiTheme="minorHAnsi" w:hAnsiTheme="minorHAnsi" w:cstheme="minorHAnsi"/>
          <w:sz w:val="22"/>
          <w:szCs w:val="22"/>
        </w:rPr>
        <w:t xml:space="preserve"> če izvirnik ni posebej zahtevan. Naročnik si pridržuje pravico, da od ponudnika zahteva, da v postavljenem roku priloži original. </w:t>
      </w:r>
    </w:p>
    <w:p w14:paraId="23343405" w14:textId="77777777" w:rsidR="00E92144" w:rsidRDefault="00E92144" w:rsidP="000A119D">
      <w:pPr>
        <w:spacing w:line="276" w:lineRule="auto"/>
        <w:jc w:val="both"/>
        <w:rPr>
          <w:rFonts w:asciiTheme="minorHAnsi" w:hAnsiTheme="minorHAnsi" w:cstheme="minorHAnsi"/>
          <w:sz w:val="22"/>
          <w:szCs w:val="22"/>
        </w:rPr>
      </w:pPr>
    </w:p>
    <w:p w14:paraId="24BC55F2" w14:textId="77777777" w:rsidR="00DE707F" w:rsidRPr="00B61FFA" w:rsidRDefault="00B61FFA" w:rsidP="000A119D">
      <w:pPr>
        <w:spacing w:line="276" w:lineRule="auto"/>
        <w:jc w:val="both"/>
        <w:rPr>
          <w:rFonts w:asciiTheme="minorHAnsi" w:hAnsiTheme="minorHAnsi" w:cstheme="minorHAnsi"/>
          <w:sz w:val="22"/>
          <w:szCs w:val="22"/>
        </w:rPr>
      </w:pPr>
      <w:r w:rsidRPr="00B61FFA">
        <w:rPr>
          <w:rFonts w:asciiTheme="minorHAnsi" w:hAnsiTheme="minorHAnsi" w:cstheme="minorHAnsi"/>
          <w:sz w:val="22"/>
          <w:szCs w:val="22"/>
        </w:rPr>
        <w:t xml:space="preserve">Zaželeno je, da: </w:t>
      </w:r>
    </w:p>
    <w:p w14:paraId="6839EC3E" w14:textId="77777777" w:rsidR="00DE707F" w:rsidRPr="00E02B14" w:rsidRDefault="00DE707F" w:rsidP="00266FE0">
      <w:pPr>
        <w:numPr>
          <w:ilvl w:val="0"/>
          <w:numId w:val="8"/>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vse strani v ponudbi oštevilčene;</w:t>
      </w:r>
    </w:p>
    <w:p w14:paraId="112903BB" w14:textId="77777777" w:rsidR="00DE707F" w:rsidRPr="00E02B14" w:rsidRDefault="00DE707F" w:rsidP="00266FE0">
      <w:pPr>
        <w:numPr>
          <w:ilvl w:val="0"/>
          <w:numId w:val="8"/>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ponudnik v spremnem dopisu navede skupno število strani v ponudbi;</w:t>
      </w:r>
    </w:p>
    <w:p w14:paraId="6D80E46A" w14:textId="77777777" w:rsidR="00DE707F" w:rsidRPr="00E02B14" w:rsidRDefault="00DE707F" w:rsidP="00266FE0">
      <w:pPr>
        <w:numPr>
          <w:ilvl w:val="0"/>
          <w:numId w:val="8"/>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da so ovitki takšni, da omogočajo popoln pregled dokumentacije, tudi če je dokument sestavljen iz</w:t>
      </w:r>
      <w:r w:rsidR="00336849">
        <w:rPr>
          <w:rFonts w:asciiTheme="minorHAnsi" w:hAnsiTheme="minorHAnsi" w:cstheme="minorHAnsi"/>
          <w:sz w:val="22"/>
          <w:szCs w:val="22"/>
        </w:rPr>
        <w:t xml:space="preserve"> več listov</w:t>
      </w:r>
      <w:r w:rsidRPr="00E02B14">
        <w:rPr>
          <w:rFonts w:asciiTheme="minorHAnsi" w:hAnsiTheme="minorHAnsi" w:cstheme="minorHAnsi"/>
          <w:sz w:val="22"/>
          <w:szCs w:val="22"/>
        </w:rPr>
        <w:t>;</w:t>
      </w:r>
    </w:p>
    <w:p w14:paraId="04C79B4A" w14:textId="77777777" w:rsidR="00DE707F" w:rsidRPr="00E02B14" w:rsidRDefault="00DE707F" w:rsidP="00266FE0">
      <w:pPr>
        <w:numPr>
          <w:ilvl w:val="0"/>
          <w:numId w:val="8"/>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listi v ponudbi povezani na takšen</w:t>
      </w:r>
      <w:r w:rsidR="00336849">
        <w:rPr>
          <w:rFonts w:asciiTheme="minorHAnsi" w:hAnsiTheme="minorHAnsi" w:cstheme="minorHAnsi"/>
          <w:sz w:val="22"/>
          <w:szCs w:val="22"/>
        </w:rPr>
        <w:t xml:space="preserve"> način</w:t>
      </w:r>
      <w:r w:rsidRPr="00E02B14">
        <w:rPr>
          <w:rFonts w:asciiTheme="minorHAnsi" w:hAnsiTheme="minorHAnsi" w:cstheme="minorHAnsi"/>
          <w:sz w:val="22"/>
          <w:szCs w:val="22"/>
        </w:rPr>
        <w:t xml:space="preserve">, da je mogoče ponudbo </w:t>
      </w:r>
      <w:proofErr w:type="spellStart"/>
      <w:r w:rsidRPr="00E02B14">
        <w:rPr>
          <w:rFonts w:asciiTheme="minorHAnsi" w:hAnsiTheme="minorHAnsi" w:cstheme="minorHAnsi"/>
          <w:sz w:val="22"/>
          <w:szCs w:val="22"/>
        </w:rPr>
        <w:t>skenirati</w:t>
      </w:r>
      <w:proofErr w:type="spellEnd"/>
      <w:r w:rsidRPr="00E02B14">
        <w:rPr>
          <w:rFonts w:asciiTheme="minorHAnsi" w:hAnsiTheme="minorHAnsi" w:cstheme="minorHAnsi"/>
          <w:sz w:val="22"/>
          <w:szCs w:val="22"/>
        </w:rPr>
        <w:t xml:space="preserve"> (tj. liste obračati, ne da bi jih pri tem poškodovali);</w:t>
      </w:r>
    </w:p>
    <w:p w14:paraId="789D2532" w14:textId="77777777" w:rsidR="00DE707F" w:rsidRPr="00E02B14" w:rsidRDefault="00DE707F" w:rsidP="00266FE0">
      <w:pPr>
        <w:numPr>
          <w:ilvl w:val="0"/>
          <w:numId w:val="8"/>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dokumenti v ponudbi zloženi po vrstnem redu, kot je naveden v tabeli v III. poglavju Navodila p</w:t>
      </w:r>
      <w:r w:rsidR="00290BE7">
        <w:rPr>
          <w:rFonts w:asciiTheme="minorHAnsi" w:hAnsiTheme="minorHAnsi" w:cstheme="minorHAnsi"/>
          <w:sz w:val="22"/>
          <w:szCs w:val="22"/>
        </w:rPr>
        <w:t>onudnikom za izdelavo ponudbe</w:t>
      </w:r>
      <w:r w:rsidRPr="00E02B14">
        <w:rPr>
          <w:rFonts w:asciiTheme="minorHAnsi" w:hAnsiTheme="minorHAnsi" w:cstheme="minorHAnsi"/>
          <w:sz w:val="22"/>
          <w:szCs w:val="22"/>
        </w:rPr>
        <w:t>.</w:t>
      </w:r>
    </w:p>
    <w:p w14:paraId="3FA8DBA9" w14:textId="77777777" w:rsidR="00DE707F" w:rsidRPr="00E02B14" w:rsidRDefault="00DE707F" w:rsidP="000A119D">
      <w:pPr>
        <w:tabs>
          <w:tab w:val="left" w:pos="2405"/>
        </w:tabs>
        <w:spacing w:line="276" w:lineRule="auto"/>
        <w:rPr>
          <w:rFonts w:asciiTheme="minorHAnsi" w:hAnsiTheme="minorHAnsi" w:cstheme="minorHAnsi"/>
          <w:sz w:val="22"/>
          <w:szCs w:val="22"/>
        </w:rPr>
      </w:pPr>
      <w:r w:rsidRPr="00E02B14">
        <w:rPr>
          <w:rFonts w:asciiTheme="minorHAnsi" w:hAnsiTheme="minorHAnsi" w:cstheme="minorHAnsi"/>
          <w:sz w:val="22"/>
          <w:szCs w:val="22"/>
        </w:rPr>
        <w:tab/>
      </w:r>
    </w:p>
    <w:p w14:paraId="4BFFBCD5" w14:textId="10C6B0B7" w:rsidR="002B74B9" w:rsidRPr="002B74B9" w:rsidRDefault="002B74B9" w:rsidP="002B74B9">
      <w:pPr>
        <w:spacing w:line="276" w:lineRule="auto"/>
        <w:jc w:val="both"/>
        <w:rPr>
          <w:rFonts w:asciiTheme="minorHAnsi" w:hAnsiTheme="minorHAnsi" w:cstheme="minorHAnsi"/>
          <w:sz w:val="22"/>
          <w:szCs w:val="22"/>
        </w:rPr>
      </w:pPr>
      <w:r w:rsidRPr="002B74B9">
        <w:rPr>
          <w:rFonts w:asciiTheme="minorHAnsi" w:hAnsiTheme="minorHAnsi"/>
          <w:sz w:val="22"/>
          <w:szCs w:val="22"/>
        </w:rPr>
        <w:t xml:space="preserve">Ponudnik ponudbo odda v zapečateni ovojnici, pri čemer morajo biti listi ponudbe zvezani tako, da jih ni mogoče neopazno razdružiti, odvezati ali dodati posameznih listov v ponudbo (vsi listi ponudbene dokumentacije naj bodo prešiti z </w:t>
      </w:r>
      <w:proofErr w:type="spellStart"/>
      <w:r w:rsidRPr="002B74B9">
        <w:rPr>
          <w:rFonts w:asciiTheme="minorHAnsi" w:hAnsiTheme="minorHAnsi"/>
          <w:sz w:val="22"/>
          <w:szCs w:val="22"/>
        </w:rPr>
        <w:t>jamstvenikom</w:t>
      </w:r>
      <w:proofErr w:type="spellEnd"/>
      <w:r w:rsidRPr="002B74B9">
        <w:rPr>
          <w:rFonts w:asciiTheme="minorHAnsi" w:hAnsiTheme="minorHAnsi"/>
          <w:sz w:val="22"/>
          <w:szCs w:val="22"/>
        </w:rPr>
        <w:t xml:space="preserve"> ali vrvico, oba konca le-tega pa na zadnji (hrbtni) strani </w:t>
      </w:r>
      <w:r w:rsidRPr="002B74B9">
        <w:rPr>
          <w:rFonts w:asciiTheme="minorHAnsi" w:hAnsiTheme="minorHAnsi"/>
          <w:sz w:val="22"/>
          <w:szCs w:val="22"/>
        </w:rPr>
        <w:lastRenderedPageBreak/>
        <w:t>ponudbe pritrjena s pečatom ali lepilnim trakom, pritrditev pa zavarovana s štampiljko in podpisom osebe, ki sicer podpisuje ponudbo). V kolikor ponudba ne bo zvezana na prej opisan način, lahko naročnik tako ponudbo z</w:t>
      </w:r>
      <w:r w:rsidR="00ED3CCE">
        <w:rPr>
          <w:rFonts w:asciiTheme="minorHAnsi" w:hAnsiTheme="minorHAnsi"/>
          <w:sz w:val="22"/>
          <w:szCs w:val="22"/>
        </w:rPr>
        <w:t xml:space="preserve">veže na javnem odpiranju </w:t>
      </w:r>
      <w:r w:rsidRPr="002B74B9">
        <w:rPr>
          <w:rFonts w:asciiTheme="minorHAnsi" w:hAnsiTheme="minorHAnsi"/>
          <w:sz w:val="22"/>
          <w:szCs w:val="22"/>
        </w:rPr>
        <w:t>ponudb.</w:t>
      </w:r>
    </w:p>
    <w:p w14:paraId="2CFC1A70" w14:textId="77777777" w:rsidR="002B74B9" w:rsidRDefault="002B74B9" w:rsidP="000A119D">
      <w:pPr>
        <w:spacing w:line="276" w:lineRule="auto"/>
        <w:jc w:val="both"/>
        <w:rPr>
          <w:rFonts w:asciiTheme="minorHAnsi" w:hAnsiTheme="minorHAnsi" w:cstheme="minorHAnsi"/>
          <w:sz w:val="22"/>
          <w:szCs w:val="22"/>
        </w:rPr>
      </w:pPr>
    </w:p>
    <w:p w14:paraId="5E8EF31B" w14:textId="00600FBB"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 xml:space="preserve">Ponudnik predloži ponudbo v </w:t>
      </w:r>
      <w:r w:rsidR="009736AB">
        <w:rPr>
          <w:rFonts w:asciiTheme="minorHAnsi" w:hAnsiTheme="minorHAnsi" w:cstheme="minorHAnsi"/>
          <w:b/>
          <w:bCs/>
          <w:sz w:val="22"/>
          <w:szCs w:val="22"/>
        </w:rPr>
        <w:t>dveh</w:t>
      </w:r>
      <w:r w:rsidRPr="00E02B14">
        <w:rPr>
          <w:rFonts w:asciiTheme="minorHAnsi" w:hAnsiTheme="minorHAnsi" w:cstheme="minorHAnsi"/>
          <w:b/>
          <w:bCs/>
          <w:sz w:val="22"/>
          <w:szCs w:val="22"/>
        </w:rPr>
        <w:t xml:space="preserve"> ločeno vezanih izvodih</w:t>
      </w:r>
      <w:r w:rsidRPr="00E02B14">
        <w:rPr>
          <w:rFonts w:asciiTheme="minorHAnsi" w:hAnsiTheme="minorHAnsi" w:cstheme="minorHAnsi"/>
          <w:sz w:val="22"/>
          <w:szCs w:val="22"/>
        </w:rPr>
        <w:t xml:space="preserve"> – </w:t>
      </w:r>
      <w:r w:rsidRPr="00E02B14">
        <w:rPr>
          <w:rFonts w:asciiTheme="minorHAnsi" w:hAnsiTheme="minorHAnsi" w:cstheme="minorHAnsi"/>
          <w:b/>
          <w:bCs/>
          <w:sz w:val="22"/>
          <w:szCs w:val="22"/>
        </w:rPr>
        <w:t>1 x original</w:t>
      </w:r>
      <w:r w:rsidRPr="00E02B14">
        <w:rPr>
          <w:rFonts w:asciiTheme="minorHAnsi" w:hAnsiTheme="minorHAnsi" w:cstheme="minorHAnsi"/>
          <w:sz w:val="22"/>
          <w:szCs w:val="22"/>
        </w:rPr>
        <w:t xml:space="preserve"> in </w:t>
      </w:r>
      <w:r w:rsidR="00043274">
        <w:rPr>
          <w:rFonts w:asciiTheme="minorHAnsi" w:hAnsiTheme="minorHAnsi" w:cstheme="minorHAnsi"/>
          <w:b/>
          <w:bCs/>
          <w:sz w:val="22"/>
          <w:szCs w:val="22"/>
        </w:rPr>
        <w:t>1</w:t>
      </w:r>
      <w:r w:rsidRPr="00E02B14">
        <w:rPr>
          <w:rFonts w:asciiTheme="minorHAnsi" w:hAnsiTheme="minorHAnsi" w:cstheme="minorHAnsi"/>
          <w:b/>
          <w:bCs/>
          <w:sz w:val="22"/>
          <w:szCs w:val="22"/>
        </w:rPr>
        <w:t xml:space="preserve"> x kopija</w:t>
      </w:r>
      <w:r w:rsidR="00ED3CCE" w:rsidRPr="00ED3CCE">
        <w:rPr>
          <w:rFonts w:asciiTheme="minorHAnsi" w:hAnsiTheme="minorHAnsi" w:cstheme="minorHAnsi"/>
          <w:bCs/>
          <w:sz w:val="22"/>
          <w:szCs w:val="22"/>
        </w:rPr>
        <w:t xml:space="preserve"> ter</w:t>
      </w:r>
      <w:r w:rsidR="00ED3CCE">
        <w:rPr>
          <w:rFonts w:asciiTheme="minorHAnsi" w:hAnsiTheme="minorHAnsi" w:cstheme="minorHAnsi"/>
          <w:b/>
          <w:bCs/>
          <w:sz w:val="22"/>
          <w:szCs w:val="22"/>
        </w:rPr>
        <w:t xml:space="preserve"> skenirani izvod dokumentacije na CD-ju</w:t>
      </w:r>
      <w:r w:rsidR="009736AB">
        <w:rPr>
          <w:rFonts w:asciiTheme="minorHAnsi" w:hAnsiTheme="minorHAnsi" w:cstheme="minorHAnsi"/>
          <w:b/>
          <w:bCs/>
          <w:sz w:val="22"/>
          <w:szCs w:val="22"/>
        </w:rPr>
        <w:t xml:space="preserve">. </w:t>
      </w:r>
      <w:r w:rsidRPr="00E02B14">
        <w:rPr>
          <w:rFonts w:asciiTheme="minorHAnsi" w:hAnsiTheme="minorHAnsi" w:cstheme="minorHAnsi"/>
          <w:sz w:val="22"/>
          <w:szCs w:val="22"/>
        </w:rPr>
        <w:t>Ponudbe je potrebno vidno označiti z oznako "original" oz. oznako "kopija". Kopija je identična originalu, le da ne vsebuje originalnih dokumentov, temveč kopije. V primeru, da bi se kopija razlikovala od originala, bo naročnik upošteval original. Če ponudnik ne bo predložil kopije</w:t>
      </w:r>
      <w:r w:rsidR="00F80FD9">
        <w:rPr>
          <w:rFonts w:asciiTheme="minorHAnsi" w:hAnsiTheme="minorHAnsi" w:cstheme="minorHAnsi"/>
          <w:sz w:val="22"/>
          <w:szCs w:val="22"/>
        </w:rPr>
        <w:t xml:space="preserve"> ali CD-ja</w:t>
      </w:r>
      <w:r w:rsidRPr="00E02B14">
        <w:rPr>
          <w:rFonts w:asciiTheme="minorHAnsi" w:hAnsiTheme="minorHAnsi" w:cstheme="minorHAnsi"/>
          <w:sz w:val="22"/>
          <w:szCs w:val="22"/>
        </w:rPr>
        <w:t>, ga bo naročnik pozval k predložitvi.</w:t>
      </w:r>
    </w:p>
    <w:p w14:paraId="2D114A65" w14:textId="77777777" w:rsidR="00DE707F" w:rsidRDefault="00DE707F" w:rsidP="000A119D">
      <w:pPr>
        <w:spacing w:line="276" w:lineRule="auto"/>
        <w:jc w:val="both"/>
        <w:rPr>
          <w:rFonts w:asciiTheme="minorHAnsi" w:hAnsiTheme="minorHAnsi" w:cstheme="minorHAnsi"/>
          <w:sz w:val="22"/>
          <w:szCs w:val="22"/>
        </w:rPr>
      </w:pPr>
    </w:p>
    <w:p w14:paraId="0B5FDAA3" w14:textId="29AD658F" w:rsidR="00876E7A" w:rsidRPr="00876E7A"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 xml:space="preserve">Ponudnik predloži ponudbo v zapečateni ali zaprti ovojnici oziroma ovoju, tako da je na odpiranju možno preveriti, da je zaprta tako, kot je bila oddana. </w:t>
      </w:r>
      <w:r w:rsidR="00876E7A" w:rsidRPr="00876E7A">
        <w:rPr>
          <w:rFonts w:asciiTheme="minorHAnsi" w:hAnsiTheme="minorHAnsi" w:cstheme="minorHAnsi"/>
          <w:sz w:val="22"/>
          <w:szCs w:val="22"/>
        </w:rPr>
        <w:t>Ponudba mora biti jasno označena z napisom: “</w:t>
      </w:r>
      <w:r w:rsidR="00876E7A" w:rsidRPr="002A3001">
        <w:rPr>
          <w:rFonts w:asciiTheme="minorHAnsi" w:hAnsiTheme="minorHAnsi" w:cstheme="minorHAnsi"/>
          <w:b/>
          <w:sz w:val="22"/>
          <w:szCs w:val="22"/>
        </w:rPr>
        <w:t xml:space="preserve">NE ODPIRAJ – </w:t>
      </w:r>
      <w:r w:rsidR="006C59FF" w:rsidRPr="00F80FD9">
        <w:rPr>
          <w:rFonts w:asciiTheme="minorHAnsi" w:hAnsiTheme="minorHAnsi" w:cstheme="minorHAnsi"/>
          <w:b/>
          <w:sz w:val="22"/>
          <w:szCs w:val="22"/>
        </w:rPr>
        <w:t xml:space="preserve">PONUDBA </w:t>
      </w:r>
      <w:r w:rsidR="00F80FD9" w:rsidRPr="00F80FD9">
        <w:rPr>
          <w:rFonts w:asciiTheme="minorHAnsi" w:hAnsiTheme="minorHAnsi" w:cstheme="minorHAnsi"/>
          <w:b/>
          <w:sz w:val="22"/>
          <w:szCs w:val="22"/>
        </w:rPr>
        <w:t xml:space="preserve">JN 3/2017- </w:t>
      </w:r>
      <w:r w:rsidR="00876E7A" w:rsidRPr="00F80FD9">
        <w:rPr>
          <w:rFonts w:asciiTheme="minorHAnsi" w:hAnsiTheme="minorHAnsi" w:cstheme="minorHAnsi"/>
          <w:b/>
          <w:sz w:val="22"/>
          <w:szCs w:val="22"/>
        </w:rPr>
        <w:t>zavarovanje˝.</w:t>
      </w:r>
      <w:r w:rsidR="00876E7A" w:rsidRPr="00876E7A">
        <w:rPr>
          <w:rFonts w:asciiTheme="minorHAnsi" w:hAnsiTheme="minorHAnsi" w:cstheme="minorHAnsi"/>
          <w:sz w:val="22"/>
          <w:szCs w:val="22"/>
        </w:rPr>
        <w:t xml:space="preserve"> </w:t>
      </w:r>
      <w:r w:rsidR="00876E7A" w:rsidRPr="00F80FD9">
        <w:rPr>
          <w:rFonts w:asciiTheme="minorHAnsi" w:hAnsiTheme="minorHAnsi" w:cstheme="minorHAnsi"/>
          <w:sz w:val="22"/>
          <w:szCs w:val="22"/>
        </w:rPr>
        <w:t>N</w:t>
      </w:r>
      <w:r w:rsidR="00876E7A" w:rsidRPr="00876E7A">
        <w:rPr>
          <w:rFonts w:asciiTheme="minorHAnsi" w:hAnsiTheme="minorHAnsi" w:cstheme="minorHAnsi"/>
          <w:sz w:val="22"/>
          <w:szCs w:val="22"/>
        </w:rPr>
        <w:t xml:space="preserve">a zadnji strani ovojnice mora biti naveden </w:t>
      </w:r>
      <w:r w:rsidR="00876E7A" w:rsidRPr="002A3001">
        <w:rPr>
          <w:rFonts w:asciiTheme="minorHAnsi" w:hAnsiTheme="minorHAnsi" w:cstheme="minorHAnsi"/>
          <w:b/>
          <w:sz w:val="22"/>
          <w:szCs w:val="22"/>
        </w:rPr>
        <w:t>točen naslov ponudnika</w:t>
      </w:r>
      <w:r w:rsidR="00876E7A" w:rsidRPr="00876E7A">
        <w:rPr>
          <w:rFonts w:asciiTheme="minorHAnsi" w:hAnsiTheme="minorHAnsi" w:cstheme="minorHAnsi"/>
          <w:sz w:val="22"/>
          <w:szCs w:val="22"/>
        </w:rPr>
        <w:t>.</w:t>
      </w:r>
    </w:p>
    <w:p w14:paraId="77535FCD" w14:textId="77777777" w:rsidR="00DE707F" w:rsidRDefault="00DE707F" w:rsidP="000A119D">
      <w:pPr>
        <w:spacing w:line="276" w:lineRule="auto"/>
        <w:jc w:val="both"/>
        <w:rPr>
          <w:rFonts w:asciiTheme="minorHAnsi" w:hAnsiTheme="minorHAnsi" w:cstheme="minorHAnsi"/>
          <w:sz w:val="22"/>
          <w:szCs w:val="22"/>
        </w:rPr>
      </w:pPr>
    </w:p>
    <w:p w14:paraId="137E89CA" w14:textId="77777777" w:rsidR="00DE707F" w:rsidRPr="006724D6" w:rsidRDefault="00DE707F" w:rsidP="000A119D">
      <w:pPr>
        <w:spacing w:line="276" w:lineRule="auto"/>
        <w:jc w:val="both"/>
        <w:rPr>
          <w:rFonts w:asciiTheme="minorHAnsi" w:hAnsiTheme="minorHAnsi" w:cstheme="minorHAnsi"/>
          <w:sz w:val="22"/>
          <w:szCs w:val="22"/>
        </w:rPr>
      </w:pPr>
      <w:r w:rsidRPr="006724D6">
        <w:rPr>
          <w:rFonts w:asciiTheme="minorHAnsi" w:hAnsiTheme="minorHAnsi" w:cstheme="minorHAnsi"/>
          <w:sz w:val="22"/>
          <w:szCs w:val="22"/>
        </w:rPr>
        <w:t>Ponudnik nosi vse stroške, povezane s pripravo in predložitvijo ponudbe. Naročnik ne bo povrnil nobenih stroškov povezanih s pripravo ponudbe, niti kakršnihkoli drugih stroškov, ki bodo nastali tekom postopka oddaje javnega naročila.</w:t>
      </w:r>
    </w:p>
    <w:p w14:paraId="7878D469" w14:textId="77777777" w:rsidR="00DE707F" w:rsidRPr="00E02B14" w:rsidRDefault="00DE707F" w:rsidP="000A119D">
      <w:pPr>
        <w:spacing w:line="276" w:lineRule="auto"/>
        <w:jc w:val="both"/>
        <w:rPr>
          <w:rFonts w:asciiTheme="minorHAnsi" w:hAnsiTheme="minorHAnsi" w:cstheme="minorHAnsi"/>
          <w:sz w:val="22"/>
          <w:szCs w:val="22"/>
        </w:rPr>
      </w:pPr>
    </w:p>
    <w:p w14:paraId="4E79ABAB" w14:textId="77777777" w:rsidR="00DE707F" w:rsidRPr="00E02B14" w:rsidRDefault="00DE707F" w:rsidP="000A119D">
      <w:pPr>
        <w:spacing w:line="276" w:lineRule="auto"/>
        <w:jc w:val="both"/>
        <w:rPr>
          <w:rFonts w:asciiTheme="minorHAnsi" w:hAnsiTheme="minorHAnsi" w:cstheme="minorHAnsi"/>
          <w:sz w:val="22"/>
          <w:szCs w:val="22"/>
          <w:u w:val="single"/>
        </w:rPr>
      </w:pPr>
      <w:r w:rsidRPr="00E02B14">
        <w:rPr>
          <w:rFonts w:asciiTheme="minorHAnsi" w:hAnsiTheme="minorHAnsi" w:cstheme="minorHAnsi"/>
          <w:sz w:val="22"/>
          <w:szCs w:val="22"/>
          <w:u w:val="single"/>
        </w:rPr>
        <w:t>Nadomestna izjava</w:t>
      </w:r>
    </w:p>
    <w:p w14:paraId="2CBB8BC6"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 xml:space="preserve">Če organi države, v kateri je ponudnik ustanovljen, ali če v skladu z zakonodajo, na podlagi katere je ponudnik ustanovljen, ne izdajajo potrdil, izpiskov in drugih potrebnih dokumentov, ali če taka potrdila, izpiski ali drugi dokumenti, ne zajemajo vseh navedenih primerov, zahtevanih z razpisno dokumentacijo, jih lahko ponudnik nadomesti z lastno pisno izjavo, overjeno s strani pristojnega organa v državi, v kateri ima sedež (upravni ali sodni organ, notar ali pristojna obrtna zbornica ali tehnična zbornica) ali s pisno izjavo, podano pod kazensko ali materialno odgovornostjo, če je tako določeno z nacionalno zakonodajo. V Sloveniji se izjava podana pod kazensko in materialno odgovornostjo šteje za zapriseženo pisno izjavo. </w:t>
      </w:r>
    </w:p>
    <w:p w14:paraId="31EDFDCD" w14:textId="77777777" w:rsidR="00DE707F" w:rsidRPr="00E02B14" w:rsidRDefault="00DE707F" w:rsidP="000A119D">
      <w:pPr>
        <w:spacing w:line="276" w:lineRule="auto"/>
        <w:jc w:val="both"/>
        <w:rPr>
          <w:rFonts w:asciiTheme="minorHAnsi" w:hAnsiTheme="minorHAnsi" w:cstheme="minorHAnsi"/>
          <w:sz w:val="22"/>
          <w:szCs w:val="22"/>
        </w:rPr>
      </w:pPr>
    </w:p>
    <w:p w14:paraId="122E7745" w14:textId="77777777" w:rsidR="00DE707F" w:rsidRPr="00E02B14" w:rsidRDefault="00043274" w:rsidP="000A119D">
      <w:pPr>
        <w:spacing w:line="276" w:lineRule="auto"/>
        <w:jc w:val="both"/>
        <w:rPr>
          <w:rFonts w:asciiTheme="minorHAnsi" w:hAnsiTheme="minorHAnsi" w:cstheme="minorHAnsi"/>
          <w:sz w:val="22"/>
          <w:szCs w:val="22"/>
          <w:u w:val="single"/>
        </w:rPr>
      </w:pPr>
      <w:r>
        <w:rPr>
          <w:rFonts w:asciiTheme="minorHAnsi" w:hAnsiTheme="minorHAnsi" w:cstheme="minorHAnsi"/>
          <w:sz w:val="22"/>
          <w:szCs w:val="22"/>
          <w:u w:val="single"/>
        </w:rPr>
        <w:t>Poslovna skrivnost</w:t>
      </w:r>
    </w:p>
    <w:p w14:paraId="1BA244B8" w14:textId="77777777" w:rsidR="00DE707F" w:rsidRDefault="00DE707F" w:rsidP="000A119D">
      <w:pPr>
        <w:pStyle w:val="Telobesedila2"/>
        <w:spacing w:line="276" w:lineRule="auto"/>
        <w:rPr>
          <w:rFonts w:asciiTheme="minorHAnsi" w:hAnsiTheme="minorHAnsi" w:cstheme="minorHAnsi"/>
          <w:b w:val="0"/>
          <w:bCs w:val="0"/>
          <w:sz w:val="22"/>
          <w:szCs w:val="22"/>
        </w:rPr>
      </w:pPr>
      <w:r w:rsidRPr="00E02B14">
        <w:rPr>
          <w:rFonts w:asciiTheme="minorHAnsi" w:hAnsiTheme="minorHAnsi" w:cstheme="minorHAnsi"/>
          <w:b w:val="0"/>
          <w:bCs w:val="0"/>
          <w:sz w:val="22"/>
          <w:szCs w:val="22"/>
        </w:rPr>
        <w:t xml:space="preserve">Morebitne poslovne skrivnosti v ponudbi mora ponudnik označiti z oznako »POSLOVNA SKRIVNOST«. Ponudnik ne more kot poslovno skrivnost označiti tistih delov ponudbe, ki se ocenjujejo v postopku oddaje javnega naročila. Če je kateri od podatkov poslovna skrivnost po subjektivnem kriteriju, kot je to opredeljeno v Zakonu o gospodarskih družbah, mora ponudnik predložiti ustrezni akt, iz katerega je razvidno, da so ti podatki opredeljeni kot poslovna skrivnost. </w:t>
      </w:r>
    </w:p>
    <w:p w14:paraId="3B331897" w14:textId="77777777" w:rsidR="00876E7A" w:rsidRDefault="00876E7A" w:rsidP="000A119D">
      <w:pPr>
        <w:spacing w:line="276" w:lineRule="auto"/>
        <w:jc w:val="both"/>
        <w:rPr>
          <w:rFonts w:asciiTheme="minorHAnsi" w:hAnsiTheme="minorHAnsi" w:cstheme="minorHAnsi"/>
          <w:sz w:val="22"/>
          <w:szCs w:val="22"/>
        </w:rPr>
      </w:pPr>
      <w:r w:rsidRPr="00876E7A">
        <w:rPr>
          <w:rFonts w:asciiTheme="minorHAnsi" w:hAnsiTheme="minorHAnsi" w:cstheme="minorHAnsi"/>
          <w:sz w:val="22"/>
          <w:szCs w:val="22"/>
        </w:rPr>
        <w:t xml:space="preserve">Kot zaupni podatki bodo obravnavani samo osebni podatki in strokovna priporočila ponudnikov, ki so jih potrdili pravni subjekti zasebnega sektorja. </w:t>
      </w:r>
    </w:p>
    <w:p w14:paraId="5F9D41B5" w14:textId="77777777" w:rsidR="00927E83" w:rsidRDefault="00927E83" w:rsidP="000A119D">
      <w:pPr>
        <w:spacing w:line="276" w:lineRule="auto"/>
        <w:jc w:val="both"/>
        <w:rPr>
          <w:rFonts w:asciiTheme="minorHAnsi" w:hAnsiTheme="minorHAnsi" w:cstheme="minorHAnsi"/>
          <w:sz w:val="22"/>
          <w:szCs w:val="22"/>
        </w:rPr>
      </w:pPr>
    </w:p>
    <w:p w14:paraId="2FC0C11F" w14:textId="77777777" w:rsidR="00876E7A" w:rsidRPr="00876E7A" w:rsidRDefault="00322920" w:rsidP="000A119D">
      <w:pPr>
        <w:pStyle w:val="Naslov2"/>
        <w:spacing w:line="276" w:lineRule="auto"/>
        <w:rPr>
          <w:rFonts w:asciiTheme="minorHAnsi" w:hAnsiTheme="minorHAnsi" w:cstheme="minorHAnsi"/>
          <w:sz w:val="22"/>
          <w:szCs w:val="22"/>
        </w:rPr>
      </w:pPr>
      <w:bookmarkStart w:id="19" w:name="_Toc306689963"/>
      <w:r>
        <w:rPr>
          <w:rFonts w:asciiTheme="minorHAnsi" w:hAnsiTheme="minorHAnsi" w:cstheme="minorHAnsi"/>
          <w:sz w:val="22"/>
          <w:szCs w:val="22"/>
        </w:rPr>
        <w:t xml:space="preserve">Dopustnost </w:t>
      </w:r>
      <w:r w:rsidR="00876E7A" w:rsidRPr="00876E7A">
        <w:rPr>
          <w:rFonts w:asciiTheme="minorHAnsi" w:hAnsiTheme="minorHAnsi" w:cstheme="minorHAnsi"/>
          <w:sz w:val="22"/>
          <w:szCs w:val="22"/>
        </w:rPr>
        <w:t>ponudbe, dopustne dopolnitve in izločitev iz javnega naročila</w:t>
      </w:r>
      <w:bookmarkEnd w:id="19"/>
    </w:p>
    <w:p w14:paraId="10BD8AB8" w14:textId="77777777" w:rsidR="00DE707F" w:rsidRPr="00043274" w:rsidRDefault="00DE707F" w:rsidP="000A119D">
      <w:pPr>
        <w:pStyle w:val="Telobesedila3"/>
        <w:spacing w:after="0" w:line="276" w:lineRule="auto"/>
        <w:rPr>
          <w:rFonts w:asciiTheme="minorHAnsi" w:hAnsiTheme="minorHAnsi" w:cstheme="minorHAnsi"/>
          <w:sz w:val="20"/>
          <w:szCs w:val="20"/>
        </w:rPr>
      </w:pPr>
    </w:p>
    <w:p w14:paraId="527F811F" w14:textId="77777777" w:rsidR="00DE707F" w:rsidRPr="00E02B14" w:rsidRDefault="00DE707F" w:rsidP="000A119D">
      <w:pPr>
        <w:pStyle w:val="BESEDILO"/>
        <w:tabs>
          <w:tab w:val="clear" w:pos="2155"/>
        </w:tabs>
        <w:spacing w:line="276" w:lineRule="auto"/>
        <w:rPr>
          <w:rFonts w:asciiTheme="minorHAnsi" w:hAnsiTheme="minorHAnsi" w:cstheme="minorHAnsi"/>
          <w:kern w:val="0"/>
          <w:sz w:val="22"/>
          <w:szCs w:val="22"/>
          <w:lang w:eastAsia="sl-SI"/>
        </w:rPr>
      </w:pPr>
      <w:r w:rsidRPr="00E02B14">
        <w:rPr>
          <w:rFonts w:asciiTheme="minorHAnsi" w:hAnsiTheme="minorHAnsi" w:cstheme="minorHAnsi"/>
          <w:kern w:val="0"/>
          <w:sz w:val="22"/>
          <w:szCs w:val="22"/>
          <w:lang w:eastAsia="sl-SI"/>
        </w:rPr>
        <w:t xml:space="preserve">Vsak ponudnikov poskus, da vpliva na naročnikovo obravnavo ponudb ali odločitev o izbiri, bo imel za posledico zavrnitev njegove ponudbe. Enako velja za poizkuse vplivanja na delo in odločitve naročnika. </w:t>
      </w:r>
    </w:p>
    <w:p w14:paraId="301AE911" w14:textId="77777777" w:rsidR="00876E7A"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Naročnik lahko zahteva, da ponudniki v roku, določenem v pisnem zahtevku naročnika, pojasnijo dokumente, ki so jih že predložili ali zahteva dodatna (stvarna) dokazila o izpolnjevanju posameznih </w:t>
      </w:r>
      <w:r w:rsidRPr="000A119D">
        <w:rPr>
          <w:rFonts w:asciiTheme="minorHAnsi" w:hAnsiTheme="minorHAnsi" w:cstheme="minorHAnsi"/>
          <w:sz w:val="22"/>
          <w:szCs w:val="22"/>
        </w:rPr>
        <w:lastRenderedPageBreak/>
        <w:t>zahtev in pogojev iz razpisne dokumentacije, v kolikor ugotovi, da je ponudb</w:t>
      </w:r>
      <w:r w:rsidR="00322920">
        <w:rPr>
          <w:rFonts w:asciiTheme="minorHAnsi" w:hAnsiTheme="minorHAnsi" w:cstheme="minorHAnsi"/>
          <w:sz w:val="22"/>
          <w:szCs w:val="22"/>
        </w:rPr>
        <w:t xml:space="preserve">ena dokumentacija </w:t>
      </w:r>
      <w:r w:rsidR="00091FE3" w:rsidRPr="000A119D">
        <w:rPr>
          <w:rFonts w:asciiTheme="minorHAnsi" w:hAnsiTheme="minorHAnsi" w:cstheme="minorHAnsi"/>
          <w:sz w:val="22"/>
          <w:szCs w:val="22"/>
        </w:rPr>
        <w:t>nepopolna ali napačna oziroma, če posamezni dokumenti manjkajo.</w:t>
      </w:r>
    </w:p>
    <w:p w14:paraId="136C0852" w14:textId="13877AB7" w:rsidR="00876E7A"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Neizpolnitev te zahteve bo pomenila izločitev ponudnika iz nadaljnjega postopka ugotavljanja najugodnejše ponudbe.</w:t>
      </w:r>
    </w:p>
    <w:p w14:paraId="25997F1A" w14:textId="47E0D076" w:rsidR="00F54115" w:rsidRPr="000A119D" w:rsidRDefault="00722DA8" w:rsidP="00F62005">
      <w:pPr>
        <w:spacing w:line="276" w:lineRule="auto"/>
        <w:jc w:val="both"/>
        <w:rPr>
          <w:rFonts w:asciiTheme="minorHAnsi" w:hAnsiTheme="minorHAnsi" w:cstheme="minorHAnsi"/>
          <w:sz w:val="22"/>
          <w:szCs w:val="22"/>
        </w:rPr>
      </w:pPr>
      <w:r>
        <w:rPr>
          <w:rFonts w:asciiTheme="minorHAnsi" w:hAnsiTheme="minorHAnsi" w:cstheme="minorHAnsi"/>
          <w:sz w:val="22"/>
          <w:szCs w:val="22"/>
        </w:rPr>
        <w:t>Razen k</w:t>
      </w:r>
      <w:r w:rsidR="00F54115" w:rsidRPr="000A119D">
        <w:rPr>
          <w:rFonts w:asciiTheme="minorHAnsi" w:hAnsiTheme="minorHAnsi" w:cstheme="minorHAnsi"/>
          <w:sz w:val="22"/>
          <w:szCs w:val="22"/>
        </w:rPr>
        <w:t xml:space="preserve">adar gre za popravek ali dopolnitev očitne napake, </w:t>
      </w:r>
      <w:r>
        <w:rPr>
          <w:rFonts w:asciiTheme="minorHAnsi" w:hAnsiTheme="minorHAnsi" w:cstheme="minorHAnsi"/>
          <w:sz w:val="22"/>
          <w:szCs w:val="22"/>
        </w:rPr>
        <w:t>(</w:t>
      </w:r>
      <w:r w:rsidR="00F54115" w:rsidRPr="000A119D">
        <w:rPr>
          <w:rFonts w:asciiTheme="minorHAnsi" w:hAnsiTheme="minorHAnsi" w:cstheme="minorHAnsi"/>
          <w:sz w:val="22"/>
          <w:szCs w:val="22"/>
        </w:rPr>
        <w:t>če zar</w:t>
      </w:r>
      <w:r w:rsidR="00322920">
        <w:rPr>
          <w:rFonts w:asciiTheme="minorHAnsi" w:hAnsiTheme="minorHAnsi" w:cstheme="minorHAnsi"/>
          <w:sz w:val="22"/>
          <w:szCs w:val="22"/>
        </w:rPr>
        <w:t>a</w:t>
      </w:r>
      <w:r w:rsidR="00F54115" w:rsidRPr="000A119D">
        <w:rPr>
          <w:rFonts w:asciiTheme="minorHAnsi" w:hAnsiTheme="minorHAnsi" w:cstheme="minorHAnsi"/>
          <w:sz w:val="22"/>
          <w:szCs w:val="22"/>
        </w:rPr>
        <w:t>di tega popravka ali dopolnitve n</w:t>
      </w:r>
      <w:r>
        <w:rPr>
          <w:rFonts w:asciiTheme="minorHAnsi" w:hAnsiTheme="minorHAnsi" w:cstheme="minorHAnsi"/>
          <w:sz w:val="22"/>
          <w:szCs w:val="22"/>
        </w:rPr>
        <w:t>i</w:t>
      </w:r>
      <w:r w:rsidR="00F54115" w:rsidRPr="000A119D">
        <w:rPr>
          <w:rFonts w:asciiTheme="minorHAnsi" w:hAnsiTheme="minorHAnsi" w:cstheme="minorHAnsi"/>
          <w:sz w:val="22"/>
          <w:szCs w:val="22"/>
        </w:rPr>
        <w:t xml:space="preserve"> dejansko predlagana nova ponudba</w:t>
      </w:r>
      <w:r>
        <w:rPr>
          <w:rFonts w:asciiTheme="minorHAnsi" w:hAnsiTheme="minorHAnsi" w:cstheme="minorHAnsi"/>
          <w:sz w:val="22"/>
          <w:szCs w:val="22"/>
        </w:rPr>
        <w:t>)</w:t>
      </w:r>
      <w:r w:rsidR="00F54115" w:rsidRPr="000A119D">
        <w:rPr>
          <w:rFonts w:asciiTheme="minorHAnsi" w:hAnsiTheme="minorHAnsi" w:cstheme="minorHAnsi"/>
          <w:sz w:val="22"/>
          <w:szCs w:val="22"/>
        </w:rPr>
        <w:t>, ponudnik ne sme dopolnjevati ali popravljati ponudbe v skladu s šestim odstavkom 89. člena ZJN</w:t>
      </w:r>
      <w:r w:rsidR="003E3D45">
        <w:rPr>
          <w:rFonts w:asciiTheme="minorHAnsi" w:hAnsiTheme="minorHAnsi" w:cstheme="minorHAnsi"/>
          <w:sz w:val="22"/>
          <w:szCs w:val="22"/>
        </w:rPr>
        <w:t>-</w:t>
      </w:r>
      <w:r w:rsidR="00F54115" w:rsidRPr="000A119D">
        <w:rPr>
          <w:rFonts w:asciiTheme="minorHAnsi" w:hAnsiTheme="minorHAnsi" w:cstheme="minorHAnsi"/>
          <w:sz w:val="22"/>
          <w:szCs w:val="22"/>
        </w:rPr>
        <w:t>3.</w:t>
      </w:r>
    </w:p>
    <w:p w14:paraId="021BB6CF" w14:textId="77777777" w:rsidR="00876E7A"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Če se pri naročniku v postopku javnega naročanja pojavi utemeljen sum, da je posamezni ponudnik, ne glede na razvrstitev njegove ponudbe, predložil neresnične izjave ali dokazila, bo naročnik Državni revizijski komisiji podal predlog </w:t>
      </w:r>
      <w:r w:rsidR="00FD0447" w:rsidRPr="000A119D">
        <w:rPr>
          <w:rFonts w:asciiTheme="minorHAnsi" w:hAnsiTheme="minorHAnsi" w:cstheme="minorHAnsi"/>
          <w:sz w:val="22"/>
          <w:szCs w:val="22"/>
        </w:rPr>
        <w:t>za uvedbo postopka o prekršku</w:t>
      </w:r>
      <w:r w:rsidR="006751A0" w:rsidRPr="000A119D">
        <w:rPr>
          <w:rFonts w:asciiTheme="minorHAnsi" w:hAnsiTheme="minorHAnsi" w:cstheme="minorHAnsi"/>
          <w:sz w:val="22"/>
          <w:szCs w:val="22"/>
        </w:rPr>
        <w:t xml:space="preserve"> v skladu z enajstim odstavkom 89. člena ZJN-3.</w:t>
      </w:r>
    </w:p>
    <w:p w14:paraId="5DCD7437" w14:textId="77777777" w:rsidR="00876E7A"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Ponudbo se zavrne, če ponudnik ne izpolnjuje pogojev za priznanje sposobnosti ali zahtev iz specifikacije naročila in če se izkaže, da je ponudnik samovoljno spremenil naročnikovo specifikacijo naročila.</w:t>
      </w:r>
    </w:p>
    <w:p w14:paraId="76F6D925" w14:textId="01F02683" w:rsidR="00876E7A"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V primeru, da ponudba ne bo izpolnjevala pogojev za udeležbo, bo naročnik na podlagi </w:t>
      </w:r>
      <w:r w:rsidR="00091FE3" w:rsidRPr="000A119D">
        <w:rPr>
          <w:rFonts w:asciiTheme="minorHAnsi" w:hAnsiTheme="minorHAnsi" w:cstheme="minorHAnsi"/>
          <w:sz w:val="22"/>
          <w:szCs w:val="22"/>
        </w:rPr>
        <w:t xml:space="preserve">89. člena ZJN-3 </w:t>
      </w:r>
      <w:r w:rsidRPr="000A119D">
        <w:rPr>
          <w:rFonts w:asciiTheme="minorHAnsi" w:hAnsiTheme="minorHAnsi" w:cstheme="minorHAnsi"/>
          <w:sz w:val="22"/>
          <w:szCs w:val="22"/>
        </w:rPr>
        <w:t>pozval ponudnika k dopolnitvi</w:t>
      </w:r>
      <w:r w:rsidR="006E120D">
        <w:rPr>
          <w:rFonts w:asciiTheme="minorHAnsi" w:hAnsiTheme="minorHAnsi" w:cstheme="minorHAnsi"/>
          <w:sz w:val="22"/>
          <w:szCs w:val="22"/>
        </w:rPr>
        <w:t>,</w:t>
      </w:r>
      <w:r w:rsidRPr="000A119D">
        <w:rPr>
          <w:rFonts w:asciiTheme="minorHAnsi" w:hAnsiTheme="minorHAnsi" w:cstheme="minorHAnsi"/>
          <w:sz w:val="22"/>
          <w:szCs w:val="22"/>
        </w:rPr>
        <w:t xml:space="preserve"> razen v primeru, da ponudnik ni predložil zahtevanih dokumentov, na podlagi katerih se predmetna ponudba vrednoti</w:t>
      </w:r>
      <w:r w:rsidR="0015139F">
        <w:rPr>
          <w:rFonts w:asciiTheme="minorHAnsi" w:hAnsiTheme="minorHAnsi" w:cstheme="minorHAnsi"/>
          <w:sz w:val="22"/>
          <w:szCs w:val="22"/>
        </w:rPr>
        <w:t xml:space="preserve"> oz. ni predložil zahtevanega finančnega zavarovanja </w:t>
      </w:r>
      <w:r w:rsidRPr="000A119D">
        <w:rPr>
          <w:rFonts w:asciiTheme="minorHAnsi" w:hAnsiTheme="minorHAnsi" w:cstheme="minorHAnsi"/>
          <w:sz w:val="22"/>
          <w:szCs w:val="22"/>
        </w:rPr>
        <w:t>za resnosti ponudbe. V tem primeru bo naročnik ponudbo izločil iz nadaljnje obravnave.</w:t>
      </w:r>
    </w:p>
    <w:p w14:paraId="3C0588A8" w14:textId="263D1287" w:rsidR="00876E7A"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V primeru, da naročnik ponudnika pozove, da dopolni svojo ponudbo oziroma poda soglasje k odpravi računskih napak, ponudnik pa le-tega v zahtevanem roku ne izvrš</w:t>
      </w:r>
      <w:r w:rsidR="00F80FD9">
        <w:rPr>
          <w:rFonts w:asciiTheme="minorHAnsi" w:hAnsiTheme="minorHAnsi" w:cstheme="minorHAnsi"/>
          <w:sz w:val="22"/>
          <w:szCs w:val="22"/>
        </w:rPr>
        <w:t xml:space="preserve">i, bo naročnik tako </w:t>
      </w:r>
      <w:proofErr w:type="spellStart"/>
      <w:r w:rsidR="00F80FD9">
        <w:rPr>
          <w:rFonts w:asciiTheme="minorHAnsi" w:hAnsiTheme="minorHAnsi" w:cstheme="minorHAnsi"/>
          <w:sz w:val="22"/>
          <w:szCs w:val="22"/>
        </w:rPr>
        <w:t>ponudbo</w:t>
      </w:r>
      <w:r w:rsidRPr="000A119D">
        <w:rPr>
          <w:rFonts w:asciiTheme="minorHAnsi" w:hAnsiTheme="minorHAnsi" w:cstheme="minorHAnsi"/>
          <w:sz w:val="22"/>
          <w:szCs w:val="22"/>
        </w:rPr>
        <w:t>izločil</w:t>
      </w:r>
      <w:proofErr w:type="spellEnd"/>
      <w:r w:rsidRPr="000A119D">
        <w:rPr>
          <w:rFonts w:asciiTheme="minorHAnsi" w:hAnsiTheme="minorHAnsi" w:cstheme="minorHAnsi"/>
          <w:sz w:val="22"/>
          <w:szCs w:val="22"/>
        </w:rPr>
        <w:t xml:space="preserve"> iz nadaljnje obravnave in </w:t>
      </w:r>
      <w:r w:rsidR="00BF05C3" w:rsidRPr="000A119D">
        <w:rPr>
          <w:rFonts w:asciiTheme="minorHAnsi" w:hAnsiTheme="minorHAnsi" w:cstheme="minorHAnsi"/>
          <w:sz w:val="22"/>
          <w:szCs w:val="22"/>
        </w:rPr>
        <w:t>u</w:t>
      </w:r>
      <w:r w:rsidRPr="000A119D">
        <w:rPr>
          <w:rFonts w:asciiTheme="minorHAnsi" w:hAnsiTheme="minorHAnsi" w:cstheme="minorHAnsi"/>
          <w:sz w:val="22"/>
          <w:szCs w:val="22"/>
        </w:rPr>
        <w:t xml:space="preserve">novčil </w:t>
      </w:r>
      <w:r w:rsidR="0015139F">
        <w:rPr>
          <w:rFonts w:asciiTheme="minorHAnsi" w:hAnsiTheme="minorHAnsi" w:cstheme="minorHAnsi"/>
          <w:sz w:val="22"/>
          <w:szCs w:val="22"/>
        </w:rPr>
        <w:t xml:space="preserve">finančno zavarovanje </w:t>
      </w:r>
      <w:r w:rsidRPr="000A119D">
        <w:rPr>
          <w:rFonts w:asciiTheme="minorHAnsi" w:hAnsiTheme="minorHAnsi" w:cstheme="minorHAnsi"/>
          <w:sz w:val="22"/>
          <w:szCs w:val="22"/>
        </w:rPr>
        <w:t>za resnost ponudbe.</w:t>
      </w:r>
      <w:r w:rsidR="0015139F">
        <w:rPr>
          <w:rFonts w:asciiTheme="minorHAnsi" w:hAnsiTheme="minorHAnsi" w:cstheme="minorHAnsi"/>
          <w:sz w:val="22"/>
          <w:szCs w:val="22"/>
        </w:rPr>
        <w:t xml:space="preserve"> Finančno zavarovanje za resnost </w:t>
      </w:r>
      <w:r w:rsidR="00A56EB1" w:rsidRPr="000A119D">
        <w:rPr>
          <w:rFonts w:asciiTheme="minorHAnsi" w:hAnsiTheme="minorHAnsi" w:cstheme="minorHAnsi"/>
          <w:sz w:val="22"/>
          <w:szCs w:val="22"/>
        </w:rPr>
        <w:t xml:space="preserve">ponudbe se unovči tudi v primeru, da </w:t>
      </w:r>
      <w:r w:rsidR="00BF05C3" w:rsidRPr="000A119D">
        <w:rPr>
          <w:rFonts w:asciiTheme="minorHAnsi" w:hAnsiTheme="minorHAnsi" w:cstheme="minorHAnsi"/>
          <w:sz w:val="22"/>
          <w:szCs w:val="22"/>
        </w:rPr>
        <w:t>ponudnik okvirnega sporazuma</w:t>
      </w:r>
      <w:r w:rsidR="00A56EB1" w:rsidRPr="000A119D">
        <w:rPr>
          <w:rFonts w:asciiTheme="minorHAnsi" w:hAnsiTheme="minorHAnsi" w:cstheme="minorHAnsi"/>
          <w:sz w:val="22"/>
          <w:szCs w:val="22"/>
        </w:rPr>
        <w:t xml:space="preserve"> ne podpiše ali da ne predloži </w:t>
      </w:r>
      <w:r w:rsidR="0015139F">
        <w:rPr>
          <w:rFonts w:asciiTheme="minorHAnsi" w:hAnsiTheme="minorHAnsi" w:cstheme="minorHAnsi"/>
          <w:sz w:val="22"/>
          <w:szCs w:val="22"/>
        </w:rPr>
        <w:t xml:space="preserve">finančnega zavarovanja </w:t>
      </w:r>
      <w:r w:rsidR="00A56EB1" w:rsidRPr="000A119D">
        <w:rPr>
          <w:rFonts w:asciiTheme="minorHAnsi" w:hAnsiTheme="minorHAnsi" w:cstheme="minorHAnsi"/>
          <w:sz w:val="22"/>
          <w:szCs w:val="22"/>
        </w:rPr>
        <w:t xml:space="preserve">za dobro izvedbo del. </w:t>
      </w:r>
      <w:r w:rsidR="00BF05C3" w:rsidRPr="000A119D">
        <w:rPr>
          <w:rFonts w:asciiTheme="minorHAnsi" w:hAnsiTheme="minorHAnsi" w:cstheme="minorHAnsi"/>
          <w:sz w:val="22"/>
          <w:szCs w:val="22"/>
        </w:rPr>
        <w:t xml:space="preserve"> </w:t>
      </w:r>
    </w:p>
    <w:p w14:paraId="3B5877DD" w14:textId="40C21A07" w:rsidR="00D6553D" w:rsidRPr="00876E7A" w:rsidRDefault="00D6553D"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Popravki formalnih nepopolnosti in računskih napak v ponudbi </w:t>
      </w:r>
      <w:r w:rsidR="00314103">
        <w:rPr>
          <w:rFonts w:asciiTheme="minorHAnsi" w:hAnsiTheme="minorHAnsi" w:cstheme="minorHAnsi"/>
          <w:sz w:val="22"/>
          <w:szCs w:val="22"/>
        </w:rPr>
        <w:t>s</w:t>
      </w:r>
      <w:r w:rsidRPr="000A119D">
        <w:rPr>
          <w:rFonts w:asciiTheme="minorHAnsi" w:hAnsiTheme="minorHAnsi" w:cstheme="minorHAnsi"/>
          <w:sz w:val="22"/>
          <w:szCs w:val="22"/>
        </w:rPr>
        <w:t>o dopustni v okviru meja, določenih z zakonom.</w:t>
      </w:r>
    </w:p>
    <w:p w14:paraId="77183649" w14:textId="77777777" w:rsidR="00876E7A" w:rsidRDefault="00876E7A" w:rsidP="002B58B7">
      <w:pPr>
        <w:pStyle w:val="BESEDILO"/>
        <w:rPr>
          <w:rFonts w:asciiTheme="minorHAnsi" w:hAnsiTheme="minorHAnsi" w:cstheme="minorHAnsi"/>
          <w:kern w:val="0"/>
          <w:sz w:val="22"/>
          <w:szCs w:val="22"/>
          <w:lang w:eastAsia="sl-SI"/>
        </w:rPr>
      </w:pPr>
    </w:p>
    <w:p w14:paraId="2A27BA4E" w14:textId="77777777" w:rsidR="00DE707F" w:rsidRPr="000A119D" w:rsidRDefault="00DE707F" w:rsidP="002B58B7">
      <w:pPr>
        <w:pStyle w:val="Naslov2"/>
        <w:rPr>
          <w:rFonts w:asciiTheme="minorHAnsi" w:hAnsiTheme="minorHAnsi" w:cstheme="minorHAnsi"/>
          <w:sz w:val="22"/>
          <w:szCs w:val="22"/>
        </w:rPr>
      </w:pPr>
      <w:bookmarkStart w:id="20" w:name="_Toc217443845"/>
      <w:bookmarkStart w:id="21" w:name="_Toc306689964"/>
      <w:r w:rsidRPr="000A119D">
        <w:rPr>
          <w:rFonts w:asciiTheme="minorHAnsi" w:hAnsiTheme="minorHAnsi" w:cstheme="minorHAnsi"/>
          <w:sz w:val="22"/>
          <w:szCs w:val="22"/>
        </w:rPr>
        <w:t xml:space="preserve">Variantne in alternativne </w:t>
      </w:r>
      <w:bookmarkEnd w:id="20"/>
      <w:r w:rsidRPr="000A119D">
        <w:rPr>
          <w:rFonts w:asciiTheme="minorHAnsi" w:hAnsiTheme="minorHAnsi" w:cstheme="minorHAnsi"/>
          <w:sz w:val="22"/>
          <w:szCs w:val="22"/>
        </w:rPr>
        <w:t>ponudbe</w:t>
      </w:r>
      <w:bookmarkEnd w:id="21"/>
    </w:p>
    <w:p w14:paraId="5122FE81" w14:textId="77777777" w:rsidR="00DE707F" w:rsidRPr="000A119D" w:rsidRDefault="00DE707F" w:rsidP="002B58B7">
      <w:pPr>
        <w:pStyle w:val="BESEDILO"/>
        <w:keepLines w:val="0"/>
        <w:widowControl/>
        <w:tabs>
          <w:tab w:val="clear" w:pos="2155"/>
        </w:tabs>
        <w:rPr>
          <w:rFonts w:asciiTheme="minorHAnsi" w:hAnsiTheme="minorHAnsi" w:cstheme="minorHAnsi"/>
          <w:b/>
          <w:bCs/>
          <w:kern w:val="0"/>
          <w:lang w:eastAsia="sl-SI"/>
        </w:rPr>
      </w:pPr>
    </w:p>
    <w:p w14:paraId="070ABDCE" w14:textId="77777777" w:rsidR="00D038FD" w:rsidRPr="000A119D" w:rsidRDefault="00D038FD" w:rsidP="00D038FD">
      <w:pPr>
        <w:pStyle w:val="BESEDILO"/>
        <w:keepLines w:val="0"/>
        <w:widowControl/>
        <w:tabs>
          <w:tab w:val="clear" w:pos="2155"/>
        </w:tabs>
        <w:spacing w:line="276" w:lineRule="auto"/>
        <w:rPr>
          <w:rFonts w:asciiTheme="minorHAnsi" w:hAnsiTheme="minorHAnsi" w:cstheme="minorHAnsi"/>
          <w:kern w:val="0"/>
          <w:sz w:val="22"/>
          <w:szCs w:val="22"/>
          <w:lang w:eastAsia="sl-SI"/>
        </w:rPr>
      </w:pPr>
      <w:r w:rsidRPr="000A119D">
        <w:rPr>
          <w:rFonts w:asciiTheme="minorHAnsi" w:hAnsiTheme="minorHAnsi" w:cstheme="minorHAnsi"/>
          <w:kern w:val="0"/>
          <w:sz w:val="22"/>
          <w:szCs w:val="22"/>
          <w:lang w:eastAsia="sl-SI"/>
        </w:rPr>
        <w:t xml:space="preserve">Variantne ali alternativne ponudbe niso dopustne in se ne bodo upoštevale. </w:t>
      </w:r>
    </w:p>
    <w:p w14:paraId="16AA121E" w14:textId="77777777" w:rsidR="00722DA8" w:rsidRDefault="00722DA8" w:rsidP="002B58B7">
      <w:pPr>
        <w:pStyle w:val="BESEDILO"/>
        <w:keepLines w:val="0"/>
        <w:widowControl/>
        <w:tabs>
          <w:tab w:val="clear" w:pos="2155"/>
        </w:tabs>
        <w:rPr>
          <w:rFonts w:asciiTheme="minorHAnsi" w:hAnsiTheme="minorHAnsi" w:cstheme="minorHAnsi"/>
          <w:kern w:val="0"/>
          <w:sz w:val="22"/>
          <w:szCs w:val="22"/>
          <w:lang w:eastAsia="sl-SI"/>
        </w:rPr>
      </w:pPr>
    </w:p>
    <w:p w14:paraId="11A74451" w14:textId="77777777" w:rsidR="00DE707F" w:rsidRPr="000A119D" w:rsidRDefault="00DE707F" w:rsidP="002B58B7">
      <w:pPr>
        <w:pStyle w:val="Naslov2"/>
        <w:rPr>
          <w:rFonts w:asciiTheme="minorHAnsi" w:hAnsiTheme="minorHAnsi" w:cstheme="minorHAnsi"/>
          <w:sz w:val="22"/>
          <w:szCs w:val="22"/>
        </w:rPr>
      </w:pPr>
      <w:bookmarkStart w:id="22" w:name="_Toc306689965"/>
      <w:r w:rsidRPr="000A119D">
        <w:rPr>
          <w:rFonts w:asciiTheme="minorHAnsi" w:hAnsiTheme="minorHAnsi" w:cstheme="minorHAnsi"/>
          <w:sz w:val="22"/>
          <w:szCs w:val="22"/>
        </w:rPr>
        <w:t>Celovitost ponudbe</w:t>
      </w:r>
      <w:bookmarkEnd w:id="22"/>
    </w:p>
    <w:p w14:paraId="58F497B7" w14:textId="77777777" w:rsidR="00DE707F" w:rsidRPr="000A119D" w:rsidRDefault="00DE707F" w:rsidP="002B58B7">
      <w:pPr>
        <w:rPr>
          <w:rFonts w:asciiTheme="minorHAnsi" w:hAnsiTheme="minorHAnsi" w:cstheme="minorHAnsi"/>
          <w:sz w:val="20"/>
          <w:szCs w:val="20"/>
        </w:rPr>
      </w:pPr>
    </w:p>
    <w:p w14:paraId="0633F741" w14:textId="5BF27D8A" w:rsidR="00AF086D" w:rsidRPr="00112DD3" w:rsidRDefault="00DE707F" w:rsidP="000A119D">
      <w:pPr>
        <w:pStyle w:val="BESEDILO"/>
        <w:keepLines w:val="0"/>
        <w:widowControl/>
        <w:tabs>
          <w:tab w:val="clear" w:pos="2155"/>
        </w:tabs>
        <w:spacing w:line="276" w:lineRule="auto"/>
        <w:rPr>
          <w:rFonts w:asciiTheme="minorHAnsi" w:hAnsiTheme="minorHAnsi" w:cstheme="minorHAnsi"/>
          <w:sz w:val="22"/>
          <w:szCs w:val="22"/>
          <w:highlight w:val="yellow"/>
        </w:rPr>
      </w:pPr>
      <w:r w:rsidRPr="000A119D">
        <w:rPr>
          <w:rFonts w:asciiTheme="minorHAnsi" w:hAnsiTheme="minorHAnsi" w:cstheme="minorHAnsi"/>
          <w:sz w:val="22"/>
          <w:szCs w:val="22"/>
        </w:rPr>
        <w:t>Ponudb</w:t>
      </w:r>
      <w:r w:rsidR="006724D6">
        <w:rPr>
          <w:rFonts w:asciiTheme="minorHAnsi" w:hAnsiTheme="minorHAnsi" w:cstheme="minorHAnsi"/>
          <w:sz w:val="22"/>
          <w:szCs w:val="22"/>
        </w:rPr>
        <w:t>a</w:t>
      </w:r>
      <w:r w:rsidRPr="000A119D">
        <w:rPr>
          <w:rFonts w:asciiTheme="minorHAnsi" w:hAnsiTheme="minorHAnsi" w:cstheme="minorHAnsi"/>
          <w:sz w:val="22"/>
          <w:szCs w:val="22"/>
        </w:rPr>
        <w:t xml:space="preserve"> mora vsebovati vse postavke razpisanega naročila</w:t>
      </w:r>
      <w:r w:rsidR="002B58B7">
        <w:rPr>
          <w:rFonts w:asciiTheme="minorHAnsi" w:hAnsiTheme="minorHAnsi" w:cstheme="minorHAnsi"/>
          <w:sz w:val="22"/>
          <w:szCs w:val="22"/>
        </w:rPr>
        <w:t>, p</w:t>
      </w:r>
      <w:r w:rsidRPr="000A119D">
        <w:rPr>
          <w:rFonts w:asciiTheme="minorHAnsi" w:hAnsiTheme="minorHAnsi" w:cstheme="minorHAnsi"/>
          <w:sz w:val="22"/>
          <w:szCs w:val="22"/>
        </w:rPr>
        <w:t>onudnik je dolžan izpolnit</w:t>
      </w:r>
      <w:r w:rsidR="002B58B7">
        <w:rPr>
          <w:rFonts w:asciiTheme="minorHAnsi" w:hAnsiTheme="minorHAnsi" w:cstheme="minorHAnsi"/>
          <w:sz w:val="22"/>
          <w:szCs w:val="22"/>
        </w:rPr>
        <w:t xml:space="preserve">i </w:t>
      </w:r>
      <w:r w:rsidRPr="000A119D">
        <w:rPr>
          <w:rFonts w:asciiTheme="minorHAnsi" w:hAnsiTheme="minorHAnsi" w:cstheme="minorHAnsi"/>
          <w:sz w:val="22"/>
          <w:szCs w:val="22"/>
        </w:rPr>
        <w:t>vse pozicije in stolpce v tabeli specifikacije.</w:t>
      </w:r>
    </w:p>
    <w:p w14:paraId="190B9AF6" w14:textId="77777777" w:rsidR="00927E83" w:rsidRPr="00E02B14" w:rsidRDefault="00927E83" w:rsidP="000A119D">
      <w:pPr>
        <w:pStyle w:val="BESEDILO"/>
        <w:keepLines w:val="0"/>
        <w:widowControl/>
        <w:tabs>
          <w:tab w:val="clear" w:pos="2155"/>
        </w:tabs>
        <w:spacing w:line="276" w:lineRule="auto"/>
        <w:rPr>
          <w:rFonts w:asciiTheme="minorHAnsi" w:hAnsiTheme="minorHAnsi" w:cstheme="minorHAnsi"/>
          <w:sz w:val="22"/>
          <w:szCs w:val="22"/>
        </w:rPr>
      </w:pPr>
    </w:p>
    <w:p w14:paraId="09AC8264" w14:textId="77777777" w:rsidR="00DE707F" w:rsidRPr="000A119D" w:rsidRDefault="00DE707F" w:rsidP="000A119D">
      <w:pPr>
        <w:pStyle w:val="Naslov2"/>
        <w:spacing w:line="276" w:lineRule="auto"/>
        <w:rPr>
          <w:rFonts w:asciiTheme="minorHAnsi" w:hAnsiTheme="minorHAnsi" w:cstheme="minorHAnsi"/>
          <w:sz w:val="22"/>
          <w:szCs w:val="22"/>
        </w:rPr>
      </w:pPr>
      <w:bookmarkStart w:id="23" w:name="_Toc142457714"/>
      <w:bookmarkStart w:id="24" w:name="_Toc217443846"/>
      <w:bookmarkStart w:id="25" w:name="_Toc306689966"/>
      <w:r w:rsidRPr="000A119D">
        <w:rPr>
          <w:rFonts w:asciiTheme="minorHAnsi" w:hAnsiTheme="minorHAnsi" w:cstheme="minorHAnsi"/>
          <w:sz w:val="22"/>
          <w:szCs w:val="22"/>
        </w:rPr>
        <w:t xml:space="preserve">Skupna </w:t>
      </w:r>
      <w:bookmarkEnd w:id="23"/>
      <w:bookmarkEnd w:id="24"/>
      <w:r w:rsidRPr="000A119D">
        <w:rPr>
          <w:rFonts w:asciiTheme="minorHAnsi" w:hAnsiTheme="minorHAnsi" w:cstheme="minorHAnsi"/>
          <w:sz w:val="22"/>
          <w:szCs w:val="22"/>
        </w:rPr>
        <w:t>ponudba več ponudnikov</w:t>
      </w:r>
      <w:bookmarkEnd w:id="25"/>
    </w:p>
    <w:p w14:paraId="3A12E1DD" w14:textId="77777777" w:rsidR="00DE707F" w:rsidRPr="000A119D" w:rsidRDefault="00DE707F" w:rsidP="000A119D">
      <w:pPr>
        <w:spacing w:line="276" w:lineRule="auto"/>
        <w:rPr>
          <w:rFonts w:asciiTheme="minorHAnsi" w:hAnsiTheme="minorHAnsi" w:cstheme="minorHAnsi"/>
          <w:sz w:val="22"/>
          <w:szCs w:val="22"/>
        </w:rPr>
      </w:pPr>
    </w:p>
    <w:p w14:paraId="016FA338" w14:textId="77777777" w:rsidR="00DE707F" w:rsidRPr="000A119D" w:rsidRDefault="00DE707F" w:rsidP="000A119D">
      <w:pPr>
        <w:pStyle w:val="Glava"/>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Skupna ponudba je ponudba, v kateri enakopravno nastopa več ponudnikov skupaj. Ponudbo lahko predloži skupina ponudnikov, ki mora predložiti pravni akt o skupnem nastopanju, iz katerega bo nedvoumno razvidno naslednje:</w:t>
      </w:r>
    </w:p>
    <w:p w14:paraId="32D55D35" w14:textId="77777777" w:rsidR="00DE707F" w:rsidRPr="000A119D" w:rsidRDefault="00DE707F" w:rsidP="00266FE0">
      <w:pPr>
        <w:pStyle w:val="Glava"/>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imenovanje nosilca posla pri izvedbi javnega naročila,</w:t>
      </w:r>
    </w:p>
    <w:p w14:paraId="3E658722" w14:textId="77777777" w:rsidR="00DE707F" w:rsidRPr="000A119D" w:rsidRDefault="00DE707F" w:rsidP="00266FE0">
      <w:pPr>
        <w:pStyle w:val="Glava"/>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pooblastilo nosilcu posla in odgovorni osebi za podpis ponudbe ter podpis pogodbe,</w:t>
      </w:r>
    </w:p>
    <w:p w14:paraId="57FDF044" w14:textId="77777777" w:rsidR="00DE707F" w:rsidRPr="000A119D" w:rsidRDefault="00DE707F" w:rsidP="00266FE0">
      <w:pPr>
        <w:pStyle w:val="Glava"/>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obseg dobav, ki jih bo opravil posamezni ponudnik in njihove odgovornosti,</w:t>
      </w:r>
    </w:p>
    <w:p w14:paraId="43F738D2" w14:textId="208BE03A" w:rsidR="00DE707F" w:rsidRPr="000A119D" w:rsidRDefault="00DE707F" w:rsidP="00266FE0">
      <w:pPr>
        <w:pStyle w:val="Glava"/>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 xml:space="preserve">izjava, da so vsi ponudniki v skupni ponudbi seznanjeni z navodili </w:t>
      </w:r>
      <w:r w:rsidR="000C0BC9">
        <w:rPr>
          <w:rFonts w:asciiTheme="minorHAnsi" w:hAnsiTheme="minorHAnsi" w:cstheme="minorHAnsi"/>
          <w:sz w:val="22"/>
          <w:szCs w:val="22"/>
          <w:lang w:val="sl-SI"/>
        </w:rPr>
        <w:t>i</w:t>
      </w:r>
      <w:r w:rsidRPr="000A119D">
        <w:rPr>
          <w:rFonts w:asciiTheme="minorHAnsi" w:hAnsiTheme="minorHAnsi" w:cstheme="minorHAnsi"/>
          <w:sz w:val="22"/>
          <w:szCs w:val="22"/>
          <w:lang w:val="sl-SI"/>
        </w:rPr>
        <w:t>n razpisnimi pogoji ter merili za dodelitev javnega naročila in da z njimi v celoti soglašajo,</w:t>
      </w:r>
    </w:p>
    <w:p w14:paraId="7E4B9B24" w14:textId="77777777" w:rsidR="00DE707F" w:rsidRPr="000A119D" w:rsidRDefault="00DE707F" w:rsidP="00266FE0">
      <w:pPr>
        <w:pStyle w:val="Glava"/>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izjava, da so vsi ponudniki seznanjeni s plačilnimi pog</w:t>
      </w:r>
      <w:r w:rsidR="0079544B" w:rsidRPr="000A119D">
        <w:rPr>
          <w:rFonts w:asciiTheme="minorHAnsi" w:hAnsiTheme="minorHAnsi" w:cstheme="minorHAnsi"/>
          <w:sz w:val="22"/>
          <w:szCs w:val="22"/>
          <w:lang w:val="sl-SI"/>
        </w:rPr>
        <w:t>oji iz razpisne dokumentacije,</w:t>
      </w:r>
    </w:p>
    <w:p w14:paraId="358B9F87" w14:textId="77777777" w:rsidR="00DE707F" w:rsidRPr="000A119D" w:rsidRDefault="00DE707F" w:rsidP="00266FE0">
      <w:pPr>
        <w:pStyle w:val="Glava"/>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lastRenderedPageBreak/>
        <w:t>navedba, da odgovarjajo naročniku neomejeno solidarno.</w:t>
      </w:r>
    </w:p>
    <w:p w14:paraId="4873C3CD" w14:textId="77777777" w:rsidR="00DE707F" w:rsidRPr="000A119D" w:rsidRDefault="00DE707F" w:rsidP="000A119D">
      <w:pPr>
        <w:pStyle w:val="Telobesedila2"/>
        <w:spacing w:line="276" w:lineRule="auto"/>
        <w:rPr>
          <w:rFonts w:asciiTheme="minorHAnsi" w:hAnsiTheme="minorHAnsi" w:cstheme="minorHAnsi"/>
          <w:b w:val="0"/>
          <w:bCs w:val="0"/>
          <w:sz w:val="22"/>
          <w:szCs w:val="22"/>
        </w:rPr>
      </w:pPr>
    </w:p>
    <w:p w14:paraId="1C2B6D6F" w14:textId="77777777" w:rsidR="00DE707F" w:rsidRPr="000A119D" w:rsidRDefault="00DE707F" w:rsidP="000A119D">
      <w:pPr>
        <w:spacing w:line="276" w:lineRule="auto"/>
        <w:jc w:val="both"/>
        <w:rPr>
          <w:rFonts w:asciiTheme="minorHAnsi" w:hAnsiTheme="minorHAnsi" w:cstheme="minorHAnsi"/>
          <w:color w:val="000000"/>
          <w:sz w:val="22"/>
          <w:szCs w:val="22"/>
        </w:rPr>
      </w:pPr>
      <w:r w:rsidRPr="000A119D">
        <w:rPr>
          <w:rFonts w:asciiTheme="minorHAnsi" w:hAnsiTheme="minorHAnsi" w:cstheme="minorHAnsi"/>
          <w:color w:val="000000"/>
          <w:sz w:val="22"/>
          <w:szCs w:val="22"/>
        </w:rPr>
        <w:t>Vsak partner v skupni ponudbi mora dokazati izpolnjevanje pogojev za sodelovanje v postopku javnega naročanja v zvezi z njihovim pravnim in ekonomsko-finančnim statusom. Zahteve in pogoji za priznanje tehnične in kadrovske sposobnosti se lahko seštevajo, kar omogoča</w:t>
      </w:r>
      <w:r w:rsidR="0079544B" w:rsidRPr="000A119D">
        <w:rPr>
          <w:rFonts w:asciiTheme="minorHAnsi" w:hAnsiTheme="minorHAnsi" w:cstheme="minorHAnsi"/>
          <w:color w:val="000000"/>
          <w:sz w:val="22"/>
          <w:szCs w:val="22"/>
        </w:rPr>
        <w:t>,</w:t>
      </w:r>
      <w:r w:rsidRPr="000A119D">
        <w:rPr>
          <w:rFonts w:asciiTheme="minorHAnsi" w:hAnsiTheme="minorHAnsi" w:cstheme="minorHAnsi"/>
          <w:color w:val="000000"/>
          <w:sz w:val="22"/>
          <w:szCs w:val="22"/>
        </w:rPr>
        <w:t xml:space="preserve"> da vsi ponudniki skupaj izpolnijo zahteve in pogoje, razen če v tej razpisni dokumentaciji ni določeno drugače. </w:t>
      </w:r>
    </w:p>
    <w:p w14:paraId="49120C9F" w14:textId="77777777" w:rsidR="00DE707F" w:rsidRPr="000A119D" w:rsidRDefault="00DE707F" w:rsidP="000A119D">
      <w:pPr>
        <w:spacing w:line="276" w:lineRule="auto"/>
        <w:jc w:val="both"/>
        <w:rPr>
          <w:rFonts w:asciiTheme="minorHAnsi" w:hAnsiTheme="minorHAnsi" w:cstheme="minorHAnsi"/>
          <w:color w:val="000000"/>
          <w:sz w:val="22"/>
          <w:szCs w:val="22"/>
        </w:rPr>
      </w:pPr>
      <w:r w:rsidRPr="000A119D">
        <w:rPr>
          <w:rFonts w:asciiTheme="minorHAnsi" w:hAnsiTheme="minorHAnsi" w:cstheme="minorHAnsi"/>
          <w:color w:val="000000"/>
          <w:sz w:val="22"/>
          <w:szCs w:val="22"/>
        </w:rPr>
        <w:t>Omenjeni pravni akt o skupnem nastopu mora biti veljaven celoten čas, v katerem takšen k</w:t>
      </w:r>
      <w:r w:rsidR="0079544B" w:rsidRPr="000A119D">
        <w:rPr>
          <w:rFonts w:asciiTheme="minorHAnsi" w:hAnsiTheme="minorHAnsi" w:cstheme="minorHAnsi"/>
          <w:color w:val="000000"/>
          <w:sz w:val="22"/>
          <w:szCs w:val="22"/>
        </w:rPr>
        <w:t xml:space="preserve">onzorcij izvaja javno naročilo. </w:t>
      </w:r>
      <w:r w:rsidRPr="000A119D">
        <w:rPr>
          <w:rFonts w:asciiTheme="minorHAnsi" w:hAnsiTheme="minorHAnsi" w:cstheme="minorHAnsi"/>
          <w:color w:val="000000"/>
          <w:sz w:val="22"/>
          <w:szCs w:val="22"/>
        </w:rPr>
        <w:t xml:space="preserve">Spremembe članov konzorcija tekom postopka oddaje javnega naročila niso mogoče. </w:t>
      </w:r>
    </w:p>
    <w:p w14:paraId="0FA20551" w14:textId="77777777" w:rsidR="00DE707F" w:rsidRPr="000A119D" w:rsidRDefault="00DE707F" w:rsidP="000A119D">
      <w:pPr>
        <w:spacing w:line="276" w:lineRule="auto"/>
        <w:jc w:val="both"/>
        <w:rPr>
          <w:rFonts w:asciiTheme="minorHAnsi" w:hAnsiTheme="minorHAnsi" w:cstheme="minorHAnsi"/>
          <w:color w:val="000000"/>
          <w:sz w:val="22"/>
          <w:szCs w:val="22"/>
        </w:rPr>
      </w:pPr>
      <w:r w:rsidRPr="000A119D">
        <w:rPr>
          <w:rFonts w:asciiTheme="minorHAnsi" w:hAnsiTheme="minorHAnsi" w:cstheme="minorHAnsi"/>
          <w:color w:val="000000"/>
          <w:sz w:val="22"/>
          <w:szCs w:val="22"/>
        </w:rPr>
        <w:t>Če je javno naročilo v izvajanje oddano ponudnikom, ki so oddali skupno ponudbo, menjava članov konzorcija tekom izvajanja pogodbe ni mogoč</w:t>
      </w:r>
      <w:r w:rsidR="00923714" w:rsidRPr="000A119D">
        <w:rPr>
          <w:rFonts w:asciiTheme="minorHAnsi" w:hAnsiTheme="minorHAnsi" w:cstheme="minorHAnsi"/>
          <w:color w:val="000000"/>
          <w:sz w:val="22"/>
          <w:szCs w:val="22"/>
        </w:rPr>
        <w:t>a.</w:t>
      </w:r>
    </w:p>
    <w:p w14:paraId="55B2BE4E" w14:textId="77777777" w:rsidR="00923714" w:rsidRPr="000A119D" w:rsidRDefault="00026AD8" w:rsidP="000A119D">
      <w:pPr>
        <w:spacing w:line="276" w:lineRule="auto"/>
        <w:jc w:val="both"/>
        <w:rPr>
          <w:rFonts w:asciiTheme="minorHAnsi" w:hAnsiTheme="minorHAnsi" w:cstheme="minorHAnsi"/>
          <w:color w:val="000000"/>
          <w:sz w:val="22"/>
          <w:szCs w:val="22"/>
        </w:rPr>
      </w:pPr>
      <w:r w:rsidRPr="000A119D">
        <w:rPr>
          <w:rFonts w:asciiTheme="minorHAnsi" w:hAnsiTheme="minorHAnsi" w:cstheme="minorHAnsi"/>
          <w:sz w:val="22"/>
          <w:szCs w:val="22"/>
        </w:rPr>
        <w:t xml:space="preserve">V primeru skupne ponudbe zahtevana </w:t>
      </w:r>
      <w:r w:rsidR="003C7177" w:rsidRPr="000A119D">
        <w:rPr>
          <w:rFonts w:asciiTheme="minorHAnsi" w:hAnsiTheme="minorHAnsi" w:cstheme="minorHAnsi"/>
          <w:sz w:val="22"/>
          <w:szCs w:val="22"/>
        </w:rPr>
        <w:t xml:space="preserve">finančna </w:t>
      </w:r>
      <w:r w:rsidRPr="000A119D">
        <w:rPr>
          <w:rFonts w:asciiTheme="minorHAnsi" w:hAnsiTheme="minorHAnsi" w:cstheme="minorHAnsi"/>
          <w:sz w:val="22"/>
          <w:szCs w:val="22"/>
        </w:rPr>
        <w:t>zavarovanja predloži ponudnik</w:t>
      </w:r>
      <w:r w:rsidR="00387F60" w:rsidRPr="000A119D">
        <w:rPr>
          <w:rFonts w:asciiTheme="minorHAnsi" w:hAnsiTheme="minorHAnsi" w:cstheme="minorHAnsi"/>
          <w:sz w:val="22"/>
          <w:szCs w:val="22"/>
        </w:rPr>
        <w:t>.</w:t>
      </w:r>
    </w:p>
    <w:p w14:paraId="453B93EC" w14:textId="77777777" w:rsidR="00923714" w:rsidRDefault="003E3D45" w:rsidP="000A119D">
      <w:pPr>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Vsak partner mora izpolniti ESPD obrazec in izkazati izpolnjevanje pogojev, kot je za partnerje zahtevano v razpisni dokumentaciji. </w:t>
      </w:r>
    </w:p>
    <w:p w14:paraId="275DA7BE" w14:textId="77777777" w:rsidR="003E3D45" w:rsidRPr="000A119D" w:rsidRDefault="003E3D45" w:rsidP="000A119D">
      <w:pPr>
        <w:spacing w:line="276" w:lineRule="auto"/>
        <w:jc w:val="both"/>
        <w:rPr>
          <w:rFonts w:asciiTheme="minorHAnsi" w:hAnsiTheme="minorHAnsi" w:cstheme="minorHAnsi"/>
          <w:color w:val="000000"/>
          <w:sz w:val="22"/>
          <w:szCs w:val="22"/>
        </w:rPr>
      </w:pPr>
    </w:p>
    <w:p w14:paraId="4EF8DE9E" w14:textId="77777777" w:rsidR="00DE707F" w:rsidRPr="00314103" w:rsidRDefault="00DE707F" w:rsidP="000A119D">
      <w:pPr>
        <w:pStyle w:val="Naslov2"/>
        <w:spacing w:line="276" w:lineRule="auto"/>
        <w:rPr>
          <w:rFonts w:asciiTheme="minorHAnsi" w:hAnsiTheme="minorHAnsi" w:cstheme="minorHAnsi"/>
          <w:sz w:val="22"/>
          <w:szCs w:val="22"/>
        </w:rPr>
      </w:pPr>
      <w:bookmarkStart w:id="26" w:name="_Toc142457715"/>
      <w:bookmarkStart w:id="27" w:name="_Toc306689967"/>
      <w:r w:rsidRPr="00314103">
        <w:rPr>
          <w:rFonts w:asciiTheme="minorHAnsi" w:hAnsiTheme="minorHAnsi" w:cstheme="minorHAnsi"/>
          <w:sz w:val="22"/>
          <w:szCs w:val="22"/>
        </w:rPr>
        <w:t>Ponudba s podizvajalci</w:t>
      </w:r>
      <w:bookmarkEnd w:id="26"/>
      <w:bookmarkEnd w:id="27"/>
    </w:p>
    <w:p w14:paraId="3C812EE3" w14:textId="77777777" w:rsidR="0079544B" w:rsidRPr="00314103" w:rsidRDefault="0079544B" w:rsidP="000A119D">
      <w:pPr>
        <w:pStyle w:val="Telobesedila"/>
        <w:spacing w:line="276" w:lineRule="auto"/>
        <w:rPr>
          <w:rFonts w:asciiTheme="minorHAnsi" w:hAnsiTheme="minorHAnsi" w:cstheme="minorHAnsi"/>
          <w:sz w:val="22"/>
          <w:szCs w:val="22"/>
        </w:rPr>
      </w:pPr>
      <w:bookmarkStart w:id="28" w:name="_Toc142457716"/>
    </w:p>
    <w:p w14:paraId="42F08BFD" w14:textId="77777777" w:rsidR="00DE707F" w:rsidRPr="00314103" w:rsidRDefault="00DE707F" w:rsidP="000A119D">
      <w:pPr>
        <w:pStyle w:val="Telobesedila"/>
        <w:spacing w:line="276" w:lineRule="auto"/>
        <w:rPr>
          <w:rFonts w:asciiTheme="minorHAnsi" w:hAnsiTheme="minorHAnsi" w:cstheme="minorHAnsi"/>
          <w:sz w:val="22"/>
          <w:szCs w:val="22"/>
        </w:rPr>
      </w:pPr>
      <w:r w:rsidRPr="00314103">
        <w:rPr>
          <w:rFonts w:asciiTheme="minorHAnsi" w:hAnsiTheme="minorHAnsi" w:cstheme="minorHAnsi"/>
          <w:sz w:val="22"/>
          <w:szCs w:val="22"/>
        </w:rPr>
        <w:t>Ponudba s podizvajalci je ponudba, pri kateri glavni ponudnik sodeluje skupaj s podizvajalci. Podizvajalec je subjekt, ki za glavnega izvajalca, kateri bo z naročnikom sklenil pogodbo za izvedbo javnega naročila, če bo takšna ponudba izbrana, dejansko dobavlja blago, izvaja storitve ali gradnjo, ki je neposredno povezana s predmetom javnega naročila. Glavni ponudnik v celoti odgovarja za izvedbo prevzetega naročila in za delo podizvajalcev ne glede na število podizvajalcev.</w:t>
      </w:r>
    </w:p>
    <w:p w14:paraId="0D291F27" w14:textId="40EE8A60" w:rsidR="00314103" w:rsidRPr="0056691B" w:rsidRDefault="00314103" w:rsidP="00314103">
      <w:pPr>
        <w:spacing w:line="312" w:lineRule="auto"/>
        <w:jc w:val="both"/>
        <w:rPr>
          <w:rFonts w:asciiTheme="minorHAnsi" w:hAnsiTheme="minorHAnsi"/>
          <w:sz w:val="22"/>
          <w:szCs w:val="22"/>
        </w:rPr>
      </w:pPr>
      <w:r>
        <w:rPr>
          <w:rFonts w:asciiTheme="minorHAnsi" w:hAnsiTheme="minorHAnsi"/>
          <w:sz w:val="22"/>
          <w:szCs w:val="22"/>
        </w:rPr>
        <w:t>V primeru, da p</w:t>
      </w:r>
      <w:r w:rsidRPr="0056691B">
        <w:rPr>
          <w:rFonts w:asciiTheme="minorHAnsi" w:hAnsiTheme="minorHAnsi"/>
          <w:sz w:val="22"/>
          <w:szCs w:val="22"/>
        </w:rPr>
        <w:t>onudnik</w:t>
      </w:r>
      <w:r>
        <w:rPr>
          <w:rFonts w:asciiTheme="minorHAnsi" w:hAnsiTheme="minorHAnsi"/>
          <w:sz w:val="22"/>
          <w:szCs w:val="22"/>
        </w:rPr>
        <w:t xml:space="preserve"> </w:t>
      </w:r>
      <w:r w:rsidRPr="0056691B">
        <w:rPr>
          <w:rFonts w:asciiTheme="minorHAnsi" w:hAnsiTheme="minorHAnsi"/>
          <w:sz w:val="22"/>
          <w:szCs w:val="22"/>
        </w:rPr>
        <w:t>pri izvedbi naročila nastopa s podizvajalci</w:t>
      </w:r>
      <w:r>
        <w:rPr>
          <w:rFonts w:asciiTheme="minorHAnsi" w:hAnsiTheme="minorHAnsi"/>
          <w:sz w:val="22"/>
          <w:szCs w:val="22"/>
        </w:rPr>
        <w:t>,</w:t>
      </w:r>
      <w:r w:rsidRPr="0056691B">
        <w:rPr>
          <w:rFonts w:asciiTheme="minorHAnsi" w:hAnsiTheme="minorHAnsi"/>
          <w:sz w:val="22"/>
          <w:szCs w:val="22"/>
        </w:rPr>
        <w:t xml:space="preserve"> morajo </w:t>
      </w:r>
      <w:r>
        <w:rPr>
          <w:rFonts w:asciiTheme="minorHAnsi" w:hAnsiTheme="minorHAnsi"/>
          <w:sz w:val="22"/>
          <w:szCs w:val="22"/>
        </w:rPr>
        <w:t>vsi njegovi</w:t>
      </w:r>
      <w:r w:rsidRPr="0056691B">
        <w:rPr>
          <w:rFonts w:asciiTheme="minorHAnsi" w:hAnsiTheme="minorHAnsi"/>
          <w:sz w:val="22"/>
          <w:szCs w:val="22"/>
        </w:rPr>
        <w:t xml:space="preserve"> podizvajalci izpolniti ESPD obrazec in izpolnjevati pogoje</w:t>
      </w:r>
      <w:r>
        <w:rPr>
          <w:rFonts w:asciiTheme="minorHAnsi" w:hAnsiTheme="minorHAnsi"/>
          <w:sz w:val="22"/>
          <w:szCs w:val="22"/>
        </w:rPr>
        <w:t>, ki so v tej razpisni dokumentaciji določeni za podizvajalce</w:t>
      </w:r>
      <w:r w:rsidRPr="0056691B">
        <w:rPr>
          <w:rFonts w:asciiTheme="minorHAnsi" w:hAnsiTheme="minorHAnsi"/>
          <w:sz w:val="22"/>
          <w:szCs w:val="22"/>
        </w:rPr>
        <w:t>, kar izkažejo s podpisom ESPD obrazca</w:t>
      </w:r>
      <w:r w:rsidRPr="0056691B">
        <w:rPr>
          <w:rFonts w:asciiTheme="minorHAnsi" w:hAnsiTheme="minorHAnsi"/>
          <w:i/>
          <w:sz w:val="22"/>
          <w:szCs w:val="22"/>
        </w:rPr>
        <w:t xml:space="preserve">. </w:t>
      </w:r>
      <w:r w:rsidRPr="0056691B">
        <w:rPr>
          <w:rFonts w:asciiTheme="minorHAnsi" w:hAnsiTheme="minorHAnsi"/>
          <w:sz w:val="22"/>
          <w:szCs w:val="22"/>
        </w:rPr>
        <w:t>V kolikor bo nominirani podizvajalec zahteval neposredno plačilo od naročnika, mora predložiti zahtevo za neposredno plačilo, katerega mora podpisati tudi ponudnik oziroma vodilni partner v primeru skupne ponudbe.</w:t>
      </w:r>
    </w:p>
    <w:p w14:paraId="336B626C"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 xml:space="preserve">Kadar namerava ponudnik izvesti javno naročilo s podizvajalci, mora v ponudbi:  </w:t>
      </w:r>
    </w:p>
    <w:p w14:paraId="39AB869A" w14:textId="77777777" w:rsidR="0056691B" w:rsidRPr="0056691B" w:rsidRDefault="0056691B" w:rsidP="00266FE0">
      <w:pPr>
        <w:pStyle w:val="Odstavekseznama"/>
        <w:numPr>
          <w:ilvl w:val="0"/>
          <w:numId w:val="32"/>
        </w:numPr>
        <w:kinsoku w:val="0"/>
        <w:overflowPunct w:val="0"/>
        <w:spacing w:after="0" w:line="312" w:lineRule="auto"/>
        <w:contextualSpacing/>
        <w:jc w:val="both"/>
        <w:textAlignment w:val="baseline"/>
        <w:rPr>
          <w:rFonts w:asciiTheme="minorHAnsi" w:eastAsia="MS PGothic" w:hAnsiTheme="minorHAnsi" w:cs="+mn-cs"/>
          <w:kern w:val="24"/>
          <w:lang w:val="sl-SI"/>
        </w:rPr>
      </w:pPr>
      <w:r w:rsidRPr="0056691B">
        <w:rPr>
          <w:rFonts w:asciiTheme="minorHAnsi" w:eastAsia="MS PGothic" w:hAnsiTheme="minorHAnsi" w:cs="+mn-cs"/>
          <w:kern w:val="24"/>
          <w:lang w:val="sl-SI"/>
        </w:rPr>
        <w:t xml:space="preserve">navesti vse podizvajalce ter vsak del javnega naročila, ki ga namerava oddati v </w:t>
      </w:r>
      <w:proofErr w:type="spellStart"/>
      <w:r w:rsidRPr="0056691B">
        <w:rPr>
          <w:rFonts w:asciiTheme="minorHAnsi" w:eastAsia="MS PGothic" w:hAnsiTheme="minorHAnsi" w:cs="+mn-cs"/>
          <w:kern w:val="24"/>
          <w:lang w:val="sl-SI"/>
        </w:rPr>
        <w:t>podizvajanje</w:t>
      </w:r>
      <w:proofErr w:type="spellEnd"/>
      <w:r w:rsidRPr="0056691B">
        <w:rPr>
          <w:rFonts w:asciiTheme="minorHAnsi" w:eastAsia="MS PGothic" w:hAnsiTheme="minorHAnsi" w:cs="+mn-cs"/>
          <w:kern w:val="24"/>
          <w:lang w:val="sl-SI"/>
        </w:rPr>
        <w:t xml:space="preserve">, </w:t>
      </w:r>
    </w:p>
    <w:p w14:paraId="045792B9" w14:textId="77777777" w:rsidR="0056691B" w:rsidRPr="0056691B" w:rsidRDefault="0056691B" w:rsidP="00266FE0">
      <w:pPr>
        <w:pStyle w:val="Odstavekseznama"/>
        <w:numPr>
          <w:ilvl w:val="0"/>
          <w:numId w:val="32"/>
        </w:numPr>
        <w:kinsoku w:val="0"/>
        <w:overflowPunct w:val="0"/>
        <w:spacing w:after="0" w:line="312" w:lineRule="auto"/>
        <w:contextualSpacing/>
        <w:jc w:val="both"/>
        <w:textAlignment w:val="baseline"/>
        <w:rPr>
          <w:rFonts w:asciiTheme="minorHAnsi" w:eastAsia="Times New Roman" w:hAnsiTheme="minorHAnsi"/>
          <w:lang w:val="sl-SI"/>
        </w:rPr>
      </w:pPr>
      <w:r w:rsidRPr="0056691B">
        <w:rPr>
          <w:rFonts w:asciiTheme="minorHAnsi" w:eastAsia="MS PGothic" w:hAnsiTheme="minorHAnsi" w:cs="+mn-cs"/>
          <w:kern w:val="24"/>
          <w:lang w:val="sl-SI"/>
        </w:rPr>
        <w:t xml:space="preserve">kontaktne podatke in zakonite zastopnike predlaganih podizvajalcev, </w:t>
      </w:r>
    </w:p>
    <w:p w14:paraId="2EA46F57" w14:textId="1A3F4C96" w:rsidR="0056691B" w:rsidRPr="0056691B" w:rsidRDefault="0056691B" w:rsidP="00266FE0">
      <w:pPr>
        <w:pStyle w:val="Odstavekseznama"/>
        <w:numPr>
          <w:ilvl w:val="0"/>
          <w:numId w:val="32"/>
        </w:numPr>
        <w:kinsoku w:val="0"/>
        <w:overflowPunct w:val="0"/>
        <w:spacing w:after="0" w:line="312" w:lineRule="auto"/>
        <w:contextualSpacing/>
        <w:jc w:val="both"/>
        <w:textAlignment w:val="baseline"/>
        <w:rPr>
          <w:rFonts w:asciiTheme="minorHAnsi" w:eastAsia="Times New Roman" w:hAnsiTheme="minorHAnsi"/>
          <w:lang w:val="sl-SI"/>
        </w:rPr>
      </w:pPr>
      <w:r w:rsidRPr="0056691B">
        <w:rPr>
          <w:rFonts w:asciiTheme="minorHAnsi" w:eastAsia="MS PGothic" w:hAnsiTheme="minorHAnsi" w:cs="+mn-cs"/>
          <w:kern w:val="24"/>
          <w:lang w:val="sl-SI"/>
        </w:rPr>
        <w:t xml:space="preserve">izpolnjene ESPD </w:t>
      </w:r>
      <w:r w:rsidR="00314103">
        <w:rPr>
          <w:rFonts w:asciiTheme="minorHAnsi" w:eastAsia="MS PGothic" w:hAnsiTheme="minorHAnsi" w:cs="+mn-cs"/>
          <w:kern w:val="24"/>
          <w:lang w:val="sl-SI"/>
        </w:rPr>
        <w:t xml:space="preserve">obrazce </w:t>
      </w:r>
      <w:r w:rsidRPr="0056691B">
        <w:rPr>
          <w:rFonts w:asciiTheme="minorHAnsi" w:eastAsia="MS PGothic" w:hAnsiTheme="minorHAnsi" w:cs="+mn-cs"/>
          <w:kern w:val="24"/>
          <w:lang w:val="sl-SI"/>
        </w:rPr>
        <w:t>teh podizvajalcev ter</w:t>
      </w:r>
    </w:p>
    <w:p w14:paraId="755035EB" w14:textId="77777777" w:rsidR="0056691B" w:rsidRPr="0056691B" w:rsidRDefault="0056691B" w:rsidP="00266FE0">
      <w:pPr>
        <w:pStyle w:val="Odstavekseznama"/>
        <w:numPr>
          <w:ilvl w:val="0"/>
          <w:numId w:val="32"/>
        </w:numPr>
        <w:kinsoku w:val="0"/>
        <w:overflowPunct w:val="0"/>
        <w:spacing w:after="0" w:line="312" w:lineRule="auto"/>
        <w:contextualSpacing/>
        <w:jc w:val="both"/>
        <w:textAlignment w:val="baseline"/>
        <w:rPr>
          <w:rFonts w:asciiTheme="minorHAnsi" w:eastAsia="Times New Roman" w:hAnsiTheme="minorHAnsi"/>
          <w:lang w:val="sl-SI"/>
        </w:rPr>
      </w:pPr>
      <w:r w:rsidRPr="0056691B">
        <w:rPr>
          <w:rFonts w:asciiTheme="minorHAnsi" w:eastAsia="MS PGothic" w:hAnsiTheme="minorHAnsi" w:cs="+mn-cs"/>
          <w:kern w:val="24"/>
          <w:lang w:val="sl-SI"/>
        </w:rPr>
        <w:t>priložiti zahtevo podizvajalca za neposredno plačilo, če podizvajalec to zahteva.</w:t>
      </w:r>
    </w:p>
    <w:p w14:paraId="7F229138"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V kolikor podizvajalec zahteva neposredno plačilo, morata biti v ponudbi predloženi lastni izjavi:</w:t>
      </w:r>
    </w:p>
    <w:p w14:paraId="6C2A0A47" w14:textId="77777777" w:rsidR="0056691B" w:rsidRPr="0056691B" w:rsidRDefault="0056691B" w:rsidP="00266FE0">
      <w:pPr>
        <w:widowControl w:val="0"/>
        <w:numPr>
          <w:ilvl w:val="0"/>
          <w:numId w:val="31"/>
        </w:numPr>
        <w:spacing w:line="312" w:lineRule="auto"/>
        <w:jc w:val="both"/>
        <w:rPr>
          <w:rFonts w:asciiTheme="minorHAnsi" w:hAnsiTheme="minorHAnsi"/>
          <w:sz w:val="22"/>
          <w:szCs w:val="22"/>
        </w:rPr>
      </w:pPr>
      <w:r w:rsidRPr="0056691B">
        <w:rPr>
          <w:rFonts w:asciiTheme="minorHAnsi" w:hAnsiTheme="minorHAnsi"/>
          <w:sz w:val="22"/>
          <w:szCs w:val="22"/>
        </w:rPr>
        <w:t>izjava podizvajalca, da podaja soglasje naročniku, da naročnik namesto glavnega izvajalca poravna podizvajalčevo terjatev do glavnega izvajalca;</w:t>
      </w:r>
    </w:p>
    <w:p w14:paraId="23D9263A" w14:textId="77777777" w:rsidR="0056691B" w:rsidRPr="0056691B" w:rsidRDefault="0056691B" w:rsidP="00266FE0">
      <w:pPr>
        <w:widowControl w:val="0"/>
        <w:numPr>
          <w:ilvl w:val="0"/>
          <w:numId w:val="31"/>
        </w:numPr>
        <w:spacing w:after="160" w:line="312" w:lineRule="auto"/>
        <w:jc w:val="both"/>
        <w:rPr>
          <w:rFonts w:asciiTheme="minorHAnsi" w:hAnsiTheme="minorHAnsi"/>
          <w:sz w:val="22"/>
          <w:szCs w:val="22"/>
        </w:rPr>
      </w:pPr>
      <w:r w:rsidRPr="0056691B">
        <w:rPr>
          <w:rFonts w:asciiTheme="minorHAnsi" w:hAnsiTheme="minorHAnsi"/>
          <w:sz w:val="22"/>
          <w:szCs w:val="22"/>
        </w:rPr>
        <w:t>izjava ponudnika, da pooblašča naročnika, da na podlagi potrjenega računa oziroma situacije neposredno plačuje podizvajalcem.</w:t>
      </w:r>
    </w:p>
    <w:p w14:paraId="5C9C5037"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storitve, izvedene v predmetnem javnem naročilu. V kolikor izjava ne bo predložena, bo naročnik sprožil postopek za ugotovitev prekrška, skladno z določili ZJN-3.</w:t>
      </w:r>
    </w:p>
    <w:p w14:paraId="73BE4351"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lastRenderedPageBreak/>
        <w:t>V kolikor bo glavni izvajalec nastopil s podizvajalcem, mora v ponudbi predložiti zgoraj navedena dokazila, katera bo mogel predložiti tudi v primeru zamenjave podizvajalca, in sicer najkasneje v petih dneh po spremembi.</w:t>
      </w:r>
    </w:p>
    <w:p w14:paraId="6529657F" w14:textId="397BEC05"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Naročnik bo skladno z določilom četrtega odstavka 94. člena ZJN-3 zavrnil podizvajalca, ki izpolnjuje obvezne in neobvezne razloge za izključitev. V kolikor bo naročnik presodil, da bi zamenjava podizvajalca ali vključitev novega podizvajalca vplival</w:t>
      </w:r>
      <w:r w:rsidR="00314103">
        <w:rPr>
          <w:rFonts w:asciiTheme="minorHAnsi" w:hAnsiTheme="minorHAnsi"/>
          <w:sz w:val="22"/>
          <w:szCs w:val="22"/>
        </w:rPr>
        <w:t>a</w:t>
      </w:r>
      <w:r w:rsidRPr="0056691B">
        <w:rPr>
          <w:rFonts w:asciiTheme="minorHAnsi" w:hAnsiTheme="minorHAnsi"/>
          <w:sz w:val="22"/>
          <w:szCs w:val="22"/>
        </w:rPr>
        <w:t xml:space="preserve"> na nemoteno delo, ali če novi podizvajalec ne izpolnjuje zahtev, kot jih je naročnik določil za podizvajalce, bo podizvajalca zavrnil v roku 10 dni od prejema predloga o zamenjavi ali vključitvi novega podizvajalca. </w:t>
      </w:r>
    </w:p>
    <w:p w14:paraId="0C7FECFE" w14:textId="77777777" w:rsidR="007538CF" w:rsidRDefault="007538CF" w:rsidP="000A119D">
      <w:pPr>
        <w:spacing w:line="276" w:lineRule="auto"/>
        <w:rPr>
          <w:rFonts w:asciiTheme="minorHAnsi" w:hAnsiTheme="minorHAnsi" w:cstheme="minorHAnsi"/>
          <w:sz w:val="22"/>
          <w:szCs w:val="22"/>
        </w:rPr>
      </w:pPr>
    </w:p>
    <w:p w14:paraId="5A4753A9" w14:textId="0008D85C" w:rsidR="007538CF" w:rsidRPr="007538CF" w:rsidRDefault="00536166" w:rsidP="000A119D">
      <w:pPr>
        <w:pStyle w:val="Naslov2"/>
        <w:ind w:left="709" w:hanging="283"/>
        <w:rPr>
          <w:rFonts w:asciiTheme="minorHAnsi" w:hAnsiTheme="minorHAnsi"/>
          <w:sz w:val="22"/>
          <w:szCs w:val="22"/>
        </w:rPr>
      </w:pPr>
      <w:r>
        <w:rPr>
          <w:rFonts w:asciiTheme="minorHAnsi" w:hAnsiTheme="minorHAnsi"/>
          <w:sz w:val="22"/>
          <w:szCs w:val="22"/>
        </w:rPr>
        <w:t xml:space="preserve"> </w:t>
      </w:r>
      <w:r w:rsidR="007538CF" w:rsidRPr="007538CF">
        <w:rPr>
          <w:rFonts w:asciiTheme="minorHAnsi" w:hAnsiTheme="minorHAnsi"/>
          <w:sz w:val="22"/>
          <w:szCs w:val="22"/>
        </w:rPr>
        <w:t xml:space="preserve">Za ponudnike in podizvajalce iz tujine </w:t>
      </w:r>
    </w:p>
    <w:p w14:paraId="7D616700" w14:textId="77777777" w:rsidR="007538CF" w:rsidRDefault="007538CF" w:rsidP="000A119D">
      <w:pPr>
        <w:spacing w:line="276" w:lineRule="auto"/>
        <w:rPr>
          <w:rFonts w:asciiTheme="minorHAnsi" w:hAnsiTheme="minorHAnsi" w:cstheme="minorHAnsi"/>
          <w:sz w:val="22"/>
          <w:szCs w:val="22"/>
        </w:rPr>
      </w:pPr>
    </w:p>
    <w:p w14:paraId="1CB9630A" w14:textId="77777777" w:rsidR="007538CF" w:rsidRPr="007538CF" w:rsidRDefault="007538CF" w:rsidP="000A119D">
      <w:pPr>
        <w:keepNext/>
        <w:tabs>
          <w:tab w:val="left" w:pos="142"/>
        </w:tabs>
        <w:spacing w:line="276" w:lineRule="auto"/>
        <w:jc w:val="both"/>
        <w:rPr>
          <w:rFonts w:asciiTheme="minorHAnsi" w:hAnsiTheme="minorHAnsi" w:cs="Tahoma"/>
          <w:sz w:val="22"/>
          <w:szCs w:val="22"/>
        </w:rPr>
      </w:pPr>
      <w:r w:rsidRPr="007538CF">
        <w:rPr>
          <w:rFonts w:asciiTheme="minorHAnsi" w:hAnsiTheme="minorHAnsi" w:cs="Tahoma"/>
          <w:sz w:val="22"/>
          <w:szCs w:val="22"/>
        </w:rPr>
        <w:t xml:space="preserve">Ponudniki oziroma posamezni člani skupine ponudnikov v okviru skupne ponudbe in podizvajalci, ki nimajo sedeža v Republiki Sloveniji, morajo posamezno sposobnost dokazovati v skladu z zahtevami naročnika iz razpisne dokumentacije, ki velja za vse ponudnike ter v skladu z določili ZJN-3 in ta dokazila priložiti k ponudbi. </w:t>
      </w:r>
    </w:p>
    <w:p w14:paraId="0F1929D0" w14:textId="7BBBAB5E" w:rsidR="007538CF" w:rsidRPr="007538CF" w:rsidRDefault="007538CF" w:rsidP="000A119D">
      <w:pPr>
        <w:keepNext/>
        <w:spacing w:line="276" w:lineRule="auto"/>
        <w:jc w:val="both"/>
        <w:rPr>
          <w:rFonts w:asciiTheme="minorHAnsi" w:hAnsiTheme="minorHAnsi" w:cs="Tahoma"/>
          <w:sz w:val="22"/>
          <w:szCs w:val="22"/>
        </w:rPr>
      </w:pPr>
      <w:r w:rsidRPr="007538CF">
        <w:rPr>
          <w:rFonts w:asciiTheme="minorHAnsi" w:hAnsiTheme="minorHAnsi" w:cs="Tahoma"/>
          <w:sz w:val="22"/>
          <w:szCs w:val="22"/>
        </w:rPr>
        <w:t>Ponudnik, ki nima sedeža v Republiki Sloveniji, mora v Prilogi</w:t>
      </w:r>
      <w:r w:rsidR="00536166">
        <w:rPr>
          <w:rFonts w:asciiTheme="minorHAnsi" w:hAnsiTheme="minorHAnsi" w:cs="Tahoma"/>
          <w:sz w:val="22"/>
          <w:szCs w:val="22"/>
        </w:rPr>
        <w:t xml:space="preserve"> OBR-</w:t>
      </w:r>
      <w:r w:rsidRPr="007538CF">
        <w:rPr>
          <w:rFonts w:asciiTheme="minorHAnsi" w:hAnsiTheme="minorHAnsi" w:cs="Tahoma"/>
          <w:sz w:val="22"/>
          <w:szCs w:val="22"/>
        </w:rPr>
        <w:t>1 (podatki o ponudniku), imenovati pooblaščenca za vročanje v skladu z Zakonom o splošnem upravnem postopku ZUP-UPB2 (Ur. l. RS 24/06, s spremembami), preko katerega bo potekala vsa korespondenca med naročnik</w:t>
      </w:r>
      <w:r w:rsidR="00314103">
        <w:rPr>
          <w:rFonts w:asciiTheme="minorHAnsi" w:hAnsiTheme="minorHAnsi" w:cs="Tahoma"/>
          <w:sz w:val="22"/>
          <w:szCs w:val="22"/>
        </w:rPr>
        <w:t>om</w:t>
      </w:r>
      <w:r w:rsidRPr="007538CF">
        <w:rPr>
          <w:rFonts w:asciiTheme="minorHAnsi" w:hAnsiTheme="minorHAnsi" w:cs="Tahoma"/>
          <w:sz w:val="22"/>
          <w:szCs w:val="22"/>
        </w:rPr>
        <w:t xml:space="preserve"> in ponudnik</w:t>
      </w:r>
      <w:r w:rsidR="00314103">
        <w:rPr>
          <w:rFonts w:asciiTheme="minorHAnsi" w:hAnsiTheme="minorHAnsi" w:cs="Tahoma"/>
          <w:sz w:val="22"/>
          <w:szCs w:val="22"/>
        </w:rPr>
        <w:t>om</w:t>
      </w:r>
      <w:r w:rsidRPr="007538CF">
        <w:rPr>
          <w:rFonts w:asciiTheme="minorHAnsi" w:hAnsiTheme="minorHAnsi" w:cs="Tahoma"/>
          <w:sz w:val="22"/>
          <w:szCs w:val="22"/>
        </w:rPr>
        <w:t xml:space="preserve"> ali podizvajalcem iz tujine (pojasnitve, dopolnitve, spremembe ponudbe).</w:t>
      </w:r>
    </w:p>
    <w:p w14:paraId="0277A14D" w14:textId="77777777" w:rsidR="00B76747" w:rsidRDefault="00B76747" w:rsidP="000A119D">
      <w:pPr>
        <w:spacing w:line="276" w:lineRule="auto"/>
        <w:rPr>
          <w:rFonts w:asciiTheme="minorHAnsi" w:hAnsiTheme="minorHAnsi" w:cstheme="minorHAnsi"/>
          <w:sz w:val="22"/>
          <w:szCs w:val="22"/>
        </w:rPr>
      </w:pPr>
    </w:p>
    <w:p w14:paraId="6ACD9615" w14:textId="77777777" w:rsidR="00DE707F" w:rsidRPr="00E02B14" w:rsidRDefault="00DE707F" w:rsidP="00F62005">
      <w:pPr>
        <w:pStyle w:val="Naslov2"/>
        <w:spacing w:line="276" w:lineRule="auto"/>
        <w:rPr>
          <w:rFonts w:asciiTheme="minorHAnsi" w:hAnsiTheme="minorHAnsi" w:cstheme="minorHAnsi"/>
          <w:sz w:val="22"/>
          <w:szCs w:val="22"/>
        </w:rPr>
      </w:pPr>
      <w:bookmarkStart w:id="29" w:name="_Toc306689968"/>
      <w:bookmarkEnd w:id="28"/>
      <w:r w:rsidRPr="00E02B14">
        <w:rPr>
          <w:rFonts w:asciiTheme="minorHAnsi" w:hAnsiTheme="minorHAnsi" w:cstheme="minorHAnsi"/>
          <w:sz w:val="22"/>
          <w:szCs w:val="22"/>
        </w:rPr>
        <w:t xml:space="preserve">Umik ponudbe </w:t>
      </w:r>
      <w:bookmarkEnd w:id="29"/>
    </w:p>
    <w:p w14:paraId="6C038C4D" w14:textId="77777777" w:rsidR="00DE707F" w:rsidRPr="00E02B14" w:rsidRDefault="00DE707F" w:rsidP="00F62005">
      <w:pPr>
        <w:spacing w:line="276" w:lineRule="auto"/>
        <w:rPr>
          <w:rFonts w:asciiTheme="minorHAnsi" w:hAnsiTheme="minorHAnsi" w:cstheme="minorHAnsi"/>
          <w:sz w:val="22"/>
          <w:szCs w:val="22"/>
        </w:rPr>
      </w:pPr>
    </w:p>
    <w:p w14:paraId="5F2A5CBC" w14:textId="75E3EB44" w:rsidR="00BC324B" w:rsidRDefault="00DE707F" w:rsidP="00F62005">
      <w:pPr>
        <w:spacing w:line="276" w:lineRule="auto"/>
        <w:jc w:val="both"/>
        <w:rPr>
          <w:rFonts w:asciiTheme="minorHAnsi" w:hAnsiTheme="minorHAnsi" w:cstheme="minorHAnsi"/>
          <w:sz w:val="22"/>
          <w:szCs w:val="22"/>
        </w:rPr>
      </w:pPr>
      <w:r w:rsidRPr="00323EF2">
        <w:rPr>
          <w:rFonts w:asciiTheme="minorHAnsi" w:hAnsiTheme="minorHAnsi" w:cstheme="minorHAnsi"/>
          <w:sz w:val="22"/>
          <w:szCs w:val="22"/>
        </w:rPr>
        <w:t xml:space="preserve">Ponudnik lahko tekom postopka oddaje javnega naročila umakne ponudbo. Če ponudnik ponudbo za izvedbo javnega naročila umakne po poteku roka za oddajo ponudb, bo naročnik unovčil </w:t>
      </w:r>
      <w:r w:rsidR="0015139F">
        <w:rPr>
          <w:rFonts w:asciiTheme="minorHAnsi" w:hAnsiTheme="minorHAnsi" w:cstheme="minorHAnsi"/>
          <w:sz w:val="22"/>
          <w:szCs w:val="22"/>
        </w:rPr>
        <w:t xml:space="preserve">finančno zavarovanje </w:t>
      </w:r>
      <w:r w:rsidRPr="00323EF2">
        <w:rPr>
          <w:rFonts w:asciiTheme="minorHAnsi" w:hAnsiTheme="minorHAnsi" w:cstheme="minorHAnsi"/>
          <w:sz w:val="22"/>
          <w:szCs w:val="22"/>
        </w:rPr>
        <w:t xml:space="preserve">za resnost ponudbe. </w:t>
      </w:r>
    </w:p>
    <w:p w14:paraId="10DEA30C" w14:textId="77777777" w:rsidR="005475EC" w:rsidRPr="003C7177" w:rsidRDefault="005475EC" w:rsidP="00F62005">
      <w:pPr>
        <w:spacing w:line="276" w:lineRule="auto"/>
        <w:jc w:val="both"/>
        <w:rPr>
          <w:rFonts w:asciiTheme="minorHAnsi" w:hAnsiTheme="minorHAnsi" w:cstheme="minorHAnsi"/>
          <w:sz w:val="22"/>
          <w:szCs w:val="22"/>
        </w:rPr>
      </w:pPr>
    </w:p>
    <w:p w14:paraId="317BC0DB" w14:textId="77777777" w:rsidR="00515118" w:rsidRDefault="00BE7E33" w:rsidP="000A119D">
      <w:pPr>
        <w:pStyle w:val="Naslov2"/>
        <w:rPr>
          <w:rFonts w:asciiTheme="minorHAnsi" w:hAnsiTheme="minorHAnsi"/>
          <w:sz w:val="22"/>
          <w:szCs w:val="22"/>
        </w:rPr>
      </w:pPr>
      <w:r w:rsidRPr="000A119D">
        <w:rPr>
          <w:rFonts w:asciiTheme="minorHAnsi" w:hAnsiTheme="minorHAnsi"/>
          <w:sz w:val="22"/>
          <w:szCs w:val="22"/>
        </w:rPr>
        <w:t xml:space="preserve">Preveritev ponudbe </w:t>
      </w:r>
    </w:p>
    <w:p w14:paraId="37E2D1A5" w14:textId="77777777" w:rsidR="0090524B" w:rsidRPr="0090524B" w:rsidRDefault="0090524B" w:rsidP="0090524B">
      <w:pPr>
        <w:keepNext/>
        <w:spacing w:line="276" w:lineRule="auto"/>
        <w:jc w:val="both"/>
        <w:rPr>
          <w:rFonts w:asciiTheme="minorHAnsi" w:hAnsiTheme="minorHAnsi"/>
          <w:sz w:val="22"/>
          <w:szCs w:val="22"/>
        </w:rPr>
      </w:pPr>
    </w:p>
    <w:p w14:paraId="1391698E" w14:textId="77777777" w:rsidR="0090524B" w:rsidRPr="0090524B" w:rsidRDefault="0090524B" w:rsidP="0090524B">
      <w:pPr>
        <w:keepNext/>
        <w:spacing w:line="276" w:lineRule="auto"/>
        <w:jc w:val="both"/>
        <w:rPr>
          <w:rFonts w:asciiTheme="minorHAnsi" w:hAnsiTheme="minorHAnsi"/>
          <w:sz w:val="22"/>
          <w:szCs w:val="22"/>
        </w:rPr>
      </w:pPr>
      <w:r w:rsidRPr="0090524B">
        <w:rPr>
          <w:rFonts w:asciiTheme="minorHAnsi" w:hAnsiTheme="minorHAnsi"/>
          <w:sz w:val="22"/>
          <w:szCs w:val="22"/>
        </w:rPr>
        <w:t>V skladu z 89. členom ZJN-3 mora naročnik obstoj in vsebino podatkov iz izbrane ponudbe oziroma drugih navedb iz ponudbe preveriti pred oddajo javnega naročila.</w:t>
      </w:r>
    </w:p>
    <w:p w14:paraId="6B0FE0A6" w14:textId="77777777" w:rsidR="0090524B" w:rsidRPr="0090524B" w:rsidRDefault="0090524B" w:rsidP="0090524B">
      <w:pPr>
        <w:rPr>
          <w:rFonts w:asciiTheme="minorHAnsi" w:hAnsiTheme="minorHAnsi"/>
          <w:sz w:val="22"/>
          <w:szCs w:val="22"/>
        </w:rPr>
      </w:pPr>
    </w:p>
    <w:p w14:paraId="5A7F3187" w14:textId="77777777" w:rsidR="00BC324B" w:rsidRPr="00686334" w:rsidRDefault="00BC324B" w:rsidP="00BC15D2">
      <w:pPr>
        <w:pStyle w:val="Naslov2"/>
        <w:tabs>
          <w:tab w:val="clear" w:pos="644"/>
        </w:tabs>
        <w:spacing w:line="276" w:lineRule="auto"/>
        <w:ind w:left="851" w:hanging="425"/>
        <w:rPr>
          <w:rFonts w:asciiTheme="minorHAnsi" w:hAnsiTheme="minorHAnsi" w:cstheme="minorHAnsi"/>
          <w:sz w:val="22"/>
          <w:szCs w:val="22"/>
        </w:rPr>
      </w:pPr>
      <w:bookmarkStart w:id="30" w:name="_Toc306689970"/>
      <w:r w:rsidRPr="00686334">
        <w:rPr>
          <w:rFonts w:asciiTheme="minorHAnsi" w:hAnsiTheme="minorHAnsi" w:cstheme="minorHAnsi"/>
          <w:sz w:val="22"/>
          <w:szCs w:val="22"/>
        </w:rPr>
        <w:t>Finančna zavarovanja</w:t>
      </w:r>
      <w:bookmarkEnd w:id="30"/>
      <w:r w:rsidRPr="00686334">
        <w:rPr>
          <w:rFonts w:asciiTheme="minorHAnsi" w:hAnsiTheme="minorHAnsi" w:cstheme="minorHAnsi"/>
          <w:sz w:val="22"/>
          <w:szCs w:val="22"/>
        </w:rPr>
        <w:t xml:space="preserve"> </w:t>
      </w:r>
    </w:p>
    <w:p w14:paraId="5C9BE148" w14:textId="77777777" w:rsidR="00BC324B" w:rsidRPr="00686334" w:rsidRDefault="00BC324B" w:rsidP="000A119D">
      <w:pPr>
        <w:pStyle w:val="Glava"/>
        <w:spacing w:line="276" w:lineRule="auto"/>
        <w:jc w:val="both"/>
        <w:rPr>
          <w:rFonts w:ascii="Arial" w:hAnsi="Arial" w:cs="Arial"/>
          <w:sz w:val="22"/>
          <w:szCs w:val="22"/>
          <w:lang w:val="sl-SI"/>
        </w:rPr>
      </w:pPr>
    </w:p>
    <w:p w14:paraId="631E6DCE" w14:textId="77777777" w:rsidR="000E339B" w:rsidRPr="00686334" w:rsidRDefault="0056691B" w:rsidP="000A119D">
      <w:pPr>
        <w:autoSpaceDE w:val="0"/>
        <w:autoSpaceDN w:val="0"/>
        <w:spacing w:line="276" w:lineRule="auto"/>
        <w:jc w:val="both"/>
        <w:rPr>
          <w:rFonts w:ascii="Calibri" w:eastAsia="Calibri" w:hAnsi="Calibri" w:cs="Calibri"/>
          <w:bCs/>
          <w:sz w:val="20"/>
          <w:szCs w:val="20"/>
          <w:u w:val="single"/>
        </w:rPr>
      </w:pPr>
      <w:r w:rsidRPr="00686334">
        <w:rPr>
          <w:rFonts w:ascii="Calibri" w:eastAsia="Calibri" w:hAnsi="Calibri" w:cs="Calibri"/>
          <w:bCs/>
          <w:sz w:val="20"/>
          <w:szCs w:val="20"/>
          <w:u w:val="single"/>
        </w:rPr>
        <w:t xml:space="preserve">FINANČNO </w:t>
      </w:r>
      <w:r w:rsidR="000E339B" w:rsidRPr="00686334">
        <w:rPr>
          <w:rFonts w:ascii="Calibri" w:eastAsia="Calibri" w:hAnsi="Calibri" w:cs="Calibri"/>
          <w:bCs/>
          <w:sz w:val="20"/>
          <w:szCs w:val="20"/>
          <w:u w:val="single"/>
        </w:rPr>
        <w:t xml:space="preserve">ZAVAROVANJE </w:t>
      </w:r>
      <w:r w:rsidRPr="00686334">
        <w:rPr>
          <w:rFonts w:ascii="Calibri" w:eastAsia="Calibri" w:hAnsi="Calibri" w:cs="Calibri"/>
          <w:bCs/>
          <w:sz w:val="20"/>
          <w:szCs w:val="20"/>
          <w:u w:val="single"/>
        </w:rPr>
        <w:t>ZA RESNOST</w:t>
      </w:r>
      <w:r w:rsidR="000E339B" w:rsidRPr="00686334">
        <w:rPr>
          <w:rFonts w:ascii="Calibri" w:eastAsia="Calibri" w:hAnsi="Calibri" w:cs="Calibri"/>
          <w:bCs/>
          <w:sz w:val="20"/>
          <w:szCs w:val="20"/>
          <w:u w:val="single"/>
        </w:rPr>
        <w:t xml:space="preserve"> PONUDBE </w:t>
      </w:r>
    </w:p>
    <w:p w14:paraId="245EE9F4" w14:textId="7411C4AF" w:rsidR="007A5E1B" w:rsidRPr="00092D55" w:rsidRDefault="000E339B" w:rsidP="00092D55">
      <w:pPr>
        <w:autoSpaceDE w:val="0"/>
        <w:autoSpaceDN w:val="0"/>
        <w:spacing w:line="276" w:lineRule="auto"/>
        <w:jc w:val="both"/>
        <w:rPr>
          <w:rFonts w:ascii="Calibri" w:eastAsia="Calibri" w:hAnsi="Calibri" w:cs="Calibri"/>
          <w:b/>
          <w:color w:val="000000" w:themeColor="text1"/>
          <w:sz w:val="22"/>
          <w:szCs w:val="22"/>
        </w:rPr>
      </w:pPr>
      <w:r w:rsidRPr="00686334">
        <w:rPr>
          <w:rFonts w:ascii="Calibri" w:eastAsia="Calibri" w:hAnsi="Calibri" w:cs="Calibri"/>
          <w:sz w:val="22"/>
          <w:szCs w:val="22"/>
        </w:rPr>
        <w:t xml:space="preserve">Ponudnik mora za zavarovanje resnosti ponudbe k ponudbi priložiti </w:t>
      </w:r>
      <w:r w:rsidR="00930804">
        <w:rPr>
          <w:rFonts w:ascii="Calibri" w:eastAsia="Calibri" w:hAnsi="Calibri" w:cs="Calibri"/>
          <w:sz w:val="22"/>
          <w:szCs w:val="22"/>
        </w:rPr>
        <w:t>1</w:t>
      </w:r>
      <w:r w:rsidR="00F504D7">
        <w:rPr>
          <w:rFonts w:ascii="Calibri" w:eastAsia="Calibri" w:hAnsi="Calibri" w:cs="Calibri"/>
          <w:sz w:val="22"/>
          <w:szCs w:val="22"/>
        </w:rPr>
        <w:t xml:space="preserve"> </w:t>
      </w:r>
      <w:r w:rsidRPr="00686334">
        <w:rPr>
          <w:rFonts w:ascii="Calibri" w:eastAsia="Calibri" w:hAnsi="Calibri" w:cs="Calibri"/>
          <w:sz w:val="22"/>
          <w:szCs w:val="22"/>
        </w:rPr>
        <w:t>bianco menic</w:t>
      </w:r>
      <w:r w:rsidR="00930804">
        <w:rPr>
          <w:rFonts w:ascii="Calibri" w:eastAsia="Calibri" w:hAnsi="Calibri" w:cs="Calibri"/>
          <w:sz w:val="22"/>
          <w:szCs w:val="22"/>
        </w:rPr>
        <w:t>o</w:t>
      </w:r>
      <w:r w:rsidR="00F504D7">
        <w:rPr>
          <w:rFonts w:ascii="Calibri" w:eastAsia="Calibri" w:hAnsi="Calibri" w:cs="Calibri"/>
          <w:sz w:val="22"/>
          <w:szCs w:val="22"/>
        </w:rPr>
        <w:t xml:space="preserve"> (z žigom in podpisom zakonitega zastopnika)</w:t>
      </w:r>
      <w:r w:rsidRPr="00686334">
        <w:rPr>
          <w:rFonts w:ascii="Calibri" w:eastAsia="Calibri" w:hAnsi="Calibri" w:cs="Calibri"/>
          <w:sz w:val="22"/>
          <w:szCs w:val="22"/>
        </w:rPr>
        <w:t xml:space="preserve"> z menično izjavo </w:t>
      </w:r>
      <w:r w:rsidR="00F504D7">
        <w:rPr>
          <w:rFonts w:ascii="Calibri" w:eastAsia="Calibri" w:hAnsi="Calibri" w:cs="Calibri"/>
          <w:sz w:val="22"/>
          <w:szCs w:val="22"/>
        </w:rPr>
        <w:t>in s pooblastilom za izplačilo</w:t>
      </w:r>
      <w:r w:rsidR="00092D55">
        <w:rPr>
          <w:rFonts w:ascii="Calibri" w:eastAsia="Calibri" w:hAnsi="Calibri" w:cs="Calibri"/>
          <w:sz w:val="22"/>
          <w:szCs w:val="22"/>
        </w:rPr>
        <w:t xml:space="preserve"> (PRILOGA OBR- 16</w:t>
      </w:r>
      <w:r w:rsidR="00092D55" w:rsidRPr="00273C0B">
        <w:rPr>
          <w:rFonts w:ascii="Calibri" w:eastAsia="Calibri" w:hAnsi="Calibri" w:cs="Calibri"/>
          <w:sz w:val="22"/>
          <w:szCs w:val="22"/>
        </w:rPr>
        <w:t>)</w:t>
      </w:r>
      <w:r w:rsidR="00F80FD9">
        <w:rPr>
          <w:rFonts w:ascii="Calibri" w:eastAsia="Calibri" w:hAnsi="Calibri" w:cs="Calibri"/>
          <w:sz w:val="22"/>
          <w:szCs w:val="22"/>
        </w:rPr>
        <w:t xml:space="preserve"> v višini 3.000,00 EUR</w:t>
      </w:r>
      <w:r w:rsidR="00F504D7">
        <w:rPr>
          <w:rFonts w:ascii="Calibri" w:eastAsia="Calibri" w:hAnsi="Calibri" w:cs="Calibri"/>
          <w:sz w:val="22"/>
          <w:szCs w:val="22"/>
        </w:rPr>
        <w:t xml:space="preserve">. </w:t>
      </w:r>
      <w:r w:rsidR="00F504D7" w:rsidRPr="00060348">
        <w:rPr>
          <w:rFonts w:ascii="Calibri" w:eastAsia="Calibri" w:hAnsi="Calibri" w:cs="Calibri"/>
          <w:sz w:val="22"/>
          <w:szCs w:val="22"/>
        </w:rPr>
        <w:t>D</w:t>
      </w:r>
      <w:r w:rsidR="00F504D7" w:rsidRPr="00060348">
        <w:rPr>
          <w:rFonts w:asciiTheme="minorHAnsi" w:eastAsia="Calibri" w:hAnsiTheme="minorHAnsi" w:cstheme="minorHAnsi"/>
          <w:sz w:val="22"/>
          <w:szCs w:val="22"/>
        </w:rPr>
        <w:t>oba</w:t>
      </w:r>
      <w:r w:rsidR="007A5E1B" w:rsidRPr="00060348">
        <w:rPr>
          <w:rFonts w:asciiTheme="minorHAnsi" w:eastAsia="Calibri" w:hAnsiTheme="minorHAnsi" w:cstheme="minorHAnsi"/>
          <w:sz w:val="22"/>
          <w:szCs w:val="22"/>
        </w:rPr>
        <w:t xml:space="preserve"> veljavnosti </w:t>
      </w:r>
      <w:r w:rsidR="00092D55" w:rsidRPr="00060348">
        <w:rPr>
          <w:rFonts w:asciiTheme="minorHAnsi" w:eastAsia="Calibri" w:hAnsiTheme="minorHAnsi" w:cstheme="minorHAnsi"/>
          <w:sz w:val="22"/>
          <w:szCs w:val="22"/>
        </w:rPr>
        <w:t xml:space="preserve">mora biti enaka veljavnosti ponudbe. </w:t>
      </w:r>
      <w:r w:rsidR="007A5E1B" w:rsidRPr="00060348">
        <w:rPr>
          <w:rFonts w:ascii="Calibri" w:eastAsia="Calibri" w:hAnsi="Calibri" w:cs="Calibri"/>
          <w:color w:val="000000"/>
          <w:sz w:val="22"/>
          <w:szCs w:val="22"/>
        </w:rPr>
        <w:t>Na pisno zahtevo neizbranega ponudnika bo</w:t>
      </w:r>
      <w:r w:rsidR="007A5E1B" w:rsidRPr="000A119D">
        <w:rPr>
          <w:rFonts w:ascii="Calibri" w:eastAsia="Calibri" w:hAnsi="Calibri" w:cs="Calibri"/>
          <w:color w:val="000000"/>
          <w:sz w:val="22"/>
          <w:szCs w:val="22"/>
        </w:rPr>
        <w:t xml:space="preserve"> naročnik vrnil menic</w:t>
      </w:r>
      <w:r w:rsidR="00C71798">
        <w:rPr>
          <w:rFonts w:ascii="Calibri" w:eastAsia="Calibri" w:hAnsi="Calibri" w:cs="Calibri"/>
          <w:color w:val="000000"/>
          <w:sz w:val="22"/>
          <w:szCs w:val="22"/>
        </w:rPr>
        <w:t>e</w:t>
      </w:r>
      <w:r w:rsidR="007A5E1B" w:rsidRPr="000A119D">
        <w:rPr>
          <w:rFonts w:ascii="Calibri" w:eastAsia="Calibri" w:hAnsi="Calibri" w:cs="Calibri"/>
          <w:color w:val="000000"/>
          <w:sz w:val="22"/>
          <w:szCs w:val="22"/>
        </w:rPr>
        <w:t xml:space="preserve"> za resnost ponudbe, vendar šele po sklenitvi okvirnega sporazuma z izbranim ponudnikom.</w:t>
      </w:r>
    </w:p>
    <w:p w14:paraId="4578FFF9" w14:textId="1C6615F3" w:rsidR="007A5E1B" w:rsidRPr="0056691B" w:rsidRDefault="007A5E1B" w:rsidP="007A5E1B">
      <w:pPr>
        <w:autoSpaceDE w:val="0"/>
        <w:autoSpaceDN w:val="0"/>
        <w:spacing w:line="276" w:lineRule="auto"/>
        <w:jc w:val="both"/>
        <w:rPr>
          <w:rFonts w:asciiTheme="minorHAnsi" w:hAnsiTheme="minorHAnsi" w:cstheme="minorHAnsi"/>
          <w:sz w:val="22"/>
          <w:szCs w:val="22"/>
          <w:u w:val="single"/>
        </w:rPr>
      </w:pPr>
      <w:r w:rsidRPr="0056691B">
        <w:rPr>
          <w:rFonts w:asciiTheme="minorHAnsi" w:hAnsiTheme="minorHAnsi"/>
          <w:sz w:val="22"/>
          <w:szCs w:val="22"/>
        </w:rPr>
        <w:t>Predložena menična izjava mora po vsebini ustrezati vzorcu</w:t>
      </w:r>
      <w:r>
        <w:rPr>
          <w:rFonts w:asciiTheme="minorHAnsi" w:hAnsiTheme="minorHAnsi"/>
          <w:sz w:val="22"/>
          <w:szCs w:val="22"/>
        </w:rPr>
        <w:t>,</w:t>
      </w:r>
      <w:r w:rsidRPr="0056691B">
        <w:rPr>
          <w:rFonts w:asciiTheme="minorHAnsi" w:hAnsiTheme="minorHAnsi"/>
          <w:sz w:val="22"/>
          <w:szCs w:val="22"/>
        </w:rPr>
        <w:t xml:space="preserve"> kot izhaja iz obrazca </w:t>
      </w:r>
      <w:r w:rsidRPr="0056691B">
        <w:rPr>
          <w:rFonts w:asciiTheme="minorHAnsi" w:hAnsiTheme="minorHAnsi"/>
          <w:i/>
          <w:sz w:val="22"/>
          <w:szCs w:val="22"/>
        </w:rPr>
        <w:t xml:space="preserve">Menična izjava. </w:t>
      </w:r>
    </w:p>
    <w:p w14:paraId="10188B0D" w14:textId="77777777" w:rsidR="007A5E1B" w:rsidRPr="0056691B" w:rsidRDefault="007A5E1B" w:rsidP="007A5E1B">
      <w:pPr>
        <w:spacing w:line="312" w:lineRule="auto"/>
        <w:jc w:val="both"/>
        <w:rPr>
          <w:rFonts w:asciiTheme="minorHAnsi" w:hAnsiTheme="minorHAnsi"/>
          <w:sz w:val="22"/>
          <w:szCs w:val="22"/>
        </w:rPr>
      </w:pPr>
      <w:r w:rsidRPr="0056691B">
        <w:rPr>
          <w:rFonts w:asciiTheme="minorHAnsi" w:hAnsiTheme="minorHAnsi"/>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4AC7328" w14:textId="3B94854D" w:rsidR="007A5E1B" w:rsidRPr="0056691B" w:rsidRDefault="007A5E1B" w:rsidP="007A5E1B">
      <w:pPr>
        <w:spacing w:line="312" w:lineRule="auto"/>
        <w:jc w:val="both"/>
        <w:rPr>
          <w:rFonts w:asciiTheme="minorHAnsi" w:hAnsiTheme="minorHAnsi"/>
          <w:sz w:val="22"/>
          <w:szCs w:val="22"/>
        </w:rPr>
      </w:pPr>
      <w:proofErr w:type="spellStart"/>
      <w:r w:rsidRPr="0056691B">
        <w:rPr>
          <w:rFonts w:asciiTheme="minorHAnsi" w:hAnsiTheme="minorHAnsi"/>
          <w:sz w:val="22"/>
          <w:szCs w:val="22"/>
        </w:rPr>
        <w:lastRenderedPageBreak/>
        <w:t>Neunovčena</w:t>
      </w:r>
      <w:proofErr w:type="spellEnd"/>
      <w:r w:rsidRPr="0056691B">
        <w:rPr>
          <w:rFonts w:asciiTheme="minorHAnsi" w:hAnsiTheme="minorHAnsi"/>
          <w:sz w:val="22"/>
          <w:szCs w:val="22"/>
        </w:rPr>
        <w:t xml:space="preserve"> menična izjava</w:t>
      </w:r>
      <w:r>
        <w:rPr>
          <w:rFonts w:asciiTheme="minorHAnsi" w:hAnsiTheme="minorHAnsi"/>
          <w:sz w:val="22"/>
          <w:szCs w:val="22"/>
        </w:rPr>
        <w:t xml:space="preserve"> z menic</w:t>
      </w:r>
      <w:r w:rsidR="00C71798">
        <w:rPr>
          <w:rFonts w:asciiTheme="minorHAnsi" w:hAnsiTheme="minorHAnsi"/>
          <w:sz w:val="22"/>
          <w:szCs w:val="22"/>
        </w:rPr>
        <w:t>ami</w:t>
      </w:r>
      <w:r w:rsidRPr="0056691B">
        <w:rPr>
          <w:rFonts w:asciiTheme="minorHAnsi" w:hAnsiTheme="minorHAnsi"/>
          <w:sz w:val="22"/>
          <w:szCs w:val="22"/>
        </w:rPr>
        <w:t xml:space="preserve"> se </w:t>
      </w:r>
      <w:r>
        <w:rPr>
          <w:rFonts w:asciiTheme="minorHAnsi" w:hAnsiTheme="minorHAnsi"/>
          <w:sz w:val="22"/>
          <w:szCs w:val="22"/>
        </w:rPr>
        <w:t xml:space="preserve">lahko </w:t>
      </w:r>
      <w:r w:rsidRPr="0056691B">
        <w:rPr>
          <w:rFonts w:asciiTheme="minorHAnsi" w:hAnsiTheme="minorHAnsi"/>
          <w:sz w:val="22"/>
          <w:szCs w:val="22"/>
        </w:rPr>
        <w:t>po zaključku postopka oddaje javnega naročila vrne ponudniku</w:t>
      </w:r>
      <w:r>
        <w:rPr>
          <w:rFonts w:asciiTheme="minorHAnsi" w:hAnsiTheme="minorHAnsi"/>
          <w:sz w:val="22"/>
          <w:szCs w:val="22"/>
        </w:rPr>
        <w:t>, če to ponudnik pisno zahteva</w:t>
      </w:r>
      <w:r w:rsidRPr="0056691B">
        <w:rPr>
          <w:rFonts w:asciiTheme="minorHAnsi" w:hAnsiTheme="minorHAnsi"/>
          <w:sz w:val="22"/>
          <w:szCs w:val="22"/>
        </w:rPr>
        <w:t>.</w:t>
      </w:r>
    </w:p>
    <w:p w14:paraId="570D256B" w14:textId="77777777" w:rsidR="0056691B" w:rsidRDefault="0056691B" w:rsidP="000A119D">
      <w:pPr>
        <w:autoSpaceDE w:val="0"/>
        <w:autoSpaceDN w:val="0"/>
        <w:spacing w:line="320" w:lineRule="exact"/>
        <w:ind w:left="357"/>
        <w:jc w:val="both"/>
        <w:rPr>
          <w:rFonts w:asciiTheme="minorHAnsi" w:hAnsiTheme="minorHAnsi" w:cstheme="minorHAnsi"/>
        </w:rPr>
      </w:pPr>
    </w:p>
    <w:p w14:paraId="457EAB31" w14:textId="77777777" w:rsidR="000E339B" w:rsidRPr="000A119D" w:rsidRDefault="00224989" w:rsidP="000A119D">
      <w:pPr>
        <w:autoSpaceDE w:val="0"/>
        <w:autoSpaceDN w:val="0"/>
        <w:spacing w:line="320" w:lineRule="exact"/>
        <w:jc w:val="both"/>
        <w:rPr>
          <w:rFonts w:asciiTheme="minorHAnsi" w:hAnsiTheme="minorHAnsi" w:cstheme="minorHAnsi"/>
          <w:sz w:val="20"/>
          <w:szCs w:val="20"/>
          <w:u w:val="single"/>
        </w:rPr>
      </w:pPr>
      <w:r>
        <w:rPr>
          <w:rFonts w:asciiTheme="minorHAnsi" w:hAnsiTheme="minorHAnsi" w:cstheme="minorHAnsi"/>
          <w:sz w:val="20"/>
          <w:szCs w:val="20"/>
          <w:u w:val="single"/>
        </w:rPr>
        <w:t xml:space="preserve">FINANČO ZAVAROVANJE </w:t>
      </w:r>
      <w:r w:rsidR="000E339B" w:rsidRPr="000A119D">
        <w:rPr>
          <w:rFonts w:asciiTheme="minorHAnsi" w:hAnsiTheme="minorHAnsi" w:cstheme="minorHAnsi"/>
          <w:sz w:val="20"/>
          <w:szCs w:val="20"/>
          <w:u w:val="single"/>
        </w:rPr>
        <w:t>ZA DOBRO IZVEDBO POGODBENIH AKTIVNOSTI</w:t>
      </w:r>
    </w:p>
    <w:p w14:paraId="277A56F0" w14:textId="29463AA7" w:rsidR="000E339B" w:rsidRPr="000A119D" w:rsidRDefault="00F32101" w:rsidP="000A119D">
      <w:pPr>
        <w:autoSpaceDE w:val="0"/>
        <w:autoSpaceDN w:val="0"/>
        <w:spacing w:line="320" w:lineRule="exact"/>
        <w:jc w:val="both"/>
        <w:rPr>
          <w:rFonts w:asciiTheme="minorHAnsi" w:hAnsiTheme="minorHAnsi" w:cstheme="minorHAnsi"/>
          <w:sz w:val="22"/>
          <w:szCs w:val="22"/>
        </w:rPr>
      </w:pPr>
      <w:r>
        <w:rPr>
          <w:rFonts w:asciiTheme="minorHAnsi" w:hAnsiTheme="minorHAnsi" w:cstheme="minorHAnsi"/>
          <w:sz w:val="22"/>
          <w:szCs w:val="22"/>
        </w:rPr>
        <w:t>Ponudnik mora naročniku skupaj s</w:t>
      </w:r>
      <w:r w:rsidR="000E339B" w:rsidRPr="000A119D">
        <w:rPr>
          <w:rFonts w:asciiTheme="minorHAnsi" w:hAnsiTheme="minorHAnsi" w:cstheme="minorHAnsi"/>
          <w:sz w:val="22"/>
          <w:szCs w:val="22"/>
        </w:rPr>
        <w:t xml:space="preserve"> ponudbeno </w:t>
      </w:r>
      <w:r w:rsidR="00515118" w:rsidRPr="000A119D">
        <w:rPr>
          <w:rFonts w:asciiTheme="minorHAnsi" w:hAnsiTheme="minorHAnsi" w:cstheme="minorHAnsi"/>
          <w:sz w:val="22"/>
          <w:szCs w:val="22"/>
        </w:rPr>
        <w:t>dokumentacijo predložiti izjavo</w:t>
      </w:r>
      <w:r w:rsidR="000E339B" w:rsidRPr="000A119D">
        <w:rPr>
          <w:rFonts w:asciiTheme="minorHAnsi" w:hAnsiTheme="minorHAnsi" w:cstheme="minorHAnsi"/>
          <w:sz w:val="22"/>
          <w:szCs w:val="22"/>
        </w:rPr>
        <w:t>, da bo v primeru, če bo ponudnik</w:t>
      </w:r>
      <w:r w:rsidR="009A1C8B">
        <w:rPr>
          <w:rFonts w:asciiTheme="minorHAnsi" w:hAnsiTheme="minorHAnsi" w:cstheme="minorHAnsi"/>
          <w:sz w:val="22"/>
          <w:szCs w:val="22"/>
        </w:rPr>
        <w:t xml:space="preserve"> izbran kot najugodnejši, izdal</w:t>
      </w:r>
      <w:r w:rsidR="000E339B" w:rsidRPr="000A119D">
        <w:rPr>
          <w:rFonts w:asciiTheme="minorHAnsi" w:hAnsiTheme="minorHAnsi" w:cstheme="minorHAnsi"/>
          <w:sz w:val="22"/>
          <w:szCs w:val="22"/>
        </w:rPr>
        <w:t xml:space="preserve"> nepreklicno </w:t>
      </w:r>
      <w:r w:rsidR="00224989">
        <w:rPr>
          <w:rFonts w:asciiTheme="minorHAnsi" w:hAnsiTheme="minorHAnsi" w:cstheme="minorHAnsi"/>
          <w:sz w:val="22"/>
          <w:szCs w:val="22"/>
        </w:rPr>
        <w:t xml:space="preserve">zavarovanje </w:t>
      </w:r>
      <w:r w:rsidR="000E339B" w:rsidRPr="000A119D">
        <w:rPr>
          <w:rFonts w:asciiTheme="minorHAnsi" w:hAnsiTheme="minorHAnsi" w:cstheme="minorHAnsi"/>
          <w:sz w:val="22"/>
          <w:szCs w:val="22"/>
        </w:rPr>
        <w:t>(</w:t>
      </w:r>
      <w:r w:rsidR="00BA3817">
        <w:rPr>
          <w:rFonts w:asciiTheme="minorHAnsi" w:hAnsiTheme="minorHAnsi" w:cstheme="minorHAnsi"/>
          <w:sz w:val="22"/>
          <w:szCs w:val="22"/>
        </w:rPr>
        <w:t xml:space="preserve">dve </w:t>
      </w:r>
      <w:r w:rsidR="00F424E1" w:rsidRPr="000A119D">
        <w:rPr>
          <w:rFonts w:asciiTheme="minorHAnsi" w:hAnsiTheme="minorHAnsi" w:cstheme="minorHAnsi"/>
          <w:sz w:val="22"/>
          <w:szCs w:val="22"/>
        </w:rPr>
        <w:t>bianco menic</w:t>
      </w:r>
      <w:r w:rsidR="00BA3817">
        <w:rPr>
          <w:rFonts w:asciiTheme="minorHAnsi" w:hAnsiTheme="minorHAnsi" w:cstheme="minorHAnsi"/>
          <w:sz w:val="22"/>
          <w:szCs w:val="22"/>
        </w:rPr>
        <w:t>i</w:t>
      </w:r>
      <w:r w:rsidR="00F424E1" w:rsidRPr="000A119D">
        <w:rPr>
          <w:rFonts w:asciiTheme="minorHAnsi" w:hAnsiTheme="minorHAnsi" w:cstheme="minorHAnsi"/>
          <w:sz w:val="22"/>
          <w:szCs w:val="22"/>
        </w:rPr>
        <w:t xml:space="preserve"> z menično izjavo</w:t>
      </w:r>
      <w:r w:rsidR="000E339B" w:rsidRPr="000A119D">
        <w:rPr>
          <w:rFonts w:asciiTheme="minorHAnsi" w:hAnsiTheme="minorHAnsi" w:cstheme="minorHAnsi"/>
          <w:sz w:val="22"/>
          <w:szCs w:val="22"/>
        </w:rPr>
        <w:t>) za dobro izvedbo pogodbenih obveznosti.</w:t>
      </w:r>
    </w:p>
    <w:p w14:paraId="1B65EA64" w14:textId="77777777" w:rsidR="00224989" w:rsidRDefault="00224989" w:rsidP="000A119D">
      <w:pPr>
        <w:autoSpaceDE w:val="0"/>
        <w:autoSpaceDN w:val="0"/>
        <w:spacing w:line="320" w:lineRule="exact"/>
        <w:jc w:val="both"/>
        <w:rPr>
          <w:rFonts w:asciiTheme="minorHAnsi" w:hAnsiTheme="minorHAnsi" w:cstheme="minorHAnsi"/>
          <w:sz w:val="22"/>
          <w:szCs w:val="22"/>
        </w:rPr>
      </w:pPr>
    </w:p>
    <w:p w14:paraId="7A0198F0" w14:textId="68FA9442" w:rsidR="009A1C8B" w:rsidRPr="00C71798" w:rsidRDefault="003F1CE4" w:rsidP="000A119D">
      <w:pPr>
        <w:autoSpaceDE w:val="0"/>
        <w:autoSpaceDN w:val="0"/>
        <w:spacing w:line="320" w:lineRule="exact"/>
        <w:jc w:val="both"/>
        <w:rPr>
          <w:rFonts w:asciiTheme="minorHAnsi" w:hAnsiTheme="minorHAnsi" w:cstheme="minorHAnsi"/>
          <w:b/>
          <w:sz w:val="22"/>
          <w:szCs w:val="22"/>
        </w:rPr>
      </w:pPr>
      <w:r>
        <w:rPr>
          <w:rFonts w:asciiTheme="minorHAnsi" w:hAnsiTheme="minorHAnsi" w:cstheme="minorHAnsi"/>
          <w:b/>
          <w:sz w:val="22"/>
          <w:szCs w:val="22"/>
        </w:rPr>
        <w:t xml:space="preserve">Finančno zavarovanje za dobro izvedbo pogodbenih obveznosti </w:t>
      </w:r>
      <w:r w:rsidR="003978A0">
        <w:rPr>
          <w:rFonts w:asciiTheme="minorHAnsi" w:hAnsiTheme="minorHAnsi" w:cstheme="minorHAnsi"/>
          <w:b/>
          <w:sz w:val="22"/>
          <w:szCs w:val="22"/>
        </w:rPr>
        <w:t xml:space="preserve">se izda v </w:t>
      </w:r>
      <w:r w:rsidR="003978A0" w:rsidRPr="008970ED">
        <w:rPr>
          <w:rFonts w:asciiTheme="minorHAnsi" w:hAnsiTheme="minorHAnsi" w:cstheme="minorHAnsi"/>
          <w:b/>
          <w:sz w:val="22"/>
          <w:szCs w:val="22"/>
        </w:rPr>
        <w:t xml:space="preserve">višini </w:t>
      </w:r>
      <w:r w:rsidR="00F32101">
        <w:rPr>
          <w:rFonts w:asciiTheme="minorHAnsi" w:hAnsiTheme="minorHAnsi" w:cstheme="minorHAnsi"/>
          <w:b/>
          <w:sz w:val="22"/>
          <w:szCs w:val="22"/>
        </w:rPr>
        <w:t>10% od pogodbene vrednosti</w:t>
      </w:r>
      <w:r w:rsidR="001A1590" w:rsidRPr="008970ED">
        <w:rPr>
          <w:rFonts w:asciiTheme="minorHAnsi" w:hAnsiTheme="minorHAnsi" w:cstheme="minorHAnsi"/>
          <w:b/>
          <w:sz w:val="22"/>
          <w:szCs w:val="22"/>
        </w:rPr>
        <w:t>.</w:t>
      </w:r>
      <w:r w:rsidR="001A1590">
        <w:rPr>
          <w:rFonts w:asciiTheme="minorHAnsi" w:hAnsiTheme="minorHAnsi" w:cstheme="minorHAnsi"/>
          <w:b/>
          <w:sz w:val="22"/>
          <w:szCs w:val="22"/>
        </w:rPr>
        <w:t xml:space="preserve"> </w:t>
      </w:r>
    </w:p>
    <w:p w14:paraId="59842274" w14:textId="77777777" w:rsidR="00224989" w:rsidRDefault="00224989" w:rsidP="000A119D">
      <w:pPr>
        <w:autoSpaceDE w:val="0"/>
        <w:autoSpaceDN w:val="0"/>
        <w:spacing w:line="320" w:lineRule="exact"/>
        <w:jc w:val="both"/>
        <w:rPr>
          <w:rFonts w:asciiTheme="minorHAnsi" w:hAnsiTheme="minorHAnsi" w:cstheme="minorHAnsi"/>
          <w:sz w:val="22"/>
          <w:szCs w:val="22"/>
        </w:rPr>
      </w:pPr>
    </w:p>
    <w:p w14:paraId="3D2A9694" w14:textId="4BCAAF91" w:rsidR="000E339B" w:rsidRPr="000A119D" w:rsidRDefault="00F424E1" w:rsidP="000A119D">
      <w:pPr>
        <w:autoSpaceDE w:val="0"/>
        <w:autoSpaceDN w:val="0"/>
        <w:spacing w:line="320" w:lineRule="exact"/>
        <w:jc w:val="both"/>
        <w:rPr>
          <w:rFonts w:asciiTheme="minorHAnsi" w:hAnsiTheme="minorHAnsi" w:cstheme="minorHAnsi"/>
          <w:sz w:val="22"/>
          <w:szCs w:val="22"/>
        </w:rPr>
      </w:pPr>
      <w:r w:rsidRPr="000A119D">
        <w:rPr>
          <w:rFonts w:asciiTheme="minorHAnsi" w:hAnsiTheme="minorHAnsi" w:cstheme="minorHAnsi"/>
          <w:sz w:val="22"/>
          <w:szCs w:val="22"/>
        </w:rPr>
        <w:t>I</w:t>
      </w:r>
      <w:r w:rsidR="000E339B" w:rsidRPr="000A119D">
        <w:rPr>
          <w:rFonts w:asciiTheme="minorHAnsi" w:hAnsiTheme="minorHAnsi" w:cstheme="minorHAnsi"/>
          <w:sz w:val="22"/>
          <w:szCs w:val="22"/>
        </w:rPr>
        <w:t xml:space="preserve">zbrani ponudnik mora naročniku </w:t>
      </w:r>
      <w:r w:rsidRPr="000A119D">
        <w:rPr>
          <w:rFonts w:asciiTheme="minorHAnsi" w:hAnsiTheme="minorHAnsi" w:cstheme="minorHAnsi"/>
          <w:sz w:val="22"/>
          <w:szCs w:val="22"/>
        </w:rPr>
        <w:t xml:space="preserve">navedeno zavarovanje </w:t>
      </w:r>
      <w:r w:rsidR="000E339B" w:rsidRPr="000A119D">
        <w:rPr>
          <w:rFonts w:asciiTheme="minorHAnsi" w:hAnsiTheme="minorHAnsi" w:cstheme="minorHAnsi"/>
          <w:sz w:val="22"/>
          <w:szCs w:val="22"/>
        </w:rPr>
        <w:t xml:space="preserve">izročiti ob sklenitvi </w:t>
      </w:r>
      <w:r w:rsidR="00224989">
        <w:rPr>
          <w:rFonts w:asciiTheme="minorHAnsi" w:hAnsiTheme="minorHAnsi" w:cstheme="minorHAnsi"/>
          <w:sz w:val="22"/>
          <w:szCs w:val="22"/>
        </w:rPr>
        <w:t>okvirnega sporazuma</w:t>
      </w:r>
      <w:r w:rsidRPr="000A119D">
        <w:rPr>
          <w:rFonts w:asciiTheme="minorHAnsi" w:hAnsiTheme="minorHAnsi" w:cstheme="minorHAnsi"/>
          <w:sz w:val="22"/>
          <w:szCs w:val="22"/>
        </w:rPr>
        <w:t xml:space="preserve">, v nasprotnem primeru </w:t>
      </w:r>
      <w:r w:rsidR="000E339B" w:rsidRPr="000A119D">
        <w:rPr>
          <w:rFonts w:asciiTheme="minorHAnsi" w:hAnsiTheme="minorHAnsi" w:cstheme="minorHAnsi"/>
          <w:sz w:val="22"/>
          <w:szCs w:val="22"/>
        </w:rPr>
        <w:t>se šteje, da ponudnik odstopa od podane ponudbe, zato je naročnik upravičen do unovčitve</w:t>
      </w:r>
      <w:r w:rsidR="00224989">
        <w:rPr>
          <w:rFonts w:asciiTheme="minorHAnsi" w:hAnsiTheme="minorHAnsi" w:cstheme="minorHAnsi"/>
          <w:sz w:val="22"/>
          <w:szCs w:val="22"/>
        </w:rPr>
        <w:t xml:space="preserve"> menic</w:t>
      </w:r>
      <w:r w:rsidR="000E339B" w:rsidRPr="000A119D">
        <w:rPr>
          <w:rFonts w:asciiTheme="minorHAnsi" w:hAnsiTheme="minorHAnsi" w:cstheme="minorHAnsi"/>
          <w:sz w:val="22"/>
          <w:szCs w:val="22"/>
        </w:rPr>
        <w:t xml:space="preserve"> za resnost ponudbe.</w:t>
      </w:r>
    </w:p>
    <w:p w14:paraId="25DF8ED3" w14:textId="77777777" w:rsidR="000E339B" w:rsidRPr="000A119D" w:rsidRDefault="00224989" w:rsidP="000A119D">
      <w:pPr>
        <w:autoSpaceDE w:val="0"/>
        <w:autoSpaceDN w:val="0"/>
        <w:spacing w:line="320" w:lineRule="exact"/>
        <w:jc w:val="both"/>
        <w:rPr>
          <w:rFonts w:asciiTheme="minorHAnsi" w:hAnsiTheme="minorHAnsi" w:cstheme="minorHAnsi"/>
          <w:sz w:val="22"/>
          <w:szCs w:val="22"/>
        </w:rPr>
      </w:pPr>
      <w:r>
        <w:rPr>
          <w:rFonts w:asciiTheme="minorHAnsi" w:hAnsiTheme="minorHAnsi" w:cstheme="minorHAnsi"/>
          <w:sz w:val="22"/>
          <w:szCs w:val="22"/>
        </w:rPr>
        <w:t xml:space="preserve">Zavarovanje </w:t>
      </w:r>
      <w:r w:rsidR="000E339B" w:rsidRPr="000A119D">
        <w:rPr>
          <w:rFonts w:asciiTheme="minorHAnsi" w:hAnsiTheme="minorHAnsi" w:cstheme="minorHAnsi"/>
          <w:sz w:val="22"/>
          <w:szCs w:val="22"/>
        </w:rPr>
        <w:t xml:space="preserve">za dobro izvedbo pogodbenih obveznosti mora veljati še </w:t>
      </w:r>
      <w:r w:rsidR="00CA0173" w:rsidRPr="000A119D">
        <w:rPr>
          <w:rFonts w:asciiTheme="minorHAnsi" w:hAnsiTheme="minorHAnsi" w:cstheme="minorHAnsi"/>
          <w:sz w:val="22"/>
          <w:szCs w:val="22"/>
        </w:rPr>
        <w:t>petinštirideset</w:t>
      </w:r>
      <w:r w:rsidR="000E339B" w:rsidRPr="000A119D">
        <w:rPr>
          <w:rFonts w:asciiTheme="minorHAnsi" w:hAnsiTheme="minorHAnsi" w:cstheme="minorHAnsi"/>
          <w:sz w:val="22"/>
          <w:szCs w:val="22"/>
        </w:rPr>
        <w:t xml:space="preserve"> (</w:t>
      </w:r>
      <w:r w:rsidR="00CA0173" w:rsidRPr="000A119D">
        <w:rPr>
          <w:rFonts w:asciiTheme="minorHAnsi" w:hAnsiTheme="minorHAnsi" w:cstheme="minorHAnsi"/>
          <w:sz w:val="22"/>
          <w:szCs w:val="22"/>
        </w:rPr>
        <w:t>45</w:t>
      </w:r>
      <w:r w:rsidR="000E339B" w:rsidRPr="000A119D">
        <w:rPr>
          <w:rFonts w:asciiTheme="minorHAnsi" w:hAnsiTheme="minorHAnsi" w:cstheme="minorHAnsi"/>
          <w:sz w:val="22"/>
          <w:szCs w:val="22"/>
        </w:rPr>
        <w:t>) dni po preteku zavarovalne pogodbe.</w:t>
      </w:r>
    </w:p>
    <w:p w14:paraId="0C76ED14" w14:textId="2612CE14" w:rsidR="000E339B" w:rsidRPr="000A119D" w:rsidRDefault="000E339B" w:rsidP="000A119D">
      <w:pPr>
        <w:autoSpaceDE w:val="0"/>
        <w:autoSpaceDN w:val="0"/>
        <w:spacing w:line="320" w:lineRule="exact"/>
        <w:jc w:val="both"/>
        <w:rPr>
          <w:rFonts w:asciiTheme="minorHAnsi" w:hAnsiTheme="minorHAnsi" w:cstheme="minorHAnsi"/>
          <w:sz w:val="22"/>
          <w:szCs w:val="22"/>
        </w:rPr>
      </w:pPr>
      <w:r w:rsidRPr="000A119D">
        <w:rPr>
          <w:rFonts w:asciiTheme="minorHAnsi" w:hAnsiTheme="minorHAnsi" w:cstheme="minorHAnsi"/>
          <w:sz w:val="22"/>
          <w:szCs w:val="22"/>
        </w:rPr>
        <w:t xml:space="preserve">Naročnik lahko unovči </w:t>
      </w:r>
      <w:r w:rsidR="00A87D2C">
        <w:rPr>
          <w:rFonts w:asciiTheme="minorHAnsi" w:hAnsiTheme="minorHAnsi" w:cstheme="minorHAnsi"/>
          <w:sz w:val="22"/>
          <w:szCs w:val="22"/>
        </w:rPr>
        <w:t>menico</w:t>
      </w:r>
      <w:r w:rsidRPr="000A119D">
        <w:rPr>
          <w:rFonts w:asciiTheme="minorHAnsi" w:hAnsiTheme="minorHAnsi" w:cstheme="minorHAnsi"/>
          <w:sz w:val="22"/>
          <w:szCs w:val="22"/>
        </w:rPr>
        <w:t xml:space="preserve"> za dobro izvedbo pogodbenih obveznosti, če:</w:t>
      </w:r>
    </w:p>
    <w:p w14:paraId="4971C320" w14:textId="77777777" w:rsidR="000E339B" w:rsidRPr="000A119D" w:rsidRDefault="000E339B" w:rsidP="000A119D">
      <w:pPr>
        <w:pStyle w:val="Odstavekseznama"/>
        <w:numPr>
          <w:ilvl w:val="0"/>
          <w:numId w:val="7"/>
        </w:numPr>
        <w:autoSpaceDE w:val="0"/>
        <w:autoSpaceDN w:val="0"/>
        <w:spacing w:after="0" w:line="320" w:lineRule="exact"/>
        <w:jc w:val="both"/>
        <w:rPr>
          <w:rFonts w:asciiTheme="minorHAnsi" w:hAnsiTheme="minorHAnsi" w:cstheme="minorHAnsi"/>
          <w:lang w:val="sl-SI"/>
        </w:rPr>
      </w:pPr>
      <w:r w:rsidRPr="000A119D">
        <w:rPr>
          <w:rFonts w:asciiTheme="minorHAnsi" w:hAnsiTheme="minorHAnsi" w:cstheme="minorHAnsi"/>
          <w:lang w:val="sl-SI"/>
        </w:rPr>
        <w:t>izbrani ponudnik ne izpolni določil iz pogodbene in razpisne dokumentacije ali</w:t>
      </w:r>
    </w:p>
    <w:p w14:paraId="2C577892" w14:textId="77777777" w:rsidR="000E339B" w:rsidRPr="000A119D" w:rsidRDefault="000E339B" w:rsidP="000A119D">
      <w:pPr>
        <w:pStyle w:val="Odstavekseznama"/>
        <w:numPr>
          <w:ilvl w:val="0"/>
          <w:numId w:val="7"/>
        </w:numPr>
        <w:autoSpaceDE w:val="0"/>
        <w:autoSpaceDN w:val="0"/>
        <w:spacing w:after="0" w:line="320" w:lineRule="exact"/>
        <w:jc w:val="both"/>
        <w:rPr>
          <w:rFonts w:asciiTheme="minorHAnsi" w:hAnsiTheme="minorHAnsi" w:cstheme="minorHAnsi"/>
          <w:lang w:val="sl-SI"/>
        </w:rPr>
      </w:pPr>
      <w:r w:rsidRPr="000A119D">
        <w:rPr>
          <w:rFonts w:asciiTheme="minorHAnsi" w:hAnsiTheme="minorHAnsi" w:cstheme="minorHAnsi"/>
          <w:lang w:val="sl-SI"/>
        </w:rPr>
        <w:t>dela v nasprotju z določili razpisne in ponudbene dokumentacije.</w:t>
      </w:r>
    </w:p>
    <w:p w14:paraId="32B939A1" w14:textId="77777777" w:rsidR="00DE707F" w:rsidRPr="000A119D" w:rsidRDefault="00DE707F" w:rsidP="000A119D">
      <w:pPr>
        <w:spacing w:line="276" w:lineRule="auto"/>
        <w:jc w:val="both"/>
        <w:rPr>
          <w:rFonts w:asciiTheme="minorHAnsi" w:hAnsiTheme="minorHAnsi" w:cstheme="minorHAnsi"/>
          <w:sz w:val="22"/>
          <w:szCs w:val="22"/>
        </w:rPr>
      </w:pPr>
    </w:p>
    <w:p w14:paraId="06E49EFF" w14:textId="26C44999" w:rsidR="00224989" w:rsidRDefault="00224989" w:rsidP="00224989">
      <w:pPr>
        <w:spacing w:line="312" w:lineRule="auto"/>
        <w:jc w:val="both"/>
        <w:rPr>
          <w:rFonts w:asciiTheme="minorHAnsi" w:hAnsiTheme="minorHAnsi"/>
          <w:sz w:val="22"/>
          <w:szCs w:val="22"/>
        </w:rPr>
      </w:pPr>
      <w:r w:rsidRPr="00224989">
        <w:rPr>
          <w:rFonts w:asciiTheme="minorHAnsi" w:hAnsiTheme="minorHAnsi"/>
          <w:sz w:val="22"/>
          <w:szCs w:val="22"/>
        </w:rPr>
        <w:t xml:space="preserve">Ponudnik mora v ponudbeni dokumentaciji predložiti podpisano </w:t>
      </w:r>
      <w:r w:rsidRPr="00B118F0">
        <w:rPr>
          <w:rFonts w:asciiTheme="minorHAnsi" w:hAnsiTheme="minorHAnsi"/>
          <w:sz w:val="22"/>
          <w:szCs w:val="22"/>
        </w:rPr>
        <w:t>I</w:t>
      </w:r>
      <w:r w:rsidR="009A1C8B" w:rsidRPr="00B118F0">
        <w:rPr>
          <w:rFonts w:asciiTheme="minorHAnsi" w:hAnsiTheme="minorHAnsi"/>
          <w:sz w:val="22"/>
          <w:szCs w:val="22"/>
        </w:rPr>
        <w:t>zjavo o iz</w:t>
      </w:r>
      <w:r w:rsidR="00B118F0" w:rsidRPr="00B118F0">
        <w:rPr>
          <w:rFonts w:asciiTheme="minorHAnsi" w:hAnsiTheme="minorHAnsi"/>
          <w:sz w:val="22"/>
          <w:szCs w:val="22"/>
        </w:rPr>
        <w:t xml:space="preserve">daji </w:t>
      </w:r>
      <w:r w:rsidR="0015139F">
        <w:rPr>
          <w:rFonts w:asciiTheme="minorHAnsi" w:hAnsiTheme="minorHAnsi"/>
          <w:sz w:val="22"/>
          <w:szCs w:val="22"/>
        </w:rPr>
        <w:t xml:space="preserve">finančnega zavarovanja </w:t>
      </w:r>
      <w:r w:rsidR="00B118F0" w:rsidRPr="00B118F0">
        <w:rPr>
          <w:rFonts w:asciiTheme="minorHAnsi" w:hAnsiTheme="minorHAnsi"/>
          <w:sz w:val="22"/>
          <w:szCs w:val="22"/>
        </w:rPr>
        <w:t>za dobro iz</w:t>
      </w:r>
      <w:r w:rsidR="00EA0CC2">
        <w:rPr>
          <w:rFonts w:asciiTheme="minorHAnsi" w:hAnsiTheme="minorHAnsi"/>
          <w:sz w:val="22"/>
          <w:szCs w:val="22"/>
        </w:rPr>
        <w:t>vedbo pogodbenih obveznosti</w:t>
      </w:r>
      <w:r w:rsidRPr="00224989">
        <w:rPr>
          <w:rFonts w:asciiTheme="minorHAnsi" w:hAnsiTheme="minorHAnsi"/>
          <w:i/>
          <w:sz w:val="22"/>
          <w:szCs w:val="22"/>
        </w:rPr>
        <w:t>,</w:t>
      </w:r>
      <w:r w:rsidRPr="00224989">
        <w:rPr>
          <w:rFonts w:asciiTheme="minorHAnsi" w:hAnsiTheme="minorHAnsi"/>
          <w:sz w:val="22"/>
          <w:szCs w:val="22"/>
        </w:rPr>
        <w:t xml:space="preserve"> ki jo bo moral izbrani ponudnik ob </w:t>
      </w:r>
      <w:r w:rsidRPr="00224989">
        <w:rPr>
          <w:rFonts w:asciiTheme="minorHAnsi" w:hAnsiTheme="minorHAnsi"/>
          <w:kern w:val="3"/>
          <w:sz w:val="22"/>
          <w:szCs w:val="22"/>
          <w:lang w:eastAsia="zh-CN"/>
        </w:rPr>
        <w:t>podpisu okvirnega sporazuma izročiti naročniku in</w:t>
      </w:r>
      <w:r w:rsidRPr="00224989">
        <w:rPr>
          <w:rFonts w:asciiTheme="minorHAnsi" w:hAnsiTheme="minorHAnsi"/>
          <w:sz w:val="22"/>
          <w:szCs w:val="22"/>
        </w:rPr>
        <w:t xml:space="preserve"> podpi</w:t>
      </w:r>
      <w:r w:rsidR="009A1C8B">
        <w:rPr>
          <w:rFonts w:asciiTheme="minorHAnsi" w:hAnsiTheme="minorHAnsi"/>
          <w:sz w:val="22"/>
          <w:szCs w:val="22"/>
        </w:rPr>
        <w:t>sati</w:t>
      </w:r>
      <w:r w:rsidRPr="00224989">
        <w:rPr>
          <w:rFonts w:asciiTheme="minorHAnsi" w:hAnsiTheme="minorHAnsi"/>
          <w:sz w:val="22"/>
          <w:szCs w:val="22"/>
        </w:rPr>
        <w:t xml:space="preserve"> ter ožigosa</w:t>
      </w:r>
      <w:r w:rsidR="009A1C8B">
        <w:rPr>
          <w:rFonts w:asciiTheme="minorHAnsi" w:hAnsiTheme="minorHAnsi"/>
          <w:sz w:val="22"/>
          <w:szCs w:val="22"/>
        </w:rPr>
        <w:t>ti</w:t>
      </w:r>
      <w:r w:rsidRPr="00224989">
        <w:rPr>
          <w:rFonts w:asciiTheme="minorHAnsi" w:hAnsiTheme="minorHAnsi"/>
          <w:sz w:val="22"/>
          <w:szCs w:val="22"/>
        </w:rPr>
        <w:t xml:space="preserve"> obrazec </w:t>
      </w:r>
      <w:r w:rsidR="00167586">
        <w:rPr>
          <w:rFonts w:asciiTheme="minorHAnsi" w:hAnsiTheme="minorHAnsi"/>
          <w:sz w:val="22"/>
          <w:szCs w:val="22"/>
        </w:rPr>
        <w:t>Izjavo</w:t>
      </w:r>
      <w:r w:rsidR="00167586" w:rsidRPr="00167586">
        <w:rPr>
          <w:rFonts w:asciiTheme="minorHAnsi" w:hAnsiTheme="minorHAnsi"/>
          <w:sz w:val="22"/>
          <w:szCs w:val="22"/>
        </w:rPr>
        <w:t xml:space="preserve"> o izdaji menice za dobro izvedbo pogodbenih obveznosti</w:t>
      </w:r>
      <w:r w:rsidR="00B118F0" w:rsidRPr="00B118F0">
        <w:rPr>
          <w:rFonts w:asciiTheme="minorHAnsi" w:hAnsiTheme="minorHAnsi"/>
          <w:sz w:val="22"/>
          <w:szCs w:val="22"/>
        </w:rPr>
        <w:t xml:space="preserve"> </w:t>
      </w:r>
      <w:r w:rsidR="00050843">
        <w:rPr>
          <w:rFonts w:asciiTheme="minorHAnsi" w:hAnsiTheme="minorHAnsi"/>
          <w:sz w:val="22"/>
          <w:szCs w:val="22"/>
        </w:rPr>
        <w:t>(PRILOGA OBR-17</w:t>
      </w:r>
      <w:r w:rsidR="00B118F0" w:rsidRPr="00B118F0">
        <w:rPr>
          <w:rFonts w:asciiTheme="minorHAnsi" w:hAnsiTheme="minorHAnsi"/>
          <w:sz w:val="22"/>
          <w:szCs w:val="22"/>
        </w:rPr>
        <w:t>)</w:t>
      </w:r>
      <w:r w:rsidRPr="00B118F0">
        <w:rPr>
          <w:rFonts w:asciiTheme="minorHAnsi" w:hAnsiTheme="minorHAnsi"/>
          <w:sz w:val="22"/>
          <w:szCs w:val="22"/>
        </w:rPr>
        <w:t>.</w:t>
      </w:r>
    </w:p>
    <w:p w14:paraId="1757C2AC" w14:textId="77777777" w:rsidR="00167586" w:rsidRDefault="00167586" w:rsidP="00224989">
      <w:pPr>
        <w:spacing w:line="312" w:lineRule="auto"/>
        <w:jc w:val="both"/>
        <w:rPr>
          <w:rFonts w:asciiTheme="minorHAnsi" w:hAnsiTheme="minorHAnsi"/>
          <w:sz w:val="22"/>
          <w:szCs w:val="22"/>
        </w:rPr>
      </w:pPr>
    </w:p>
    <w:p w14:paraId="67547468" w14:textId="1897C1DA" w:rsidR="00C71798" w:rsidRPr="00C71798" w:rsidRDefault="00C71798" w:rsidP="00C71798">
      <w:pPr>
        <w:spacing w:line="340" w:lineRule="exact"/>
        <w:jc w:val="both"/>
        <w:rPr>
          <w:rFonts w:asciiTheme="minorHAnsi" w:hAnsiTheme="minorHAnsi" w:cs="Tahoma"/>
          <w:sz w:val="20"/>
          <w:szCs w:val="20"/>
          <w:u w:val="single"/>
        </w:rPr>
      </w:pPr>
      <w:r w:rsidRPr="00C71798">
        <w:rPr>
          <w:rFonts w:asciiTheme="minorHAnsi" w:hAnsiTheme="minorHAnsi" w:cs="Tahoma"/>
          <w:sz w:val="20"/>
          <w:szCs w:val="20"/>
          <w:u w:val="single"/>
        </w:rPr>
        <w:t>ESPD - Enotni evropski dokument v zvezi z oddajo jav</w:t>
      </w:r>
      <w:r>
        <w:rPr>
          <w:rFonts w:asciiTheme="minorHAnsi" w:hAnsiTheme="minorHAnsi" w:cs="Tahoma"/>
          <w:sz w:val="20"/>
          <w:szCs w:val="20"/>
          <w:u w:val="single"/>
        </w:rPr>
        <w:t xml:space="preserve">nega naročila </w:t>
      </w:r>
    </w:p>
    <w:p w14:paraId="12A8B413" w14:textId="77777777" w:rsidR="00C71798" w:rsidRDefault="00C71798" w:rsidP="00C71798">
      <w:pPr>
        <w:spacing w:line="340" w:lineRule="exact"/>
        <w:jc w:val="both"/>
        <w:rPr>
          <w:rFonts w:asciiTheme="minorHAnsi" w:hAnsiTheme="minorHAnsi" w:cs="Tahoma"/>
          <w:sz w:val="22"/>
          <w:szCs w:val="22"/>
        </w:rPr>
      </w:pPr>
      <w:r w:rsidRPr="00C71798">
        <w:rPr>
          <w:rFonts w:asciiTheme="minorHAnsi" w:hAnsiTheme="minorHAnsi" w:cs="Tahoma"/>
          <w:sz w:val="22"/>
          <w:szCs w:val="22"/>
        </w:rPr>
        <w:t>Naročnik ob predložitvi ponudbe namesto potrdil, ki jih izdajajo javni organi ali tretje osebe, sprejme kot predhodni dokaz Enotni evropski dokument v zvezi z oddajo javnega naročila – ESPD, ki vključuje lastno izjavo, da ni v položaju zaradi katerega je ali bi lahko bil izključen iz sodelovanja v predmetnem postopku javnega naročanja in da izpolnjuje zahtevane pogoje za sodelovanje, hkrati pa zagotavlja ustrezne inform</w:t>
      </w:r>
      <w:r>
        <w:rPr>
          <w:rFonts w:asciiTheme="minorHAnsi" w:hAnsiTheme="minorHAnsi" w:cs="Tahoma"/>
          <w:sz w:val="22"/>
          <w:szCs w:val="22"/>
        </w:rPr>
        <w:t>acije, ki jih zahteva naročnik.</w:t>
      </w:r>
    </w:p>
    <w:p w14:paraId="2E02AF32" w14:textId="6D1105BB" w:rsidR="00C71798" w:rsidRPr="00C71798" w:rsidRDefault="00C71798" w:rsidP="00C71798">
      <w:pPr>
        <w:spacing w:line="340" w:lineRule="exact"/>
        <w:jc w:val="both"/>
        <w:rPr>
          <w:rFonts w:asciiTheme="minorHAnsi" w:hAnsiTheme="minorHAnsi" w:cs="Tahoma"/>
          <w:sz w:val="22"/>
          <w:szCs w:val="22"/>
        </w:rPr>
      </w:pPr>
      <w:r w:rsidRPr="00C71798">
        <w:rPr>
          <w:rFonts w:asciiTheme="minorHAnsi" w:hAnsiTheme="minorHAnsi" w:cs="Tahoma"/>
          <w:sz w:val="22"/>
          <w:szCs w:val="22"/>
        </w:rPr>
        <w:t xml:space="preserve">Poleg tega je v ESPD naveden uradni organ ali tretja oseba, odgovorna za izdajo dokazil, vključuje pa tudi uradno izjavo o tem, da bo ponudnik na zahtevo in brez odlašanja sposoben predložiti ta dokazila. </w:t>
      </w:r>
    </w:p>
    <w:p w14:paraId="3807DCD8" w14:textId="77777777" w:rsidR="00C71798" w:rsidRPr="00C71798" w:rsidRDefault="00C71798" w:rsidP="00C71798">
      <w:pPr>
        <w:spacing w:line="340" w:lineRule="exact"/>
        <w:ind w:left="397"/>
        <w:jc w:val="both"/>
        <w:rPr>
          <w:rFonts w:asciiTheme="minorHAnsi" w:hAnsiTheme="minorHAnsi" w:cs="Tahoma"/>
          <w:sz w:val="22"/>
          <w:szCs w:val="22"/>
        </w:rPr>
      </w:pPr>
    </w:p>
    <w:p w14:paraId="20B00F7B" w14:textId="77777777" w:rsidR="00C71798" w:rsidRPr="00C71798" w:rsidRDefault="00C71798" w:rsidP="00C71798">
      <w:pPr>
        <w:spacing w:line="340" w:lineRule="exact"/>
        <w:jc w:val="both"/>
        <w:rPr>
          <w:rFonts w:asciiTheme="minorHAnsi" w:hAnsiTheme="minorHAnsi" w:cs="Tahoma"/>
          <w:sz w:val="22"/>
          <w:szCs w:val="22"/>
        </w:rPr>
      </w:pPr>
      <w:r w:rsidRPr="00C71798">
        <w:rPr>
          <w:rFonts w:asciiTheme="minorHAnsi" w:hAnsiTheme="minorHAnsi" w:cs="Tahoma"/>
          <w:sz w:val="22"/>
          <w:szCs w:val="22"/>
        </w:rPr>
        <w:t xml:space="preserve">ESPD ponudnik uvozi od naročnika, ga izpolni na spletni strani  http://www.enarocanje.si/_ESPD/ ter ga v tiskani verziji predloži v ponudbi. </w:t>
      </w:r>
    </w:p>
    <w:p w14:paraId="1D4EA053" w14:textId="77777777" w:rsidR="00C71798" w:rsidRPr="00C71798" w:rsidRDefault="00C71798" w:rsidP="00C71798">
      <w:pPr>
        <w:spacing w:line="340" w:lineRule="exact"/>
        <w:ind w:left="397"/>
        <w:jc w:val="both"/>
        <w:rPr>
          <w:rFonts w:asciiTheme="minorHAnsi" w:hAnsiTheme="minorHAnsi" w:cs="Tahoma"/>
          <w:sz w:val="22"/>
          <w:szCs w:val="22"/>
        </w:rPr>
      </w:pPr>
    </w:p>
    <w:p w14:paraId="6C69644B" w14:textId="77777777" w:rsidR="00C71798" w:rsidRPr="00C71798" w:rsidRDefault="00C71798" w:rsidP="00C71798">
      <w:pPr>
        <w:spacing w:line="340" w:lineRule="exact"/>
        <w:jc w:val="both"/>
        <w:rPr>
          <w:rFonts w:asciiTheme="minorHAnsi" w:hAnsiTheme="minorHAnsi" w:cs="Tahoma"/>
          <w:sz w:val="22"/>
          <w:szCs w:val="22"/>
        </w:rPr>
      </w:pPr>
      <w:r w:rsidRPr="00C71798">
        <w:rPr>
          <w:rFonts w:asciiTheme="minorHAnsi" w:hAnsiTheme="minorHAnsi" w:cs="Tahoma"/>
          <w:sz w:val="22"/>
          <w:szCs w:val="22"/>
        </w:rPr>
        <w:t>V kolikor je ponudnik v kakšnem drugem postopku javnega naročanja že predložil ESPD, lahko v tem postopku ponovno uporabi ESPD, ki ga je uporabil v prejšnjem postopku javnega naročanja, če potrdi, da so informacije v njem še vedno točne ter v kolikor je ESPD iz drugega postopka javnega naročanja po vsebini ustrezen glede na pogoje naročnika iz tega javnega naročila. Naročnik ne bo prevzel nobene odgovornosti za uporabo ESPD, ki ga je ponudnik že uporabil v prejšnjem postopku javnega naročanja.</w:t>
      </w:r>
    </w:p>
    <w:p w14:paraId="1573DBC4" w14:textId="77777777" w:rsidR="00C71798" w:rsidRPr="00C71798" w:rsidRDefault="00C71798" w:rsidP="00C71798">
      <w:pPr>
        <w:spacing w:line="340" w:lineRule="exact"/>
        <w:jc w:val="both"/>
        <w:rPr>
          <w:rFonts w:asciiTheme="minorHAnsi" w:hAnsiTheme="minorHAnsi" w:cs="Tahoma"/>
          <w:sz w:val="22"/>
          <w:szCs w:val="22"/>
        </w:rPr>
      </w:pPr>
      <w:r w:rsidRPr="00C71798">
        <w:rPr>
          <w:rFonts w:asciiTheme="minorHAnsi" w:hAnsiTheme="minorHAnsi" w:cs="Tahoma"/>
          <w:sz w:val="22"/>
          <w:szCs w:val="22"/>
        </w:rPr>
        <w:lastRenderedPageBreak/>
        <w:t>Naročnik lahko ponudnike kadar koli med postopkom pozove, da predložijo vsa dokazila ali del dokazil v zvezi z navedbami v ESPD, ki niso uradno dostopna v javnih evidencah.</w:t>
      </w:r>
    </w:p>
    <w:p w14:paraId="4196B8AE" w14:textId="77777777" w:rsidR="00C71798" w:rsidRDefault="00C71798" w:rsidP="00224989">
      <w:pPr>
        <w:spacing w:line="312" w:lineRule="auto"/>
        <w:jc w:val="both"/>
        <w:rPr>
          <w:rFonts w:asciiTheme="minorHAnsi" w:hAnsiTheme="minorHAnsi"/>
          <w:sz w:val="22"/>
          <w:szCs w:val="22"/>
        </w:rPr>
      </w:pPr>
    </w:p>
    <w:p w14:paraId="07D6FC2C" w14:textId="77777777" w:rsidR="00DE707F" w:rsidRPr="000A119D" w:rsidRDefault="00DE707F" w:rsidP="000A119D">
      <w:pPr>
        <w:pStyle w:val="Naslov2"/>
        <w:spacing w:line="276" w:lineRule="auto"/>
        <w:rPr>
          <w:rFonts w:asciiTheme="minorHAnsi" w:hAnsiTheme="minorHAnsi" w:cstheme="minorHAnsi"/>
          <w:sz w:val="22"/>
          <w:szCs w:val="22"/>
        </w:rPr>
      </w:pPr>
      <w:bookmarkStart w:id="31" w:name="_Toc306689971"/>
      <w:r w:rsidRPr="000A119D">
        <w:rPr>
          <w:rStyle w:val="Naslov3MKZnak"/>
          <w:rFonts w:asciiTheme="minorHAnsi" w:hAnsiTheme="minorHAnsi" w:cstheme="minorHAnsi"/>
          <w:b/>
          <w:bCs/>
          <w:kern w:val="0"/>
        </w:rPr>
        <w:t>Veljavnost ponudbe</w:t>
      </w:r>
      <w:bookmarkEnd w:id="31"/>
    </w:p>
    <w:p w14:paraId="5D94C5C7" w14:textId="77777777" w:rsidR="00DE707F" w:rsidRPr="000A119D" w:rsidRDefault="00DE707F" w:rsidP="000A119D">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2F743A10" w14:textId="140A58E2" w:rsidR="00DE707F" w:rsidRPr="000A119D" w:rsidRDefault="00DE707F" w:rsidP="00B118F0">
      <w:pPr>
        <w:spacing w:line="340" w:lineRule="exact"/>
        <w:jc w:val="both"/>
        <w:rPr>
          <w:rFonts w:asciiTheme="minorHAnsi" w:hAnsiTheme="minorHAnsi" w:cstheme="minorHAnsi"/>
          <w:sz w:val="22"/>
          <w:szCs w:val="22"/>
        </w:rPr>
      </w:pPr>
      <w:r w:rsidRPr="000A119D">
        <w:rPr>
          <w:rFonts w:asciiTheme="minorHAnsi" w:hAnsiTheme="minorHAnsi" w:cstheme="minorHAnsi"/>
          <w:sz w:val="22"/>
          <w:szCs w:val="22"/>
        </w:rPr>
        <w:t>Ponudba mora veljati</w:t>
      </w:r>
      <w:r w:rsidR="004D247A">
        <w:rPr>
          <w:rFonts w:asciiTheme="minorHAnsi" w:hAnsiTheme="minorHAnsi" w:cstheme="minorHAnsi"/>
          <w:b/>
          <w:sz w:val="22"/>
          <w:szCs w:val="22"/>
        </w:rPr>
        <w:t xml:space="preserve"> </w:t>
      </w:r>
      <w:r w:rsidR="00671240">
        <w:rPr>
          <w:rFonts w:asciiTheme="minorHAnsi" w:hAnsiTheme="minorHAnsi" w:cstheme="minorHAnsi"/>
          <w:sz w:val="22"/>
          <w:szCs w:val="22"/>
        </w:rPr>
        <w:t>3 mesece od oddaje</w:t>
      </w:r>
      <w:r w:rsidR="004D247A" w:rsidRPr="004D247A">
        <w:rPr>
          <w:rFonts w:asciiTheme="minorHAnsi" w:hAnsiTheme="minorHAnsi" w:cstheme="minorHAnsi"/>
          <w:sz w:val="22"/>
          <w:szCs w:val="22"/>
        </w:rPr>
        <w:t>.</w:t>
      </w:r>
      <w:r w:rsidRPr="000A119D">
        <w:rPr>
          <w:rFonts w:asciiTheme="minorHAnsi" w:hAnsiTheme="minorHAnsi" w:cstheme="minorHAnsi"/>
          <w:sz w:val="22"/>
          <w:szCs w:val="22"/>
        </w:rPr>
        <w:t xml:space="preserve"> V primeru krajšega roka veljavnosti ponudbe se ponudba izloči.</w:t>
      </w:r>
    </w:p>
    <w:p w14:paraId="18E43854" w14:textId="77777777" w:rsidR="003E3EAE" w:rsidRDefault="003E3EAE" w:rsidP="00B118F0">
      <w:pPr>
        <w:spacing w:line="340" w:lineRule="exact"/>
        <w:jc w:val="both"/>
        <w:rPr>
          <w:rFonts w:asciiTheme="minorHAnsi" w:hAnsiTheme="minorHAnsi" w:cstheme="minorHAnsi"/>
          <w:sz w:val="22"/>
          <w:szCs w:val="22"/>
        </w:rPr>
      </w:pPr>
      <w:r w:rsidRPr="000A119D">
        <w:rPr>
          <w:rFonts w:asciiTheme="minorHAnsi" w:hAnsiTheme="minorHAnsi" w:cstheme="minorHAnsi"/>
          <w:sz w:val="22"/>
          <w:szCs w:val="22"/>
        </w:rPr>
        <w:t>Naročnik lahko zahteva, da ponudniki podaljšajo čas veljavnosti ponudb za določeno dodatno obdobje. Zahteva naročnika za podaljšanje veljavnosti in odgovori ponudnikov morajo biti podani v pisni obliki. Ponudnik ima pravico zavrniti zahtevo naročnika za podaljšanje veljavnosti. Od ponudnika, ki se z zahtevo strinja, ne bo zahtevano, niti mu ne bo dovoljeno, da razen podaljšanja veljavnosti ponudbe, kakorkoli drugače spreminja svojo ponudbo.</w:t>
      </w:r>
    </w:p>
    <w:p w14:paraId="070224F4" w14:textId="77777777" w:rsidR="00FC285B" w:rsidRDefault="00FC285B" w:rsidP="000A119D">
      <w:pPr>
        <w:spacing w:line="276" w:lineRule="auto"/>
        <w:jc w:val="both"/>
        <w:rPr>
          <w:rFonts w:asciiTheme="minorHAnsi" w:hAnsiTheme="minorHAnsi" w:cstheme="minorHAnsi"/>
          <w:sz w:val="22"/>
          <w:szCs w:val="22"/>
        </w:rPr>
      </w:pPr>
    </w:p>
    <w:p w14:paraId="78506753" w14:textId="77777777" w:rsidR="00DE707F" w:rsidRPr="00E02B14" w:rsidRDefault="00DE707F" w:rsidP="000A119D">
      <w:pPr>
        <w:pStyle w:val="Naslov2"/>
        <w:spacing w:line="276" w:lineRule="auto"/>
        <w:rPr>
          <w:rFonts w:asciiTheme="minorHAnsi" w:hAnsiTheme="minorHAnsi" w:cstheme="minorHAnsi"/>
          <w:sz w:val="22"/>
          <w:szCs w:val="22"/>
        </w:rPr>
      </w:pPr>
      <w:bookmarkStart w:id="32" w:name="_Toc306689972"/>
      <w:r w:rsidRPr="00E02B14">
        <w:rPr>
          <w:rStyle w:val="Naslov2MKZnak"/>
          <w:rFonts w:asciiTheme="minorHAnsi" w:hAnsiTheme="minorHAnsi" w:cstheme="minorHAnsi"/>
          <w:b/>
          <w:bCs/>
        </w:rPr>
        <w:t>Cena</w:t>
      </w:r>
      <w:bookmarkEnd w:id="32"/>
    </w:p>
    <w:p w14:paraId="3F98CE51" w14:textId="77777777" w:rsidR="00DE707F" w:rsidRPr="00E02B14" w:rsidRDefault="00DE707F" w:rsidP="000A119D">
      <w:pPr>
        <w:spacing w:line="276" w:lineRule="auto"/>
        <w:rPr>
          <w:rFonts w:asciiTheme="minorHAnsi" w:hAnsiTheme="minorHAnsi" w:cstheme="minorHAnsi"/>
          <w:sz w:val="22"/>
          <w:szCs w:val="22"/>
        </w:rPr>
      </w:pPr>
    </w:p>
    <w:p w14:paraId="642FDA4E"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Ponujena cena oz. višina zavarovalne premije za posamezno vrsto zavarovanja mora vključevati vse stroške in popuste, ki jih ponudnik predvideva za izvedbo pogodbenih obveznosti in jih bo moral plačati naročnik za izvedbo javnega naročila. Cena mora vsebova</w:t>
      </w:r>
      <w:r w:rsidR="007538CF">
        <w:rPr>
          <w:rFonts w:asciiTheme="minorHAnsi" w:hAnsiTheme="minorHAnsi" w:cstheme="minorHAnsi"/>
          <w:sz w:val="22"/>
          <w:szCs w:val="22"/>
        </w:rPr>
        <w:t>ti tudi 8</w:t>
      </w:r>
      <w:r w:rsidRPr="00E02B14">
        <w:rPr>
          <w:rFonts w:asciiTheme="minorHAnsi" w:hAnsiTheme="minorHAnsi" w:cstheme="minorHAnsi"/>
          <w:sz w:val="22"/>
          <w:szCs w:val="22"/>
        </w:rPr>
        <w:t xml:space="preserve">,5 % davek od zavarovalnih poslov in morebitne druge dajatve, ki jih bo moral kriti naročnik. Ponudnik tako ceno </w:t>
      </w:r>
      <w:r w:rsidR="00E269AE">
        <w:rPr>
          <w:rFonts w:asciiTheme="minorHAnsi" w:hAnsiTheme="minorHAnsi" w:cstheme="minorHAnsi"/>
          <w:sz w:val="22"/>
          <w:szCs w:val="22"/>
        </w:rPr>
        <w:t>ponudi</w:t>
      </w:r>
      <w:r w:rsidRPr="00E02B14">
        <w:rPr>
          <w:rFonts w:asciiTheme="minorHAnsi" w:hAnsiTheme="minorHAnsi" w:cstheme="minorHAnsi"/>
          <w:sz w:val="22"/>
          <w:szCs w:val="22"/>
        </w:rPr>
        <w:t xml:space="preserve"> v ponudbenem predračunu.</w:t>
      </w:r>
    </w:p>
    <w:p w14:paraId="3FF182FD" w14:textId="68DF184B"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Naročnik ne bo plačeval nobenih dodatkov oziroma priznaval povišanja cene na enoto, ki bi odstopala od podane cene zaradi ponudnikove opustitve, pozabljivosti ali iz drugih razlogov ne</w:t>
      </w:r>
      <w:r w:rsidR="00E503EA">
        <w:rPr>
          <w:rFonts w:asciiTheme="minorHAnsi" w:hAnsiTheme="minorHAnsi" w:cstheme="minorHAnsi"/>
          <w:sz w:val="22"/>
          <w:szCs w:val="22"/>
        </w:rPr>
        <w:t xml:space="preserve"> </w:t>
      </w:r>
      <w:r w:rsidRPr="00E02B14">
        <w:rPr>
          <w:rFonts w:asciiTheme="minorHAnsi" w:hAnsiTheme="minorHAnsi" w:cstheme="minorHAnsi"/>
          <w:sz w:val="22"/>
          <w:szCs w:val="22"/>
        </w:rPr>
        <w:t>ovrednotenih storitev.</w:t>
      </w:r>
    </w:p>
    <w:p w14:paraId="02EF39E7" w14:textId="77777777" w:rsidR="00DE707F" w:rsidRPr="00E02B14" w:rsidRDefault="00DE707F" w:rsidP="000A119D">
      <w:pPr>
        <w:autoSpaceDE w:val="0"/>
        <w:autoSpaceDN w:val="0"/>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Če ponudnik ponudi kakršenkoli popust, mora biti ta popust vključen v ponudbeno ceno, v katero so všteti vsi davki in druge dajatve. Stroške zavarovalnega posrednika nosi izbrani ponudnik v okviru administrativne premije.</w:t>
      </w:r>
    </w:p>
    <w:p w14:paraId="6E92DB8E" w14:textId="0BA1A644" w:rsidR="00B17076" w:rsidRPr="00B17076" w:rsidRDefault="00DE707F" w:rsidP="00B17076">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Cene v ponudbi morajo biti izražene v evrih (EUR). Ponujene ce</w:t>
      </w:r>
      <w:r w:rsidR="00935FF2">
        <w:rPr>
          <w:rFonts w:asciiTheme="minorHAnsi" w:hAnsiTheme="minorHAnsi" w:cstheme="minorHAnsi"/>
          <w:sz w:val="22"/>
          <w:szCs w:val="22"/>
        </w:rPr>
        <w:t>ne</w:t>
      </w:r>
      <w:r w:rsidR="00167586">
        <w:rPr>
          <w:rFonts w:asciiTheme="minorHAnsi" w:hAnsiTheme="minorHAnsi" w:cstheme="minorHAnsi"/>
          <w:sz w:val="22"/>
          <w:szCs w:val="22"/>
        </w:rPr>
        <w:t xml:space="preserve"> na enoto (premijske stopnje) </w:t>
      </w:r>
      <w:r w:rsidR="00935FF2">
        <w:rPr>
          <w:rFonts w:asciiTheme="minorHAnsi" w:hAnsiTheme="minorHAnsi" w:cstheme="minorHAnsi"/>
          <w:sz w:val="22"/>
          <w:szCs w:val="22"/>
        </w:rPr>
        <w:t>so fiksne za ves čas trajanja</w:t>
      </w:r>
      <w:r w:rsidR="00927E83">
        <w:rPr>
          <w:rFonts w:asciiTheme="minorHAnsi" w:hAnsiTheme="minorHAnsi" w:cstheme="minorHAnsi"/>
          <w:sz w:val="22"/>
          <w:szCs w:val="22"/>
        </w:rPr>
        <w:t xml:space="preserve"> pogodbe. </w:t>
      </w:r>
      <w:r w:rsidR="00B17076" w:rsidRPr="00B17076">
        <w:rPr>
          <w:rFonts w:asciiTheme="minorHAnsi" w:hAnsiTheme="minorHAnsi" w:cstheme="minorHAnsi"/>
          <w:sz w:val="22"/>
          <w:szCs w:val="22"/>
        </w:rPr>
        <w:t xml:space="preserve">Ponudnik </w:t>
      </w:r>
      <w:r w:rsidR="00927E83">
        <w:rPr>
          <w:rFonts w:asciiTheme="minorHAnsi" w:hAnsiTheme="minorHAnsi" w:cstheme="minorHAnsi"/>
          <w:sz w:val="22"/>
          <w:szCs w:val="22"/>
        </w:rPr>
        <w:t xml:space="preserve">mora </w:t>
      </w:r>
      <w:r w:rsidR="00B17076" w:rsidRPr="00B17076">
        <w:rPr>
          <w:rFonts w:asciiTheme="minorHAnsi" w:hAnsiTheme="minorHAnsi" w:cstheme="minorHAnsi"/>
          <w:sz w:val="22"/>
          <w:szCs w:val="22"/>
        </w:rPr>
        <w:t>izpolni</w:t>
      </w:r>
      <w:r w:rsidR="00927E83">
        <w:rPr>
          <w:rFonts w:asciiTheme="minorHAnsi" w:hAnsiTheme="minorHAnsi" w:cstheme="minorHAnsi"/>
          <w:sz w:val="22"/>
          <w:szCs w:val="22"/>
        </w:rPr>
        <w:t>ti</w:t>
      </w:r>
      <w:r w:rsidR="00B17076" w:rsidRPr="00B17076">
        <w:rPr>
          <w:rFonts w:asciiTheme="minorHAnsi" w:hAnsiTheme="minorHAnsi" w:cstheme="minorHAnsi"/>
          <w:sz w:val="22"/>
          <w:szCs w:val="22"/>
        </w:rPr>
        <w:t xml:space="preserve"> obrazec Ponudbeni predračun</w:t>
      </w:r>
      <w:r w:rsidR="001625B4">
        <w:rPr>
          <w:rFonts w:asciiTheme="minorHAnsi" w:hAnsiTheme="minorHAnsi" w:cstheme="minorHAnsi"/>
          <w:sz w:val="22"/>
          <w:szCs w:val="22"/>
        </w:rPr>
        <w:t xml:space="preserve"> s specifikacijo</w:t>
      </w:r>
      <w:r w:rsidR="00B17076" w:rsidRPr="00B17076">
        <w:rPr>
          <w:rFonts w:asciiTheme="minorHAnsi" w:hAnsiTheme="minorHAnsi" w:cstheme="minorHAnsi"/>
          <w:sz w:val="22"/>
          <w:szCs w:val="22"/>
        </w:rPr>
        <w:t>.</w:t>
      </w:r>
    </w:p>
    <w:p w14:paraId="15DBBFB4" w14:textId="77777777" w:rsidR="00DE707F" w:rsidRPr="00FA0CA9" w:rsidRDefault="00DE707F" w:rsidP="000A119D">
      <w:pPr>
        <w:spacing w:line="276" w:lineRule="auto"/>
        <w:jc w:val="both"/>
        <w:rPr>
          <w:rFonts w:asciiTheme="minorHAnsi" w:hAnsiTheme="minorHAnsi" w:cstheme="minorHAnsi"/>
          <w:sz w:val="22"/>
          <w:szCs w:val="22"/>
        </w:rPr>
      </w:pPr>
    </w:p>
    <w:p w14:paraId="2A562B4B" w14:textId="77777777" w:rsidR="00DE707F" w:rsidRPr="000A119D" w:rsidRDefault="00DE707F" w:rsidP="000A119D">
      <w:pPr>
        <w:pStyle w:val="Naslov2"/>
        <w:spacing w:line="276" w:lineRule="auto"/>
        <w:rPr>
          <w:rFonts w:asciiTheme="minorHAnsi" w:hAnsiTheme="minorHAnsi" w:cstheme="minorHAnsi"/>
          <w:sz w:val="22"/>
          <w:szCs w:val="22"/>
        </w:rPr>
      </w:pPr>
      <w:bookmarkStart w:id="33" w:name="_Toc306689975"/>
      <w:r w:rsidRPr="000A119D">
        <w:rPr>
          <w:rFonts w:asciiTheme="minorHAnsi" w:hAnsiTheme="minorHAnsi" w:cstheme="minorHAnsi"/>
          <w:sz w:val="22"/>
          <w:szCs w:val="22"/>
        </w:rPr>
        <w:t>Plačilni pogoji</w:t>
      </w:r>
      <w:bookmarkEnd w:id="33"/>
      <w:r w:rsidR="00CB2E78" w:rsidRPr="000A119D">
        <w:rPr>
          <w:rFonts w:asciiTheme="minorHAnsi" w:hAnsiTheme="minorHAnsi" w:cstheme="minorHAnsi"/>
          <w:sz w:val="22"/>
          <w:szCs w:val="22"/>
        </w:rPr>
        <w:t xml:space="preserve"> in prijava sprememb</w:t>
      </w:r>
    </w:p>
    <w:p w14:paraId="46C799FD" w14:textId="77777777" w:rsidR="00DE707F" w:rsidRPr="000A119D" w:rsidRDefault="00DE707F" w:rsidP="000A119D">
      <w:pPr>
        <w:spacing w:line="276" w:lineRule="auto"/>
        <w:rPr>
          <w:rFonts w:asciiTheme="minorHAnsi" w:hAnsiTheme="minorHAnsi" w:cstheme="minorHAnsi"/>
          <w:sz w:val="22"/>
          <w:szCs w:val="22"/>
        </w:rPr>
      </w:pPr>
    </w:p>
    <w:p w14:paraId="726B4C29" w14:textId="39F05468" w:rsidR="00DE707F" w:rsidRPr="000A119D" w:rsidRDefault="00CB2E78" w:rsidP="000A119D">
      <w:pPr>
        <w:pStyle w:val="Telobesedila-zamik"/>
        <w:spacing w:line="276" w:lineRule="auto"/>
        <w:ind w:left="0" w:firstLine="0"/>
        <w:jc w:val="both"/>
        <w:rPr>
          <w:rFonts w:asciiTheme="minorHAnsi" w:hAnsiTheme="minorHAnsi" w:cstheme="minorHAnsi"/>
          <w:sz w:val="22"/>
          <w:szCs w:val="22"/>
        </w:rPr>
      </w:pPr>
      <w:r w:rsidRPr="000A119D">
        <w:rPr>
          <w:rFonts w:asciiTheme="minorHAnsi" w:hAnsiTheme="minorHAnsi" w:cstheme="minorHAnsi"/>
          <w:sz w:val="22"/>
          <w:szCs w:val="22"/>
        </w:rPr>
        <w:t>Naročnik</w:t>
      </w:r>
      <w:r w:rsidR="00DE707F" w:rsidRPr="000A119D">
        <w:rPr>
          <w:rFonts w:asciiTheme="minorHAnsi" w:hAnsiTheme="minorHAnsi" w:cstheme="minorHAnsi"/>
          <w:sz w:val="22"/>
          <w:szCs w:val="22"/>
        </w:rPr>
        <w:t xml:space="preserve"> </w:t>
      </w:r>
      <w:r w:rsidR="00D0644D" w:rsidRPr="000A119D">
        <w:rPr>
          <w:rFonts w:asciiTheme="minorHAnsi" w:hAnsiTheme="minorHAnsi" w:cstheme="minorHAnsi"/>
          <w:sz w:val="22"/>
          <w:szCs w:val="22"/>
        </w:rPr>
        <w:t xml:space="preserve">bo znesek zavarovalnih premij poravnal </w:t>
      </w:r>
      <w:r w:rsidR="009A1C8B">
        <w:rPr>
          <w:rFonts w:asciiTheme="minorHAnsi" w:hAnsiTheme="minorHAnsi" w:cstheme="minorHAnsi"/>
          <w:sz w:val="22"/>
          <w:szCs w:val="22"/>
        </w:rPr>
        <w:t>glede ne navedbe v</w:t>
      </w:r>
      <w:r w:rsidR="00866424" w:rsidRPr="000A119D">
        <w:rPr>
          <w:rFonts w:asciiTheme="minorHAnsi" w:hAnsiTheme="minorHAnsi" w:cstheme="minorHAnsi"/>
          <w:sz w:val="22"/>
          <w:szCs w:val="22"/>
        </w:rPr>
        <w:t xml:space="preserve"> izjavi o plačilu premije (PRILOGA OBR-1</w:t>
      </w:r>
      <w:r w:rsidR="00EA0CC2">
        <w:rPr>
          <w:rFonts w:asciiTheme="minorHAnsi" w:hAnsiTheme="minorHAnsi" w:cstheme="minorHAnsi"/>
          <w:sz w:val="22"/>
          <w:szCs w:val="22"/>
        </w:rPr>
        <w:t>5</w:t>
      </w:r>
      <w:r w:rsidR="00866424" w:rsidRPr="000A119D">
        <w:rPr>
          <w:rFonts w:asciiTheme="minorHAnsi" w:hAnsiTheme="minorHAnsi" w:cstheme="minorHAnsi"/>
          <w:sz w:val="22"/>
          <w:szCs w:val="22"/>
        </w:rPr>
        <w:t>)</w:t>
      </w:r>
      <w:r w:rsidR="001B3F65">
        <w:rPr>
          <w:rFonts w:asciiTheme="minorHAnsi" w:hAnsiTheme="minorHAnsi" w:cstheme="minorHAnsi"/>
          <w:sz w:val="22"/>
          <w:szCs w:val="22"/>
        </w:rPr>
        <w:t>.</w:t>
      </w:r>
    </w:p>
    <w:p w14:paraId="1955A527" w14:textId="77777777" w:rsidR="00DE707F" w:rsidRPr="000A119D" w:rsidRDefault="00DE707F" w:rsidP="000A119D">
      <w:pPr>
        <w:pStyle w:val="Telobesedila-zamik"/>
        <w:spacing w:line="276" w:lineRule="auto"/>
        <w:ind w:left="0"/>
        <w:jc w:val="both"/>
        <w:rPr>
          <w:rFonts w:asciiTheme="minorHAnsi" w:hAnsiTheme="minorHAnsi" w:cstheme="minorHAnsi"/>
          <w:sz w:val="22"/>
          <w:szCs w:val="22"/>
        </w:rPr>
      </w:pPr>
    </w:p>
    <w:p w14:paraId="05AD7E25" w14:textId="77777777" w:rsidR="00DE707F" w:rsidRPr="000A119D" w:rsidRDefault="00DE707F" w:rsidP="000A119D">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V primeru, da se </w:t>
      </w:r>
      <w:r w:rsidR="00677267" w:rsidRPr="000A119D">
        <w:rPr>
          <w:rFonts w:asciiTheme="minorHAnsi" w:hAnsiTheme="minorHAnsi" w:cstheme="minorHAnsi"/>
          <w:sz w:val="22"/>
          <w:szCs w:val="22"/>
        </w:rPr>
        <w:t xml:space="preserve">obseg in </w:t>
      </w:r>
      <w:r w:rsidRPr="000A119D">
        <w:rPr>
          <w:rFonts w:asciiTheme="minorHAnsi" w:hAnsiTheme="minorHAnsi" w:cstheme="minorHAnsi"/>
          <w:sz w:val="22"/>
          <w:szCs w:val="22"/>
        </w:rPr>
        <w:t xml:space="preserve">vrednost </w:t>
      </w:r>
      <w:r w:rsidR="00F61BFD" w:rsidRPr="000A119D">
        <w:rPr>
          <w:rFonts w:asciiTheme="minorHAnsi" w:hAnsiTheme="minorHAnsi" w:cstheme="minorHAnsi"/>
          <w:sz w:val="22"/>
          <w:szCs w:val="22"/>
        </w:rPr>
        <w:t>premoženja</w:t>
      </w:r>
      <w:r w:rsidRPr="000A119D">
        <w:rPr>
          <w:rFonts w:asciiTheme="minorHAnsi" w:hAnsiTheme="minorHAnsi" w:cstheme="minorHAnsi"/>
          <w:sz w:val="22"/>
          <w:szCs w:val="22"/>
        </w:rPr>
        <w:t xml:space="preserve"> naročnika zaradi novih nabav poveča oz. zmanjša zaradi prodaje oz. izločitve, se na predlog zavarovanca spremeni (poveča ali zmanjša) tudi višina zavarovalnih premij. Dogovorjene cene zavarovanj – p</w:t>
      </w:r>
      <w:r w:rsidR="002B0492" w:rsidRPr="000A119D">
        <w:rPr>
          <w:rFonts w:asciiTheme="minorHAnsi" w:hAnsiTheme="minorHAnsi" w:cstheme="minorHAnsi"/>
          <w:sz w:val="22"/>
          <w:szCs w:val="22"/>
        </w:rPr>
        <w:t>remijske stopnje –</w:t>
      </w:r>
      <w:r w:rsidR="00CA0173" w:rsidRPr="000A119D">
        <w:rPr>
          <w:rFonts w:asciiTheme="minorHAnsi" w:hAnsiTheme="minorHAnsi" w:cstheme="minorHAnsi"/>
          <w:sz w:val="22"/>
          <w:szCs w:val="22"/>
        </w:rPr>
        <w:t xml:space="preserve"> </w:t>
      </w:r>
      <w:r w:rsidR="002B0492" w:rsidRPr="000A119D">
        <w:rPr>
          <w:rFonts w:asciiTheme="minorHAnsi" w:hAnsiTheme="minorHAnsi" w:cstheme="minorHAnsi"/>
          <w:sz w:val="22"/>
          <w:szCs w:val="22"/>
        </w:rPr>
        <w:t>ostanejo enake</w:t>
      </w:r>
      <w:r w:rsidRPr="000A119D">
        <w:rPr>
          <w:rFonts w:asciiTheme="minorHAnsi" w:hAnsiTheme="minorHAnsi" w:cstheme="minorHAnsi"/>
          <w:sz w:val="22"/>
          <w:szCs w:val="22"/>
        </w:rPr>
        <w:t xml:space="preserve"> celot</w:t>
      </w:r>
      <w:r w:rsidR="002B0492" w:rsidRPr="000A119D">
        <w:rPr>
          <w:rFonts w:asciiTheme="minorHAnsi" w:hAnsiTheme="minorHAnsi" w:cstheme="minorHAnsi"/>
          <w:sz w:val="22"/>
          <w:szCs w:val="22"/>
        </w:rPr>
        <w:t>e</w:t>
      </w:r>
      <w:r w:rsidRPr="000A119D">
        <w:rPr>
          <w:rFonts w:asciiTheme="minorHAnsi" w:hAnsiTheme="minorHAnsi" w:cstheme="minorHAnsi"/>
          <w:sz w:val="22"/>
          <w:szCs w:val="22"/>
        </w:rPr>
        <w:t>n čas trajanja</w:t>
      </w:r>
      <w:r w:rsidR="00732B99" w:rsidRPr="000A119D">
        <w:rPr>
          <w:rFonts w:asciiTheme="minorHAnsi" w:hAnsiTheme="minorHAnsi" w:cstheme="minorHAnsi"/>
          <w:sz w:val="22"/>
          <w:szCs w:val="22"/>
        </w:rPr>
        <w:t xml:space="preserve"> okvirnega sporazuma</w:t>
      </w:r>
      <w:r w:rsidRPr="000A119D">
        <w:rPr>
          <w:rFonts w:asciiTheme="minorHAnsi" w:hAnsiTheme="minorHAnsi" w:cstheme="minorHAnsi"/>
          <w:sz w:val="22"/>
          <w:szCs w:val="22"/>
        </w:rPr>
        <w:t>.</w:t>
      </w:r>
      <w:r w:rsidR="002B0492" w:rsidRPr="000A119D">
        <w:rPr>
          <w:rFonts w:asciiTheme="minorHAnsi" w:hAnsiTheme="minorHAnsi" w:cstheme="minorHAnsi"/>
          <w:sz w:val="22"/>
          <w:szCs w:val="22"/>
        </w:rPr>
        <w:t xml:space="preserve"> </w:t>
      </w:r>
      <w:r w:rsidRPr="000A119D">
        <w:rPr>
          <w:rFonts w:asciiTheme="minorHAnsi" w:hAnsiTheme="minorHAnsi" w:cstheme="minorHAnsi"/>
          <w:sz w:val="22"/>
          <w:szCs w:val="22"/>
        </w:rPr>
        <w:t xml:space="preserve">Zavarovalni pogoji za vse vrste zavarovanj, dogovorjeni ob sklenitvi </w:t>
      </w:r>
      <w:r w:rsidR="00EF27E7" w:rsidRPr="000A119D">
        <w:rPr>
          <w:rFonts w:asciiTheme="minorHAnsi" w:hAnsiTheme="minorHAnsi" w:cstheme="minorHAnsi"/>
          <w:sz w:val="22"/>
          <w:szCs w:val="22"/>
        </w:rPr>
        <w:t>okvirnega sporazuma</w:t>
      </w:r>
      <w:r w:rsidRPr="000A119D">
        <w:rPr>
          <w:rFonts w:asciiTheme="minorHAnsi" w:hAnsiTheme="minorHAnsi" w:cstheme="minorHAnsi"/>
          <w:sz w:val="22"/>
          <w:szCs w:val="22"/>
        </w:rPr>
        <w:t xml:space="preserve"> veljajo ves čas trajanja oz. veljavnosti </w:t>
      </w:r>
      <w:r w:rsidR="00EF27E7" w:rsidRPr="000A119D">
        <w:rPr>
          <w:rFonts w:asciiTheme="minorHAnsi" w:hAnsiTheme="minorHAnsi" w:cstheme="minorHAnsi"/>
          <w:sz w:val="22"/>
          <w:szCs w:val="22"/>
        </w:rPr>
        <w:t>okvirnega sporazuma</w:t>
      </w:r>
      <w:r w:rsidRPr="000A119D">
        <w:rPr>
          <w:rFonts w:asciiTheme="minorHAnsi" w:hAnsiTheme="minorHAnsi" w:cstheme="minorHAnsi"/>
          <w:sz w:val="22"/>
          <w:szCs w:val="22"/>
        </w:rPr>
        <w:t xml:space="preserve"> in jih ponudnik ne sme spreminjati.</w:t>
      </w:r>
    </w:p>
    <w:p w14:paraId="35AC813D" w14:textId="15029593" w:rsidR="00ED359E" w:rsidRPr="000A119D" w:rsidRDefault="00DE707F" w:rsidP="000A119D">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Zavarovanec bo zavarovatelju, za namen obračunavanja zavarovalnih premij, vsako leto</w:t>
      </w:r>
      <w:r w:rsidR="009A1C8B">
        <w:rPr>
          <w:rFonts w:asciiTheme="minorHAnsi" w:hAnsiTheme="minorHAnsi" w:cstheme="minorHAnsi"/>
          <w:sz w:val="22"/>
          <w:szCs w:val="22"/>
        </w:rPr>
        <w:t xml:space="preserve"> </w:t>
      </w:r>
      <w:r w:rsidRPr="000A119D">
        <w:rPr>
          <w:rFonts w:asciiTheme="minorHAnsi" w:hAnsiTheme="minorHAnsi" w:cstheme="minorHAnsi"/>
          <w:sz w:val="22"/>
          <w:szCs w:val="22"/>
        </w:rPr>
        <w:t>sporočil podatke oz. osnove za pripravo obračunskih zavar</w:t>
      </w:r>
      <w:r w:rsidR="00CB5F24">
        <w:rPr>
          <w:rFonts w:asciiTheme="minorHAnsi" w:hAnsiTheme="minorHAnsi" w:cstheme="minorHAnsi"/>
          <w:sz w:val="22"/>
          <w:szCs w:val="22"/>
        </w:rPr>
        <w:t>ovalnih polic</w:t>
      </w:r>
      <w:r w:rsidR="001510B5" w:rsidRPr="000A119D">
        <w:rPr>
          <w:rFonts w:asciiTheme="minorHAnsi" w:hAnsiTheme="minorHAnsi" w:cstheme="minorHAnsi"/>
          <w:sz w:val="22"/>
          <w:szCs w:val="22"/>
        </w:rPr>
        <w:t>.</w:t>
      </w:r>
      <w:r w:rsidR="00DC2A29" w:rsidRPr="000A119D">
        <w:rPr>
          <w:rFonts w:asciiTheme="minorHAnsi" w:hAnsiTheme="minorHAnsi" w:cstheme="minorHAnsi"/>
          <w:sz w:val="22"/>
          <w:szCs w:val="22"/>
        </w:rPr>
        <w:t xml:space="preserve"> </w:t>
      </w:r>
    </w:p>
    <w:p w14:paraId="0DAE97BB" w14:textId="2F335F72" w:rsidR="00DE707F" w:rsidRPr="00043274" w:rsidRDefault="00DE707F" w:rsidP="000A119D">
      <w:pPr>
        <w:spacing w:line="276" w:lineRule="auto"/>
        <w:jc w:val="both"/>
        <w:rPr>
          <w:rFonts w:asciiTheme="minorHAnsi" w:hAnsiTheme="minorHAnsi" w:cstheme="minorHAnsi"/>
          <w:sz w:val="22"/>
          <w:szCs w:val="22"/>
        </w:rPr>
      </w:pPr>
      <w:r w:rsidRPr="00E1089E">
        <w:rPr>
          <w:rFonts w:asciiTheme="minorHAnsi" w:hAnsiTheme="minorHAnsi" w:cstheme="minorHAnsi"/>
          <w:sz w:val="22"/>
          <w:szCs w:val="22"/>
        </w:rPr>
        <w:lastRenderedPageBreak/>
        <w:t xml:space="preserve">Naročnik mora o nastalem škodnem dogodku zavarovalnico obvestiti najkasneje v </w:t>
      </w:r>
      <w:r w:rsidR="003C2B6E" w:rsidRPr="00E1089E">
        <w:rPr>
          <w:rFonts w:asciiTheme="minorHAnsi" w:hAnsiTheme="minorHAnsi" w:cstheme="minorHAnsi"/>
          <w:sz w:val="22"/>
          <w:szCs w:val="22"/>
        </w:rPr>
        <w:t>štirinajstih</w:t>
      </w:r>
      <w:r w:rsidR="009F10C2" w:rsidRPr="00E1089E">
        <w:rPr>
          <w:rFonts w:asciiTheme="minorHAnsi" w:hAnsiTheme="minorHAnsi" w:cstheme="minorHAnsi"/>
          <w:sz w:val="22"/>
          <w:szCs w:val="22"/>
        </w:rPr>
        <w:t xml:space="preserve"> (</w:t>
      </w:r>
      <w:r w:rsidR="003C2B6E" w:rsidRPr="00E1089E">
        <w:rPr>
          <w:rFonts w:asciiTheme="minorHAnsi" w:hAnsiTheme="minorHAnsi" w:cstheme="minorHAnsi"/>
          <w:sz w:val="22"/>
          <w:szCs w:val="22"/>
        </w:rPr>
        <w:t>14</w:t>
      </w:r>
      <w:r w:rsidR="009F10C2" w:rsidRPr="00E1089E">
        <w:rPr>
          <w:rFonts w:asciiTheme="minorHAnsi" w:hAnsiTheme="minorHAnsi" w:cstheme="minorHAnsi"/>
          <w:sz w:val="22"/>
          <w:szCs w:val="22"/>
        </w:rPr>
        <w:t>)</w:t>
      </w:r>
      <w:r w:rsidRPr="00E1089E">
        <w:rPr>
          <w:rFonts w:asciiTheme="minorHAnsi" w:hAnsiTheme="minorHAnsi" w:cstheme="minorHAnsi"/>
          <w:sz w:val="22"/>
          <w:szCs w:val="22"/>
        </w:rPr>
        <w:t xml:space="preserve"> dneh, ko je ugotovil njegov nastanek. O nastanku škodnega dogodka sestavi zapisnik o škodi in obvesti zavarovalnico. Predstavniku zavarovalnice se omogoči ogled kraja nastanka škode in poškodovanih</w:t>
      </w:r>
      <w:r w:rsidRPr="000A119D">
        <w:rPr>
          <w:rFonts w:asciiTheme="minorHAnsi" w:hAnsiTheme="minorHAnsi" w:cstheme="minorHAnsi"/>
          <w:sz w:val="22"/>
          <w:szCs w:val="22"/>
        </w:rPr>
        <w:t xml:space="preserve"> objektov oz. sredstev.</w:t>
      </w:r>
      <w:r w:rsidRPr="00043274">
        <w:rPr>
          <w:rFonts w:asciiTheme="minorHAnsi" w:hAnsiTheme="minorHAnsi" w:cstheme="minorHAnsi"/>
          <w:sz w:val="22"/>
          <w:szCs w:val="22"/>
        </w:rPr>
        <w:t xml:space="preserve"> </w:t>
      </w:r>
    </w:p>
    <w:p w14:paraId="423E6905" w14:textId="77777777" w:rsidR="00E503EA" w:rsidRDefault="00E503EA" w:rsidP="000A119D">
      <w:pPr>
        <w:spacing w:line="276" w:lineRule="auto"/>
        <w:jc w:val="both"/>
        <w:rPr>
          <w:rFonts w:asciiTheme="minorHAnsi" w:hAnsiTheme="minorHAnsi" w:cstheme="minorHAnsi"/>
          <w:sz w:val="22"/>
          <w:szCs w:val="22"/>
        </w:rPr>
      </w:pPr>
    </w:p>
    <w:p w14:paraId="453CD57B" w14:textId="77777777" w:rsidR="00DE707F" w:rsidRPr="000A119D" w:rsidRDefault="00DE707F" w:rsidP="000A119D">
      <w:pPr>
        <w:pStyle w:val="Naslov2"/>
        <w:spacing w:line="276" w:lineRule="auto"/>
        <w:rPr>
          <w:rStyle w:val="Naslov2MKZnak"/>
          <w:rFonts w:asciiTheme="minorHAnsi" w:hAnsiTheme="minorHAnsi" w:cstheme="minorHAnsi"/>
          <w:b/>
          <w:bCs/>
        </w:rPr>
      </w:pPr>
      <w:bookmarkStart w:id="34" w:name="_Toc306689977"/>
      <w:r w:rsidRPr="000A119D">
        <w:rPr>
          <w:rStyle w:val="Naslov2MKZnak"/>
          <w:rFonts w:asciiTheme="minorHAnsi" w:hAnsiTheme="minorHAnsi" w:cstheme="minorHAnsi"/>
          <w:b/>
          <w:bCs/>
        </w:rPr>
        <w:t>Meril</w:t>
      </w:r>
      <w:r w:rsidR="00B17076">
        <w:rPr>
          <w:rStyle w:val="Naslov2MKZnak"/>
          <w:rFonts w:asciiTheme="minorHAnsi" w:hAnsiTheme="minorHAnsi" w:cstheme="minorHAnsi"/>
          <w:b/>
          <w:bCs/>
        </w:rPr>
        <w:t>o</w:t>
      </w:r>
      <w:r w:rsidRPr="000A119D">
        <w:rPr>
          <w:rStyle w:val="Naslov2MKZnak"/>
          <w:rFonts w:asciiTheme="minorHAnsi" w:hAnsiTheme="minorHAnsi" w:cstheme="minorHAnsi"/>
          <w:b/>
          <w:bCs/>
        </w:rPr>
        <w:t xml:space="preserve"> za izbor</w:t>
      </w:r>
      <w:bookmarkEnd w:id="34"/>
    </w:p>
    <w:p w14:paraId="49D6A63A" w14:textId="77777777" w:rsidR="00960BF3" w:rsidRPr="000A119D" w:rsidRDefault="00960BF3" w:rsidP="000A119D">
      <w:pPr>
        <w:spacing w:line="276" w:lineRule="auto"/>
        <w:jc w:val="both"/>
        <w:rPr>
          <w:rFonts w:asciiTheme="minorHAnsi" w:hAnsiTheme="minorHAnsi" w:cstheme="minorHAnsi"/>
          <w:sz w:val="22"/>
          <w:szCs w:val="22"/>
        </w:rPr>
      </w:pPr>
    </w:p>
    <w:p w14:paraId="4AB3D10B" w14:textId="131C0890" w:rsidR="00B17076" w:rsidRDefault="00DE0D4E" w:rsidP="000A119D">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Naročnik bo javno naročilo oddal na podlagi merila </w:t>
      </w:r>
      <w:r w:rsidR="00485662" w:rsidRPr="000A119D">
        <w:rPr>
          <w:rFonts w:asciiTheme="minorHAnsi" w:hAnsiTheme="minorHAnsi" w:cstheme="minorHAnsi"/>
          <w:b/>
          <w:sz w:val="22"/>
          <w:szCs w:val="22"/>
          <w:u w:val="single"/>
        </w:rPr>
        <w:t>ekonomsko najugodnejš</w:t>
      </w:r>
      <w:r w:rsidR="00B17076">
        <w:rPr>
          <w:rFonts w:asciiTheme="minorHAnsi" w:hAnsiTheme="minorHAnsi" w:cstheme="minorHAnsi"/>
          <w:b/>
          <w:sz w:val="22"/>
          <w:szCs w:val="22"/>
          <w:u w:val="single"/>
        </w:rPr>
        <w:t>e ponudbe</w:t>
      </w:r>
      <w:r w:rsidRPr="000A119D">
        <w:rPr>
          <w:rFonts w:asciiTheme="minorHAnsi" w:hAnsiTheme="minorHAnsi" w:cstheme="minorHAnsi"/>
          <w:sz w:val="22"/>
          <w:szCs w:val="22"/>
        </w:rPr>
        <w:t>. Izbrana</w:t>
      </w:r>
      <w:r w:rsidR="00485662" w:rsidRPr="000A119D">
        <w:rPr>
          <w:rFonts w:asciiTheme="minorHAnsi" w:hAnsiTheme="minorHAnsi" w:cstheme="minorHAnsi"/>
          <w:sz w:val="22"/>
          <w:szCs w:val="22"/>
        </w:rPr>
        <w:t xml:space="preserve"> bo</w:t>
      </w:r>
      <w:r w:rsidR="00B17076">
        <w:rPr>
          <w:rFonts w:asciiTheme="minorHAnsi" w:hAnsiTheme="minorHAnsi" w:cstheme="minorHAnsi"/>
          <w:sz w:val="22"/>
          <w:szCs w:val="22"/>
        </w:rPr>
        <w:t xml:space="preserve"> tista dopustna</w:t>
      </w:r>
      <w:r w:rsidR="00485662" w:rsidRPr="000A119D">
        <w:rPr>
          <w:rFonts w:asciiTheme="minorHAnsi" w:hAnsiTheme="minorHAnsi" w:cstheme="minorHAnsi"/>
          <w:sz w:val="22"/>
          <w:szCs w:val="22"/>
        </w:rPr>
        <w:t xml:space="preserve"> ponudba, v kateri bo ponujena najnižja cena</w:t>
      </w:r>
      <w:r w:rsidR="005475EC">
        <w:rPr>
          <w:rFonts w:asciiTheme="minorHAnsi" w:hAnsiTheme="minorHAnsi" w:cstheme="minorHAnsi"/>
          <w:sz w:val="22"/>
          <w:szCs w:val="22"/>
        </w:rPr>
        <w:t xml:space="preserve"> za izbrane zavarovalne vrste.</w:t>
      </w:r>
    </w:p>
    <w:p w14:paraId="6C23724B" w14:textId="77777777" w:rsidR="00960BF3" w:rsidRPr="000A119D" w:rsidRDefault="00960BF3" w:rsidP="000A119D">
      <w:pPr>
        <w:spacing w:line="276" w:lineRule="auto"/>
        <w:jc w:val="both"/>
        <w:rPr>
          <w:rFonts w:asciiTheme="minorHAnsi" w:hAnsiTheme="minorHAnsi" w:cstheme="minorHAnsi"/>
          <w:sz w:val="22"/>
          <w:szCs w:val="22"/>
        </w:rPr>
      </w:pPr>
    </w:p>
    <w:p w14:paraId="26E49ADD" w14:textId="6D3B481A" w:rsidR="00DE707F" w:rsidRPr="000A119D" w:rsidRDefault="009A1C8B" w:rsidP="000A119D">
      <w:pPr>
        <w:pStyle w:val="Naslov2"/>
        <w:spacing w:line="276" w:lineRule="auto"/>
        <w:rPr>
          <w:rStyle w:val="Naslov2MKZnak"/>
          <w:rFonts w:asciiTheme="minorHAnsi" w:hAnsiTheme="minorHAnsi" w:cstheme="minorHAnsi"/>
          <w:b/>
          <w:bCs/>
        </w:rPr>
      </w:pPr>
      <w:bookmarkStart w:id="35" w:name="_Toc217443853"/>
      <w:bookmarkStart w:id="36" w:name="_Toc306689979"/>
      <w:r>
        <w:rPr>
          <w:rStyle w:val="Naslov2MKZnak"/>
          <w:rFonts w:asciiTheme="minorHAnsi" w:hAnsiTheme="minorHAnsi" w:cstheme="minorHAnsi"/>
          <w:b/>
          <w:bCs/>
        </w:rPr>
        <w:t>Odločitev</w:t>
      </w:r>
      <w:r w:rsidR="00DE707F" w:rsidRPr="000A119D">
        <w:rPr>
          <w:rStyle w:val="Naslov2MKZnak"/>
          <w:rFonts w:asciiTheme="minorHAnsi" w:hAnsiTheme="minorHAnsi" w:cstheme="minorHAnsi"/>
          <w:b/>
          <w:bCs/>
        </w:rPr>
        <w:t xml:space="preserve"> o oddaji naročila</w:t>
      </w:r>
      <w:bookmarkEnd w:id="35"/>
      <w:bookmarkEnd w:id="36"/>
    </w:p>
    <w:p w14:paraId="2B15CE41" w14:textId="77777777" w:rsidR="00DE707F" w:rsidRPr="000A119D" w:rsidRDefault="00DE707F" w:rsidP="000A119D">
      <w:pPr>
        <w:spacing w:line="276" w:lineRule="auto"/>
        <w:rPr>
          <w:rFonts w:asciiTheme="minorHAnsi" w:hAnsiTheme="minorHAnsi" w:cstheme="minorHAnsi"/>
          <w:sz w:val="22"/>
          <w:szCs w:val="22"/>
        </w:rPr>
      </w:pPr>
    </w:p>
    <w:p w14:paraId="79FF42DE" w14:textId="77777777" w:rsidR="00DE707F" w:rsidRPr="00BE1DA4" w:rsidRDefault="00DE707F" w:rsidP="000A119D">
      <w:pPr>
        <w:spacing w:line="276" w:lineRule="auto"/>
        <w:jc w:val="both"/>
        <w:rPr>
          <w:rFonts w:asciiTheme="minorHAnsi" w:hAnsiTheme="minorHAnsi" w:cstheme="minorHAnsi"/>
          <w:color w:val="000000"/>
          <w:sz w:val="22"/>
          <w:szCs w:val="22"/>
        </w:rPr>
      </w:pPr>
      <w:r w:rsidRPr="000A119D">
        <w:rPr>
          <w:rFonts w:asciiTheme="minorHAnsi" w:hAnsiTheme="minorHAnsi" w:cstheme="minorHAnsi"/>
          <w:color w:val="000000"/>
          <w:sz w:val="22"/>
          <w:szCs w:val="22"/>
        </w:rPr>
        <w:t xml:space="preserve">Ponudniki, ki nimajo sedeža v Republiki Sloveniji, morajo za namen tega postopka v Republiki Sloveniji imenovati pooblaščenca za vročanje v skladu z veljavnim Zakonom o splošnem upravnem postopku, ki ga navedejo v razpisnem obrazcu </w:t>
      </w:r>
      <w:r w:rsidR="00D422C5" w:rsidRPr="000A119D">
        <w:rPr>
          <w:rFonts w:asciiTheme="minorHAnsi" w:hAnsiTheme="minorHAnsi" w:cstheme="minorHAnsi"/>
          <w:color w:val="000000"/>
          <w:sz w:val="22"/>
          <w:szCs w:val="22"/>
        </w:rPr>
        <w:t>P</w:t>
      </w:r>
      <w:r w:rsidRPr="000A119D">
        <w:rPr>
          <w:rFonts w:asciiTheme="minorHAnsi" w:hAnsiTheme="minorHAnsi" w:cstheme="minorHAnsi"/>
          <w:color w:val="000000"/>
          <w:sz w:val="22"/>
          <w:szCs w:val="22"/>
        </w:rPr>
        <w:t>odatki o ponudniku</w:t>
      </w:r>
      <w:r w:rsidR="00BE1DA4" w:rsidRPr="000A119D">
        <w:rPr>
          <w:rFonts w:asciiTheme="minorHAnsi" w:hAnsiTheme="minorHAnsi" w:cstheme="minorHAnsi"/>
          <w:color w:val="000000"/>
          <w:sz w:val="22"/>
          <w:szCs w:val="22"/>
        </w:rPr>
        <w:t xml:space="preserve"> OBR-1</w:t>
      </w:r>
      <w:r w:rsidRPr="000A119D">
        <w:rPr>
          <w:rFonts w:asciiTheme="minorHAnsi" w:hAnsiTheme="minorHAnsi" w:cstheme="minorHAnsi"/>
          <w:color w:val="000000"/>
          <w:sz w:val="22"/>
          <w:szCs w:val="22"/>
        </w:rPr>
        <w:t>.</w:t>
      </w:r>
    </w:p>
    <w:p w14:paraId="50B53D6D" w14:textId="77777777" w:rsidR="00DE707F" w:rsidRDefault="00DE707F" w:rsidP="000A119D">
      <w:pPr>
        <w:spacing w:line="276" w:lineRule="auto"/>
        <w:jc w:val="both"/>
        <w:rPr>
          <w:rFonts w:asciiTheme="minorHAnsi" w:hAnsiTheme="minorHAnsi" w:cstheme="minorHAnsi"/>
          <w:color w:val="000000"/>
          <w:sz w:val="22"/>
          <w:szCs w:val="22"/>
        </w:rPr>
      </w:pPr>
    </w:p>
    <w:p w14:paraId="7AF5FC1D" w14:textId="77777777" w:rsidR="00DE707F" w:rsidRPr="00043274" w:rsidRDefault="00DE707F" w:rsidP="00F62005">
      <w:pPr>
        <w:pStyle w:val="Naslov2"/>
        <w:spacing w:line="276" w:lineRule="auto"/>
        <w:rPr>
          <w:rStyle w:val="Naslov2MKZnak"/>
          <w:rFonts w:asciiTheme="minorHAnsi" w:hAnsiTheme="minorHAnsi" w:cstheme="minorHAnsi"/>
          <w:b/>
          <w:bCs/>
        </w:rPr>
      </w:pPr>
      <w:bookmarkStart w:id="37" w:name="_Toc217443854"/>
      <w:bookmarkStart w:id="38" w:name="_Toc306689980"/>
      <w:r w:rsidRPr="00043274">
        <w:rPr>
          <w:rStyle w:val="Naslov2MKZnak"/>
          <w:rFonts w:asciiTheme="minorHAnsi" w:hAnsiTheme="minorHAnsi" w:cstheme="minorHAnsi"/>
          <w:b/>
          <w:bCs/>
        </w:rPr>
        <w:t xml:space="preserve">Sklenitev </w:t>
      </w:r>
      <w:r w:rsidR="00564F49">
        <w:rPr>
          <w:rStyle w:val="Naslov2MKZnak"/>
          <w:rFonts w:asciiTheme="minorHAnsi" w:hAnsiTheme="minorHAnsi" w:cstheme="minorHAnsi"/>
          <w:b/>
          <w:bCs/>
        </w:rPr>
        <w:t>okvirnega sporazuma</w:t>
      </w:r>
      <w:bookmarkEnd w:id="37"/>
      <w:bookmarkEnd w:id="38"/>
    </w:p>
    <w:p w14:paraId="49D5D201" w14:textId="77777777" w:rsidR="00DE707F" w:rsidRPr="00043274" w:rsidRDefault="00DE707F" w:rsidP="00F62005">
      <w:pPr>
        <w:spacing w:line="276" w:lineRule="auto"/>
        <w:rPr>
          <w:rFonts w:asciiTheme="minorHAnsi" w:hAnsiTheme="minorHAnsi" w:cstheme="minorHAnsi"/>
          <w:sz w:val="22"/>
          <w:szCs w:val="22"/>
        </w:rPr>
      </w:pPr>
    </w:p>
    <w:p w14:paraId="2AE658BD" w14:textId="138BA602" w:rsidR="00DE707F" w:rsidRPr="00043274" w:rsidRDefault="00564F49" w:rsidP="00F62005">
      <w:pPr>
        <w:spacing w:line="276" w:lineRule="auto"/>
        <w:jc w:val="both"/>
        <w:rPr>
          <w:rFonts w:asciiTheme="minorHAnsi" w:hAnsiTheme="minorHAnsi" w:cstheme="minorHAnsi"/>
          <w:sz w:val="22"/>
          <w:szCs w:val="22"/>
        </w:rPr>
      </w:pPr>
      <w:r>
        <w:rPr>
          <w:rFonts w:asciiTheme="minorHAnsi" w:hAnsiTheme="minorHAnsi" w:cstheme="minorHAnsi"/>
          <w:sz w:val="22"/>
          <w:szCs w:val="22"/>
        </w:rPr>
        <w:t>Okvirni sporazum</w:t>
      </w:r>
      <w:r w:rsidR="00DE707F" w:rsidRPr="00043274">
        <w:rPr>
          <w:rFonts w:asciiTheme="minorHAnsi" w:hAnsiTheme="minorHAnsi" w:cstheme="minorHAnsi"/>
          <w:sz w:val="22"/>
          <w:szCs w:val="22"/>
        </w:rPr>
        <w:t xml:space="preserve"> </w:t>
      </w:r>
      <w:r w:rsidR="00633678">
        <w:rPr>
          <w:rFonts w:asciiTheme="minorHAnsi" w:hAnsiTheme="minorHAnsi" w:cstheme="minorHAnsi"/>
          <w:sz w:val="22"/>
          <w:szCs w:val="22"/>
        </w:rPr>
        <w:t>bo naročnik sklenil z enim ponudnikom</w:t>
      </w:r>
      <w:r w:rsidR="00633678" w:rsidRPr="00043274">
        <w:rPr>
          <w:rFonts w:asciiTheme="minorHAnsi" w:hAnsiTheme="minorHAnsi" w:cstheme="minorHAnsi"/>
          <w:sz w:val="22"/>
          <w:szCs w:val="22"/>
        </w:rPr>
        <w:t xml:space="preserve"> </w:t>
      </w:r>
      <w:r w:rsidR="00DE707F" w:rsidRPr="00043274">
        <w:rPr>
          <w:rFonts w:asciiTheme="minorHAnsi" w:hAnsiTheme="minorHAnsi" w:cstheme="minorHAnsi"/>
          <w:sz w:val="22"/>
          <w:szCs w:val="22"/>
        </w:rPr>
        <w:t xml:space="preserve">s podpisom posameznih zavarovalnih polic za posamezno vrsto zavarovanja. Zavarovanje po posameznih policah mora vključevati vse nevarnosti in pogoje iz specifikacij, ki so dogovorjene na podlagi tega javnega naročila, ne glede na to ali so na polici vpisane vse klavzule ali ne. Sestavni del zavarovalnih polic je razpisna dokumentacija. </w:t>
      </w:r>
    </w:p>
    <w:p w14:paraId="61E72579" w14:textId="77777777" w:rsidR="00DE707F" w:rsidRPr="00043274" w:rsidRDefault="00DE707F" w:rsidP="00F62005">
      <w:pPr>
        <w:spacing w:line="276" w:lineRule="auto"/>
        <w:jc w:val="both"/>
        <w:rPr>
          <w:rFonts w:asciiTheme="minorHAnsi" w:hAnsiTheme="minorHAnsi" w:cstheme="minorHAnsi"/>
          <w:sz w:val="22"/>
          <w:szCs w:val="22"/>
        </w:rPr>
      </w:pPr>
      <w:r w:rsidRPr="00043274">
        <w:rPr>
          <w:rFonts w:asciiTheme="minorHAnsi" w:hAnsiTheme="minorHAnsi" w:cstheme="minorHAnsi"/>
          <w:sz w:val="22"/>
          <w:szCs w:val="22"/>
        </w:rPr>
        <w:t>V primeru, da so splošni pogoji katerega koli zavarovanja in določbe v naročnikovi razpisni dokumentaciji med seboj v nasprotju, se uporabljajo določbe razpisne dokumentacije.</w:t>
      </w:r>
    </w:p>
    <w:p w14:paraId="2F5615F4" w14:textId="29009E76" w:rsidR="002F5104" w:rsidRPr="002F5104" w:rsidRDefault="00DE707F" w:rsidP="002F5104">
      <w:pPr>
        <w:spacing w:line="276" w:lineRule="auto"/>
        <w:jc w:val="both"/>
        <w:rPr>
          <w:rFonts w:asciiTheme="minorHAnsi" w:hAnsiTheme="minorHAnsi"/>
          <w:sz w:val="22"/>
          <w:szCs w:val="22"/>
        </w:rPr>
      </w:pPr>
      <w:r w:rsidRPr="002F5104">
        <w:rPr>
          <w:rFonts w:asciiTheme="minorHAnsi" w:hAnsiTheme="minorHAnsi" w:cstheme="minorHAnsi"/>
          <w:sz w:val="22"/>
          <w:szCs w:val="22"/>
        </w:rPr>
        <w:t xml:space="preserve">Naročnik bo po pravnomočnosti odločitve o oddaji naročila izbranega ponudnika pozval k podpisu </w:t>
      </w:r>
      <w:r w:rsidR="00732B99" w:rsidRPr="002F5104">
        <w:rPr>
          <w:rFonts w:asciiTheme="minorHAnsi" w:hAnsiTheme="minorHAnsi" w:cstheme="minorHAnsi"/>
          <w:sz w:val="22"/>
          <w:szCs w:val="22"/>
        </w:rPr>
        <w:t xml:space="preserve">okvirnega sporazuma </w:t>
      </w:r>
      <w:r w:rsidRPr="002F5104">
        <w:rPr>
          <w:rFonts w:asciiTheme="minorHAnsi" w:hAnsiTheme="minorHAnsi" w:cstheme="minorHAnsi"/>
          <w:sz w:val="22"/>
          <w:szCs w:val="22"/>
        </w:rPr>
        <w:t xml:space="preserve">za izvedbo javnega naročila. Če se ponudnik v roku 8 (osem) dni po pozivu k podpisu </w:t>
      </w:r>
      <w:r w:rsidR="00EF27E7" w:rsidRPr="002F5104">
        <w:rPr>
          <w:rFonts w:asciiTheme="minorHAnsi" w:hAnsiTheme="minorHAnsi" w:cstheme="minorHAnsi"/>
          <w:sz w:val="22"/>
          <w:szCs w:val="22"/>
        </w:rPr>
        <w:t>okvirnega sporazuma</w:t>
      </w:r>
      <w:r w:rsidRPr="002F5104">
        <w:rPr>
          <w:rFonts w:asciiTheme="minorHAnsi" w:hAnsiTheme="minorHAnsi" w:cstheme="minorHAnsi"/>
          <w:sz w:val="22"/>
          <w:szCs w:val="22"/>
        </w:rPr>
        <w:t xml:space="preserve"> ne bo odzval na poziv, </w:t>
      </w:r>
      <w:r w:rsidR="00E92E86" w:rsidRPr="002F5104">
        <w:rPr>
          <w:rFonts w:asciiTheme="minorHAnsi" w:hAnsiTheme="minorHAnsi" w:cstheme="minorHAnsi"/>
          <w:sz w:val="22"/>
          <w:szCs w:val="22"/>
        </w:rPr>
        <w:t>se šteje, da je odstopil od ponudbe in bo naročnik Državni revizijski komisiji predlagal, da se uvede postopek o prekršku v skladu s 112</w:t>
      </w:r>
      <w:r w:rsidR="00D52563" w:rsidRPr="002F5104">
        <w:rPr>
          <w:rFonts w:asciiTheme="minorHAnsi" w:hAnsiTheme="minorHAnsi" w:cstheme="minorHAnsi"/>
          <w:sz w:val="22"/>
          <w:szCs w:val="22"/>
        </w:rPr>
        <w:t>.</w:t>
      </w:r>
      <w:r w:rsidR="00E92E86" w:rsidRPr="002F5104">
        <w:rPr>
          <w:rFonts w:asciiTheme="minorHAnsi" w:hAnsiTheme="minorHAnsi" w:cstheme="minorHAnsi"/>
          <w:sz w:val="22"/>
          <w:szCs w:val="22"/>
        </w:rPr>
        <w:t xml:space="preserve"> členom ZJN-3</w:t>
      </w:r>
      <w:r w:rsidR="00131A73">
        <w:rPr>
          <w:rFonts w:asciiTheme="minorHAnsi" w:hAnsiTheme="minorHAnsi" w:cstheme="minorHAnsi"/>
          <w:sz w:val="22"/>
          <w:szCs w:val="22"/>
        </w:rPr>
        <w:t xml:space="preserve">. Naročnik </w:t>
      </w:r>
      <w:r w:rsidRPr="002F5104">
        <w:rPr>
          <w:rFonts w:asciiTheme="minorHAnsi" w:hAnsiTheme="minorHAnsi" w:cstheme="minorHAnsi"/>
          <w:sz w:val="22"/>
          <w:szCs w:val="22"/>
        </w:rPr>
        <w:t xml:space="preserve">bo v takšnem primeru unovčil </w:t>
      </w:r>
      <w:r w:rsidR="00A97CF1">
        <w:rPr>
          <w:rFonts w:asciiTheme="minorHAnsi" w:hAnsiTheme="minorHAnsi" w:cstheme="minorHAnsi"/>
          <w:sz w:val="22"/>
          <w:szCs w:val="22"/>
        </w:rPr>
        <w:t xml:space="preserve">finančno zavarovanje </w:t>
      </w:r>
      <w:r w:rsidR="002F5104" w:rsidRPr="002F5104">
        <w:rPr>
          <w:rFonts w:asciiTheme="minorHAnsi" w:hAnsiTheme="minorHAnsi" w:cstheme="minorHAnsi"/>
          <w:sz w:val="22"/>
          <w:szCs w:val="22"/>
        </w:rPr>
        <w:t>za resnost ponudbe</w:t>
      </w:r>
      <w:r w:rsidR="002F5104" w:rsidRPr="002F5104">
        <w:rPr>
          <w:rFonts w:asciiTheme="minorHAnsi" w:hAnsiTheme="minorHAnsi"/>
          <w:sz w:val="22"/>
          <w:szCs w:val="22"/>
        </w:rPr>
        <w:t xml:space="preserve"> prav tako pa lahko naročnik od takšnega ponudnika zahteva povračilo vse morebitno dodatno nastale škode zaradi takšne</w:t>
      </w:r>
      <w:r w:rsidR="00A97CF1">
        <w:rPr>
          <w:rFonts w:asciiTheme="minorHAnsi" w:hAnsiTheme="minorHAnsi"/>
          <w:sz w:val="22"/>
          <w:szCs w:val="22"/>
        </w:rPr>
        <w:t>ga ravnanja izbranega ponudnika</w:t>
      </w:r>
      <w:r w:rsidR="002F5104" w:rsidRPr="002F5104">
        <w:rPr>
          <w:rFonts w:asciiTheme="minorHAnsi" w:hAnsiTheme="minorHAnsi" w:cstheme="minorHAnsi"/>
          <w:sz w:val="22"/>
          <w:szCs w:val="22"/>
        </w:rPr>
        <w:t>.</w:t>
      </w:r>
      <w:r w:rsidR="002F5104" w:rsidRPr="002F5104">
        <w:rPr>
          <w:rFonts w:asciiTheme="minorHAnsi" w:hAnsiTheme="minorHAnsi"/>
          <w:sz w:val="22"/>
          <w:szCs w:val="22"/>
        </w:rPr>
        <w:t xml:space="preserve"> Naročnik si pridržuje tudi pravico sodno iztožiti podpis pogodbe, če bi bilo to naročniku v interesu.</w:t>
      </w:r>
    </w:p>
    <w:p w14:paraId="33E94ABD" w14:textId="77777777" w:rsidR="002F5104" w:rsidRPr="002F5104" w:rsidRDefault="002F5104" w:rsidP="002F5104">
      <w:pPr>
        <w:spacing w:line="276" w:lineRule="auto"/>
        <w:jc w:val="both"/>
        <w:rPr>
          <w:rFonts w:asciiTheme="minorHAnsi" w:hAnsiTheme="minorHAnsi"/>
          <w:sz w:val="22"/>
          <w:szCs w:val="22"/>
        </w:rPr>
      </w:pPr>
      <w:r w:rsidRPr="002F5104">
        <w:rPr>
          <w:rFonts w:asciiTheme="minorHAnsi" w:hAnsiTheme="minorHAnsi"/>
          <w:sz w:val="22"/>
          <w:szCs w:val="22"/>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dobav. </w:t>
      </w:r>
    </w:p>
    <w:p w14:paraId="4633FB29" w14:textId="77777777" w:rsidR="002F5104" w:rsidRPr="002F5104" w:rsidRDefault="002F5104" w:rsidP="002F5104">
      <w:pPr>
        <w:spacing w:line="276" w:lineRule="auto"/>
        <w:jc w:val="both"/>
        <w:rPr>
          <w:rFonts w:asciiTheme="minorHAnsi" w:hAnsiTheme="minorHAnsi"/>
          <w:sz w:val="22"/>
          <w:szCs w:val="22"/>
        </w:rPr>
      </w:pPr>
      <w:r w:rsidRPr="002F5104">
        <w:rPr>
          <w:rFonts w:asciiTheme="minorHAnsi" w:hAnsiTheme="minorHAnsi"/>
          <w:sz w:val="22"/>
          <w:szCs w:val="22"/>
        </w:rPr>
        <w:t>S podpisom ESDP obrazca ponudnik izkaže razumevanje in soglasje k navedenemu v gornjem odstavku.</w:t>
      </w:r>
    </w:p>
    <w:p w14:paraId="0538EA1D" w14:textId="5205661C" w:rsidR="002F5104" w:rsidRPr="002F5104" w:rsidRDefault="00686334" w:rsidP="002F5104">
      <w:pPr>
        <w:tabs>
          <w:tab w:val="right" w:pos="142"/>
          <w:tab w:val="right" w:pos="8928"/>
        </w:tabs>
        <w:suppressAutoHyphens/>
        <w:autoSpaceDN w:val="0"/>
        <w:spacing w:line="276" w:lineRule="auto"/>
        <w:jc w:val="both"/>
        <w:textAlignment w:val="baseline"/>
        <w:rPr>
          <w:rFonts w:asciiTheme="minorHAnsi" w:hAnsiTheme="minorHAnsi"/>
          <w:kern w:val="3"/>
          <w:sz w:val="22"/>
          <w:szCs w:val="22"/>
        </w:rPr>
      </w:pPr>
      <w:r>
        <w:rPr>
          <w:rFonts w:asciiTheme="minorHAnsi" w:hAnsiTheme="minorHAnsi"/>
          <w:kern w:val="3"/>
          <w:sz w:val="22"/>
          <w:szCs w:val="22"/>
          <w:lang w:eastAsia="zh-CN"/>
        </w:rPr>
        <w:t>V skladu z 90</w:t>
      </w:r>
      <w:r w:rsidR="002F5104" w:rsidRPr="002F5104">
        <w:rPr>
          <w:rFonts w:asciiTheme="minorHAnsi" w:hAnsiTheme="minorHAnsi"/>
          <w:kern w:val="3"/>
          <w:sz w:val="22"/>
          <w:szCs w:val="22"/>
          <w:lang w:eastAsia="zh-CN"/>
        </w:rPr>
        <w:t xml:space="preserve">. členom ZJN-3 si </w:t>
      </w:r>
      <w:r w:rsidR="00F32101">
        <w:rPr>
          <w:rFonts w:asciiTheme="minorHAnsi" w:hAnsiTheme="minorHAnsi"/>
          <w:kern w:val="3"/>
          <w:sz w:val="22"/>
          <w:szCs w:val="22"/>
          <w:lang w:eastAsia="zh-CN"/>
        </w:rPr>
        <w:t>naročnik pridr</w:t>
      </w:r>
      <w:r w:rsidR="002F5104" w:rsidRPr="002F5104">
        <w:rPr>
          <w:rFonts w:asciiTheme="minorHAnsi" w:hAnsiTheme="minorHAnsi"/>
          <w:kern w:val="3"/>
          <w:sz w:val="22"/>
          <w:szCs w:val="22"/>
          <w:lang w:eastAsia="zh-CN"/>
        </w:rPr>
        <w:t>žuje pravico do ustavitve postopka, zavrnitve vseh ponudb, odstopa od izvedbe javnega naročila.</w:t>
      </w:r>
    </w:p>
    <w:p w14:paraId="2BD1A244" w14:textId="3FF60DF9" w:rsidR="002F5104" w:rsidRPr="002F5104" w:rsidRDefault="002F5104" w:rsidP="002F5104">
      <w:pPr>
        <w:suppressAutoHyphens/>
        <w:autoSpaceDN w:val="0"/>
        <w:spacing w:line="276" w:lineRule="auto"/>
        <w:jc w:val="both"/>
        <w:textAlignment w:val="baseline"/>
        <w:rPr>
          <w:rFonts w:asciiTheme="minorHAnsi" w:hAnsiTheme="minorHAnsi"/>
          <w:kern w:val="3"/>
          <w:sz w:val="22"/>
          <w:szCs w:val="22"/>
          <w:lang w:eastAsia="zh-CN"/>
        </w:rPr>
      </w:pPr>
      <w:r w:rsidRPr="002F5104">
        <w:rPr>
          <w:rFonts w:asciiTheme="minorHAnsi" w:hAnsiTheme="minorHAnsi"/>
          <w:kern w:val="3"/>
          <w:sz w:val="22"/>
          <w:szCs w:val="22"/>
          <w:lang w:eastAsia="zh-CN"/>
        </w:rPr>
        <w:t xml:space="preserve">Okvirni sporazum bo sklenjen pod </w:t>
      </w:r>
      <w:proofErr w:type="spellStart"/>
      <w:r w:rsidRPr="002F5104">
        <w:rPr>
          <w:rFonts w:asciiTheme="minorHAnsi" w:hAnsiTheme="minorHAnsi"/>
          <w:kern w:val="3"/>
          <w:sz w:val="22"/>
          <w:szCs w:val="22"/>
          <w:lang w:eastAsia="zh-CN"/>
        </w:rPr>
        <w:t>odložnim</w:t>
      </w:r>
      <w:proofErr w:type="spellEnd"/>
      <w:r w:rsidRPr="002F5104">
        <w:rPr>
          <w:rFonts w:asciiTheme="minorHAnsi" w:hAnsiTheme="minorHAnsi"/>
          <w:kern w:val="3"/>
          <w:sz w:val="22"/>
          <w:szCs w:val="22"/>
          <w:lang w:eastAsia="zh-CN"/>
        </w:rPr>
        <w:t xml:space="preserve"> pogojem predložitve finančnega zav</w:t>
      </w:r>
      <w:r w:rsidR="00A97CF1">
        <w:rPr>
          <w:rFonts w:asciiTheme="minorHAnsi" w:hAnsiTheme="minorHAnsi"/>
          <w:kern w:val="3"/>
          <w:sz w:val="22"/>
          <w:szCs w:val="22"/>
          <w:lang w:eastAsia="zh-CN"/>
        </w:rPr>
        <w:t xml:space="preserve">arovanja za dobro izvedbo del, </w:t>
      </w:r>
      <w:r w:rsidRPr="002F5104">
        <w:rPr>
          <w:rFonts w:asciiTheme="minorHAnsi" w:hAnsiTheme="minorHAnsi"/>
          <w:kern w:val="3"/>
          <w:sz w:val="22"/>
          <w:szCs w:val="22"/>
          <w:lang w:eastAsia="zh-CN"/>
        </w:rPr>
        <w:t>kot izhaja iz vzorca.</w:t>
      </w:r>
    </w:p>
    <w:p w14:paraId="0C0C28C0" w14:textId="77777777" w:rsidR="00DE707F" w:rsidRPr="00043274" w:rsidRDefault="00DE707F" w:rsidP="00F62005">
      <w:pPr>
        <w:pStyle w:val="Navadensplet"/>
        <w:spacing w:before="0" w:beforeAutospacing="0" w:after="0" w:afterAutospacing="0" w:line="276" w:lineRule="auto"/>
        <w:rPr>
          <w:rFonts w:asciiTheme="minorHAnsi" w:hAnsiTheme="minorHAnsi" w:cstheme="minorHAnsi"/>
          <w:sz w:val="22"/>
          <w:szCs w:val="22"/>
        </w:rPr>
      </w:pPr>
      <w:r w:rsidRPr="00043274">
        <w:rPr>
          <w:rFonts w:asciiTheme="minorHAnsi" w:hAnsiTheme="minorHAnsi" w:cstheme="minorHAnsi"/>
          <w:sz w:val="22"/>
          <w:szCs w:val="22"/>
        </w:rPr>
        <w:t xml:space="preserve">Pred sklenitvijo </w:t>
      </w:r>
      <w:r w:rsidR="00893F24">
        <w:rPr>
          <w:rFonts w:asciiTheme="minorHAnsi" w:hAnsiTheme="minorHAnsi" w:cstheme="minorHAnsi"/>
          <w:sz w:val="22"/>
          <w:szCs w:val="22"/>
        </w:rPr>
        <w:t>okvirnega sporazuma</w:t>
      </w:r>
      <w:r w:rsidRPr="00043274">
        <w:rPr>
          <w:rFonts w:asciiTheme="minorHAnsi" w:hAnsiTheme="minorHAnsi" w:cstheme="minorHAnsi"/>
          <w:sz w:val="22"/>
          <w:szCs w:val="22"/>
        </w:rPr>
        <w:t xml:space="preserve"> bo moral izbrani ponudnik v skladu s VI. odstavkom 14. člena Zakona o integriteti in preprečevanju korupcije (</w:t>
      </w:r>
      <w:proofErr w:type="spellStart"/>
      <w:r w:rsidRPr="00043274">
        <w:rPr>
          <w:rFonts w:asciiTheme="minorHAnsi" w:hAnsiTheme="minorHAnsi" w:cstheme="minorHAnsi"/>
          <w:sz w:val="22"/>
          <w:szCs w:val="22"/>
        </w:rPr>
        <w:t>ZIntPK</w:t>
      </w:r>
      <w:proofErr w:type="spellEnd"/>
      <w:r w:rsidRPr="00043274">
        <w:rPr>
          <w:rFonts w:asciiTheme="minorHAnsi" w:hAnsiTheme="minorHAnsi" w:cstheme="minorHAnsi"/>
          <w:sz w:val="22"/>
          <w:szCs w:val="22"/>
        </w:rPr>
        <w:t xml:space="preserve">) naročniku predložiti izjavo oziroma podatke o udeležbi fizičnih in pravnih oseb v lastništvu ponudnika, vključno z udeležbo tihih družbenikov, ter o </w:t>
      </w:r>
      <w:r w:rsidRPr="00043274">
        <w:rPr>
          <w:rFonts w:asciiTheme="minorHAnsi" w:hAnsiTheme="minorHAnsi" w:cstheme="minorHAnsi"/>
          <w:sz w:val="22"/>
          <w:szCs w:val="22"/>
        </w:rPr>
        <w:lastRenderedPageBreak/>
        <w:t>gospodarskih subjektih, za katere se glede na določbe zakona, ki ureja gospodarske družbe, šteje, da so povezane družbe s ponudnikom. Če ponudnik predloži lažno izjavo oziroma da neresnične podatke o navedenih dejstvih, ima to za posledico ničnost pogodbe.</w:t>
      </w:r>
    </w:p>
    <w:p w14:paraId="4983F935" w14:textId="77777777" w:rsidR="00DE707F" w:rsidRDefault="00893F24" w:rsidP="00F62005">
      <w:pPr>
        <w:pStyle w:val="BESEDILO"/>
        <w:keepLines w:val="0"/>
        <w:widowControl/>
        <w:tabs>
          <w:tab w:val="clear" w:pos="2155"/>
        </w:tabs>
        <w:spacing w:line="276" w:lineRule="auto"/>
        <w:rPr>
          <w:rFonts w:asciiTheme="minorHAnsi" w:hAnsiTheme="minorHAnsi" w:cstheme="minorHAnsi"/>
          <w:kern w:val="0"/>
          <w:sz w:val="22"/>
          <w:szCs w:val="22"/>
          <w:lang w:eastAsia="sl-SI"/>
        </w:rPr>
      </w:pPr>
      <w:r>
        <w:rPr>
          <w:rFonts w:asciiTheme="minorHAnsi" w:hAnsiTheme="minorHAnsi" w:cstheme="minorHAnsi"/>
          <w:kern w:val="0"/>
          <w:sz w:val="22"/>
          <w:szCs w:val="22"/>
          <w:lang w:eastAsia="sl-SI"/>
        </w:rPr>
        <w:t>Okvirni sporazum</w:t>
      </w:r>
      <w:r w:rsidR="00DE707F" w:rsidRPr="00043274">
        <w:rPr>
          <w:rFonts w:asciiTheme="minorHAnsi" w:hAnsiTheme="minorHAnsi" w:cstheme="minorHAnsi"/>
          <w:kern w:val="0"/>
          <w:sz w:val="22"/>
          <w:szCs w:val="22"/>
          <w:lang w:eastAsia="sl-SI"/>
        </w:rPr>
        <w:t xml:space="preserve"> bo z izbranim izvajalcem sklenjen samo v primeru, če bodo za to </w:t>
      </w:r>
      <w:r w:rsidR="002F5104">
        <w:rPr>
          <w:rFonts w:asciiTheme="minorHAnsi" w:hAnsiTheme="minorHAnsi" w:cstheme="minorHAnsi"/>
          <w:kern w:val="0"/>
          <w:sz w:val="22"/>
          <w:szCs w:val="22"/>
          <w:lang w:eastAsia="sl-SI"/>
        </w:rPr>
        <w:t xml:space="preserve">izpolnjeni </w:t>
      </w:r>
      <w:r w:rsidR="00DE707F" w:rsidRPr="00043274">
        <w:rPr>
          <w:rFonts w:asciiTheme="minorHAnsi" w:hAnsiTheme="minorHAnsi" w:cstheme="minorHAnsi"/>
          <w:kern w:val="0"/>
          <w:sz w:val="22"/>
          <w:szCs w:val="22"/>
          <w:lang w:eastAsia="sl-SI"/>
        </w:rPr>
        <w:t>vsi pogoji iz predpisov in aktov, ki urejajo poslovanje naročnika</w:t>
      </w:r>
      <w:r w:rsidR="00E269AE">
        <w:rPr>
          <w:rFonts w:asciiTheme="minorHAnsi" w:hAnsiTheme="minorHAnsi" w:cstheme="minorHAnsi"/>
          <w:kern w:val="0"/>
          <w:sz w:val="22"/>
          <w:szCs w:val="22"/>
          <w:lang w:eastAsia="sl-SI"/>
        </w:rPr>
        <w:t>.</w:t>
      </w:r>
      <w:r w:rsidR="00DE707F" w:rsidRPr="00043274">
        <w:rPr>
          <w:rFonts w:asciiTheme="minorHAnsi" w:hAnsiTheme="minorHAnsi" w:cstheme="minorHAnsi"/>
          <w:kern w:val="0"/>
          <w:sz w:val="22"/>
          <w:szCs w:val="22"/>
          <w:lang w:eastAsia="sl-SI"/>
        </w:rPr>
        <w:t xml:space="preserve"> </w:t>
      </w:r>
    </w:p>
    <w:p w14:paraId="27F43670" w14:textId="77777777" w:rsidR="00060348" w:rsidRDefault="00060348" w:rsidP="00F62005">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22F33F1E" w14:textId="77777777" w:rsidR="00D0644D" w:rsidRPr="00DE72B7" w:rsidRDefault="00D0644D" w:rsidP="000A119D">
      <w:pPr>
        <w:pStyle w:val="Naslov2"/>
        <w:shd w:val="clear" w:color="auto" w:fill="FFFFFF" w:themeFill="background1"/>
        <w:spacing w:line="276" w:lineRule="auto"/>
        <w:rPr>
          <w:rFonts w:asciiTheme="minorHAnsi" w:hAnsiTheme="minorHAnsi" w:cstheme="minorHAnsi"/>
          <w:sz w:val="22"/>
          <w:szCs w:val="22"/>
        </w:rPr>
      </w:pPr>
      <w:r w:rsidRPr="00DE72B7">
        <w:rPr>
          <w:rFonts w:asciiTheme="minorHAnsi" w:hAnsiTheme="minorHAnsi" w:cstheme="minorHAnsi"/>
          <w:sz w:val="22"/>
          <w:szCs w:val="22"/>
          <w:shd w:val="clear" w:color="auto" w:fill="FFFFFF" w:themeFill="background1"/>
        </w:rPr>
        <w:t>Pravno varstvo</w:t>
      </w:r>
    </w:p>
    <w:p w14:paraId="68C92076" w14:textId="77777777" w:rsidR="00D0644D" w:rsidRPr="00D0644D" w:rsidRDefault="00D0644D" w:rsidP="000A119D">
      <w:pPr>
        <w:shd w:val="clear" w:color="auto" w:fill="FFFFFF" w:themeFill="background1"/>
        <w:spacing w:line="276" w:lineRule="auto"/>
        <w:rPr>
          <w:rFonts w:asciiTheme="minorHAnsi" w:hAnsiTheme="minorHAnsi" w:cstheme="minorHAnsi"/>
          <w:sz w:val="22"/>
          <w:szCs w:val="22"/>
        </w:rPr>
      </w:pPr>
    </w:p>
    <w:p w14:paraId="06EF4269" w14:textId="2524DAAF" w:rsidR="009574DC" w:rsidRPr="008B04B4" w:rsidRDefault="002F5104" w:rsidP="009574DC">
      <w:pPr>
        <w:tabs>
          <w:tab w:val="left" w:pos="0"/>
        </w:tabs>
        <w:autoSpaceDE w:val="0"/>
        <w:spacing w:line="276" w:lineRule="auto"/>
        <w:jc w:val="both"/>
        <w:rPr>
          <w:rFonts w:asciiTheme="minorHAnsi" w:eastAsia="Calibri" w:hAnsiTheme="minorHAnsi" w:cstheme="minorHAnsi"/>
          <w:color w:val="000000"/>
          <w:sz w:val="22"/>
          <w:szCs w:val="22"/>
        </w:rPr>
      </w:pPr>
      <w:r w:rsidRPr="002F5104">
        <w:rPr>
          <w:rFonts w:asciiTheme="minorHAnsi" w:hAnsiTheme="minorHAnsi"/>
          <w:sz w:val="22"/>
          <w:szCs w:val="22"/>
        </w:rPr>
        <w:t xml:space="preserve">Skladno s 25. členom ZPVPJN se zahtevek </w:t>
      </w:r>
      <w:r w:rsidR="00AF341E" w:rsidRPr="002F5104">
        <w:rPr>
          <w:rFonts w:asciiTheme="minorHAnsi" w:eastAsia="Calibri" w:hAnsiTheme="minorHAnsi" w:cstheme="minorHAnsi"/>
          <w:sz w:val="22"/>
          <w:szCs w:val="22"/>
        </w:rPr>
        <w:t>za revizijo, ki se nanaša na vsebino objave, povabilo k oddaji ponudbe</w:t>
      </w:r>
      <w:r w:rsidR="00A97CF1">
        <w:rPr>
          <w:rFonts w:asciiTheme="minorHAnsi" w:eastAsia="Calibri" w:hAnsiTheme="minorHAnsi" w:cstheme="minorHAnsi"/>
          <w:sz w:val="22"/>
          <w:szCs w:val="22"/>
        </w:rPr>
        <w:t xml:space="preserve"> ali razpisno dokumentacijo, </w:t>
      </w:r>
      <w:r w:rsidR="00AF341E" w:rsidRPr="002F5104">
        <w:rPr>
          <w:rFonts w:asciiTheme="minorHAnsi" w:eastAsia="Calibri" w:hAnsiTheme="minorHAnsi" w:cstheme="minorHAnsi"/>
          <w:sz w:val="22"/>
          <w:szCs w:val="22"/>
        </w:rPr>
        <w:t>lahko vloži v 8 delovnih dneh po objavi obvestila o javnem naročilu oz. obvestila o dodatnih informacijah, informacijah o nedokončanem postopku ali popravku</w:t>
      </w:r>
      <w:r w:rsidRPr="002F5104">
        <w:rPr>
          <w:rFonts w:asciiTheme="minorHAnsi" w:eastAsia="Calibri" w:hAnsiTheme="minorHAnsi" w:cstheme="minorHAnsi"/>
          <w:sz w:val="22"/>
          <w:szCs w:val="22"/>
        </w:rPr>
        <w:t>, če</w:t>
      </w:r>
      <w:r w:rsidRPr="002F5104">
        <w:rPr>
          <w:rFonts w:asciiTheme="minorHAnsi" w:hAnsiTheme="minorHAnsi"/>
          <w:sz w:val="22"/>
          <w:szCs w:val="22"/>
        </w:rPr>
        <w:t xml:space="preserve"> se s tem obvestilom spreminjajo ali dopolnjujejo zahteve ali merila za izbor najugodnejšega ponudnika iz razpisne dokumentacije ali predhodno objavljenega obvestila o naročilu, ali prejema povabila k oddaji ponudb.</w:t>
      </w:r>
      <w:r>
        <w:rPr>
          <w:rFonts w:asciiTheme="minorHAnsi" w:hAnsiTheme="minorHAnsi"/>
          <w:sz w:val="22"/>
          <w:szCs w:val="22"/>
        </w:rPr>
        <w:t xml:space="preserve"> </w:t>
      </w:r>
      <w:r w:rsidRPr="002F5104">
        <w:rPr>
          <w:rFonts w:asciiTheme="minorHAnsi" w:hAnsiTheme="minorHAnsi"/>
          <w:sz w:val="22"/>
          <w:szCs w:val="22"/>
        </w:rPr>
        <w:t>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postopku s predhodnih ugotavljanjem sposobnosti, postopku s pogajanji po predhodni objavi, postopku s pogajanji brez predhodne objav, ali konkurenčnem dialogu 3.500,00 EUR. Taksa se plača na transakcijski račun odprt pri Banki Slovenije, Slovenska cesta 35, 1505 Ljubljana, Slovenija št. SI56 0110 0100 0358 802, SWIFT koda BS LJ SI 2X, IBAN SI56011001000358802 i</w:t>
      </w:r>
      <w:r w:rsidR="00F32101">
        <w:rPr>
          <w:rFonts w:asciiTheme="minorHAnsi" w:hAnsiTheme="minorHAnsi"/>
          <w:sz w:val="22"/>
          <w:szCs w:val="22"/>
        </w:rPr>
        <w:t xml:space="preserve">n sklic 11 16110-7111290XXXXX </w:t>
      </w:r>
      <w:r w:rsidR="00F32101" w:rsidRPr="008B04B4">
        <w:rPr>
          <w:rFonts w:asciiTheme="minorHAnsi" w:eastAsia="Calibri" w:hAnsiTheme="minorHAnsi" w:cstheme="minorHAnsi"/>
          <w:color w:val="000000"/>
          <w:sz w:val="22"/>
          <w:szCs w:val="22"/>
        </w:rPr>
        <w:t>(oznake X predstavljajo številko objave obvestila o naročilu, oznake L pa letnico iz številke objave).</w:t>
      </w:r>
    </w:p>
    <w:p w14:paraId="23D36D12" w14:textId="77777777" w:rsidR="00AF341E" w:rsidRPr="008B04B4" w:rsidRDefault="00AF341E" w:rsidP="009574DC">
      <w:pPr>
        <w:spacing w:line="276" w:lineRule="auto"/>
        <w:ind w:right="56"/>
        <w:jc w:val="both"/>
        <w:rPr>
          <w:rFonts w:asciiTheme="minorHAnsi" w:eastAsia="Calibri" w:hAnsiTheme="minorHAnsi" w:cstheme="minorHAnsi"/>
          <w:color w:val="000000"/>
          <w:sz w:val="22"/>
          <w:szCs w:val="22"/>
        </w:rPr>
      </w:pPr>
    </w:p>
    <w:p w14:paraId="010C047D" w14:textId="1BDAD847" w:rsidR="00AF341E" w:rsidRPr="008B04B4" w:rsidRDefault="00AF341E" w:rsidP="009574DC">
      <w:pPr>
        <w:spacing w:line="276" w:lineRule="auto"/>
        <w:ind w:left="-10"/>
        <w:jc w:val="both"/>
        <w:rPr>
          <w:rFonts w:asciiTheme="minorHAnsi" w:eastAsia="Calibri" w:hAnsiTheme="minorHAnsi" w:cstheme="minorHAnsi"/>
          <w:color w:val="000000"/>
          <w:sz w:val="22"/>
          <w:szCs w:val="22"/>
        </w:rPr>
      </w:pPr>
      <w:r w:rsidRPr="008B04B4">
        <w:rPr>
          <w:rFonts w:asciiTheme="minorHAnsi" w:eastAsia="Calibri" w:hAnsiTheme="minorHAnsi" w:cstheme="minorHAnsi"/>
          <w:color w:val="000000"/>
          <w:sz w:val="22"/>
          <w:szCs w:val="22"/>
        </w:rPr>
        <w:t xml:space="preserve">Vlagatelj mora vložiti zahtevek za revizijo pri naročniku po pošti priporočeno, s kopijo zahtevka pa obvestiti </w:t>
      </w:r>
      <w:r w:rsidR="00F32101">
        <w:rPr>
          <w:rFonts w:asciiTheme="minorHAnsi" w:eastAsia="Calibri" w:hAnsiTheme="minorHAnsi" w:cstheme="minorHAnsi"/>
          <w:color w:val="000000"/>
          <w:sz w:val="22"/>
          <w:szCs w:val="22"/>
        </w:rPr>
        <w:t>Direktorat</w:t>
      </w:r>
      <w:r w:rsidRPr="008B04B4">
        <w:rPr>
          <w:rFonts w:asciiTheme="minorHAnsi" w:eastAsia="Calibri" w:hAnsiTheme="minorHAnsi" w:cstheme="minorHAnsi"/>
          <w:color w:val="000000"/>
          <w:sz w:val="22"/>
          <w:szCs w:val="22"/>
        </w:rPr>
        <w:t xml:space="preserve"> za </w:t>
      </w:r>
      <w:r w:rsidR="00F32101">
        <w:rPr>
          <w:rFonts w:asciiTheme="minorHAnsi" w:eastAsia="Calibri" w:hAnsiTheme="minorHAnsi" w:cstheme="minorHAnsi"/>
          <w:color w:val="000000"/>
          <w:sz w:val="22"/>
          <w:szCs w:val="22"/>
        </w:rPr>
        <w:t xml:space="preserve">javno naročanje </w:t>
      </w:r>
      <w:r w:rsidRPr="008B04B4">
        <w:rPr>
          <w:rFonts w:asciiTheme="minorHAnsi" w:eastAsia="Calibri" w:hAnsiTheme="minorHAnsi" w:cstheme="minorHAnsi"/>
          <w:color w:val="000000"/>
          <w:sz w:val="22"/>
          <w:szCs w:val="22"/>
        </w:rPr>
        <w:t xml:space="preserve">pri Ministrstvu za </w:t>
      </w:r>
      <w:r w:rsidR="009574DC">
        <w:rPr>
          <w:rFonts w:asciiTheme="minorHAnsi" w:eastAsia="Calibri" w:hAnsiTheme="minorHAnsi" w:cstheme="minorHAnsi"/>
          <w:color w:val="000000"/>
          <w:sz w:val="22"/>
          <w:szCs w:val="22"/>
        </w:rPr>
        <w:t xml:space="preserve">javno upravo. </w:t>
      </w:r>
      <w:r w:rsidRPr="008B04B4">
        <w:rPr>
          <w:rFonts w:asciiTheme="minorHAnsi" w:eastAsia="Calibri" w:hAnsiTheme="minorHAnsi" w:cstheme="minorHAnsi"/>
          <w:color w:val="000000"/>
          <w:sz w:val="22"/>
          <w:szCs w:val="22"/>
        </w:rPr>
        <w:t>V zahtevku za revizijo mora vlagatelj navesti vse zahtevane podatke iz 15. člena ZPVPJN vključno s potrdilom o plačilu takse.</w:t>
      </w:r>
    </w:p>
    <w:p w14:paraId="4514E4AF" w14:textId="77777777" w:rsidR="00AF341E" w:rsidRPr="008B04B4" w:rsidRDefault="00AF341E" w:rsidP="009574DC">
      <w:pPr>
        <w:spacing w:line="276" w:lineRule="auto"/>
        <w:ind w:left="-10"/>
        <w:jc w:val="both"/>
        <w:rPr>
          <w:rFonts w:asciiTheme="minorHAnsi" w:eastAsia="Calibri" w:hAnsiTheme="minorHAnsi" w:cstheme="minorHAnsi"/>
          <w:color w:val="000000"/>
          <w:sz w:val="22"/>
          <w:szCs w:val="22"/>
        </w:rPr>
      </w:pPr>
    </w:p>
    <w:p w14:paraId="76CF531C" w14:textId="77777777" w:rsidR="002A3001" w:rsidRDefault="002A3001" w:rsidP="009574DC">
      <w:pPr>
        <w:spacing w:line="276" w:lineRule="auto"/>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br w:type="page"/>
      </w:r>
    </w:p>
    <w:p w14:paraId="0AB45927" w14:textId="77777777" w:rsidR="00DE707F" w:rsidRPr="000F5D01" w:rsidRDefault="00DE707F" w:rsidP="00266FE0">
      <w:pPr>
        <w:pStyle w:val="Naslov10"/>
        <w:numPr>
          <w:ilvl w:val="0"/>
          <w:numId w:val="23"/>
        </w:numPr>
        <w:spacing w:before="0" w:after="0" w:line="276" w:lineRule="auto"/>
        <w:jc w:val="center"/>
        <w:rPr>
          <w:rFonts w:asciiTheme="minorHAnsi" w:hAnsiTheme="minorHAnsi" w:cstheme="minorHAnsi"/>
          <w:sz w:val="26"/>
          <w:szCs w:val="26"/>
        </w:rPr>
      </w:pPr>
      <w:bookmarkStart w:id="39" w:name="_Toc306689982"/>
      <w:r w:rsidRPr="000F5D01">
        <w:rPr>
          <w:rFonts w:asciiTheme="minorHAnsi" w:hAnsiTheme="minorHAnsi" w:cstheme="minorHAnsi"/>
          <w:sz w:val="26"/>
          <w:szCs w:val="26"/>
        </w:rPr>
        <w:lastRenderedPageBreak/>
        <w:t>NAVODILA PONUDNIKOM ZA IZDELAVO PONUDBE – POSEBNI DEL</w:t>
      </w:r>
      <w:bookmarkEnd w:id="39"/>
    </w:p>
    <w:p w14:paraId="43CCE9EF" w14:textId="77777777" w:rsidR="00DE707F" w:rsidRPr="000F5D01" w:rsidRDefault="00DE707F" w:rsidP="00F62005">
      <w:pPr>
        <w:spacing w:line="276" w:lineRule="auto"/>
        <w:jc w:val="both"/>
        <w:rPr>
          <w:rFonts w:asciiTheme="minorHAnsi" w:hAnsiTheme="minorHAnsi" w:cstheme="minorHAnsi"/>
          <w:sz w:val="26"/>
          <w:szCs w:val="26"/>
        </w:rPr>
      </w:pPr>
    </w:p>
    <w:p w14:paraId="27375B94" w14:textId="77777777" w:rsidR="00DE707F" w:rsidRPr="000F5D01" w:rsidRDefault="00DE707F" w:rsidP="00060348">
      <w:pPr>
        <w:pStyle w:val="Naslov2"/>
        <w:numPr>
          <w:ilvl w:val="0"/>
          <w:numId w:val="0"/>
        </w:numPr>
        <w:spacing w:line="276" w:lineRule="auto"/>
        <w:ind w:left="644"/>
        <w:rPr>
          <w:rFonts w:asciiTheme="minorHAnsi" w:hAnsiTheme="minorHAnsi" w:cstheme="minorHAnsi"/>
          <w:sz w:val="22"/>
          <w:szCs w:val="22"/>
        </w:rPr>
      </w:pPr>
      <w:bookmarkStart w:id="40" w:name="_Toc142457719"/>
      <w:bookmarkStart w:id="41" w:name="_Toc306689983"/>
      <w:r w:rsidRPr="000F5D01">
        <w:rPr>
          <w:rFonts w:asciiTheme="minorHAnsi" w:hAnsiTheme="minorHAnsi" w:cstheme="minorHAnsi"/>
          <w:sz w:val="22"/>
          <w:szCs w:val="22"/>
        </w:rPr>
        <w:t xml:space="preserve">Obvezna vsebina ponudbe - pogoji </w:t>
      </w:r>
      <w:bookmarkEnd w:id="40"/>
      <w:r w:rsidRPr="000F5D01">
        <w:rPr>
          <w:rFonts w:asciiTheme="minorHAnsi" w:hAnsiTheme="minorHAnsi" w:cstheme="minorHAnsi"/>
          <w:sz w:val="22"/>
          <w:szCs w:val="22"/>
        </w:rPr>
        <w:t>in dokazila</w:t>
      </w:r>
      <w:bookmarkEnd w:id="41"/>
      <w:r w:rsidRPr="000F5D01">
        <w:rPr>
          <w:rFonts w:asciiTheme="minorHAnsi" w:hAnsiTheme="minorHAnsi" w:cstheme="minorHAnsi"/>
          <w:sz w:val="22"/>
          <w:szCs w:val="22"/>
        </w:rPr>
        <w:t xml:space="preserve"> </w:t>
      </w:r>
    </w:p>
    <w:p w14:paraId="11C109DF" w14:textId="77777777" w:rsidR="00DE707F" w:rsidRPr="000F5D01" w:rsidRDefault="00DE707F" w:rsidP="00F62005">
      <w:pPr>
        <w:spacing w:line="276" w:lineRule="auto"/>
        <w:rPr>
          <w:rFonts w:asciiTheme="minorHAnsi" w:hAnsiTheme="minorHAnsi" w:cstheme="minorHAnsi"/>
          <w:sz w:val="22"/>
          <w:szCs w:val="22"/>
        </w:rPr>
      </w:pPr>
    </w:p>
    <w:p w14:paraId="35A45FF7" w14:textId="77777777" w:rsidR="00DE707F" w:rsidRPr="000F5D01" w:rsidRDefault="00DE707F" w:rsidP="00F62005">
      <w:pPr>
        <w:spacing w:line="276" w:lineRule="auto"/>
        <w:jc w:val="both"/>
        <w:rPr>
          <w:rFonts w:asciiTheme="minorHAnsi" w:hAnsiTheme="minorHAnsi" w:cstheme="minorHAnsi"/>
          <w:sz w:val="22"/>
          <w:szCs w:val="22"/>
        </w:rPr>
      </w:pPr>
      <w:r w:rsidRPr="000F5D01">
        <w:rPr>
          <w:rFonts w:asciiTheme="minorHAnsi" w:hAnsiTheme="minorHAnsi" w:cstheme="minorHAnsi"/>
          <w:sz w:val="22"/>
          <w:szCs w:val="22"/>
        </w:rPr>
        <w:t>Ponudniki morajo izpolnjevati pogoje za ugotavljanje spodobnosti, kot so podani v nadaljevanju. Izpolnjevanje posameznega pogoja dokazujejo ponudniki na način, kot je naveden pri posameznem pogoju.</w:t>
      </w:r>
    </w:p>
    <w:p w14:paraId="7E026A28" w14:textId="77777777" w:rsidR="00DE707F" w:rsidRPr="000F5D01" w:rsidRDefault="00DE707F" w:rsidP="00F62005">
      <w:pPr>
        <w:spacing w:line="276" w:lineRule="auto"/>
        <w:jc w:val="both"/>
        <w:rPr>
          <w:rFonts w:asciiTheme="minorHAnsi" w:hAnsiTheme="minorHAnsi" w:cstheme="minorHAnsi"/>
          <w:sz w:val="22"/>
          <w:szCs w:val="22"/>
        </w:rPr>
      </w:pPr>
    </w:p>
    <w:p w14:paraId="3DAF8228" w14:textId="77777777" w:rsidR="00DE707F" w:rsidRPr="00FF3593" w:rsidRDefault="00DE707F" w:rsidP="00F62005">
      <w:pPr>
        <w:spacing w:line="276" w:lineRule="auto"/>
        <w:jc w:val="both"/>
        <w:rPr>
          <w:rFonts w:asciiTheme="minorHAnsi" w:hAnsiTheme="minorHAnsi" w:cstheme="minorHAnsi"/>
          <w:sz w:val="22"/>
          <w:szCs w:val="22"/>
        </w:rPr>
      </w:pPr>
      <w:r w:rsidRPr="000F5D01">
        <w:rPr>
          <w:rFonts w:asciiTheme="minorHAnsi" w:hAnsiTheme="minorHAnsi" w:cstheme="minorHAnsi"/>
          <w:sz w:val="22"/>
          <w:szCs w:val="22"/>
        </w:rPr>
        <w:t>Če ni v teh navodilih za posamezna dokazila drugače določeno, so lahko dokazila tudi fotokopije. Naročnik praviloma zahteva, da ponudnik ponudbi priloži originalno listino, vendar enakovredno</w:t>
      </w:r>
      <w:r w:rsidRPr="00FF3593">
        <w:rPr>
          <w:rFonts w:asciiTheme="minorHAnsi" w:hAnsiTheme="minorHAnsi" w:cstheme="minorHAnsi"/>
          <w:sz w:val="22"/>
          <w:szCs w:val="22"/>
        </w:rPr>
        <w:t xml:space="preserve"> v</w:t>
      </w:r>
      <w:r w:rsidR="00BE1DA4">
        <w:rPr>
          <w:rFonts w:asciiTheme="minorHAnsi" w:hAnsiTheme="minorHAnsi" w:cstheme="minorHAnsi"/>
          <w:sz w:val="22"/>
          <w:szCs w:val="22"/>
        </w:rPr>
        <w:t>eljajo kopije zahtevanih listin</w:t>
      </w:r>
      <w:r w:rsidRPr="00FF3593">
        <w:rPr>
          <w:rFonts w:asciiTheme="minorHAnsi" w:hAnsiTheme="minorHAnsi" w:cstheme="minorHAnsi"/>
          <w:sz w:val="22"/>
          <w:szCs w:val="22"/>
        </w:rPr>
        <w:t xml:space="preserve"> razen, če izvirnik ni posebej zahtevan. Naročnik ima pravico, da naknadno zahteva originalno listino oziroma dokazilo, ki ga mora ponudnik predložiti na vpogled v roku, ki ga določi naročnik, sicer bo naročnik njegovo ponudbo izločil iz postopka oddaje javnega naročila. Dokazila morajo odražati aktualno pravno relevantno stanje ponudnika v času odpiranja ponudb, če ni v tej razpisni dokumentaciji drugače določeno. </w:t>
      </w:r>
    </w:p>
    <w:p w14:paraId="11211BAA" w14:textId="77777777" w:rsidR="00DE707F" w:rsidRPr="00FF3593" w:rsidRDefault="00DE707F" w:rsidP="00F62005">
      <w:pPr>
        <w:spacing w:line="276" w:lineRule="auto"/>
        <w:jc w:val="both"/>
        <w:rPr>
          <w:rFonts w:asciiTheme="minorHAnsi" w:hAnsiTheme="minorHAnsi" w:cstheme="minorHAnsi"/>
          <w:sz w:val="22"/>
          <w:szCs w:val="22"/>
        </w:rPr>
      </w:pPr>
    </w:p>
    <w:p w14:paraId="3E2F0826" w14:textId="688EF99A" w:rsidR="003701A6" w:rsidRPr="00FF3593" w:rsidRDefault="00DE707F" w:rsidP="00F62005">
      <w:pPr>
        <w:spacing w:line="276" w:lineRule="auto"/>
        <w:jc w:val="both"/>
        <w:rPr>
          <w:rFonts w:asciiTheme="minorHAnsi" w:hAnsiTheme="minorHAnsi" w:cstheme="minorHAnsi"/>
          <w:sz w:val="22"/>
          <w:szCs w:val="22"/>
        </w:rPr>
      </w:pPr>
      <w:r w:rsidRPr="00FF3593">
        <w:rPr>
          <w:rFonts w:asciiTheme="minorHAnsi" w:hAnsiTheme="minorHAnsi" w:cstheme="minorHAnsi"/>
          <w:sz w:val="22"/>
          <w:szCs w:val="22"/>
        </w:rPr>
        <w:t>Naročnik določa naslednje obvezne pogoje, ki jih morajo izpolnjevati ponudniki za sodelovanje v postopku oddaje javnega naročila in jih mora ponudnik dokazati s predložitvijo</w:t>
      </w:r>
      <w:r w:rsidR="009574DC">
        <w:rPr>
          <w:rFonts w:asciiTheme="minorHAnsi" w:hAnsiTheme="minorHAnsi" w:cstheme="minorHAnsi"/>
          <w:sz w:val="22"/>
          <w:szCs w:val="22"/>
        </w:rPr>
        <w:t xml:space="preserve"> </w:t>
      </w:r>
      <w:r w:rsidRPr="00FF3593">
        <w:rPr>
          <w:rFonts w:asciiTheme="minorHAnsi" w:hAnsiTheme="minorHAnsi" w:cstheme="minorHAnsi"/>
          <w:sz w:val="22"/>
          <w:szCs w:val="22"/>
        </w:rPr>
        <w:t>dokumentov</w:t>
      </w:r>
      <w:r w:rsidR="009574DC">
        <w:rPr>
          <w:rFonts w:asciiTheme="minorHAnsi" w:hAnsiTheme="minorHAnsi" w:cstheme="minorHAnsi"/>
          <w:sz w:val="22"/>
          <w:szCs w:val="22"/>
        </w:rPr>
        <w:t>,</w:t>
      </w:r>
      <w:r w:rsidR="009574DC" w:rsidRPr="009574DC">
        <w:rPr>
          <w:rFonts w:asciiTheme="minorHAnsi" w:hAnsiTheme="minorHAnsi" w:cstheme="minorHAnsi"/>
          <w:sz w:val="22"/>
          <w:szCs w:val="22"/>
        </w:rPr>
        <w:t xml:space="preserve"> </w:t>
      </w:r>
      <w:r w:rsidR="009574DC">
        <w:rPr>
          <w:rFonts w:asciiTheme="minorHAnsi" w:hAnsiTheme="minorHAnsi" w:cstheme="minorHAnsi"/>
          <w:sz w:val="22"/>
          <w:szCs w:val="22"/>
        </w:rPr>
        <w:t>kot je navedeno pri posamezni zahtevi, razlogu za izklju</w:t>
      </w:r>
      <w:r w:rsidR="000F5D01">
        <w:rPr>
          <w:rFonts w:asciiTheme="minorHAnsi" w:hAnsiTheme="minorHAnsi" w:cstheme="minorHAnsi"/>
          <w:sz w:val="22"/>
          <w:szCs w:val="22"/>
        </w:rPr>
        <w:t>čitev ali pogoju za sodelovanje.</w:t>
      </w:r>
    </w:p>
    <w:p w14:paraId="2D5866E8" w14:textId="77777777" w:rsidR="00DE707F" w:rsidRPr="00512195" w:rsidRDefault="00DE707F" w:rsidP="00F62005">
      <w:pPr>
        <w:spacing w:line="276" w:lineRule="auto"/>
        <w:rPr>
          <w:rFonts w:asciiTheme="minorHAnsi" w:hAnsiTheme="minorHAnsi" w:cstheme="minorHAnsi"/>
          <w:b/>
          <w:sz w:val="22"/>
          <w:szCs w:val="22"/>
        </w:rPr>
      </w:pPr>
    </w:p>
    <w:tbl>
      <w:tblPr>
        <w:tblW w:w="9466" w:type="dxa"/>
        <w:tblLayout w:type="fixed"/>
        <w:tblLook w:val="0000" w:firstRow="0" w:lastRow="0" w:firstColumn="0" w:lastColumn="0" w:noHBand="0" w:noVBand="0"/>
      </w:tblPr>
      <w:tblGrid>
        <w:gridCol w:w="1099"/>
        <w:gridCol w:w="8367"/>
      </w:tblGrid>
      <w:tr w:rsidR="00DE707F" w:rsidRPr="00CE32B5" w14:paraId="2F92235B" w14:textId="77777777" w:rsidTr="00BB176F">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0A89A" w14:textId="77777777" w:rsidR="00DE707F" w:rsidRPr="00512195" w:rsidRDefault="00DE707F" w:rsidP="00F62005">
            <w:pPr>
              <w:pStyle w:val="Telobesedila2"/>
              <w:spacing w:line="276" w:lineRule="auto"/>
              <w:rPr>
                <w:rFonts w:asciiTheme="minorHAnsi" w:hAnsiTheme="minorHAnsi" w:cstheme="minorHAnsi"/>
                <w:bCs w:val="0"/>
                <w:sz w:val="22"/>
                <w:szCs w:val="22"/>
              </w:rPr>
            </w:pPr>
            <w:r w:rsidRPr="00512195">
              <w:rPr>
                <w:rFonts w:asciiTheme="minorHAnsi" w:hAnsiTheme="minorHAnsi" w:cstheme="minorHAnsi"/>
                <w:bCs w:val="0"/>
                <w:sz w:val="22"/>
                <w:szCs w:val="22"/>
              </w:rPr>
              <w:t>1.</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0D904" w14:textId="77777777" w:rsidR="00DE707F" w:rsidRPr="00512195" w:rsidRDefault="00DE707F" w:rsidP="00F62005">
            <w:pPr>
              <w:spacing w:line="276" w:lineRule="auto"/>
              <w:jc w:val="both"/>
              <w:rPr>
                <w:rFonts w:asciiTheme="minorHAnsi" w:hAnsiTheme="minorHAnsi" w:cstheme="minorHAnsi"/>
                <w:b/>
              </w:rPr>
            </w:pPr>
            <w:r w:rsidRPr="00512195">
              <w:rPr>
                <w:rFonts w:asciiTheme="minorHAnsi" w:hAnsiTheme="minorHAnsi" w:cstheme="minorHAnsi"/>
                <w:b/>
                <w:sz w:val="22"/>
                <w:szCs w:val="22"/>
              </w:rPr>
              <w:t xml:space="preserve">PONUDBA </w:t>
            </w:r>
          </w:p>
        </w:tc>
      </w:tr>
      <w:tr w:rsidR="00DE707F" w:rsidRPr="00FF3593" w14:paraId="77D9FB6B" w14:textId="77777777" w:rsidTr="000A119D">
        <w:tc>
          <w:tcPr>
            <w:tcW w:w="1099" w:type="dxa"/>
            <w:tcBorders>
              <w:top w:val="single" w:sz="4" w:space="0" w:color="auto"/>
              <w:left w:val="single" w:sz="4" w:space="0" w:color="auto"/>
              <w:bottom w:val="single" w:sz="4" w:space="0" w:color="auto"/>
              <w:right w:val="single" w:sz="4" w:space="0" w:color="auto"/>
            </w:tcBorders>
          </w:tcPr>
          <w:p w14:paraId="146316AE" w14:textId="77777777" w:rsidR="00DE707F" w:rsidRDefault="00F87A50" w:rsidP="00F62005">
            <w:pPr>
              <w:pStyle w:val="Telobesedila2"/>
              <w:spacing w:line="276" w:lineRule="auto"/>
              <w:rPr>
                <w:rFonts w:asciiTheme="minorHAnsi" w:hAnsiTheme="minorHAnsi" w:cstheme="minorHAnsi"/>
                <w:b w:val="0"/>
                <w:bCs w:val="0"/>
                <w:sz w:val="22"/>
                <w:szCs w:val="22"/>
              </w:rPr>
            </w:pPr>
            <w:r>
              <w:rPr>
                <w:rFonts w:asciiTheme="minorHAnsi" w:hAnsiTheme="minorHAnsi" w:cstheme="minorHAnsi"/>
                <w:b w:val="0"/>
                <w:bCs w:val="0"/>
                <w:sz w:val="22"/>
                <w:szCs w:val="22"/>
              </w:rPr>
              <w:t xml:space="preserve">        1.1.</w:t>
            </w:r>
          </w:p>
          <w:p w14:paraId="3869C2AA" w14:textId="77777777" w:rsidR="00F87A50" w:rsidRPr="00FF3593" w:rsidRDefault="00F87A50" w:rsidP="00F62005">
            <w:pPr>
              <w:pStyle w:val="Telobesedila2"/>
              <w:spacing w:line="276" w:lineRule="auto"/>
              <w:rPr>
                <w:rFonts w:asciiTheme="minorHAnsi" w:hAnsiTheme="minorHAnsi" w:cstheme="minorHAnsi"/>
                <w:b w:val="0"/>
                <w:bCs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4C5DC91A" w14:textId="126E4D9D" w:rsidR="00DE707F" w:rsidRPr="00512195" w:rsidRDefault="00DE707F" w:rsidP="00F62005">
            <w:pPr>
              <w:spacing w:line="276" w:lineRule="auto"/>
              <w:jc w:val="both"/>
              <w:rPr>
                <w:rFonts w:asciiTheme="minorHAnsi" w:hAnsiTheme="minorHAnsi" w:cstheme="minorHAnsi"/>
              </w:rPr>
            </w:pPr>
            <w:r w:rsidRPr="00512195">
              <w:rPr>
                <w:rFonts w:asciiTheme="minorHAnsi" w:hAnsiTheme="minorHAnsi" w:cstheme="minorHAnsi"/>
                <w:sz w:val="22"/>
                <w:szCs w:val="22"/>
              </w:rPr>
              <w:t>Ponudnik mora pripraviti ponudbo</w:t>
            </w:r>
            <w:r w:rsidR="00131A73">
              <w:rPr>
                <w:rFonts w:asciiTheme="minorHAnsi" w:hAnsiTheme="minorHAnsi" w:cstheme="minorHAnsi"/>
                <w:sz w:val="22"/>
                <w:szCs w:val="22"/>
              </w:rPr>
              <w:t xml:space="preserve"> </w:t>
            </w:r>
            <w:r w:rsidRPr="00512195">
              <w:rPr>
                <w:rFonts w:asciiTheme="minorHAnsi" w:hAnsiTheme="minorHAnsi" w:cstheme="minorHAnsi"/>
                <w:sz w:val="22"/>
                <w:szCs w:val="22"/>
              </w:rPr>
              <w:t>v skladu s pogoji iz te razpisne dokumentacije ter ji priložiti v celoti izpolnjene specifikacije. Če ponudnik ne bo ponudil vseh vrst zavarovanj, zahtevanih v razpisni dokumentaciji, ali v primeru, da ponujene vrste zavarovanj ne izpolnjujejo zahtev iz razpisne dokumentacije, bo naročnik takšno ponudbo izločil iz postopka javnega naročanja.</w:t>
            </w:r>
          </w:p>
          <w:p w14:paraId="44F8C003" w14:textId="77777777" w:rsidR="00DE707F" w:rsidRPr="00512195" w:rsidRDefault="00DE707F" w:rsidP="00F62005">
            <w:pPr>
              <w:spacing w:line="276" w:lineRule="auto"/>
              <w:rPr>
                <w:rFonts w:asciiTheme="minorHAnsi" w:hAnsiTheme="minorHAnsi" w:cstheme="minorHAnsi"/>
              </w:rPr>
            </w:pPr>
          </w:p>
          <w:p w14:paraId="15EB1D91" w14:textId="77777777" w:rsidR="00DE707F" w:rsidRPr="00512195" w:rsidRDefault="00DE707F" w:rsidP="00F62005">
            <w:pPr>
              <w:spacing w:line="276" w:lineRule="auto"/>
              <w:jc w:val="both"/>
              <w:rPr>
                <w:rFonts w:asciiTheme="minorHAnsi" w:hAnsiTheme="minorHAnsi" w:cstheme="minorHAnsi"/>
              </w:rPr>
            </w:pPr>
            <w:r w:rsidRPr="00512195">
              <w:rPr>
                <w:rFonts w:asciiTheme="minorHAnsi" w:hAnsiTheme="minorHAnsi" w:cstheme="minorHAnsi"/>
                <w:b/>
                <w:sz w:val="22"/>
                <w:szCs w:val="22"/>
              </w:rPr>
              <w:t>DOKAZILO</w:t>
            </w:r>
            <w:r w:rsidRPr="00512195">
              <w:rPr>
                <w:rFonts w:asciiTheme="minorHAnsi" w:hAnsiTheme="minorHAnsi" w:cstheme="minorHAnsi"/>
                <w:sz w:val="22"/>
                <w:szCs w:val="22"/>
              </w:rPr>
              <w:t xml:space="preserve">: </w:t>
            </w:r>
            <w:r w:rsidRPr="00512195">
              <w:rPr>
                <w:rFonts w:asciiTheme="minorHAnsi" w:hAnsiTheme="minorHAnsi" w:cstheme="minorHAnsi"/>
                <w:bCs/>
                <w:sz w:val="22"/>
                <w:szCs w:val="22"/>
              </w:rPr>
              <w:t xml:space="preserve">Izpolnjena </w:t>
            </w:r>
            <w:r w:rsidR="00BE1DA4" w:rsidRPr="00512195">
              <w:rPr>
                <w:rFonts w:asciiTheme="minorHAnsi" w:hAnsiTheme="minorHAnsi" w:cstheme="minorHAnsi"/>
                <w:bCs/>
                <w:sz w:val="22"/>
                <w:szCs w:val="22"/>
              </w:rPr>
              <w:t>priloga</w:t>
            </w:r>
            <w:r w:rsidRPr="00512195">
              <w:rPr>
                <w:rFonts w:asciiTheme="minorHAnsi" w:hAnsiTheme="minorHAnsi" w:cstheme="minorHAnsi"/>
                <w:sz w:val="22"/>
                <w:szCs w:val="22"/>
              </w:rPr>
              <w:t xml:space="preserve"> IV. POGLAVJA razpisne dokumentacije s ponudbenim predračunom s specifikacijami storitev. </w:t>
            </w:r>
          </w:p>
        </w:tc>
      </w:tr>
      <w:tr w:rsidR="00DE707F" w:rsidRPr="00CE32B5" w14:paraId="3BAB42CB" w14:textId="77777777" w:rsidTr="000A119D">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F3D79" w14:textId="77777777" w:rsidR="00DE707F" w:rsidRPr="00CE32B5" w:rsidRDefault="00DE707F" w:rsidP="00F62005">
            <w:pPr>
              <w:pStyle w:val="Telobesedila2"/>
              <w:spacing w:line="276" w:lineRule="auto"/>
              <w:rPr>
                <w:rFonts w:asciiTheme="minorHAnsi" w:hAnsiTheme="minorHAnsi" w:cstheme="minorHAnsi"/>
                <w:bCs w:val="0"/>
                <w:sz w:val="22"/>
                <w:szCs w:val="22"/>
              </w:rPr>
            </w:pPr>
            <w:r w:rsidRPr="00CE32B5">
              <w:rPr>
                <w:rFonts w:asciiTheme="minorHAnsi" w:hAnsiTheme="minorHAnsi" w:cstheme="minorHAnsi"/>
                <w:bCs w:val="0"/>
                <w:sz w:val="22"/>
                <w:szCs w:val="22"/>
              </w:rPr>
              <w:t xml:space="preserve">2. </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5F957" w14:textId="3469E277" w:rsidR="00DE707F" w:rsidRPr="00512195" w:rsidRDefault="00DE707F" w:rsidP="00F62005">
            <w:pPr>
              <w:spacing w:line="276" w:lineRule="auto"/>
              <w:rPr>
                <w:rFonts w:asciiTheme="minorHAnsi" w:hAnsiTheme="minorHAnsi" w:cstheme="minorHAnsi"/>
                <w:b/>
              </w:rPr>
            </w:pPr>
            <w:r w:rsidRPr="00512195">
              <w:rPr>
                <w:rFonts w:asciiTheme="minorHAnsi" w:hAnsiTheme="minorHAnsi" w:cstheme="minorHAnsi"/>
                <w:b/>
                <w:sz w:val="22"/>
                <w:szCs w:val="22"/>
              </w:rPr>
              <w:t xml:space="preserve">SPLOŠNE IZJAVE – POGOJI ZA DOKAZOVANJE </w:t>
            </w:r>
            <w:r w:rsidR="00131A73">
              <w:rPr>
                <w:rFonts w:asciiTheme="minorHAnsi" w:hAnsiTheme="minorHAnsi" w:cstheme="minorHAnsi"/>
                <w:b/>
                <w:sz w:val="22"/>
                <w:szCs w:val="22"/>
              </w:rPr>
              <w:t>SPOSOBNOSTI IN OBVEZNA DOKAZILA</w:t>
            </w:r>
          </w:p>
        </w:tc>
      </w:tr>
      <w:tr w:rsidR="00DE707F" w:rsidRPr="00FF3593" w14:paraId="7F1531B1" w14:textId="77777777" w:rsidTr="000A119D">
        <w:tc>
          <w:tcPr>
            <w:tcW w:w="1099" w:type="dxa"/>
            <w:tcBorders>
              <w:top w:val="single" w:sz="4" w:space="0" w:color="auto"/>
              <w:left w:val="single" w:sz="4" w:space="0" w:color="auto"/>
              <w:bottom w:val="single" w:sz="4" w:space="0" w:color="auto"/>
              <w:right w:val="single" w:sz="4" w:space="0" w:color="auto"/>
            </w:tcBorders>
          </w:tcPr>
          <w:p w14:paraId="342E2FF7" w14:textId="77777777" w:rsidR="00DE707F" w:rsidRPr="00FF3593" w:rsidRDefault="00DE707F" w:rsidP="00266FE0">
            <w:pPr>
              <w:pStyle w:val="Telobesedila2"/>
              <w:numPr>
                <w:ilvl w:val="1"/>
                <w:numId w:val="13"/>
              </w:numPr>
              <w:spacing w:line="276" w:lineRule="auto"/>
              <w:rPr>
                <w:rFonts w:asciiTheme="minorHAnsi" w:hAnsiTheme="minorHAnsi" w:cstheme="minorHAnsi"/>
                <w:b w:val="0"/>
                <w:bCs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6AF2DA2A" w14:textId="77777777" w:rsidR="00DE707F" w:rsidRPr="00512195" w:rsidRDefault="00DE707F" w:rsidP="00F62005">
            <w:pPr>
              <w:spacing w:line="276" w:lineRule="auto"/>
              <w:rPr>
                <w:rFonts w:asciiTheme="minorHAnsi" w:hAnsiTheme="minorHAnsi" w:cstheme="minorHAnsi"/>
              </w:rPr>
            </w:pPr>
            <w:r w:rsidRPr="00512195">
              <w:rPr>
                <w:rFonts w:asciiTheme="minorHAnsi" w:hAnsiTheme="minorHAnsi" w:cstheme="minorHAnsi"/>
                <w:sz w:val="22"/>
                <w:szCs w:val="22"/>
              </w:rPr>
              <w:t xml:space="preserve">Podatki o ponudniku. </w:t>
            </w:r>
          </w:p>
          <w:p w14:paraId="01A86962" w14:textId="77777777" w:rsidR="00DE707F" w:rsidRPr="00512195" w:rsidRDefault="00DE707F" w:rsidP="00F62005">
            <w:pPr>
              <w:spacing w:line="276" w:lineRule="auto"/>
              <w:rPr>
                <w:rFonts w:asciiTheme="minorHAnsi" w:hAnsiTheme="minorHAnsi" w:cstheme="minorHAnsi"/>
              </w:rPr>
            </w:pPr>
          </w:p>
          <w:p w14:paraId="34DF8C46" w14:textId="1C97FDB9" w:rsidR="00DE707F" w:rsidRPr="00512195" w:rsidRDefault="00DE707F" w:rsidP="00F62005">
            <w:pPr>
              <w:spacing w:line="276" w:lineRule="auto"/>
              <w:rPr>
                <w:rFonts w:asciiTheme="minorHAnsi" w:hAnsiTheme="minorHAnsi" w:cstheme="minorHAnsi"/>
              </w:rPr>
            </w:pPr>
            <w:r w:rsidRPr="00512195">
              <w:rPr>
                <w:rFonts w:asciiTheme="minorHAnsi" w:hAnsiTheme="minorHAnsi" w:cstheme="minorHAnsi"/>
                <w:b/>
                <w:sz w:val="22"/>
                <w:szCs w:val="22"/>
              </w:rPr>
              <w:t>DOKAZILO</w:t>
            </w:r>
            <w:r w:rsidRPr="00512195">
              <w:rPr>
                <w:rFonts w:asciiTheme="minorHAnsi" w:hAnsiTheme="minorHAnsi" w:cstheme="minorHAnsi"/>
                <w:sz w:val="22"/>
                <w:szCs w:val="22"/>
              </w:rPr>
              <w:t xml:space="preserve">: </w:t>
            </w:r>
            <w:r w:rsidRPr="00512195">
              <w:rPr>
                <w:rFonts w:asciiTheme="minorHAnsi" w:hAnsiTheme="minorHAnsi" w:cstheme="minorHAnsi"/>
                <w:bCs/>
                <w:sz w:val="22"/>
                <w:szCs w:val="22"/>
              </w:rPr>
              <w:t>Izpolnjena</w:t>
            </w:r>
            <w:r w:rsidRPr="00512195">
              <w:rPr>
                <w:rFonts w:asciiTheme="minorHAnsi" w:hAnsiTheme="minorHAnsi" w:cstheme="minorHAnsi"/>
                <w:b/>
                <w:bCs/>
                <w:sz w:val="22"/>
                <w:szCs w:val="22"/>
              </w:rPr>
              <w:t xml:space="preserve"> </w:t>
            </w:r>
            <w:r w:rsidRPr="00512195">
              <w:rPr>
                <w:rFonts w:asciiTheme="minorHAnsi" w:hAnsiTheme="minorHAnsi" w:cstheme="minorHAnsi"/>
                <w:sz w:val="22"/>
                <w:szCs w:val="22"/>
              </w:rPr>
              <w:t xml:space="preserve">PRILOGA </w:t>
            </w:r>
            <w:r w:rsidR="00512195" w:rsidRPr="00512195">
              <w:rPr>
                <w:rFonts w:asciiTheme="minorHAnsi" w:hAnsiTheme="minorHAnsi" w:cstheme="minorHAnsi"/>
                <w:sz w:val="22"/>
                <w:szCs w:val="22"/>
              </w:rPr>
              <w:t>OBR-1</w:t>
            </w:r>
            <w:r w:rsidR="005475EC">
              <w:rPr>
                <w:rFonts w:asciiTheme="minorHAnsi" w:hAnsiTheme="minorHAnsi" w:cstheme="minorHAnsi"/>
                <w:sz w:val="22"/>
                <w:szCs w:val="22"/>
              </w:rPr>
              <w:t>, s priloženimi dokazili.</w:t>
            </w:r>
          </w:p>
        </w:tc>
      </w:tr>
      <w:tr w:rsidR="00DE707F" w:rsidRPr="00FF3593" w14:paraId="2EEBF3E6" w14:textId="77777777" w:rsidTr="000A119D">
        <w:tc>
          <w:tcPr>
            <w:tcW w:w="1099" w:type="dxa"/>
            <w:tcBorders>
              <w:top w:val="single" w:sz="4" w:space="0" w:color="auto"/>
              <w:left w:val="single" w:sz="4" w:space="0" w:color="auto"/>
              <w:bottom w:val="single" w:sz="4" w:space="0" w:color="auto"/>
              <w:right w:val="single" w:sz="4" w:space="0" w:color="auto"/>
            </w:tcBorders>
          </w:tcPr>
          <w:p w14:paraId="6B205DF4" w14:textId="77777777" w:rsidR="00DE707F" w:rsidRPr="00FF3593" w:rsidRDefault="00DE707F" w:rsidP="00266FE0">
            <w:pPr>
              <w:pStyle w:val="Telobesedila2"/>
              <w:numPr>
                <w:ilvl w:val="1"/>
                <w:numId w:val="13"/>
              </w:numPr>
              <w:spacing w:line="276" w:lineRule="auto"/>
              <w:rPr>
                <w:rFonts w:asciiTheme="minorHAnsi" w:hAnsiTheme="minorHAnsi" w:cstheme="minorHAnsi"/>
                <w:b w:val="0"/>
                <w:bCs w:val="0"/>
                <w:sz w:val="22"/>
                <w:szCs w:val="22"/>
              </w:rPr>
            </w:pPr>
            <w:r w:rsidRPr="00FF3593">
              <w:rPr>
                <w:rFonts w:asciiTheme="minorHAnsi" w:hAnsiTheme="minorHAnsi" w:cstheme="minorHAnsi"/>
                <w:b w:val="0"/>
                <w:bCs w:val="0"/>
                <w:sz w:val="22"/>
                <w:szCs w:val="22"/>
              </w:rPr>
              <w:t>2.2.</w:t>
            </w:r>
          </w:p>
          <w:p w14:paraId="53C14B9B" w14:textId="77777777" w:rsidR="00DE707F" w:rsidRPr="00FF3593" w:rsidRDefault="00DE707F" w:rsidP="00F62005">
            <w:pPr>
              <w:pStyle w:val="Telobesedila2"/>
              <w:spacing w:line="276" w:lineRule="auto"/>
              <w:ind w:left="360"/>
              <w:rPr>
                <w:rFonts w:asciiTheme="minorHAnsi" w:hAnsiTheme="minorHAnsi" w:cstheme="minorHAnsi"/>
                <w:b w:val="0"/>
                <w:bCs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397E5DCA" w14:textId="77777777" w:rsidR="00DE707F" w:rsidRPr="00512195" w:rsidRDefault="00DE707F" w:rsidP="00F62005">
            <w:pPr>
              <w:pStyle w:val="Telobesedila"/>
              <w:spacing w:line="276" w:lineRule="auto"/>
              <w:rPr>
                <w:rFonts w:asciiTheme="minorHAnsi" w:hAnsiTheme="minorHAnsi" w:cstheme="minorHAnsi"/>
                <w:sz w:val="22"/>
                <w:szCs w:val="22"/>
              </w:rPr>
            </w:pPr>
            <w:r w:rsidRPr="00512195">
              <w:rPr>
                <w:rFonts w:asciiTheme="minorHAnsi" w:hAnsiTheme="minorHAnsi" w:cstheme="minorHAnsi"/>
                <w:sz w:val="22"/>
                <w:szCs w:val="22"/>
              </w:rPr>
              <w:t>Ponudnik oziroma njegov zastopnik prevzema osebno odgovornost za resničnost vseh podatkov v ponudbi in za verodostojnost kopij dokumentov z vsemi možnimi posledicami.</w:t>
            </w:r>
          </w:p>
          <w:p w14:paraId="3FE0D81D" w14:textId="77777777" w:rsidR="00DE707F" w:rsidRPr="00512195" w:rsidRDefault="00DE707F" w:rsidP="00F62005">
            <w:pPr>
              <w:spacing w:line="276" w:lineRule="auto"/>
              <w:jc w:val="both"/>
              <w:rPr>
                <w:rFonts w:asciiTheme="minorHAnsi" w:hAnsiTheme="minorHAnsi" w:cstheme="minorHAnsi"/>
              </w:rPr>
            </w:pPr>
            <w:r w:rsidRPr="00512195">
              <w:rPr>
                <w:rFonts w:asciiTheme="minorHAnsi" w:hAnsiTheme="minorHAnsi" w:cstheme="minorHAnsi"/>
                <w:sz w:val="22"/>
                <w:szCs w:val="22"/>
              </w:rPr>
              <w:t>Ponudnik mora sprejeti pogoje iz razpisne dokumentacije in izvajati javno naročilo strokovno in kvalitetno po pravilih stroke, v skladu z veljavnimi predpisi (zakoni, pravilniki, standardi, tehničnimi soglasij), tehničnimi navodili, priporočili in normativi.</w:t>
            </w:r>
          </w:p>
          <w:p w14:paraId="2FCFA02F" w14:textId="77777777" w:rsidR="00DE707F" w:rsidRPr="00512195" w:rsidRDefault="00DE707F" w:rsidP="00F62005">
            <w:pPr>
              <w:pStyle w:val="Telobesedila"/>
              <w:spacing w:line="276" w:lineRule="auto"/>
              <w:rPr>
                <w:rFonts w:asciiTheme="minorHAnsi" w:hAnsiTheme="minorHAnsi" w:cstheme="minorHAnsi"/>
                <w:sz w:val="22"/>
                <w:szCs w:val="22"/>
              </w:rPr>
            </w:pPr>
          </w:p>
          <w:p w14:paraId="4B410823" w14:textId="77777777" w:rsidR="00DE707F" w:rsidRDefault="00DE707F" w:rsidP="00F62005">
            <w:pPr>
              <w:spacing w:line="276" w:lineRule="auto"/>
              <w:jc w:val="both"/>
              <w:rPr>
                <w:rFonts w:asciiTheme="minorHAnsi" w:hAnsiTheme="minorHAnsi" w:cstheme="minorHAnsi"/>
              </w:rPr>
            </w:pPr>
            <w:r w:rsidRPr="00512195">
              <w:rPr>
                <w:rFonts w:asciiTheme="minorHAnsi" w:hAnsiTheme="minorHAnsi" w:cstheme="minorHAnsi"/>
                <w:b/>
                <w:sz w:val="22"/>
                <w:szCs w:val="22"/>
              </w:rPr>
              <w:t>DOKAZILO</w:t>
            </w:r>
            <w:r w:rsidRPr="00512195">
              <w:rPr>
                <w:rFonts w:asciiTheme="minorHAnsi" w:hAnsiTheme="minorHAnsi" w:cstheme="minorHAnsi"/>
                <w:sz w:val="22"/>
                <w:szCs w:val="22"/>
              </w:rPr>
              <w:t xml:space="preserve">: </w:t>
            </w:r>
            <w:r w:rsidRPr="00512195">
              <w:rPr>
                <w:rFonts w:asciiTheme="minorHAnsi" w:hAnsiTheme="minorHAnsi" w:cstheme="minorHAnsi"/>
                <w:bCs/>
                <w:sz w:val="22"/>
                <w:szCs w:val="22"/>
              </w:rPr>
              <w:t>Krovna izjava ponudnika, podpisana s strani zakonitega zastopnika ponudnika</w:t>
            </w:r>
            <w:r w:rsidR="000D76DE">
              <w:rPr>
                <w:rFonts w:asciiTheme="minorHAnsi" w:hAnsiTheme="minorHAnsi" w:cstheme="minorHAnsi"/>
                <w:sz w:val="22"/>
                <w:szCs w:val="22"/>
              </w:rPr>
              <w:t xml:space="preserve"> </w:t>
            </w:r>
            <w:r w:rsidRPr="00512195">
              <w:rPr>
                <w:rFonts w:asciiTheme="minorHAnsi" w:hAnsiTheme="minorHAnsi" w:cstheme="minorHAnsi"/>
                <w:sz w:val="22"/>
                <w:szCs w:val="22"/>
              </w:rPr>
              <w:t xml:space="preserve">PRILOGA </w:t>
            </w:r>
            <w:r w:rsidR="00512195" w:rsidRPr="00512195">
              <w:rPr>
                <w:rFonts w:asciiTheme="minorHAnsi" w:hAnsiTheme="minorHAnsi" w:cstheme="minorHAnsi"/>
                <w:sz w:val="22"/>
                <w:szCs w:val="22"/>
              </w:rPr>
              <w:t>OBR-2</w:t>
            </w:r>
            <w:r w:rsidRPr="00512195">
              <w:rPr>
                <w:rFonts w:asciiTheme="minorHAnsi" w:hAnsiTheme="minorHAnsi" w:cstheme="minorHAnsi"/>
                <w:sz w:val="22"/>
                <w:szCs w:val="22"/>
              </w:rPr>
              <w:t>.</w:t>
            </w:r>
          </w:p>
          <w:p w14:paraId="18E1F11F" w14:textId="77777777" w:rsidR="00E269AE" w:rsidRPr="00E269AE" w:rsidRDefault="00E269AE" w:rsidP="00F62005">
            <w:pPr>
              <w:spacing w:line="276" w:lineRule="auto"/>
              <w:jc w:val="both"/>
              <w:rPr>
                <w:rFonts w:asciiTheme="minorHAnsi" w:hAnsiTheme="minorHAnsi" w:cstheme="minorHAnsi"/>
              </w:rPr>
            </w:pPr>
            <w:r w:rsidRPr="00E269AE">
              <w:rPr>
                <w:rFonts w:asciiTheme="minorHAnsi" w:hAnsiTheme="minorHAnsi" w:cstheme="minorHAnsi"/>
                <w:sz w:val="22"/>
                <w:szCs w:val="22"/>
              </w:rPr>
              <w:t>V primeru, da ima ponudnik več zakonitih zastopnikov zadostuje podpis enega od zakonitih zastopnikov.</w:t>
            </w:r>
          </w:p>
        </w:tc>
      </w:tr>
      <w:tr w:rsidR="00DE707F" w:rsidRPr="00FF3593" w14:paraId="216BD64C" w14:textId="77777777" w:rsidTr="000A119D">
        <w:tc>
          <w:tcPr>
            <w:tcW w:w="1099" w:type="dxa"/>
            <w:tcBorders>
              <w:top w:val="single" w:sz="4" w:space="0" w:color="auto"/>
              <w:left w:val="single" w:sz="4" w:space="0" w:color="auto"/>
              <w:bottom w:val="single" w:sz="4" w:space="0" w:color="auto"/>
              <w:right w:val="single" w:sz="4" w:space="0" w:color="auto"/>
            </w:tcBorders>
            <w:shd w:val="clear" w:color="auto" w:fill="auto"/>
          </w:tcPr>
          <w:p w14:paraId="2CF89CE4" w14:textId="77777777" w:rsidR="00DE707F" w:rsidRPr="00FF3593" w:rsidRDefault="00DE707F" w:rsidP="00266FE0">
            <w:pPr>
              <w:pStyle w:val="Telobesedila2"/>
              <w:numPr>
                <w:ilvl w:val="1"/>
                <w:numId w:val="13"/>
              </w:numPr>
              <w:spacing w:line="276" w:lineRule="auto"/>
              <w:rPr>
                <w:rFonts w:asciiTheme="minorHAnsi" w:hAnsiTheme="minorHAnsi" w:cstheme="minorHAnsi"/>
                <w:b w:val="0"/>
                <w:bCs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58A7A49A" w14:textId="2C167326" w:rsidR="009574DC" w:rsidRPr="009574DC" w:rsidRDefault="00B22E63" w:rsidP="009574DC">
            <w:pPr>
              <w:pStyle w:val="Odstavekseznama"/>
              <w:spacing w:after="0"/>
              <w:ind w:left="35"/>
              <w:jc w:val="both"/>
              <w:rPr>
                <w:rFonts w:asciiTheme="minorHAnsi" w:hAnsiTheme="minorHAnsi" w:cstheme="minorHAnsi"/>
                <w:lang w:val="sl-SI" w:eastAsia="sl-SI"/>
              </w:rPr>
            </w:pPr>
            <w:r>
              <w:rPr>
                <w:rFonts w:asciiTheme="minorHAnsi" w:hAnsiTheme="minorHAnsi" w:cstheme="minorHAnsi"/>
                <w:lang w:val="sl-SI" w:eastAsia="sl-SI"/>
              </w:rPr>
              <w:t xml:space="preserve">Ponudnik poda </w:t>
            </w:r>
            <w:r w:rsidRPr="00254886">
              <w:rPr>
                <w:rFonts w:asciiTheme="minorHAnsi" w:hAnsiTheme="minorHAnsi" w:cstheme="minorHAnsi"/>
                <w:lang w:val="sl-SI" w:eastAsia="sl-SI"/>
              </w:rPr>
              <w:t xml:space="preserve">splošne izjave o izpolnjevanju pogojev ter izjave o pravnem statusu, ekonomsko-finančnem </w:t>
            </w:r>
            <w:r w:rsidR="009574DC">
              <w:rPr>
                <w:rFonts w:asciiTheme="minorHAnsi" w:hAnsiTheme="minorHAnsi" w:cstheme="minorHAnsi"/>
                <w:lang w:val="sl-SI" w:eastAsia="sl-SI"/>
              </w:rPr>
              <w:t xml:space="preserve">položaju </w:t>
            </w:r>
            <w:r w:rsidRPr="00254886">
              <w:rPr>
                <w:rFonts w:asciiTheme="minorHAnsi" w:hAnsiTheme="minorHAnsi" w:cstheme="minorHAnsi"/>
                <w:lang w:val="sl-SI" w:eastAsia="sl-SI"/>
              </w:rPr>
              <w:t>ter</w:t>
            </w:r>
            <w:r>
              <w:rPr>
                <w:rFonts w:asciiTheme="minorHAnsi" w:hAnsiTheme="minorHAnsi" w:cstheme="minorHAnsi"/>
                <w:lang w:val="sl-SI" w:eastAsia="sl-SI"/>
              </w:rPr>
              <w:t xml:space="preserve"> kadrovskih in tehničnih sposobnostih.</w:t>
            </w:r>
            <w:r w:rsidR="009574DC" w:rsidRPr="009574DC">
              <w:rPr>
                <w:rFonts w:asciiTheme="minorHAnsi" w:hAnsiTheme="minorHAnsi" w:cstheme="minorHAnsi"/>
                <w:lang w:val="sl-SI" w:eastAsia="sl-SI"/>
              </w:rPr>
              <w:t xml:space="preserve"> Ponudnik mora v ponudbi predložiti vsa zahtevana dokazila, kot je navedeno v P</w:t>
            </w:r>
            <w:r w:rsidR="00131A73">
              <w:rPr>
                <w:rFonts w:asciiTheme="minorHAnsi" w:hAnsiTheme="minorHAnsi" w:cstheme="minorHAnsi"/>
                <w:lang w:val="sl-SI" w:eastAsia="sl-SI"/>
              </w:rPr>
              <w:t>RILOGI</w:t>
            </w:r>
            <w:r w:rsidR="009574DC" w:rsidRPr="009574DC">
              <w:rPr>
                <w:rFonts w:asciiTheme="minorHAnsi" w:hAnsiTheme="minorHAnsi" w:cstheme="minorHAnsi"/>
                <w:lang w:val="sl-SI" w:eastAsia="sl-SI"/>
              </w:rPr>
              <w:t xml:space="preserve"> OBR-3</w:t>
            </w:r>
            <w:r w:rsidR="00EB3ACE">
              <w:rPr>
                <w:rFonts w:asciiTheme="minorHAnsi" w:hAnsiTheme="minorHAnsi" w:cstheme="minorHAnsi"/>
                <w:lang w:val="sl-SI" w:eastAsia="sl-SI"/>
              </w:rPr>
              <w:t>.</w:t>
            </w:r>
          </w:p>
          <w:p w14:paraId="3262969E" w14:textId="77777777" w:rsidR="00CE32B5" w:rsidRPr="009574DC" w:rsidRDefault="00CE32B5" w:rsidP="00F62005">
            <w:pPr>
              <w:pStyle w:val="Odstavekseznama"/>
              <w:spacing w:after="0"/>
              <w:ind w:left="318"/>
              <w:jc w:val="both"/>
              <w:rPr>
                <w:rFonts w:asciiTheme="minorHAnsi" w:hAnsiTheme="minorHAnsi" w:cstheme="minorHAnsi"/>
                <w:b/>
                <w:lang w:val="sl-SI" w:eastAsia="sl-SI"/>
              </w:rPr>
            </w:pPr>
          </w:p>
          <w:p w14:paraId="0B38E9BE" w14:textId="77777777" w:rsidR="00DE707F" w:rsidRPr="00512195" w:rsidRDefault="009574DC" w:rsidP="009574DC">
            <w:pPr>
              <w:pStyle w:val="Telobesedila"/>
              <w:spacing w:line="276" w:lineRule="auto"/>
              <w:rPr>
                <w:rFonts w:asciiTheme="minorHAnsi" w:hAnsiTheme="minorHAnsi" w:cstheme="minorHAnsi"/>
                <w:sz w:val="22"/>
                <w:szCs w:val="22"/>
              </w:rPr>
            </w:pPr>
            <w:r w:rsidRPr="009574DC">
              <w:rPr>
                <w:rFonts w:asciiTheme="minorHAnsi" w:hAnsiTheme="minorHAnsi" w:cstheme="minorHAnsi"/>
                <w:b/>
                <w:sz w:val="22"/>
                <w:szCs w:val="22"/>
              </w:rPr>
              <w:t>DOKAZILO:</w:t>
            </w:r>
            <w:r>
              <w:rPr>
                <w:rFonts w:asciiTheme="minorHAnsi" w:hAnsiTheme="minorHAnsi" w:cstheme="minorHAnsi"/>
                <w:sz w:val="22"/>
                <w:szCs w:val="22"/>
              </w:rPr>
              <w:t xml:space="preserve"> </w:t>
            </w:r>
            <w:r w:rsidRPr="00512195">
              <w:rPr>
                <w:rFonts w:asciiTheme="minorHAnsi" w:hAnsiTheme="minorHAnsi" w:cstheme="minorHAnsi"/>
                <w:sz w:val="22"/>
                <w:szCs w:val="22"/>
              </w:rPr>
              <w:t>I</w:t>
            </w:r>
            <w:r>
              <w:rPr>
                <w:rFonts w:asciiTheme="minorHAnsi" w:hAnsiTheme="minorHAnsi" w:cstheme="minorHAnsi"/>
                <w:sz w:val="22"/>
                <w:szCs w:val="22"/>
              </w:rPr>
              <w:t xml:space="preserve">zjava ponudnika </w:t>
            </w:r>
            <w:r w:rsidRPr="00512195">
              <w:rPr>
                <w:rFonts w:asciiTheme="minorHAnsi" w:hAnsiTheme="minorHAnsi" w:cstheme="minorHAnsi"/>
                <w:sz w:val="22"/>
                <w:szCs w:val="22"/>
              </w:rPr>
              <w:t>PRILOGA OBR-3</w:t>
            </w:r>
            <w:r>
              <w:rPr>
                <w:rFonts w:asciiTheme="minorHAnsi" w:hAnsiTheme="minorHAnsi" w:cstheme="minorHAnsi"/>
                <w:sz w:val="22"/>
                <w:szCs w:val="22"/>
              </w:rPr>
              <w:t>, s priloženimi obveznimi prilogami.</w:t>
            </w:r>
            <w:r w:rsidR="00512195" w:rsidRPr="00512195">
              <w:rPr>
                <w:rFonts w:asciiTheme="minorHAnsi" w:hAnsiTheme="minorHAnsi" w:cstheme="minorHAnsi"/>
                <w:sz w:val="22"/>
                <w:szCs w:val="22"/>
              </w:rPr>
              <w:t xml:space="preserve"> </w:t>
            </w:r>
          </w:p>
        </w:tc>
      </w:tr>
      <w:tr w:rsidR="001C5711" w:rsidRPr="00FF3593" w14:paraId="7A97A283" w14:textId="77777777" w:rsidTr="000A119D">
        <w:tc>
          <w:tcPr>
            <w:tcW w:w="1099" w:type="dxa"/>
            <w:tcBorders>
              <w:top w:val="single" w:sz="4" w:space="0" w:color="auto"/>
              <w:left w:val="single" w:sz="4" w:space="0" w:color="auto"/>
              <w:bottom w:val="single" w:sz="4" w:space="0" w:color="auto"/>
              <w:right w:val="single" w:sz="4" w:space="0" w:color="auto"/>
            </w:tcBorders>
          </w:tcPr>
          <w:p w14:paraId="4108E4E5" w14:textId="77777777" w:rsidR="001C5711" w:rsidRPr="00FF3593" w:rsidRDefault="001C5711" w:rsidP="001C5711">
            <w:pPr>
              <w:pStyle w:val="Telobesedila2"/>
              <w:spacing w:line="276" w:lineRule="auto"/>
              <w:rPr>
                <w:rFonts w:asciiTheme="minorHAnsi" w:hAnsiTheme="minorHAnsi" w:cstheme="minorHAnsi"/>
                <w:b w:val="0"/>
                <w:bCs w:val="0"/>
                <w:sz w:val="22"/>
                <w:szCs w:val="22"/>
              </w:rPr>
            </w:pPr>
            <w:r>
              <w:rPr>
                <w:rFonts w:asciiTheme="minorHAnsi" w:hAnsiTheme="minorHAnsi" w:cstheme="minorHAnsi"/>
                <w:b w:val="0"/>
                <w:bCs w:val="0"/>
                <w:sz w:val="22"/>
                <w:szCs w:val="22"/>
              </w:rPr>
              <w:t xml:space="preserve">        2.4.</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0D420361" w14:textId="4FC97EEB" w:rsidR="00B22E63" w:rsidRPr="00C91948" w:rsidRDefault="00B22E63" w:rsidP="00B22E63">
            <w:pPr>
              <w:pStyle w:val="Odstavekseznama"/>
              <w:spacing w:after="0"/>
              <w:ind w:left="35"/>
              <w:jc w:val="both"/>
              <w:rPr>
                <w:rFonts w:asciiTheme="minorHAnsi" w:hAnsiTheme="minorHAnsi" w:cstheme="minorHAnsi"/>
                <w:lang w:val="sl-SI"/>
              </w:rPr>
            </w:pPr>
            <w:r w:rsidRPr="00C91948">
              <w:rPr>
                <w:rFonts w:asciiTheme="minorHAnsi" w:hAnsiTheme="minorHAnsi" w:cstheme="minorHAnsi"/>
                <w:lang w:val="sl-SI" w:eastAsia="sl-SI"/>
              </w:rPr>
              <w:t>Če ponudnik nastopa s podizvajalcem, mora priložiti izjavo o u</w:t>
            </w:r>
            <w:r w:rsidR="001C5711" w:rsidRPr="00C91948">
              <w:rPr>
                <w:rFonts w:asciiTheme="minorHAnsi" w:hAnsiTheme="minorHAnsi" w:cstheme="minorHAnsi"/>
                <w:lang w:val="sl-SI" w:eastAsia="sl-SI"/>
              </w:rPr>
              <w:t>deležb</w:t>
            </w:r>
            <w:r w:rsidRPr="00C91948">
              <w:rPr>
                <w:rFonts w:asciiTheme="minorHAnsi" w:hAnsiTheme="minorHAnsi" w:cstheme="minorHAnsi"/>
                <w:lang w:val="sl-SI" w:eastAsia="sl-SI"/>
              </w:rPr>
              <w:t xml:space="preserve">i </w:t>
            </w:r>
            <w:r w:rsidR="001C5711" w:rsidRPr="00C91948">
              <w:rPr>
                <w:rFonts w:asciiTheme="minorHAnsi" w:hAnsiTheme="minorHAnsi" w:cstheme="minorHAnsi"/>
                <w:lang w:val="sl-SI" w:eastAsia="sl-SI"/>
              </w:rPr>
              <w:t>podizvajalcev</w:t>
            </w:r>
            <w:r w:rsidRPr="00C91948">
              <w:rPr>
                <w:rFonts w:asciiTheme="minorHAnsi" w:hAnsiTheme="minorHAnsi" w:cstheme="minorHAnsi"/>
                <w:lang w:val="sl-SI" w:eastAsia="sl-SI"/>
              </w:rPr>
              <w:t xml:space="preserve"> in p</w:t>
            </w:r>
            <w:r w:rsidRPr="00C91948">
              <w:rPr>
                <w:rFonts w:asciiTheme="minorHAnsi" w:hAnsiTheme="minorHAnsi" w:cstheme="minorHAnsi"/>
                <w:lang w:val="sl-SI"/>
              </w:rPr>
              <w:t xml:space="preserve">odpisano </w:t>
            </w:r>
            <w:proofErr w:type="spellStart"/>
            <w:r w:rsidRPr="00C91948">
              <w:rPr>
                <w:rFonts w:asciiTheme="minorHAnsi" w:hAnsiTheme="minorHAnsi" w:cstheme="minorHAnsi"/>
                <w:lang w:val="sl-SI"/>
              </w:rPr>
              <w:t>podizvajalsko</w:t>
            </w:r>
            <w:proofErr w:type="spellEnd"/>
            <w:r w:rsidRPr="00C91948">
              <w:rPr>
                <w:rFonts w:asciiTheme="minorHAnsi" w:hAnsiTheme="minorHAnsi" w:cstheme="minorHAnsi"/>
                <w:lang w:val="sl-SI"/>
              </w:rPr>
              <w:t xml:space="preserve"> p</w:t>
            </w:r>
            <w:r w:rsidR="000F5D01">
              <w:rPr>
                <w:rFonts w:asciiTheme="minorHAnsi" w:hAnsiTheme="minorHAnsi" w:cstheme="minorHAnsi"/>
                <w:lang w:val="sl-SI"/>
              </w:rPr>
              <w:t xml:space="preserve">ogodbo za vsakega podizvajalca </w:t>
            </w:r>
            <w:r w:rsidRPr="00C91948">
              <w:rPr>
                <w:rFonts w:asciiTheme="minorHAnsi" w:hAnsiTheme="minorHAnsi" w:cstheme="minorHAnsi"/>
                <w:lang w:val="sl-SI"/>
              </w:rPr>
              <w:t>(pripravi ponudnik sam).</w:t>
            </w:r>
          </w:p>
          <w:p w14:paraId="38886014" w14:textId="77777777" w:rsidR="001C5711" w:rsidRPr="00C91948" w:rsidRDefault="001C5711" w:rsidP="001C5711">
            <w:pPr>
              <w:pStyle w:val="Odstavekseznama"/>
              <w:spacing w:after="0"/>
              <w:jc w:val="both"/>
              <w:rPr>
                <w:rFonts w:asciiTheme="minorHAnsi" w:hAnsiTheme="minorHAnsi" w:cstheme="minorHAnsi"/>
                <w:lang w:val="sl-SI" w:eastAsia="sl-SI"/>
              </w:rPr>
            </w:pPr>
          </w:p>
          <w:p w14:paraId="62DAAFD0" w14:textId="6F121A5D" w:rsidR="001C5711" w:rsidRPr="00512195" w:rsidRDefault="00823499" w:rsidP="00C91948">
            <w:pPr>
              <w:pStyle w:val="Odstavekseznama"/>
              <w:spacing w:after="0"/>
              <w:ind w:left="-108"/>
              <w:jc w:val="both"/>
              <w:rPr>
                <w:rFonts w:asciiTheme="minorHAnsi" w:hAnsiTheme="minorHAnsi" w:cstheme="minorHAnsi"/>
                <w:lang w:val="sl-SI" w:eastAsia="sl-SI"/>
              </w:rPr>
            </w:pPr>
            <w:r>
              <w:rPr>
                <w:rFonts w:asciiTheme="minorHAnsi" w:hAnsiTheme="minorHAnsi" w:cstheme="minorHAnsi"/>
                <w:b/>
                <w:lang w:val="sl-SI" w:eastAsia="sl-SI"/>
              </w:rPr>
              <w:t xml:space="preserve"> </w:t>
            </w:r>
            <w:r w:rsidR="000F5D01">
              <w:rPr>
                <w:rFonts w:asciiTheme="minorHAnsi" w:hAnsiTheme="minorHAnsi" w:cstheme="minorHAnsi"/>
                <w:b/>
                <w:lang w:val="sl-SI" w:eastAsia="sl-SI"/>
              </w:rPr>
              <w:t xml:space="preserve"> </w:t>
            </w:r>
            <w:r w:rsidR="001C5711" w:rsidRPr="00C91948">
              <w:rPr>
                <w:rFonts w:asciiTheme="minorHAnsi" w:hAnsiTheme="minorHAnsi" w:cstheme="minorHAnsi"/>
                <w:b/>
                <w:lang w:val="sl-SI" w:eastAsia="sl-SI"/>
              </w:rPr>
              <w:t>DOKAZILO</w:t>
            </w:r>
            <w:r w:rsidR="001C5711" w:rsidRPr="00C91948">
              <w:rPr>
                <w:rFonts w:asciiTheme="minorHAnsi" w:hAnsiTheme="minorHAnsi" w:cstheme="minorHAnsi"/>
                <w:lang w:val="sl-SI" w:eastAsia="sl-SI"/>
              </w:rPr>
              <w:t>: Izpolnjen</w:t>
            </w:r>
            <w:r w:rsidR="00C91948" w:rsidRPr="00C91948">
              <w:rPr>
                <w:rFonts w:asciiTheme="minorHAnsi" w:hAnsiTheme="minorHAnsi" w:cstheme="minorHAnsi"/>
                <w:lang w:val="sl-SI" w:eastAsia="sl-SI"/>
              </w:rPr>
              <w:t xml:space="preserve"> ES</w:t>
            </w:r>
            <w:r w:rsidR="00C91948">
              <w:rPr>
                <w:rFonts w:asciiTheme="minorHAnsi" w:hAnsiTheme="minorHAnsi" w:cstheme="minorHAnsi"/>
                <w:lang w:val="sl-SI" w:eastAsia="sl-SI"/>
              </w:rPr>
              <w:t>DP obrazec za podi</w:t>
            </w:r>
            <w:r w:rsidR="000F5D01">
              <w:rPr>
                <w:rFonts w:asciiTheme="minorHAnsi" w:hAnsiTheme="minorHAnsi" w:cstheme="minorHAnsi"/>
                <w:lang w:val="sl-SI" w:eastAsia="sl-SI"/>
              </w:rPr>
              <w:t>z</w:t>
            </w:r>
            <w:r w:rsidR="00C91948">
              <w:rPr>
                <w:rFonts w:asciiTheme="minorHAnsi" w:hAnsiTheme="minorHAnsi" w:cstheme="minorHAnsi"/>
                <w:lang w:val="sl-SI" w:eastAsia="sl-SI"/>
              </w:rPr>
              <w:t>vajalca in pri</w:t>
            </w:r>
            <w:r w:rsidR="00C91948" w:rsidRPr="00C91948">
              <w:rPr>
                <w:rFonts w:asciiTheme="minorHAnsi" w:hAnsiTheme="minorHAnsi" w:cstheme="minorHAnsi"/>
                <w:lang w:val="sl-SI" w:eastAsia="sl-SI"/>
              </w:rPr>
              <w:t xml:space="preserve">ložena </w:t>
            </w:r>
            <w:proofErr w:type="spellStart"/>
            <w:r w:rsidR="00C91948" w:rsidRPr="00C91948">
              <w:rPr>
                <w:rFonts w:asciiTheme="minorHAnsi" w:hAnsiTheme="minorHAnsi" w:cstheme="minorHAnsi"/>
                <w:lang w:val="sl-SI" w:eastAsia="sl-SI"/>
              </w:rPr>
              <w:t>podizvajal</w:t>
            </w:r>
            <w:r w:rsidR="00C91948">
              <w:rPr>
                <w:rFonts w:asciiTheme="minorHAnsi" w:hAnsiTheme="minorHAnsi" w:cstheme="minorHAnsi"/>
                <w:lang w:val="sl-SI" w:eastAsia="sl-SI"/>
              </w:rPr>
              <w:t>ska</w:t>
            </w:r>
            <w:proofErr w:type="spellEnd"/>
            <w:r w:rsidR="00C91948">
              <w:rPr>
                <w:rFonts w:asciiTheme="minorHAnsi" w:hAnsiTheme="minorHAnsi" w:cstheme="minorHAnsi"/>
                <w:lang w:val="sl-SI" w:eastAsia="sl-SI"/>
              </w:rPr>
              <w:t xml:space="preserve"> p</w:t>
            </w:r>
            <w:r w:rsidR="00C91948" w:rsidRPr="00C91948">
              <w:rPr>
                <w:rFonts w:asciiTheme="minorHAnsi" w:hAnsiTheme="minorHAnsi" w:cstheme="minorHAnsi"/>
                <w:lang w:val="sl-SI" w:eastAsia="sl-SI"/>
              </w:rPr>
              <w:t>o</w:t>
            </w:r>
            <w:r w:rsidR="00C91948">
              <w:rPr>
                <w:rFonts w:asciiTheme="minorHAnsi" w:hAnsiTheme="minorHAnsi" w:cstheme="minorHAnsi"/>
                <w:lang w:val="sl-SI" w:eastAsia="sl-SI"/>
              </w:rPr>
              <w:t>go</w:t>
            </w:r>
            <w:r w:rsidR="00C91948" w:rsidRPr="00C91948">
              <w:rPr>
                <w:rFonts w:asciiTheme="minorHAnsi" w:hAnsiTheme="minorHAnsi" w:cstheme="minorHAnsi"/>
                <w:lang w:val="sl-SI" w:eastAsia="sl-SI"/>
              </w:rPr>
              <w:t>dba</w:t>
            </w:r>
            <w:r w:rsidR="007417BE">
              <w:rPr>
                <w:rFonts w:asciiTheme="minorHAnsi" w:hAnsiTheme="minorHAnsi" w:cstheme="minorHAnsi"/>
                <w:lang w:val="sl-SI" w:eastAsia="sl-SI"/>
              </w:rPr>
              <w:t xml:space="preserve"> in </w:t>
            </w:r>
            <w:r>
              <w:rPr>
                <w:rFonts w:asciiTheme="minorHAnsi" w:hAnsiTheme="minorHAnsi" w:cstheme="minorHAnsi"/>
                <w:lang w:val="sl-SI" w:eastAsia="sl-SI"/>
              </w:rPr>
              <w:t xml:space="preserve">   </w:t>
            </w:r>
            <w:r w:rsidR="007417BE">
              <w:rPr>
                <w:rFonts w:asciiTheme="minorHAnsi" w:hAnsiTheme="minorHAnsi" w:cstheme="minorHAnsi"/>
                <w:lang w:val="sl-SI" w:eastAsia="sl-SI"/>
              </w:rPr>
              <w:t>PRILOGA OBR-4</w:t>
            </w:r>
            <w:r w:rsidR="000F5D01">
              <w:rPr>
                <w:rFonts w:asciiTheme="minorHAnsi" w:hAnsiTheme="minorHAnsi" w:cstheme="minorHAnsi"/>
                <w:lang w:val="sl-SI" w:eastAsia="sl-SI"/>
              </w:rPr>
              <w:t>.</w:t>
            </w:r>
          </w:p>
        </w:tc>
      </w:tr>
      <w:tr w:rsidR="00DE707F" w:rsidRPr="00FF3593" w14:paraId="1DDB48EF" w14:textId="77777777" w:rsidTr="000A119D">
        <w:tc>
          <w:tcPr>
            <w:tcW w:w="1099" w:type="dxa"/>
            <w:tcBorders>
              <w:top w:val="single" w:sz="4" w:space="0" w:color="auto"/>
              <w:left w:val="single" w:sz="4" w:space="0" w:color="auto"/>
              <w:bottom w:val="single" w:sz="4" w:space="0" w:color="auto"/>
              <w:right w:val="single" w:sz="4" w:space="0" w:color="auto"/>
            </w:tcBorders>
          </w:tcPr>
          <w:p w14:paraId="264287A2" w14:textId="77777777" w:rsidR="00DE707F" w:rsidRPr="00FF3593" w:rsidRDefault="0009273B" w:rsidP="0009273B">
            <w:pPr>
              <w:pStyle w:val="Telobesedila2"/>
              <w:spacing w:line="276" w:lineRule="auto"/>
              <w:jc w:val="center"/>
              <w:rPr>
                <w:rFonts w:asciiTheme="minorHAnsi" w:hAnsiTheme="minorHAnsi" w:cstheme="minorHAnsi"/>
                <w:b w:val="0"/>
                <w:bCs w:val="0"/>
                <w:sz w:val="22"/>
                <w:szCs w:val="22"/>
              </w:rPr>
            </w:pPr>
            <w:r>
              <w:rPr>
                <w:rFonts w:asciiTheme="minorHAnsi" w:hAnsiTheme="minorHAnsi" w:cstheme="minorHAnsi"/>
                <w:b w:val="0"/>
                <w:bCs w:val="0"/>
                <w:sz w:val="22"/>
                <w:szCs w:val="22"/>
              </w:rPr>
              <w:t>2.5.</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615A180F" w14:textId="77777777" w:rsidR="00DE707F" w:rsidRPr="0009273B" w:rsidRDefault="00DE707F" w:rsidP="0009273B">
            <w:pPr>
              <w:spacing w:line="276" w:lineRule="auto"/>
              <w:jc w:val="both"/>
              <w:rPr>
                <w:rFonts w:asciiTheme="minorHAnsi" w:hAnsiTheme="minorHAnsi" w:cstheme="minorHAnsi"/>
                <w:sz w:val="22"/>
                <w:szCs w:val="22"/>
              </w:rPr>
            </w:pPr>
            <w:r w:rsidRPr="00512195">
              <w:rPr>
                <w:rFonts w:asciiTheme="minorHAnsi" w:hAnsiTheme="minorHAnsi" w:cstheme="minorHAnsi"/>
                <w:sz w:val="22"/>
                <w:szCs w:val="22"/>
              </w:rPr>
              <w:t xml:space="preserve">Ponudnik mora naročniku dati soglasje za pridobitev osebnih podatkov, da lahko naročnik sam preveri nekaznovanost ponudnika oz. </w:t>
            </w:r>
            <w:r w:rsidR="00C91948">
              <w:rPr>
                <w:rFonts w:asciiTheme="minorHAnsi" w:hAnsiTheme="minorHAnsi" w:cstheme="minorHAnsi"/>
                <w:sz w:val="22"/>
                <w:szCs w:val="22"/>
              </w:rPr>
              <w:t xml:space="preserve">drugih oseb </w:t>
            </w:r>
            <w:r w:rsidR="00564F49">
              <w:rPr>
                <w:rFonts w:asciiTheme="minorHAnsi" w:hAnsiTheme="minorHAnsi" w:cstheme="minorHAnsi"/>
                <w:sz w:val="22"/>
                <w:szCs w:val="22"/>
              </w:rPr>
              <w:t>ter podizvajalcev in</w:t>
            </w:r>
            <w:r w:rsidR="00C91948">
              <w:rPr>
                <w:rFonts w:asciiTheme="minorHAnsi" w:hAnsiTheme="minorHAnsi" w:cstheme="minorHAnsi"/>
                <w:sz w:val="22"/>
                <w:szCs w:val="22"/>
              </w:rPr>
              <w:t xml:space="preserve"> partnerjev.</w:t>
            </w:r>
          </w:p>
          <w:p w14:paraId="5859D8DB" w14:textId="77777777" w:rsidR="00DE707F" w:rsidRPr="0009273B" w:rsidRDefault="00DE707F" w:rsidP="0009273B">
            <w:pPr>
              <w:spacing w:line="276" w:lineRule="auto"/>
              <w:jc w:val="both"/>
              <w:rPr>
                <w:rFonts w:asciiTheme="minorHAnsi" w:hAnsiTheme="minorHAnsi" w:cstheme="minorHAnsi"/>
                <w:sz w:val="22"/>
                <w:szCs w:val="22"/>
              </w:rPr>
            </w:pPr>
          </w:p>
          <w:p w14:paraId="09E1287F" w14:textId="36639FED" w:rsidR="00DE707F" w:rsidRPr="0009273B" w:rsidRDefault="00DE707F" w:rsidP="00C91948">
            <w:pPr>
              <w:spacing w:line="276" w:lineRule="auto"/>
              <w:jc w:val="both"/>
              <w:rPr>
                <w:rFonts w:asciiTheme="minorHAnsi" w:hAnsiTheme="minorHAnsi" w:cstheme="minorHAnsi"/>
                <w:sz w:val="22"/>
                <w:szCs w:val="22"/>
              </w:rPr>
            </w:pPr>
            <w:r w:rsidRPr="0009273B">
              <w:rPr>
                <w:rFonts w:asciiTheme="minorHAnsi" w:hAnsiTheme="minorHAnsi" w:cstheme="minorHAnsi"/>
                <w:b/>
                <w:sz w:val="22"/>
                <w:szCs w:val="22"/>
              </w:rPr>
              <w:t>DOKAZILO</w:t>
            </w:r>
            <w:r w:rsidRPr="00512195">
              <w:rPr>
                <w:rFonts w:asciiTheme="minorHAnsi" w:hAnsiTheme="minorHAnsi" w:cstheme="minorHAnsi"/>
                <w:sz w:val="22"/>
                <w:szCs w:val="22"/>
              </w:rPr>
              <w:t xml:space="preserve">: </w:t>
            </w:r>
            <w:r w:rsidRPr="00C91948">
              <w:rPr>
                <w:rFonts w:asciiTheme="minorHAnsi" w:hAnsiTheme="minorHAnsi" w:cstheme="minorHAnsi"/>
                <w:sz w:val="22"/>
                <w:szCs w:val="22"/>
              </w:rPr>
              <w:t xml:space="preserve">Soglasje za pridobitev osebnih podatkov (PRILOGA </w:t>
            </w:r>
            <w:r w:rsidR="000D76DE" w:rsidRPr="00C91948">
              <w:rPr>
                <w:rFonts w:asciiTheme="minorHAnsi" w:hAnsiTheme="minorHAnsi" w:cstheme="minorHAnsi"/>
                <w:sz w:val="22"/>
                <w:szCs w:val="22"/>
              </w:rPr>
              <w:t>OBR-</w:t>
            </w:r>
            <w:r w:rsidR="0009273B" w:rsidRPr="00C91948">
              <w:rPr>
                <w:rFonts w:asciiTheme="minorHAnsi" w:hAnsiTheme="minorHAnsi" w:cstheme="minorHAnsi"/>
                <w:sz w:val="22"/>
                <w:szCs w:val="22"/>
              </w:rPr>
              <w:t>5</w:t>
            </w:r>
            <w:r w:rsidRPr="00C91948">
              <w:rPr>
                <w:rFonts w:asciiTheme="minorHAnsi" w:hAnsiTheme="minorHAnsi" w:cstheme="minorHAnsi"/>
                <w:sz w:val="22"/>
                <w:szCs w:val="22"/>
              </w:rPr>
              <w:t>). Soglasje morajo podati ponudnik</w:t>
            </w:r>
            <w:r w:rsidR="00BA3817">
              <w:rPr>
                <w:rFonts w:asciiTheme="minorHAnsi" w:hAnsiTheme="minorHAnsi" w:cstheme="minorHAnsi"/>
                <w:sz w:val="22"/>
                <w:szCs w:val="22"/>
              </w:rPr>
              <w:t>i</w:t>
            </w:r>
            <w:r w:rsidRPr="00C91948">
              <w:rPr>
                <w:rFonts w:asciiTheme="minorHAnsi" w:hAnsiTheme="minorHAnsi" w:cstheme="minorHAnsi"/>
                <w:sz w:val="22"/>
                <w:szCs w:val="22"/>
              </w:rPr>
              <w:t xml:space="preserve"> </w:t>
            </w:r>
            <w:r w:rsidR="00C91948" w:rsidRPr="00C91948">
              <w:rPr>
                <w:rFonts w:asciiTheme="minorHAnsi" w:hAnsiTheme="minorHAnsi" w:cstheme="minorHAnsi"/>
                <w:sz w:val="22"/>
                <w:szCs w:val="22"/>
              </w:rPr>
              <w:t xml:space="preserve">za </w:t>
            </w:r>
            <w:r w:rsidR="000F5D01">
              <w:rPr>
                <w:rFonts w:asciiTheme="minorHAnsi" w:hAnsiTheme="minorHAnsi"/>
                <w:sz w:val="22"/>
                <w:szCs w:val="22"/>
              </w:rPr>
              <w:t xml:space="preserve">gospodarski subjekt, </w:t>
            </w:r>
            <w:r w:rsidR="00C91948" w:rsidRPr="00C91948">
              <w:rPr>
                <w:rFonts w:asciiTheme="minorHAnsi" w:hAnsiTheme="minorHAnsi"/>
                <w:sz w:val="22"/>
                <w:szCs w:val="22"/>
              </w:rPr>
              <w:t>oseba, ki je članica upravnega, vodstvenega ali nadzornega or</w:t>
            </w:r>
            <w:r w:rsidR="000F5D01">
              <w:rPr>
                <w:rFonts w:asciiTheme="minorHAnsi" w:hAnsiTheme="minorHAnsi"/>
                <w:sz w:val="22"/>
                <w:szCs w:val="22"/>
              </w:rPr>
              <w:t xml:space="preserve">gana ali ki ima pooblastila za </w:t>
            </w:r>
            <w:r w:rsidR="00C91948" w:rsidRPr="00C91948">
              <w:rPr>
                <w:rFonts w:asciiTheme="minorHAnsi" w:hAnsiTheme="minorHAnsi"/>
                <w:sz w:val="22"/>
                <w:szCs w:val="22"/>
              </w:rPr>
              <w:t>zastopanje ali odločanje ali nadzor v njem,</w:t>
            </w:r>
            <w:r w:rsidR="00C91948" w:rsidRPr="00C91948">
              <w:rPr>
                <w:rFonts w:asciiTheme="minorHAnsi" w:hAnsiTheme="minorHAnsi" w:cstheme="minorHAnsi"/>
                <w:sz w:val="22"/>
                <w:szCs w:val="22"/>
              </w:rPr>
              <w:t xml:space="preserve"> za ponudnika, podizvajalca ali partnerja.</w:t>
            </w:r>
          </w:p>
        </w:tc>
      </w:tr>
      <w:tr w:rsidR="0009273B" w:rsidRPr="00B92B01" w14:paraId="462FAF74" w14:textId="77777777" w:rsidTr="000A119D">
        <w:trPr>
          <w:trHeight w:val="396"/>
        </w:trPr>
        <w:tc>
          <w:tcPr>
            <w:tcW w:w="1099" w:type="dxa"/>
            <w:tcBorders>
              <w:top w:val="single" w:sz="4" w:space="0" w:color="auto"/>
              <w:left w:val="single" w:sz="4" w:space="0" w:color="auto"/>
              <w:bottom w:val="single" w:sz="4" w:space="0" w:color="auto"/>
              <w:right w:val="single" w:sz="4" w:space="0" w:color="auto"/>
            </w:tcBorders>
            <w:shd w:val="pct15" w:color="auto" w:fill="FFFFFF" w:themeFill="background1"/>
          </w:tcPr>
          <w:p w14:paraId="657B8A5C" w14:textId="6E4FF35C" w:rsidR="0009273B" w:rsidRPr="0009273B" w:rsidRDefault="00E503EA" w:rsidP="00F62005">
            <w:pPr>
              <w:pStyle w:val="Telobesedila2"/>
              <w:spacing w:line="276" w:lineRule="auto"/>
              <w:ind w:left="360"/>
              <w:rPr>
                <w:rFonts w:asciiTheme="minorHAnsi" w:hAnsiTheme="minorHAnsi" w:cstheme="minorHAnsi"/>
                <w:bCs w:val="0"/>
                <w:sz w:val="22"/>
                <w:szCs w:val="22"/>
              </w:rPr>
            </w:pPr>
            <w:r>
              <w:rPr>
                <w:rFonts w:asciiTheme="minorHAnsi" w:hAnsiTheme="minorHAnsi" w:cstheme="minorHAnsi"/>
                <w:bCs w:val="0"/>
                <w:sz w:val="22"/>
                <w:szCs w:val="22"/>
              </w:rPr>
              <w:t>3</w:t>
            </w:r>
            <w:r w:rsidR="0009273B" w:rsidRPr="0009273B">
              <w:rPr>
                <w:rFonts w:asciiTheme="minorHAnsi" w:hAnsiTheme="minorHAnsi" w:cstheme="minorHAnsi"/>
                <w:bCs w:val="0"/>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7E8ED" w14:textId="77777777" w:rsidR="0009273B" w:rsidRPr="0009273B" w:rsidRDefault="0009273B" w:rsidP="00F62005">
            <w:pPr>
              <w:pStyle w:val="Telobesedila-zamik"/>
              <w:spacing w:line="276" w:lineRule="auto"/>
              <w:jc w:val="both"/>
              <w:rPr>
                <w:rFonts w:asciiTheme="minorHAnsi" w:hAnsiTheme="minorHAnsi" w:cstheme="minorHAnsi"/>
                <w:b/>
                <w:sz w:val="22"/>
                <w:szCs w:val="22"/>
              </w:rPr>
            </w:pPr>
            <w:r w:rsidRPr="0009273B">
              <w:rPr>
                <w:rFonts w:asciiTheme="minorHAnsi" w:hAnsiTheme="minorHAnsi" w:cstheme="minorHAnsi"/>
                <w:b/>
                <w:sz w:val="22"/>
                <w:szCs w:val="22"/>
              </w:rPr>
              <w:t>IZJAVA O OGLEDIH IN CENITVAH</w:t>
            </w:r>
          </w:p>
        </w:tc>
      </w:tr>
      <w:tr w:rsidR="00DE707F" w:rsidRPr="00FF3593" w14:paraId="7930054F" w14:textId="77777777" w:rsidTr="000A119D">
        <w:tc>
          <w:tcPr>
            <w:tcW w:w="1099" w:type="dxa"/>
            <w:tcBorders>
              <w:top w:val="single" w:sz="4" w:space="0" w:color="auto"/>
              <w:left w:val="single" w:sz="4" w:space="0" w:color="auto"/>
              <w:bottom w:val="single" w:sz="4" w:space="0" w:color="auto"/>
              <w:right w:val="single" w:sz="4" w:space="0" w:color="auto"/>
            </w:tcBorders>
          </w:tcPr>
          <w:p w14:paraId="2E6AC970" w14:textId="77777777" w:rsidR="00DE707F" w:rsidRPr="00D422C5" w:rsidRDefault="00DE707F" w:rsidP="00D422C5">
            <w:pPr>
              <w:pStyle w:val="Telobesedila2"/>
              <w:spacing w:line="276" w:lineRule="auto"/>
              <w:ind w:left="360"/>
              <w:rPr>
                <w:rFonts w:asciiTheme="minorHAnsi" w:hAnsiTheme="minorHAnsi" w:cstheme="minorHAnsi"/>
                <w:b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51BE8E6D" w14:textId="057B4071" w:rsidR="00DE707F" w:rsidRPr="003C4299" w:rsidRDefault="003C4299" w:rsidP="00F62005">
            <w:pPr>
              <w:spacing w:line="276" w:lineRule="auto"/>
              <w:rPr>
                <w:rFonts w:asciiTheme="minorHAnsi" w:hAnsiTheme="minorHAnsi" w:cstheme="minorHAnsi"/>
              </w:rPr>
            </w:pPr>
            <w:r w:rsidRPr="003C4299">
              <w:rPr>
                <w:rFonts w:asciiTheme="minorHAnsi" w:hAnsiTheme="minorHAnsi" w:cstheme="minorHAnsi"/>
                <w:sz w:val="22"/>
                <w:szCs w:val="22"/>
              </w:rPr>
              <w:t>Ponudnik mora predložiti izjavo za ogled in cenitev škode</w:t>
            </w:r>
            <w:r w:rsidR="000F5D01">
              <w:rPr>
                <w:rFonts w:asciiTheme="minorHAnsi" w:hAnsiTheme="minorHAnsi" w:cstheme="minorHAnsi"/>
                <w:sz w:val="22"/>
                <w:szCs w:val="22"/>
              </w:rPr>
              <w:t>.</w:t>
            </w:r>
          </w:p>
          <w:p w14:paraId="166AC30B" w14:textId="77777777" w:rsidR="003C4299" w:rsidRPr="003C4299" w:rsidRDefault="003C4299" w:rsidP="00F62005">
            <w:pPr>
              <w:spacing w:line="276" w:lineRule="auto"/>
              <w:rPr>
                <w:rFonts w:asciiTheme="minorHAnsi" w:hAnsiTheme="minorHAnsi" w:cstheme="minorHAnsi"/>
              </w:rPr>
            </w:pPr>
          </w:p>
          <w:p w14:paraId="18C92F80" w14:textId="2C4B154D" w:rsidR="003C4299" w:rsidRPr="00512195" w:rsidRDefault="003C4299" w:rsidP="0009273B">
            <w:pPr>
              <w:spacing w:line="276" w:lineRule="auto"/>
              <w:rPr>
                <w:rFonts w:asciiTheme="minorHAnsi" w:hAnsiTheme="minorHAnsi" w:cstheme="minorHAnsi"/>
              </w:rPr>
            </w:pPr>
            <w:r w:rsidRPr="005D3BB6">
              <w:rPr>
                <w:rFonts w:asciiTheme="minorHAnsi" w:hAnsiTheme="minorHAnsi" w:cstheme="minorHAnsi"/>
                <w:b/>
                <w:sz w:val="22"/>
                <w:szCs w:val="22"/>
              </w:rPr>
              <w:t>DOKAZILO</w:t>
            </w:r>
            <w:r w:rsidRPr="003C4299">
              <w:rPr>
                <w:rFonts w:asciiTheme="minorHAnsi" w:hAnsiTheme="minorHAnsi" w:cstheme="minorHAnsi"/>
                <w:sz w:val="22"/>
                <w:szCs w:val="22"/>
              </w:rPr>
              <w:t xml:space="preserve">: Izjava ponudnika o odzivnem času za ogled in cenitev </w:t>
            </w:r>
            <w:r w:rsidRPr="00522486">
              <w:rPr>
                <w:rFonts w:asciiTheme="minorHAnsi" w:hAnsiTheme="minorHAnsi" w:cstheme="minorHAnsi"/>
                <w:sz w:val="22"/>
                <w:szCs w:val="22"/>
              </w:rPr>
              <w:t>škode</w:t>
            </w:r>
            <w:r w:rsidR="00EB3ACE" w:rsidRPr="00522486">
              <w:rPr>
                <w:rFonts w:asciiTheme="minorHAnsi" w:hAnsiTheme="minorHAnsi" w:cstheme="minorHAnsi"/>
                <w:sz w:val="22"/>
                <w:szCs w:val="22"/>
              </w:rPr>
              <w:t xml:space="preserve"> PRILOGA OBR-</w:t>
            </w:r>
            <w:r w:rsidR="00E503EA" w:rsidRPr="00522486">
              <w:rPr>
                <w:rFonts w:asciiTheme="minorHAnsi" w:hAnsiTheme="minorHAnsi" w:cstheme="minorHAnsi"/>
                <w:sz w:val="22"/>
                <w:szCs w:val="22"/>
              </w:rPr>
              <w:t>6</w:t>
            </w:r>
            <w:r w:rsidR="00EB3ACE" w:rsidRPr="00522486">
              <w:rPr>
                <w:rFonts w:asciiTheme="minorHAnsi" w:hAnsiTheme="minorHAnsi" w:cstheme="minorHAnsi"/>
                <w:sz w:val="22"/>
                <w:szCs w:val="22"/>
              </w:rPr>
              <w:t>.</w:t>
            </w:r>
          </w:p>
        </w:tc>
      </w:tr>
      <w:tr w:rsidR="0009273B" w:rsidRPr="00FF3593" w14:paraId="1C8AA0B0" w14:textId="77777777" w:rsidTr="000A119D">
        <w:tc>
          <w:tcPr>
            <w:tcW w:w="1099" w:type="dxa"/>
            <w:tcBorders>
              <w:top w:val="single" w:sz="4" w:space="0" w:color="auto"/>
              <w:left w:val="single" w:sz="4" w:space="0" w:color="auto"/>
              <w:bottom w:val="single" w:sz="4" w:space="0" w:color="auto"/>
              <w:right w:val="single" w:sz="4" w:space="0" w:color="auto"/>
            </w:tcBorders>
            <w:shd w:val="pct15" w:color="auto" w:fill="auto"/>
          </w:tcPr>
          <w:p w14:paraId="4248904D" w14:textId="08916E4D" w:rsidR="0009273B" w:rsidRPr="0009273B" w:rsidRDefault="00E503EA" w:rsidP="00D422C5">
            <w:pPr>
              <w:pStyle w:val="Telobesedila2"/>
              <w:spacing w:line="276" w:lineRule="auto"/>
              <w:ind w:left="360"/>
              <w:rPr>
                <w:rFonts w:asciiTheme="minorHAnsi" w:hAnsiTheme="minorHAnsi" w:cstheme="minorHAnsi"/>
                <w:sz w:val="22"/>
                <w:szCs w:val="22"/>
              </w:rPr>
            </w:pPr>
            <w:r>
              <w:rPr>
                <w:rFonts w:asciiTheme="minorHAnsi" w:hAnsiTheme="minorHAnsi" w:cstheme="minorHAnsi"/>
                <w:sz w:val="22"/>
                <w:szCs w:val="22"/>
              </w:rPr>
              <w:t>4</w:t>
            </w:r>
            <w:r w:rsidR="0009273B" w:rsidRPr="0009273B">
              <w:rPr>
                <w:rFonts w:asciiTheme="minorHAnsi" w:hAnsiTheme="minorHAnsi" w:cstheme="minorHAnsi"/>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4A353" w14:textId="77777777" w:rsidR="0009273B" w:rsidRPr="0009273B" w:rsidRDefault="0009273B" w:rsidP="00F62005">
            <w:pPr>
              <w:spacing w:line="276" w:lineRule="auto"/>
              <w:rPr>
                <w:rFonts w:asciiTheme="minorHAnsi" w:hAnsiTheme="minorHAnsi" w:cstheme="minorHAnsi"/>
                <w:b/>
                <w:sz w:val="22"/>
                <w:szCs w:val="22"/>
              </w:rPr>
            </w:pPr>
            <w:r w:rsidRPr="0009273B">
              <w:rPr>
                <w:rFonts w:asciiTheme="minorHAnsi" w:hAnsiTheme="minorHAnsi" w:cstheme="minorHAnsi"/>
                <w:b/>
                <w:sz w:val="22"/>
                <w:szCs w:val="22"/>
              </w:rPr>
              <w:t>VZOREC OKVIRNEGA SPORAZUMA</w:t>
            </w:r>
          </w:p>
        </w:tc>
      </w:tr>
      <w:tr w:rsidR="001C5711" w:rsidRPr="00FF3593" w14:paraId="5A340832" w14:textId="77777777" w:rsidTr="000A119D">
        <w:tc>
          <w:tcPr>
            <w:tcW w:w="1099" w:type="dxa"/>
            <w:tcBorders>
              <w:top w:val="single" w:sz="4" w:space="0" w:color="auto"/>
              <w:left w:val="single" w:sz="4" w:space="0" w:color="auto"/>
              <w:bottom w:val="single" w:sz="4" w:space="0" w:color="auto"/>
              <w:right w:val="single" w:sz="4" w:space="0" w:color="auto"/>
            </w:tcBorders>
          </w:tcPr>
          <w:p w14:paraId="0D434B65" w14:textId="77777777" w:rsidR="001C5711" w:rsidRDefault="001C5711" w:rsidP="00D422C5">
            <w:pPr>
              <w:pStyle w:val="Telobesedila2"/>
              <w:spacing w:line="276" w:lineRule="auto"/>
              <w:ind w:left="360"/>
              <w:rPr>
                <w:rFonts w:asciiTheme="minorHAnsi" w:hAnsiTheme="minorHAnsi" w:cstheme="minorHAnsi"/>
                <w:b w:val="0"/>
                <w:sz w:val="22"/>
                <w:szCs w:val="22"/>
              </w:rPr>
            </w:pPr>
          </w:p>
          <w:p w14:paraId="69B011CB" w14:textId="77777777" w:rsidR="001C5711" w:rsidRPr="00D422C5" w:rsidRDefault="001C5711" w:rsidP="00D422C5">
            <w:pPr>
              <w:pStyle w:val="Telobesedila2"/>
              <w:spacing w:line="276" w:lineRule="auto"/>
              <w:ind w:left="360"/>
              <w:rPr>
                <w:rFonts w:asciiTheme="minorHAnsi" w:hAnsiTheme="minorHAnsi" w:cstheme="minorHAnsi"/>
                <w:b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22A78A1D" w14:textId="77777777" w:rsidR="001C5711" w:rsidRPr="001C5711" w:rsidRDefault="001C5711" w:rsidP="001C5711">
            <w:pPr>
              <w:spacing w:line="276" w:lineRule="auto"/>
              <w:jc w:val="both"/>
              <w:rPr>
                <w:rFonts w:asciiTheme="minorHAnsi" w:hAnsiTheme="minorHAnsi" w:cstheme="minorHAnsi"/>
              </w:rPr>
            </w:pPr>
            <w:r w:rsidRPr="001C5711">
              <w:rPr>
                <w:rFonts w:asciiTheme="minorHAnsi" w:hAnsiTheme="minorHAnsi" w:cstheme="minorHAnsi"/>
                <w:sz w:val="22"/>
                <w:szCs w:val="22"/>
              </w:rPr>
              <w:t>Ponudnik mora ponudbi priložiti izpolnjen, parafiran na vseh straneh, žigosan in podpisan vzorec okvirnega sporazuma, s čimer potrjuje, da se strinja z vsebino vzorca.</w:t>
            </w:r>
          </w:p>
          <w:p w14:paraId="106A4D8F" w14:textId="77777777" w:rsidR="001C5711" w:rsidRDefault="001C5711" w:rsidP="00F62005">
            <w:pPr>
              <w:spacing w:line="276" w:lineRule="auto"/>
              <w:rPr>
                <w:rFonts w:asciiTheme="minorHAnsi" w:hAnsiTheme="minorHAnsi" w:cstheme="minorHAnsi"/>
              </w:rPr>
            </w:pPr>
          </w:p>
          <w:p w14:paraId="592E2450" w14:textId="44B5ADFF" w:rsidR="001C5711" w:rsidRPr="003C4299" w:rsidRDefault="001C5711" w:rsidP="0009273B">
            <w:pPr>
              <w:spacing w:line="276" w:lineRule="auto"/>
              <w:rPr>
                <w:rFonts w:asciiTheme="minorHAnsi" w:hAnsiTheme="minorHAnsi" w:cstheme="minorHAnsi"/>
              </w:rPr>
            </w:pPr>
            <w:r w:rsidRPr="00293374">
              <w:rPr>
                <w:rFonts w:asciiTheme="minorHAnsi" w:hAnsiTheme="minorHAnsi" w:cstheme="minorHAnsi"/>
                <w:b/>
                <w:sz w:val="22"/>
                <w:szCs w:val="22"/>
              </w:rPr>
              <w:t>DOKAZILO</w:t>
            </w:r>
            <w:r>
              <w:rPr>
                <w:rFonts w:asciiTheme="minorHAnsi" w:hAnsiTheme="minorHAnsi" w:cstheme="minorHAnsi"/>
                <w:sz w:val="22"/>
                <w:szCs w:val="22"/>
              </w:rPr>
              <w:t>: Vzorec okvirnega sporazuma PRILOGA OBR-</w:t>
            </w:r>
            <w:r w:rsidR="00E503EA">
              <w:rPr>
                <w:rFonts w:asciiTheme="minorHAnsi" w:hAnsiTheme="minorHAnsi" w:cstheme="minorHAnsi"/>
                <w:sz w:val="22"/>
                <w:szCs w:val="22"/>
              </w:rPr>
              <w:t>7</w:t>
            </w:r>
            <w:r w:rsidR="000F5D01">
              <w:rPr>
                <w:rFonts w:asciiTheme="minorHAnsi" w:hAnsiTheme="minorHAnsi" w:cstheme="minorHAnsi"/>
                <w:sz w:val="22"/>
                <w:szCs w:val="22"/>
              </w:rPr>
              <w:t>.</w:t>
            </w:r>
          </w:p>
        </w:tc>
      </w:tr>
      <w:tr w:rsidR="00DE707F" w:rsidRPr="000D76DE" w14:paraId="22A8C965" w14:textId="77777777" w:rsidTr="000A119D">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92B5F07" w14:textId="39259482" w:rsidR="00DE707F" w:rsidRPr="000D76DE" w:rsidRDefault="00E503EA" w:rsidP="0009273B">
            <w:pPr>
              <w:pStyle w:val="Telobesedila2"/>
              <w:spacing w:line="276" w:lineRule="auto"/>
              <w:jc w:val="center"/>
              <w:rPr>
                <w:rFonts w:asciiTheme="minorHAnsi" w:hAnsiTheme="minorHAnsi" w:cstheme="minorHAnsi"/>
                <w:sz w:val="22"/>
                <w:szCs w:val="22"/>
              </w:rPr>
            </w:pPr>
            <w:r>
              <w:rPr>
                <w:rFonts w:asciiTheme="minorHAnsi" w:hAnsiTheme="minorHAnsi" w:cstheme="minorHAnsi"/>
                <w:sz w:val="22"/>
                <w:szCs w:val="22"/>
              </w:rPr>
              <w:t>5</w:t>
            </w:r>
            <w:r w:rsidR="0009273B">
              <w:rPr>
                <w:rFonts w:asciiTheme="minorHAnsi" w:hAnsiTheme="minorHAnsi" w:cstheme="minorHAnsi"/>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FE9427F" w14:textId="77777777" w:rsidR="00DE707F" w:rsidRPr="000D76DE" w:rsidRDefault="00DE707F" w:rsidP="00F62005">
            <w:pPr>
              <w:spacing w:line="276" w:lineRule="auto"/>
              <w:rPr>
                <w:rFonts w:asciiTheme="minorHAnsi" w:hAnsiTheme="minorHAnsi" w:cstheme="minorHAnsi"/>
                <w:b/>
              </w:rPr>
            </w:pPr>
            <w:r w:rsidRPr="000D76DE">
              <w:rPr>
                <w:rFonts w:asciiTheme="minorHAnsi" w:hAnsiTheme="minorHAnsi" w:cstheme="minorHAnsi"/>
                <w:b/>
                <w:sz w:val="22"/>
                <w:szCs w:val="22"/>
              </w:rPr>
              <w:t>SKUPNA PONUDBA</w:t>
            </w:r>
          </w:p>
        </w:tc>
      </w:tr>
      <w:tr w:rsidR="00DE707F" w:rsidRPr="00FF3593" w14:paraId="397E17D8" w14:textId="77777777" w:rsidTr="000A119D">
        <w:tc>
          <w:tcPr>
            <w:tcW w:w="1099" w:type="dxa"/>
            <w:tcBorders>
              <w:top w:val="single" w:sz="4" w:space="0" w:color="auto"/>
              <w:left w:val="single" w:sz="4" w:space="0" w:color="auto"/>
              <w:bottom w:val="single" w:sz="4" w:space="0" w:color="auto"/>
              <w:right w:val="single" w:sz="4" w:space="0" w:color="auto"/>
            </w:tcBorders>
          </w:tcPr>
          <w:p w14:paraId="4042F791" w14:textId="77777777" w:rsidR="00DE707F" w:rsidRPr="00F87A50" w:rsidRDefault="00F87A50" w:rsidP="0009273B">
            <w:pPr>
              <w:pStyle w:val="Telobesedila2"/>
              <w:spacing w:line="276" w:lineRule="auto"/>
              <w:ind w:left="360"/>
              <w:rPr>
                <w:rFonts w:asciiTheme="minorHAnsi" w:hAnsiTheme="minorHAnsi" w:cstheme="minorHAnsi"/>
                <w:b w:val="0"/>
                <w:sz w:val="22"/>
                <w:szCs w:val="22"/>
              </w:rPr>
            </w:pPr>
            <w:r>
              <w:rPr>
                <w:rFonts w:asciiTheme="minorHAnsi" w:hAnsiTheme="minorHAnsi" w:cstheme="minorHAnsi"/>
                <w:sz w:val="22"/>
                <w:szCs w:val="22"/>
              </w:rPr>
              <w:t xml:space="preserve"> </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64204147" w14:textId="77777777" w:rsidR="00DE707F" w:rsidRPr="00512195" w:rsidRDefault="00DE707F" w:rsidP="000A119D">
            <w:pPr>
              <w:spacing w:line="276" w:lineRule="auto"/>
              <w:jc w:val="both"/>
              <w:rPr>
                <w:rFonts w:asciiTheme="minorHAnsi" w:hAnsiTheme="minorHAnsi" w:cstheme="minorHAnsi"/>
              </w:rPr>
            </w:pPr>
            <w:r w:rsidRPr="00B92B01">
              <w:rPr>
                <w:rFonts w:asciiTheme="minorHAnsi" w:hAnsiTheme="minorHAnsi" w:cstheme="minorHAnsi"/>
                <w:sz w:val="22"/>
                <w:szCs w:val="22"/>
              </w:rPr>
              <w:t xml:space="preserve">Ponudnik mora ponudbi priložiti Akt o </w:t>
            </w:r>
            <w:r w:rsidR="00B36C15" w:rsidRPr="00B92B01">
              <w:rPr>
                <w:rFonts w:asciiTheme="minorHAnsi" w:hAnsiTheme="minorHAnsi" w:cstheme="minorHAnsi"/>
                <w:sz w:val="22"/>
                <w:szCs w:val="22"/>
              </w:rPr>
              <w:t>skupnem</w:t>
            </w:r>
            <w:r w:rsidRPr="00B92B01">
              <w:rPr>
                <w:rFonts w:asciiTheme="minorHAnsi" w:hAnsiTheme="minorHAnsi" w:cstheme="minorHAnsi"/>
                <w:sz w:val="22"/>
                <w:szCs w:val="22"/>
              </w:rPr>
              <w:t xml:space="preserve"> nastopanju pri izvedbi javnega naročila,</w:t>
            </w:r>
            <w:r w:rsidRPr="00512195">
              <w:rPr>
                <w:rFonts w:asciiTheme="minorHAnsi" w:hAnsiTheme="minorHAnsi" w:cstheme="minorHAnsi"/>
                <w:sz w:val="22"/>
                <w:szCs w:val="22"/>
              </w:rPr>
              <w:t xml:space="preserve"> če ponudniki nastopajo v skupni ponudbi (pripravijo ponudniki sami).</w:t>
            </w:r>
          </w:p>
          <w:p w14:paraId="44752532" w14:textId="77777777" w:rsidR="00DE707F" w:rsidRPr="00512195" w:rsidRDefault="00DE707F" w:rsidP="000A119D">
            <w:pPr>
              <w:spacing w:line="276" w:lineRule="auto"/>
              <w:rPr>
                <w:rFonts w:asciiTheme="minorHAnsi" w:hAnsiTheme="minorHAnsi" w:cstheme="minorHAnsi"/>
              </w:rPr>
            </w:pPr>
            <w:r w:rsidRPr="00512195">
              <w:rPr>
                <w:rFonts w:asciiTheme="minorHAnsi" w:hAnsiTheme="minorHAnsi" w:cstheme="minorHAnsi"/>
                <w:sz w:val="22"/>
                <w:szCs w:val="22"/>
              </w:rPr>
              <w:t>V primeru skupne ponudbe je potrebno k ponudb</w:t>
            </w:r>
            <w:r w:rsidR="00B92B01">
              <w:rPr>
                <w:rFonts w:asciiTheme="minorHAnsi" w:hAnsiTheme="minorHAnsi" w:cstheme="minorHAnsi"/>
                <w:sz w:val="22"/>
                <w:szCs w:val="22"/>
              </w:rPr>
              <w:t xml:space="preserve">i poleg akta o skupnem nastopu </w:t>
            </w:r>
            <w:r w:rsidRPr="00512195">
              <w:rPr>
                <w:rFonts w:asciiTheme="minorHAnsi" w:hAnsiTheme="minorHAnsi" w:cstheme="minorHAnsi"/>
                <w:sz w:val="22"/>
                <w:szCs w:val="22"/>
              </w:rPr>
              <w:t>predložiti za vsakega od izvajalcev v skupnem nastop</w:t>
            </w:r>
            <w:r w:rsidR="00B92B01">
              <w:rPr>
                <w:rFonts w:asciiTheme="minorHAnsi" w:hAnsiTheme="minorHAnsi" w:cstheme="minorHAnsi"/>
                <w:sz w:val="22"/>
                <w:szCs w:val="22"/>
              </w:rPr>
              <w:t>u posebej</w:t>
            </w:r>
            <w:r w:rsidRPr="00512195">
              <w:rPr>
                <w:rFonts w:asciiTheme="minorHAnsi" w:hAnsiTheme="minorHAnsi" w:cstheme="minorHAnsi"/>
                <w:sz w:val="22"/>
                <w:szCs w:val="22"/>
              </w:rPr>
              <w:t>:</w:t>
            </w:r>
          </w:p>
          <w:p w14:paraId="707F2D2B" w14:textId="187B3801" w:rsidR="00256C1C" w:rsidRPr="00256C1C" w:rsidRDefault="000F5D01" w:rsidP="00F62005">
            <w:pPr>
              <w:numPr>
                <w:ilvl w:val="0"/>
                <w:numId w:val="3"/>
              </w:numPr>
              <w:spacing w:line="276" w:lineRule="auto"/>
              <w:ind w:left="927"/>
              <w:rPr>
                <w:rFonts w:asciiTheme="minorHAnsi" w:hAnsiTheme="minorHAnsi" w:cstheme="minorHAnsi"/>
              </w:rPr>
            </w:pPr>
            <w:r>
              <w:rPr>
                <w:rFonts w:asciiTheme="minorHAnsi" w:hAnsiTheme="minorHAnsi" w:cstheme="minorHAnsi"/>
                <w:sz w:val="22"/>
                <w:szCs w:val="22"/>
              </w:rPr>
              <w:t>k</w:t>
            </w:r>
            <w:r w:rsidR="00C91948">
              <w:rPr>
                <w:rFonts w:asciiTheme="minorHAnsi" w:hAnsiTheme="minorHAnsi" w:cstheme="minorHAnsi"/>
                <w:sz w:val="22"/>
                <w:szCs w:val="22"/>
              </w:rPr>
              <w:t>rovna izjava</w:t>
            </w:r>
            <w:r w:rsidR="00256C1C">
              <w:rPr>
                <w:rFonts w:asciiTheme="minorHAnsi" w:hAnsiTheme="minorHAnsi" w:cstheme="minorHAnsi"/>
                <w:sz w:val="22"/>
                <w:szCs w:val="22"/>
              </w:rPr>
              <w:t xml:space="preserve"> na ESDP obrazcu / PRILOGA OBR-2</w:t>
            </w:r>
            <w:r>
              <w:rPr>
                <w:rFonts w:asciiTheme="minorHAnsi" w:hAnsiTheme="minorHAnsi" w:cstheme="minorHAnsi"/>
                <w:sz w:val="22"/>
                <w:szCs w:val="22"/>
              </w:rPr>
              <w:t>,</w:t>
            </w:r>
          </w:p>
          <w:p w14:paraId="5D20D849" w14:textId="4A203FC6" w:rsidR="00DE707F" w:rsidRPr="00512195" w:rsidRDefault="00C91948" w:rsidP="00F62005">
            <w:pPr>
              <w:numPr>
                <w:ilvl w:val="0"/>
                <w:numId w:val="3"/>
              </w:numPr>
              <w:spacing w:line="276" w:lineRule="auto"/>
              <w:ind w:left="927"/>
              <w:rPr>
                <w:rFonts w:asciiTheme="minorHAnsi" w:hAnsiTheme="minorHAnsi" w:cstheme="minorHAnsi"/>
              </w:rPr>
            </w:pPr>
            <w:r>
              <w:rPr>
                <w:rFonts w:asciiTheme="minorHAnsi" w:hAnsiTheme="minorHAnsi" w:cstheme="minorHAnsi"/>
                <w:sz w:val="22"/>
                <w:szCs w:val="22"/>
              </w:rPr>
              <w:t xml:space="preserve">izjava ponudnika </w:t>
            </w:r>
            <w:r w:rsidR="00256C1C">
              <w:rPr>
                <w:rFonts w:asciiTheme="minorHAnsi" w:hAnsiTheme="minorHAnsi" w:cstheme="minorHAnsi"/>
                <w:sz w:val="22"/>
                <w:szCs w:val="22"/>
              </w:rPr>
              <w:t xml:space="preserve">na ESDP obrazcu / PRILOGA </w:t>
            </w:r>
            <w:r w:rsidR="00C9025A">
              <w:rPr>
                <w:rFonts w:asciiTheme="minorHAnsi" w:hAnsiTheme="minorHAnsi" w:cstheme="minorHAnsi"/>
                <w:sz w:val="22"/>
                <w:szCs w:val="22"/>
              </w:rPr>
              <w:t>OBR-3</w:t>
            </w:r>
            <w:r w:rsidR="000F5D01">
              <w:rPr>
                <w:rFonts w:asciiTheme="minorHAnsi" w:hAnsiTheme="minorHAnsi" w:cstheme="minorHAnsi"/>
                <w:sz w:val="22"/>
                <w:szCs w:val="22"/>
              </w:rPr>
              <w:t>,</w:t>
            </w:r>
          </w:p>
          <w:p w14:paraId="501662A7" w14:textId="77777777" w:rsidR="00DE707F" w:rsidRPr="00BB176F" w:rsidRDefault="00DE707F" w:rsidP="00F62005">
            <w:pPr>
              <w:numPr>
                <w:ilvl w:val="0"/>
                <w:numId w:val="3"/>
              </w:numPr>
              <w:spacing w:line="276" w:lineRule="auto"/>
              <w:ind w:left="927"/>
              <w:jc w:val="both"/>
              <w:rPr>
                <w:rFonts w:asciiTheme="minorHAnsi" w:hAnsiTheme="minorHAnsi" w:cstheme="minorHAnsi"/>
              </w:rPr>
            </w:pPr>
            <w:r w:rsidRPr="00512195">
              <w:rPr>
                <w:rFonts w:asciiTheme="minorHAnsi" w:hAnsiTheme="minorHAnsi" w:cstheme="minorHAnsi"/>
                <w:sz w:val="22"/>
                <w:szCs w:val="22"/>
              </w:rPr>
              <w:t>soglasje ponudnika z</w:t>
            </w:r>
            <w:r w:rsidR="00B92B01">
              <w:rPr>
                <w:rFonts w:asciiTheme="minorHAnsi" w:hAnsiTheme="minorHAnsi" w:cstheme="minorHAnsi"/>
                <w:sz w:val="22"/>
                <w:szCs w:val="22"/>
              </w:rPr>
              <w:t xml:space="preserve">a pridobitev osebnih podatkov </w:t>
            </w:r>
            <w:r w:rsidRPr="00512195">
              <w:rPr>
                <w:rFonts w:asciiTheme="minorHAnsi" w:hAnsiTheme="minorHAnsi" w:cstheme="minorHAnsi"/>
                <w:sz w:val="22"/>
                <w:szCs w:val="22"/>
              </w:rPr>
              <w:t xml:space="preserve">PRILOGA </w:t>
            </w:r>
            <w:r w:rsidR="00B92B01">
              <w:rPr>
                <w:rFonts w:asciiTheme="minorHAnsi" w:hAnsiTheme="minorHAnsi" w:cstheme="minorHAnsi"/>
                <w:sz w:val="22"/>
                <w:szCs w:val="22"/>
              </w:rPr>
              <w:t>OBR-</w:t>
            </w:r>
            <w:r w:rsidR="00CA0173">
              <w:rPr>
                <w:rFonts w:asciiTheme="minorHAnsi" w:hAnsiTheme="minorHAnsi" w:cstheme="minorHAnsi"/>
                <w:sz w:val="22"/>
                <w:szCs w:val="22"/>
              </w:rPr>
              <w:t>5</w:t>
            </w:r>
            <w:r w:rsidRPr="00512195">
              <w:rPr>
                <w:rFonts w:asciiTheme="minorHAnsi" w:hAnsiTheme="minorHAnsi" w:cstheme="minorHAnsi"/>
                <w:sz w:val="22"/>
                <w:szCs w:val="22"/>
              </w:rPr>
              <w:t>.</w:t>
            </w:r>
          </w:p>
          <w:p w14:paraId="05D37D5C" w14:textId="77777777" w:rsidR="00DE707F" w:rsidRPr="00512195" w:rsidRDefault="00DE707F" w:rsidP="00F62005">
            <w:pPr>
              <w:spacing w:line="276" w:lineRule="auto"/>
              <w:rPr>
                <w:rFonts w:asciiTheme="minorHAnsi" w:hAnsiTheme="minorHAnsi" w:cstheme="minorHAnsi"/>
              </w:rPr>
            </w:pPr>
            <w:r w:rsidRPr="00512195">
              <w:rPr>
                <w:rFonts w:asciiTheme="minorHAnsi" w:hAnsiTheme="minorHAnsi" w:cstheme="minorHAnsi"/>
                <w:sz w:val="22"/>
                <w:szCs w:val="22"/>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D7CD9FD" w14:textId="77777777" w:rsidR="00DE707F" w:rsidRPr="00512195" w:rsidRDefault="00DE707F" w:rsidP="00F62005">
            <w:pPr>
              <w:spacing w:line="276" w:lineRule="auto"/>
              <w:rPr>
                <w:rFonts w:asciiTheme="minorHAnsi" w:hAnsiTheme="minorHAnsi" w:cstheme="minorHAnsi"/>
              </w:rPr>
            </w:pPr>
          </w:p>
          <w:p w14:paraId="59C36ECA" w14:textId="39D982EE" w:rsidR="00DE707F" w:rsidRPr="00512195" w:rsidRDefault="000D76DE" w:rsidP="0009273B">
            <w:pPr>
              <w:spacing w:line="276" w:lineRule="auto"/>
              <w:rPr>
                <w:rFonts w:asciiTheme="minorHAnsi" w:hAnsiTheme="minorHAnsi" w:cstheme="minorHAnsi"/>
              </w:rPr>
            </w:pPr>
            <w:r w:rsidRPr="00BA6F86">
              <w:rPr>
                <w:rFonts w:asciiTheme="minorHAnsi" w:hAnsiTheme="minorHAnsi" w:cstheme="minorHAnsi"/>
                <w:b/>
                <w:sz w:val="22"/>
                <w:szCs w:val="22"/>
              </w:rPr>
              <w:t>DOKAZILO</w:t>
            </w:r>
            <w:r>
              <w:rPr>
                <w:rFonts w:asciiTheme="minorHAnsi" w:hAnsiTheme="minorHAnsi" w:cstheme="minorHAnsi"/>
                <w:sz w:val="22"/>
                <w:szCs w:val="22"/>
              </w:rPr>
              <w:t xml:space="preserve">: PRILOGA </w:t>
            </w:r>
            <w:r w:rsidR="006D53DD">
              <w:rPr>
                <w:rFonts w:asciiTheme="minorHAnsi" w:hAnsiTheme="minorHAnsi" w:cstheme="minorHAnsi"/>
                <w:sz w:val="22"/>
                <w:szCs w:val="22"/>
              </w:rPr>
              <w:t>OBR-</w:t>
            </w:r>
            <w:r w:rsidR="00E503EA">
              <w:rPr>
                <w:rFonts w:asciiTheme="minorHAnsi" w:hAnsiTheme="minorHAnsi" w:cstheme="minorHAnsi"/>
                <w:sz w:val="22"/>
                <w:szCs w:val="22"/>
              </w:rPr>
              <w:t>8</w:t>
            </w:r>
          </w:p>
        </w:tc>
      </w:tr>
      <w:tr w:rsidR="003B471B" w:rsidRPr="003B471B" w14:paraId="13A224D0" w14:textId="77777777" w:rsidTr="000A119D">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56598DA" w14:textId="480F76EE" w:rsidR="00DE707F" w:rsidRPr="003B471B" w:rsidRDefault="00E503EA" w:rsidP="0009273B">
            <w:pPr>
              <w:pStyle w:val="Telobesedila2"/>
              <w:spacing w:line="276" w:lineRule="auto"/>
              <w:ind w:left="360"/>
              <w:jc w:val="left"/>
              <w:rPr>
                <w:rFonts w:asciiTheme="minorHAnsi" w:hAnsiTheme="minorHAnsi" w:cstheme="minorHAnsi"/>
                <w:sz w:val="22"/>
                <w:szCs w:val="22"/>
              </w:rPr>
            </w:pPr>
            <w:r>
              <w:rPr>
                <w:rFonts w:asciiTheme="minorHAnsi" w:hAnsiTheme="minorHAnsi" w:cstheme="minorHAnsi"/>
                <w:sz w:val="22"/>
                <w:szCs w:val="22"/>
              </w:rPr>
              <w:t>6</w:t>
            </w:r>
            <w:r w:rsidR="0009273B">
              <w:rPr>
                <w:rFonts w:asciiTheme="minorHAnsi" w:hAnsiTheme="minorHAnsi" w:cstheme="minorHAnsi"/>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5A5C5CE" w14:textId="77777777" w:rsidR="00DE707F" w:rsidRPr="003B471B" w:rsidRDefault="00DE707F" w:rsidP="00F62005">
            <w:pPr>
              <w:pStyle w:val="Glava"/>
              <w:spacing w:line="276" w:lineRule="auto"/>
              <w:rPr>
                <w:rFonts w:asciiTheme="minorHAnsi" w:hAnsiTheme="minorHAnsi" w:cstheme="minorHAnsi"/>
                <w:b/>
                <w:lang w:val="sl-SI"/>
              </w:rPr>
            </w:pPr>
            <w:r w:rsidRPr="003B471B">
              <w:rPr>
                <w:rFonts w:asciiTheme="minorHAnsi" w:hAnsiTheme="minorHAnsi" w:cstheme="minorHAnsi"/>
                <w:b/>
                <w:sz w:val="22"/>
                <w:szCs w:val="22"/>
                <w:lang w:val="sl-SI"/>
              </w:rPr>
              <w:t>PONUDBA S PODIZVAJALCI</w:t>
            </w:r>
          </w:p>
        </w:tc>
      </w:tr>
      <w:tr w:rsidR="003B471B" w:rsidRPr="003B471B" w14:paraId="05ED399A" w14:textId="77777777" w:rsidTr="000A119D">
        <w:tc>
          <w:tcPr>
            <w:tcW w:w="1099" w:type="dxa"/>
            <w:tcBorders>
              <w:top w:val="single" w:sz="4" w:space="0" w:color="auto"/>
              <w:left w:val="single" w:sz="4" w:space="0" w:color="auto"/>
              <w:bottom w:val="single" w:sz="4" w:space="0" w:color="auto"/>
              <w:right w:val="single" w:sz="4" w:space="0" w:color="auto"/>
            </w:tcBorders>
          </w:tcPr>
          <w:p w14:paraId="4E6B0326" w14:textId="58094E84" w:rsidR="00DE707F" w:rsidRPr="00F87A50" w:rsidRDefault="00E503EA" w:rsidP="00F62005">
            <w:pPr>
              <w:pStyle w:val="Telobesedila2"/>
              <w:spacing w:line="276" w:lineRule="auto"/>
              <w:ind w:left="360"/>
              <w:rPr>
                <w:rFonts w:asciiTheme="minorHAnsi" w:hAnsiTheme="minorHAnsi" w:cstheme="minorHAnsi"/>
                <w:b w:val="0"/>
                <w:sz w:val="22"/>
                <w:szCs w:val="22"/>
              </w:rPr>
            </w:pPr>
            <w:r>
              <w:rPr>
                <w:rFonts w:asciiTheme="minorHAnsi" w:hAnsiTheme="minorHAnsi" w:cstheme="minorHAnsi"/>
                <w:b w:val="0"/>
                <w:sz w:val="22"/>
                <w:szCs w:val="22"/>
              </w:rPr>
              <w:t>6</w:t>
            </w:r>
            <w:r w:rsidR="00F87A50" w:rsidRPr="00F87A50">
              <w:rPr>
                <w:rFonts w:asciiTheme="minorHAnsi" w:hAnsiTheme="minorHAnsi" w:cstheme="minorHAnsi"/>
                <w:b w:val="0"/>
                <w:sz w:val="22"/>
                <w:szCs w:val="22"/>
              </w:rPr>
              <w:t>.1.</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7A649C7F" w14:textId="77777777" w:rsidR="00293374" w:rsidRPr="000A119D" w:rsidRDefault="00DE707F" w:rsidP="00293374">
            <w:pPr>
              <w:tabs>
                <w:tab w:val="center" w:pos="4320"/>
                <w:tab w:val="right" w:pos="8640"/>
              </w:tabs>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Če ponudnik oddaja ponudbo s podizvajalci, je potrebno k ponudbi predložiti:</w:t>
            </w:r>
          </w:p>
          <w:p w14:paraId="00D4B039" w14:textId="558054B3" w:rsidR="004E0720" w:rsidRPr="000A119D" w:rsidRDefault="00485662" w:rsidP="004E0720">
            <w:pPr>
              <w:tabs>
                <w:tab w:val="center" w:pos="4320"/>
                <w:tab w:val="right" w:pos="8640"/>
              </w:tabs>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izpolnjen in po</w:t>
            </w:r>
            <w:r w:rsidR="00413312" w:rsidRPr="000A119D">
              <w:rPr>
                <w:rFonts w:asciiTheme="minorHAnsi" w:hAnsiTheme="minorHAnsi" w:cstheme="minorHAnsi"/>
                <w:sz w:val="22"/>
                <w:szCs w:val="22"/>
              </w:rPr>
              <w:t>d</w:t>
            </w:r>
            <w:r w:rsidRPr="000A119D">
              <w:rPr>
                <w:rFonts w:asciiTheme="minorHAnsi" w:hAnsiTheme="minorHAnsi" w:cstheme="minorHAnsi"/>
                <w:sz w:val="22"/>
                <w:szCs w:val="22"/>
              </w:rPr>
              <w:t>pisan obrazec ESP</w:t>
            </w:r>
            <w:r w:rsidR="00413312" w:rsidRPr="000A119D">
              <w:rPr>
                <w:rFonts w:asciiTheme="minorHAnsi" w:hAnsiTheme="minorHAnsi" w:cstheme="minorHAnsi"/>
                <w:sz w:val="22"/>
                <w:szCs w:val="22"/>
              </w:rPr>
              <w:t>D teh podizvajalcev v sk</w:t>
            </w:r>
            <w:r w:rsidRPr="000A119D">
              <w:rPr>
                <w:rFonts w:asciiTheme="minorHAnsi" w:hAnsiTheme="minorHAnsi" w:cstheme="minorHAnsi"/>
                <w:sz w:val="22"/>
                <w:szCs w:val="22"/>
              </w:rPr>
              <w:t>l</w:t>
            </w:r>
            <w:r w:rsidR="00413312" w:rsidRPr="000A119D">
              <w:rPr>
                <w:rFonts w:asciiTheme="minorHAnsi" w:hAnsiTheme="minorHAnsi" w:cstheme="minorHAnsi"/>
                <w:sz w:val="22"/>
                <w:szCs w:val="22"/>
              </w:rPr>
              <w:t>a</w:t>
            </w:r>
            <w:r w:rsidR="00C844FA">
              <w:rPr>
                <w:rFonts w:asciiTheme="minorHAnsi" w:hAnsiTheme="minorHAnsi" w:cstheme="minorHAnsi"/>
                <w:sz w:val="22"/>
                <w:szCs w:val="22"/>
              </w:rPr>
              <w:t>du z 79. členom ZJN-3</w:t>
            </w:r>
            <w:r w:rsidR="000F5D01">
              <w:rPr>
                <w:rFonts w:asciiTheme="minorHAnsi" w:hAnsiTheme="minorHAnsi" w:cstheme="minorHAnsi"/>
                <w:sz w:val="22"/>
                <w:szCs w:val="22"/>
              </w:rPr>
              <w:t>;</w:t>
            </w:r>
          </w:p>
          <w:p w14:paraId="7A792663" w14:textId="2C3716FC" w:rsidR="00293374" w:rsidRPr="000A119D" w:rsidRDefault="00DE707F" w:rsidP="004E0720">
            <w:pPr>
              <w:tabs>
                <w:tab w:val="center" w:pos="4320"/>
                <w:tab w:val="right" w:pos="8640"/>
              </w:tabs>
              <w:spacing w:line="276" w:lineRule="auto"/>
              <w:jc w:val="both"/>
              <w:rPr>
                <w:rFonts w:asciiTheme="minorHAnsi" w:hAnsiTheme="minorHAnsi" w:cstheme="minorHAnsi"/>
              </w:rPr>
            </w:pPr>
            <w:r w:rsidRPr="000A119D">
              <w:rPr>
                <w:rFonts w:asciiTheme="minorHAnsi" w:hAnsiTheme="minorHAnsi" w:cstheme="minorHAnsi"/>
                <w:sz w:val="22"/>
                <w:szCs w:val="22"/>
              </w:rPr>
              <w:t>- podatke o podizvajalcih na</w:t>
            </w:r>
            <w:r w:rsidR="00C91948">
              <w:rPr>
                <w:rFonts w:asciiTheme="minorHAnsi" w:hAnsiTheme="minorHAnsi" w:cstheme="minorHAnsi"/>
                <w:sz w:val="22"/>
                <w:szCs w:val="22"/>
              </w:rPr>
              <w:t xml:space="preserve"> ESDP </w:t>
            </w:r>
            <w:r w:rsidRPr="000A119D">
              <w:rPr>
                <w:rFonts w:asciiTheme="minorHAnsi" w:hAnsiTheme="minorHAnsi" w:cstheme="minorHAnsi"/>
                <w:sz w:val="22"/>
                <w:szCs w:val="22"/>
              </w:rPr>
              <w:t>obrazcu</w:t>
            </w:r>
            <w:r w:rsidR="000F5D01">
              <w:rPr>
                <w:rFonts w:asciiTheme="minorHAnsi" w:hAnsiTheme="minorHAnsi" w:cstheme="minorHAnsi"/>
                <w:sz w:val="22"/>
                <w:szCs w:val="22"/>
              </w:rPr>
              <w:t xml:space="preserve"> /</w:t>
            </w:r>
            <w:r w:rsidRPr="000A119D">
              <w:rPr>
                <w:rFonts w:asciiTheme="minorHAnsi" w:hAnsiTheme="minorHAnsi" w:cstheme="minorHAnsi"/>
                <w:sz w:val="22"/>
                <w:szCs w:val="22"/>
              </w:rPr>
              <w:t xml:space="preserve"> (PRILOGA</w:t>
            </w:r>
            <w:r w:rsidR="00887E8B" w:rsidRPr="000A119D">
              <w:rPr>
                <w:rFonts w:asciiTheme="minorHAnsi" w:hAnsiTheme="minorHAnsi" w:cstheme="minorHAnsi"/>
                <w:sz w:val="22"/>
                <w:szCs w:val="22"/>
              </w:rPr>
              <w:t xml:space="preserve"> OBR-1</w:t>
            </w:r>
            <w:r w:rsidR="00E503EA">
              <w:rPr>
                <w:rFonts w:asciiTheme="minorHAnsi" w:hAnsiTheme="minorHAnsi" w:cstheme="minorHAnsi"/>
                <w:sz w:val="22"/>
                <w:szCs w:val="22"/>
              </w:rPr>
              <w:t>0</w:t>
            </w:r>
            <w:r w:rsidRPr="000A119D">
              <w:rPr>
                <w:rFonts w:asciiTheme="minorHAnsi" w:hAnsiTheme="minorHAnsi" w:cstheme="minorHAnsi"/>
                <w:sz w:val="22"/>
                <w:szCs w:val="22"/>
              </w:rPr>
              <w:t>);</w:t>
            </w:r>
          </w:p>
          <w:p w14:paraId="14C2A033" w14:textId="4AA469A6" w:rsidR="00293374" w:rsidRDefault="00DE707F" w:rsidP="000A119D">
            <w:pPr>
              <w:tabs>
                <w:tab w:val="center" w:pos="4320"/>
                <w:tab w:val="right" w:pos="8640"/>
              </w:tabs>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 izjavo ponudnika o soglasju naročnika pri zamenjavi podizvajalcev (PRILOGA </w:t>
            </w:r>
            <w:r w:rsidR="00887E8B" w:rsidRPr="000A119D">
              <w:rPr>
                <w:rFonts w:asciiTheme="minorHAnsi" w:hAnsiTheme="minorHAnsi" w:cstheme="minorHAnsi"/>
                <w:sz w:val="22"/>
                <w:szCs w:val="22"/>
              </w:rPr>
              <w:t>OBR-1</w:t>
            </w:r>
            <w:r w:rsidR="00E503EA">
              <w:rPr>
                <w:rFonts w:asciiTheme="minorHAnsi" w:hAnsiTheme="minorHAnsi" w:cstheme="minorHAnsi"/>
                <w:sz w:val="22"/>
                <w:szCs w:val="22"/>
              </w:rPr>
              <w:t>1</w:t>
            </w:r>
            <w:r w:rsidRPr="000A119D">
              <w:rPr>
                <w:rFonts w:asciiTheme="minorHAnsi" w:hAnsiTheme="minorHAnsi" w:cstheme="minorHAnsi"/>
                <w:sz w:val="22"/>
                <w:szCs w:val="22"/>
              </w:rPr>
              <w:t>);</w:t>
            </w:r>
          </w:p>
          <w:p w14:paraId="0FB38C37" w14:textId="63B98EBA" w:rsidR="0007459A" w:rsidRPr="000A119D" w:rsidRDefault="0007459A" w:rsidP="0007459A">
            <w:pPr>
              <w:tabs>
                <w:tab w:val="center" w:pos="4320"/>
                <w:tab w:val="right" w:pos="8640"/>
              </w:tabs>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lastRenderedPageBreak/>
              <w:t>- izjavo vsakega podizvajalca o sodelovanju pri javnem naročilu (PRILOGA OBR-1</w:t>
            </w:r>
            <w:r w:rsidR="00E503EA">
              <w:rPr>
                <w:rFonts w:asciiTheme="minorHAnsi" w:hAnsiTheme="minorHAnsi" w:cstheme="minorHAnsi"/>
                <w:sz w:val="22"/>
                <w:szCs w:val="22"/>
              </w:rPr>
              <w:t>2</w:t>
            </w:r>
            <w:r w:rsidR="000F5D01">
              <w:rPr>
                <w:rFonts w:asciiTheme="minorHAnsi" w:hAnsiTheme="minorHAnsi" w:cstheme="minorHAnsi"/>
                <w:sz w:val="22"/>
                <w:szCs w:val="22"/>
              </w:rPr>
              <w:t>);</w:t>
            </w:r>
          </w:p>
          <w:p w14:paraId="0FDFC141" w14:textId="419F1869" w:rsidR="00367948" w:rsidRPr="000A119D" w:rsidRDefault="00367948" w:rsidP="000A119D">
            <w:pPr>
              <w:tabs>
                <w:tab w:val="center" w:pos="4320"/>
                <w:tab w:val="right" w:pos="8640"/>
              </w:tabs>
              <w:spacing w:line="276" w:lineRule="auto"/>
              <w:jc w:val="both"/>
              <w:rPr>
                <w:rFonts w:asciiTheme="minorHAnsi" w:hAnsiTheme="minorHAnsi" w:cstheme="minorHAnsi"/>
              </w:rPr>
            </w:pPr>
            <w:r>
              <w:rPr>
                <w:rFonts w:asciiTheme="minorHAnsi" w:hAnsiTheme="minorHAnsi" w:cstheme="minorHAnsi"/>
                <w:sz w:val="22"/>
                <w:szCs w:val="22"/>
              </w:rPr>
              <w:t>- pooblastilo za neposredno plačevan</w:t>
            </w:r>
            <w:r w:rsidR="00E503EA">
              <w:rPr>
                <w:rFonts w:asciiTheme="minorHAnsi" w:hAnsiTheme="minorHAnsi" w:cstheme="minorHAnsi"/>
                <w:sz w:val="22"/>
                <w:szCs w:val="22"/>
              </w:rPr>
              <w:t>je podizvajalcem (PRILOGA OBR-13</w:t>
            </w:r>
            <w:r>
              <w:rPr>
                <w:rFonts w:asciiTheme="minorHAnsi" w:hAnsiTheme="minorHAnsi" w:cstheme="minorHAnsi"/>
                <w:sz w:val="22"/>
                <w:szCs w:val="22"/>
              </w:rPr>
              <w:t>)</w:t>
            </w:r>
            <w:r w:rsidR="000F5D01">
              <w:rPr>
                <w:rFonts w:asciiTheme="minorHAnsi" w:hAnsiTheme="minorHAnsi" w:cstheme="minorHAnsi"/>
                <w:sz w:val="22"/>
                <w:szCs w:val="22"/>
              </w:rPr>
              <w:t>;</w:t>
            </w:r>
          </w:p>
          <w:p w14:paraId="5616F183" w14:textId="155D2DD5" w:rsidR="00293374" w:rsidRPr="00367948" w:rsidRDefault="00477EE5" w:rsidP="000A119D">
            <w:pPr>
              <w:tabs>
                <w:tab w:val="center" w:pos="4320"/>
                <w:tab w:val="right" w:pos="8640"/>
              </w:tabs>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 </w:t>
            </w:r>
            <w:r w:rsidR="00DE707F" w:rsidRPr="000A119D">
              <w:rPr>
                <w:rFonts w:asciiTheme="minorHAnsi" w:hAnsiTheme="minorHAnsi" w:cstheme="minorHAnsi"/>
                <w:sz w:val="22"/>
                <w:szCs w:val="22"/>
              </w:rPr>
              <w:t>soglasje vsakega podizvajalca za neposredna plačila</w:t>
            </w:r>
            <w:r w:rsidR="00887E8B" w:rsidRPr="000A119D">
              <w:rPr>
                <w:rFonts w:asciiTheme="minorHAnsi" w:hAnsiTheme="minorHAnsi" w:cstheme="minorHAnsi"/>
                <w:sz w:val="22"/>
                <w:szCs w:val="22"/>
              </w:rPr>
              <w:t xml:space="preserve"> (PRILOGA OBR-1</w:t>
            </w:r>
            <w:r w:rsidR="00E503EA">
              <w:rPr>
                <w:rFonts w:asciiTheme="minorHAnsi" w:hAnsiTheme="minorHAnsi" w:cstheme="minorHAnsi"/>
                <w:sz w:val="22"/>
                <w:szCs w:val="22"/>
              </w:rPr>
              <w:t>4</w:t>
            </w:r>
            <w:r w:rsidR="00887E8B" w:rsidRPr="000A119D">
              <w:rPr>
                <w:rFonts w:asciiTheme="minorHAnsi" w:hAnsiTheme="minorHAnsi" w:cstheme="minorHAnsi"/>
                <w:sz w:val="22"/>
                <w:szCs w:val="22"/>
              </w:rPr>
              <w:t>)</w:t>
            </w:r>
            <w:r w:rsidR="00DE707F" w:rsidRPr="000A119D">
              <w:rPr>
                <w:rFonts w:asciiTheme="minorHAnsi" w:hAnsiTheme="minorHAnsi" w:cstheme="minorHAnsi"/>
                <w:sz w:val="22"/>
                <w:szCs w:val="22"/>
              </w:rPr>
              <w:t>;</w:t>
            </w:r>
          </w:p>
          <w:p w14:paraId="22C54B7A" w14:textId="248A4A3D" w:rsidR="00DE707F" w:rsidRPr="000A119D" w:rsidRDefault="00DE707F" w:rsidP="00823499">
            <w:pPr>
              <w:tabs>
                <w:tab w:val="center" w:pos="4320"/>
                <w:tab w:val="right" w:pos="8640"/>
              </w:tabs>
              <w:spacing w:line="276" w:lineRule="auto"/>
              <w:jc w:val="both"/>
              <w:rPr>
                <w:rFonts w:asciiTheme="minorHAnsi" w:hAnsiTheme="minorHAnsi" w:cstheme="minorHAnsi"/>
              </w:rPr>
            </w:pPr>
            <w:r w:rsidRPr="000A119D">
              <w:rPr>
                <w:rFonts w:asciiTheme="minorHAnsi" w:hAnsiTheme="minorHAnsi" w:cstheme="minorHAnsi"/>
                <w:sz w:val="22"/>
                <w:szCs w:val="22"/>
              </w:rPr>
              <w:t xml:space="preserve">- </w:t>
            </w:r>
            <w:proofErr w:type="spellStart"/>
            <w:r w:rsidRPr="000A119D">
              <w:rPr>
                <w:rFonts w:asciiTheme="minorHAnsi" w:hAnsiTheme="minorHAnsi" w:cstheme="minorHAnsi"/>
                <w:sz w:val="22"/>
                <w:szCs w:val="22"/>
              </w:rPr>
              <w:t>podizvajalsko</w:t>
            </w:r>
            <w:proofErr w:type="spellEnd"/>
            <w:r w:rsidRPr="000A119D">
              <w:rPr>
                <w:rFonts w:asciiTheme="minorHAnsi" w:hAnsiTheme="minorHAnsi" w:cstheme="minorHAnsi"/>
                <w:sz w:val="22"/>
                <w:szCs w:val="22"/>
              </w:rPr>
              <w:t xml:space="preserve"> pogodbo – pripravi ponudni</w:t>
            </w:r>
            <w:r w:rsidR="003B471B" w:rsidRPr="000A119D">
              <w:rPr>
                <w:rFonts w:asciiTheme="minorHAnsi" w:hAnsiTheme="minorHAnsi" w:cstheme="minorHAnsi"/>
                <w:sz w:val="22"/>
                <w:szCs w:val="22"/>
              </w:rPr>
              <w:t>k sam in priloži kot prilogo</w:t>
            </w:r>
            <w:r w:rsidRPr="000A119D">
              <w:rPr>
                <w:rFonts w:asciiTheme="minorHAnsi" w:hAnsiTheme="minorHAnsi" w:cstheme="minorHAnsi"/>
                <w:sz w:val="22"/>
                <w:szCs w:val="22"/>
              </w:rPr>
              <w:t>.</w:t>
            </w:r>
          </w:p>
        </w:tc>
      </w:tr>
      <w:tr w:rsidR="00AA0706" w:rsidRPr="003B471B" w14:paraId="1B1DBE6B" w14:textId="77777777" w:rsidTr="00BB176F">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777D9" w14:textId="00B2B72F" w:rsidR="00AA0706" w:rsidRPr="00AA0706" w:rsidRDefault="00E503EA" w:rsidP="00477EE5">
            <w:pPr>
              <w:pStyle w:val="Telobesedila2"/>
              <w:spacing w:line="276"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7</w:t>
            </w:r>
            <w:r w:rsidR="00AA0706">
              <w:rPr>
                <w:rFonts w:asciiTheme="minorHAnsi" w:hAnsiTheme="minorHAnsi" w:cstheme="minorHAnsi"/>
                <w:color w:val="000000" w:themeColor="text1"/>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DB4CC" w14:textId="77777777" w:rsidR="00AA0706" w:rsidRPr="00F87A50" w:rsidRDefault="00AA0706" w:rsidP="00F62005">
            <w:pPr>
              <w:spacing w:line="276" w:lineRule="auto"/>
              <w:jc w:val="both"/>
              <w:rPr>
                <w:rFonts w:asciiTheme="minorHAnsi" w:hAnsiTheme="minorHAnsi" w:cstheme="minorHAnsi"/>
                <w:b/>
                <w:color w:val="000000" w:themeColor="text1"/>
              </w:rPr>
            </w:pPr>
            <w:r w:rsidRPr="00F87A50">
              <w:rPr>
                <w:rFonts w:asciiTheme="minorHAnsi" w:hAnsiTheme="minorHAnsi" w:cstheme="minorHAnsi"/>
                <w:b/>
                <w:color w:val="000000" w:themeColor="text1"/>
                <w:sz w:val="22"/>
                <w:szCs w:val="22"/>
              </w:rPr>
              <w:t>PLAČILNI POGOJI</w:t>
            </w:r>
          </w:p>
        </w:tc>
      </w:tr>
      <w:tr w:rsidR="00AA0706" w:rsidRPr="003B471B" w14:paraId="395CC4F0" w14:textId="77777777" w:rsidTr="00BB176F">
        <w:tc>
          <w:tcPr>
            <w:tcW w:w="1099" w:type="dxa"/>
            <w:tcBorders>
              <w:top w:val="single" w:sz="4" w:space="0" w:color="auto"/>
              <w:left w:val="single" w:sz="4" w:space="0" w:color="auto"/>
              <w:bottom w:val="single" w:sz="4" w:space="0" w:color="auto"/>
              <w:right w:val="single" w:sz="4" w:space="0" w:color="auto"/>
            </w:tcBorders>
          </w:tcPr>
          <w:p w14:paraId="5F1ECD36" w14:textId="77777777" w:rsidR="00AA0706" w:rsidRPr="00F87A50" w:rsidRDefault="00AA0706" w:rsidP="00F62005">
            <w:pPr>
              <w:pStyle w:val="Telobesedila2"/>
              <w:spacing w:line="276" w:lineRule="auto"/>
              <w:ind w:left="360"/>
              <w:rPr>
                <w:rFonts w:asciiTheme="minorHAnsi" w:hAnsiTheme="minorHAnsi" w:cstheme="minorHAnsi"/>
                <w:b w:val="0"/>
                <w:color w:val="000000" w:themeColor="text1"/>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3BB36F41" w14:textId="0C99FFE8" w:rsidR="00F87A50" w:rsidRPr="00E5775F" w:rsidRDefault="00AA0706" w:rsidP="00F62005">
            <w:pPr>
              <w:tabs>
                <w:tab w:val="center" w:pos="4320"/>
                <w:tab w:val="right" w:pos="8640"/>
              </w:tabs>
              <w:spacing w:line="276" w:lineRule="auto"/>
              <w:jc w:val="both"/>
              <w:rPr>
                <w:rFonts w:asciiTheme="minorHAnsi" w:hAnsiTheme="minorHAnsi" w:cstheme="minorHAnsi"/>
                <w:color w:val="000000" w:themeColor="text1"/>
              </w:rPr>
            </w:pPr>
            <w:r w:rsidRPr="00E5775F">
              <w:rPr>
                <w:rFonts w:asciiTheme="minorHAnsi" w:hAnsiTheme="minorHAnsi" w:cstheme="minorHAnsi"/>
                <w:color w:val="000000" w:themeColor="text1"/>
                <w:sz w:val="22"/>
                <w:szCs w:val="22"/>
              </w:rPr>
              <w:t>Ponudnik</w:t>
            </w:r>
            <w:r w:rsidR="00F87A50" w:rsidRPr="00E5775F">
              <w:rPr>
                <w:rFonts w:asciiTheme="minorHAnsi" w:hAnsiTheme="minorHAnsi" w:cstheme="minorHAnsi"/>
                <w:color w:val="000000" w:themeColor="text1"/>
                <w:sz w:val="22"/>
                <w:szCs w:val="22"/>
              </w:rPr>
              <w:t xml:space="preserve"> mora predložiti izjavo </w:t>
            </w:r>
            <w:r w:rsidR="00E93014" w:rsidRPr="00E5775F">
              <w:rPr>
                <w:rFonts w:asciiTheme="minorHAnsi" w:hAnsiTheme="minorHAnsi" w:cstheme="minorHAnsi"/>
                <w:color w:val="000000" w:themeColor="text1"/>
                <w:sz w:val="22"/>
                <w:szCs w:val="22"/>
              </w:rPr>
              <w:t>o načinu plačila premije</w:t>
            </w:r>
            <w:r w:rsidR="00F87A50" w:rsidRPr="00E5775F">
              <w:rPr>
                <w:rFonts w:asciiTheme="minorHAnsi" w:hAnsiTheme="minorHAnsi" w:cstheme="minorHAnsi"/>
                <w:color w:val="000000" w:themeColor="text1"/>
                <w:sz w:val="22"/>
                <w:szCs w:val="22"/>
              </w:rPr>
              <w:t>.</w:t>
            </w:r>
          </w:p>
          <w:p w14:paraId="6DBFD3E5" w14:textId="77777777" w:rsidR="00F87A50" w:rsidRPr="00E5775F" w:rsidRDefault="00F87A50" w:rsidP="00F62005">
            <w:pPr>
              <w:tabs>
                <w:tab w:val="center" w:pos="4320"/>
                <w:tab w:val="right" w:pos="8640"/>
              </w:tabs>
              <w:spacing w:line="276" w:lineRule="auto"/>
              <w:jc w:val="both"/>
              <w:rPr>
                <w:rFonts w:asciiTheme="minorHAnsi" w:hAnsiTheme="minorHAnsi" w:cstheme="minorHAnsi"/>
                <w:color w:val="000000" w:themeColor="text1"/>
              </w:rPr>
            </w:pPr>
          </w:p>
          <w:p w14:paraId="7330FCBD" w14:textId="410C9221" w:rsidR="00AA0706" w:rsidRPr="00AA0706" w:rsidRDefault="00F87A50" w:rsidP="005A0075">
            <w:pPr>
              <w:tabs>
                <w:tab w:val="center" w:pos="4320"/>
                <w:tab w:val="right" w:pos="8640"/>
              </w:tabs>
              <w:spacing w:line="276" w:lineRule="auto"/>
              <w:jc w:val="both"/>
              <w:rPr>
                <w:rFonts w:asciiTheme="minorHAnsi" w:hAnsiTheme="minorHAnsi" w:cstheme="minorHAnsi"/>
                <w:color w:val="000000" w:themeColor="text1"/>
              </w:rPr>
            </w:pPr>
            <w:r w:rsidRPr="00E5775F">
              <w:rPr>
                <w:rFonts w:asciiTheme="minorHAnsi" w:hAnsiTheme="minorHAnsi" w:cstheme="minorHAnsi"/>
                <w:b/>
                <w:color w:val="000000" w:themeColor="text1"/>
                <w:sz w:val="22"/>
                <w:szCs w:val="22"/>
              </w:rPr>
              <w:t>DOKAZILO</w:t>
            </w:r>
            <w:r w:rsidRPr="00E5775F">
              <w:rPr>
                <w:rFonts w:asciiTheme="minorHAnsi" w:hAnsiTheme="minorHAnsi" w:cstheme="minorHAnsi"/>
                <w:color w:val="000000" w:themeColor="text1"/>
                <w:sz w:val="22"/>
                <w:szCs w:val="22"/>
              </w:rPr>
              <w:t xml:space="preserve">: </w:t>
            </w:r>
            <w:r w:rsidR="000A27D9" w:rsidRPr="00E5775F">
              <w:rPr>
                <w:rFonts w:asciiTheme="minorHAnsi" w:hAnsiTheme="minorHAnsi" w:cstheme="minorHAnsi"/>
                <w:color w:val="000000" w:themeColor="text1"/>
                <w:sz w:val="22"/>
                <w:szCs w:val="22"/>
              </w:rPr>
              <w:t xml:space="preserve">Izjava ponudnika o </w:t>
            </w:r>
            <w:r w:rsidR="00E93014" w:rsidRPr="00E5775F">
              <w:rPr>
                <w:rFonts w:asciiTheme="minorHAnsi" w:hAnsiTheme="minorHAnsi" w:cstheme="minorHAnsi"/>
                <w:color w:val="000000" w:themeColor="text1"/>
                <w:sz w:val="22"/>
                <w:szCs w:val="22"/>
              </w:rPr>
              <w:t xml:space="preserve">plačilu premije </w:t>
            </w:r>
            <w:r w:rsidR="00423BFB" w:rsidRPr="00E5775F">
              <w:rPr>
                <w:rFonts w:asciiTheme="minorHAnsi" w:hAnsiTheme="minorHAnsi" w:cstheme="minorHAnsi"/>
                <w:color w:val="000000" w:themeColor="text1"/>
                <w:sz w:val="22"/>
                <w:szCs w:val="22"/>
              </w:rPr>
              <w:t>(PRILOGA OBR-1</w:t>
            </w:r>
            <w:r w:rsidR="00E503EA">
              <w:rPr>
                <w:rFonts w:asciiTheme="minorHAnsi" w:hAnsiTheme="minorHAnsi" w:cstheme="minorHAnsi"/>
                <w:color w:val="000000" w:themeColor="text1"/>
                <w:sz w:val="22"/>
                <w:szCs w:val="22"/>
              </w:rPr>
              <w:t>5</w:t>
            </w:r>
            <w:r w:rsidR="005A0075">
              <w:rPr>
                <w:rFonts w:asciiTheme="minorHAnsi" w:hAnsiTheme="minorHAnsi" w:cstheme="minorHAnsi"/>
                <w:color w:val="000000" w:themeColor="text1"/>
                <w:sz w:val="22"/>
                <w:szCs w:val="22"/>
              </w:rPr>
              <w:t>).</w:t>
            </w:r>
          </w:p>
        </w:tc>
      </w:tr>
      <w:tr w:rsidR="00077247" w:rsidRPr="000D76DE" w14:paraId="086341A7" w14:textId="77777777" w:rsidTr="000A119D">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C02C8" w14:textId="68220E8C" w:rsidR="00077247" w:rsidRPr="00AA0706" w:rsidRDefault="00E503EA" w:rsidP="00477EE5">
            <w:pPr>
              <w:pStyle w:val="Telobesedila2"/>
              <w:spacing w:line="276"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8</w:t>
            </w:r>
            <w:r w:rsidR="00477EE5">
              <w:rPr>
                <w:rFonts w:asciiTheme="minorHAnsi" w:hAnsiTheme="minorHAnsi" w:cstheme="minorHAnsi"/>
                <w:color w:val="000000" w:themeColor="text1"/>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37317" w14:textId="77777777" w:rsidR="00077247" w:rsidRPr="000A119D" w:rsidRDefault="00077247" w:rsidP="00F62005">
            <w:pPr>
              <w:tabs>
                <w:tab w:val="center" w:pos="4320"/>
                <w:tab w:val="right" w:pos="8640"/>
              </w:tabs>
              <w:spacing w:line="276" w:lineRule="auto"/>
              <w:jc w:val="both"/>
              <w:rPr>
                <w:rFonts w:asciiTheme="minorHAnsi" w:hAnsiTheme="minorHAnsi" w:cstheme="minorHAnsi"/>
                <w:b/>
                <w:color w:val="000000" w:themeColor="text1"/>
              </w:rPr>
            </w:pPr>
            <w:r w:rsidRPr="000A119D">
              <w:rPr>
                <w:rFonts w:asciiTheme="minorHAnsi" w:hAnsiTheme="minorHAnsi" w:cstheme="minorHAnsi"/>
                <w:b/>
                <w:color w:val="000000" w:themeColor="text1"/>
                <w:sz w:val="22"/>
                <w:szCs w:val="22"/>
              </w:rPr>
              <w:t>FINANČNA ZAVAROVANJA</w:t>
            </w:r>
          </w:p>
        </w:tc>
      </w:tr>
      <w:tr w:rsidR="00077247" w:rsidRPr="004C4064" w14:paraId="34419B12" w14:textId="77777777" w:rsidTr="000A119D">
        <w:tc>
          <w:tcPr>
            <w:tcW w:w="1099" w:type="dxa"/>
            <w:tcBorders>
              <w:top w:val="single" w:sz="4" w:space="0" w:color="auto"/>
              <w:left w:val="single" w:sz="4" w:space="0" w:color="auto"/>
              <w:bottom w:val="single" w:sz="4" w:space="0" w:color="auto"/>
              <w:right w:val="single" w:sz="4" w:space="0" w:color="auto"/>
            </w:tcBorders>
          </w:tcPr>
          <w:p w14:paraId="62DA66BA" w14:textId="5652B74F" w:rsidR="00077247" w:rsidRPr="00F87A50" w:rsidRDefault="00E503EA" w:rsidP="00F62005">
            <w:pPr>
              <w:pStyle w:val="Telobesedila2"/>
              <w:spacing w:line="276" w:lineRule="auto"/>
              <w:ind w:left="360"/>
              <w:rPr>
                <w:rFonts w:asciiTheme="minorHAnsi" w:hAnsiTheme="minorHAnsi" w:cstheme="minorHAnsi"/>
                <w:b w:val="0"/>
                <w:color w:val="000000" w:themeColor="text1"/>
                <w:sz w:val="22"/>
                <w:szCs w:val="22"/>
              </w:rPr>
            </w:pPr>
            <w:r>
              <w:rPr>
                <w:rFonts w:asciiTheme="minorHAnsi" w:hAnsiTheme="minorHAnsi" w:cstheme="minorHAnsi"/>
                <w:b w:val="0"/>
                <w:color w:val="000000" w:themeColor="text1"/>
                <w:sz w:val="22"/>
                <w:szCs w:val="22"/>
              </w:rPr>
              <w:t>8</w:t>
            </w:r>
            <w:r w:rsidR="00477EE5">
              <w:rPr>
                <w:rFonts w:asciiTheme="minorHAnsi" w:hAnsiTheme="minorHAnsi" w:cstheme="minorHAnsi"/>
                <w:b w:val="0"/>
                <w:color w:val="000000" w:themeColor="text1"/>
                <w:sz w:val="22"/>
                <w:szCs w:val="22"/>
              </w:rPr>
              <w:t>.1.</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6FA3DD36" w14:textId="1FF232BC" w:rsidR="00515118" w:rsidRPr="000A119D" w:rsidRDefault="00515118" w:rsidP="00515118">
            <w:pPr>
              <w:tabs>
                <w:tab w:val="center" w:pos="4320"/>
                <w:tab w:val="right" w:pos="8640"/>
              </w:tabs>
              <w:spacing w:line="276" w:lineRule="auto"/>
              <w:jc w:val="both"/>
              <w:rPr>
                <w:rFonts w:ascii="Calibri" w:eastAsia="Calibri" w:hAnsi="Calibri" w:cs="Calibri"/>
                <w:color w:val="000000"/>
              </w:rPr>
            </w:pPr>
            <w:r w:rsidRPr="000A119D">
              <w:rPr>
                <w:rFonts w:ascii="Calibri" w:eastAsia="Calibri" w:hAnsi="Calibri" w:cs="Calibri"/>
                <w:color w:val="000000"/>
                <w:sz w:val="22"/>
                <w:szCs w:val="22"/>
              </w:rPr>
              <w:t xml:space="preserve">Ponudnik mora </w:t>
            </w:r>
            <w:r w:rsidR="00477EE5" w:rsidRPr="000A119D">
              <w:rPr>
                <w:rFonts w:ascii="Calibri" w:eastAsia="Calibri" w:hAnsi="Calibri" w:cs="Calibri"/>
                <w:b/>
                <w:color w:val="000000"/>
                <w:sz w:val="22"/>
                <w:szCs w:val="22"/>
              </w:rPr>
              <w:t xml:space="preserve">za resnost ponudbe </w:t>
            </w:r>
            <w:r w:rsidRPr="000A119D">
              <w:rPr>
                <w:rFonts w:ascii="Calibri" w:eastAsia="Calibri" w:hAnsi="Calibri" w:cs="Calibri"/>
                <w:color w:val="000000"/>
                <w:sz w:val="22"/>
                <w:szCs w:val="22"/>
              </w:rPr>
              <w:t>predložiti menično izjavo</w:t>
            </w:r>
            <w:r w:rsidR="00D92339">
              <w:rPr>
                <w:rFonts w:ascii="Calibri" w:eastAsia="Calibri" w:hAnsi="Calibri" w:cs="Calibri"/>
                <w:color w:val="000000"/>
                <w:sz w:val="22"/>
                <w:szCs w:val="22"/>
              </w:rPr>
              <w:t xml:space="preserve"> v višini 3.000,00 EUR</w:t>
            </w:r>
            <w:r w:rsidRPr="000A119D">
              <w:rPr>
                <w:rFonts w:ascii="Calibri" w:eastAsia="Calibri" w:hAnsi="Calibri" w:cs="Calibri"/>
                <w:color w:val="000000"/>
                <w:sz w:val="22"/>
                <w:szCs w:val="22"/>
              </w:rPr>
              <w:t xml:space="preserve"> in bianco menic</w:t>
            </w:r>
            <w:r w:rsidR="00C87506">
              <w:rPr>
                <w:rFonts w:ascii="Calibri" w:eastAsia="Calibri" w:hAnsi="Calibri" w:cs="Calibri"/>
                <w:color w:val="000000"/>
                <w:sz w:val="22"/>
                <w:szCs w:val="22"/>
              </w:rPr>
              <w:t>o</w:t>
            </w:r>
            <w:r w:rsidRPr="000A119D">
              <w:rPr>
                <w:rFonts w:ascii="Calibri" w:eastAsia="Calibri" w:hAnsi="Calibri" w:cs="Calibri"/>
                <w:color w:val="000000"/>
                <w:sz w:val="22"/>
                <w:szCs w:val="22"/>
              </w:rPr>
              <w:t xml:space="preserve"> v skladu z vzorcem v razpisni dokumentaciji.</w:t>
            </w:r>
          </w:p>
          <w:p w14:paraId="6E9B7514" w14:textId="77777777" w:rsidR="00351D07" w:rsidRPr="000A119D" w:rsidRDefault="00351D07" w:rsidP="00515118">
            <w:pPr>
              <w:tabs>
                <w:tab w:val="center" w:pos="4320"/>
                <w:tab w:val="right" w:pos="8640"/>
              </w:tabs>
              <w:spacing w:line="276" w:lineRule="auto"/>
              <w:jc w:val="both"/>
              <w:rPr>
                <w:rFonts w:ascii="Calibri" w:eastAsia="Calibri" w:hAnsi="Calibri" w:cs="Calibri"/>
                <w:color w:val="000000"/>
              </w:rPr>
            </w:pPr>
          </w:p>
          <w:p w14:paraId="5CE76604" w14:textId="5F7C0005" w:rsidR="00BF043E" w:rsidRPr="000A119D" w:rsidRDefault="00515118" w:rsidP="00367948">
            <w:pPr>
              <w:tabs>
                <w:tab w:val="center" w:pos="4320"/>
                <w:tab w:val="right" w:pos="8640"/>
              </w:tabs>
              <w:spacing w:line="276" w:lineRule="auto"/>
              <w:jc w:val="both"/>
              <w:rPr>
                <w:rFonts w:ascii="Calibri" w:eastAsia="Calibri" w:hAnsi="Calibri" w:cs="Calibri"/>
                <w:color w:val="000000"/>
              </w:rPr>
            </w:pPr>
            <w:r w:rsidRPr="000A119D">
              <w:rPr>
                <w:rFonts w:ascii="Calibri" w:eastAsia="Calibri" w:hAnsi="Calibri" w:cs="Calibri"/>
                <w:b/>
                <w:color w:val="000000"/>
                <w:sz w:val="22"/>
                <w:szCs w:val="22"/>
              </w:rPr>
              <w:t>DOKAZILO</w:t>
            </w:r>
            <w:r w:rsidRPr="000A119D">
              <w:rPr>
                <w:rFonts w:ascii="Calibri" w:eastAsia="Calibri" w:hAnsi="Calibri" w:cs="Calibri"/>
                <w:color w:val="000000"/>
                <w:sz w:val="22"/>
                <w:szCs w:val="22"/>
              </w:rPr>
              <w:t>: Menična izjava za resnost ponudbe (PRILOGA OBR-</w:t>
            </w:r>
            <w:r w:rsidR="00721621" w:rsidRPr="000A119D">
              <w:rPr>
                <w:rFonts w:ascii="Calibri" w:eastAsia="Calibri" w:hAnsi="Calibri" w:cs="Calibri"/>
                <w:color w:val="000000"/>
                <w:sz w:val="22"/>
                <w:szCs w:val="22"/>
              </w:rPr>
              <w:t>1</w:t>
            </w:r>
            <w:r w:rsidR="00E503EA">
              <w:rPr>
                <w:rFonts w:ascii="Calibri" w:eastAsia="Calibri" w:hAnsi="Calibri" w:cs="Calibri"/>
                <w:color w:val="000000"/>
                <w:sz w:val="22"/>
                <w:szCs w:val="22"/>
              </w:rPr>
              <w:t>6</w:t>
            </w:r>
            <w:r w:rsidRPr="000A119D">
              <w:rPr>
                <w:rFonts w:ascii="Calibri" w:eastAsia="Calibri" w:hAnsi="Calibri" w:cs="Calibri"/>
                <w:color w:val="000000"/>
                <w:sz w:val="22"/>
                <w:szCs w:val="22"/>
              </w:rPr>
              <w:t>)</w:t>
            </w:r>
            <w:r w:rsidR="005A0075">
              <w:rPr>
                <w:rFonts w:ascii="Calibri" w:eastAsia="Calibri" w:hAnsi="Calibri" w:cs="Calibri"/>
                <w:color w:val="000000"/>
                <w:sz w:val="22"/>
                <w:szCs w:val="22"/>
              </w:rPr>
              <w:t>.</w:t>
            </w:r>
          </w:p>
        </w:tc>
      </w:tr>
      <w:tr w:rsidR="00477EE5" w:rsidRPr="004C4064" w14:paraId="7FB2C1D6" w14:textId="77777777" w:rsidTr="000A119D">
        <w:tc>
          <w:tcPr>
            <w:tcW w:w="1099" w:type="dxa"/>
            <w:tcBorders>
              <w:top w:val="single" w:sz="4" w:space="0" w:color="auto"/>
              <w:left w:val="single" w:sz="4" w:space="0" w:color="auto"/>
              <w:bottom w:val="single" w:sz="4" w:space="0" w:color="auto"/>
              <w:right w:val="single" w:sz="4" w:space="0" w:color="auto"/>
            </w:tcBorders>
          </w:tcPr>
          <w:p w14:paraId="53E6BF6E" w14:textId="7F76D118" w:rsidR="00477EE5" w:rsidRPr="00F87A50" w:rsidRDefault="00E503EA" w:rsidP="00F62005">
            <w:pPr>
              <w:pStyle w:val="Telobesedila2"/>
              <w:spacing w:line="276" w:lineRule="auto"/>
              <w:ind w:left="360"/>
              <w:rPr>
                <w:rFonts w:asciiTheme="minorHAnsi" w:hAnsiTheme="minorHAnsi" w:cstheme="minorHAnsi"/>
                <w:b w:val="0"/>
                <w:color w:val="000000" w:themeColor="text1"/>
                <w:sz w:val="22"/>
                <w:szCs w:val="22"/>
              </w:rPr>
            </w:pPr>
            <w:r>
              <w:rPr>
                <w:rFonts w:asciiTheme="minorHAnsi" w:hAnsiTheme="minorHAnsi" w:cstheme="minorHAnsi"/>
                <w:b w:val="0"/>
                <w:color w:val="000000" w:themeColor="text1"/>
                <w:sz w:val="22"/>
                <w:szCs w:val="22"/>
              </w:rPr>
              <w:t>8</w:t>
            </w:r>
            <w:r w:rsidR="00477EE5">
              <w:rPr>
                <w:rFonts w:asciiTheme="minorHAnsi" w:hAnsiTheme="minorHAnsi" w:cstheme="minorHAnsi"/>
                <w:b w:val="0"/>
                <w:color w:val="000000" w:themeColor="text1"/>
                <w:sz w:val="22"/>
                <w:szCs w:val="22"/>
              </w:rPr>
              <w:t>.2.</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162EA115" w14:textId="4E589FCF" w:rsidR="005A0075" w:rsidRDefault="00477EE5" w:rsidP="00477EE5">
            <w:pPr>
              <w:tabs>
                <w:tab w:val="center" w:pos="4320"/>
                <w:tab w:val="right" w:pos="8640"/>
              </w:tabs>
              <w:spacing w:line="276" w:lineRule="auto"/>
              <w:jc w:val="both"/>
              <w:rPr>
                <w:rFonts w:ascii="Calibri" w:eastAsia="Calibri" w:hAnsi="Calibri" w:cs="Calibri"/>
                <w:color w:val="000000"/>
                <w:sz w:val="22"/>
                <w:szCs w:val="22"/>
              </w:rPr>
            </w:pPr>
            <w:r w:rsidRPr="000A119D">
              <w:rPr>
                <w:rFonts w:ascii="Calibri" w:eastAsia="Calibri" w:hAnsi="Calibri" w:cs="Calibri"/>
                <w:color w:val="000000"/>
                <w:sz w:val="22"/>
                <w:szCs w:val="22"/>
              </w:rPr>
              <w:t xml:space="preserve">Ponudnik mora za </w:t>
            </w:r>
            <w:r w:rsidRPr="000A119D">
              <w:rPr>
                <w:rFonts w:ascii="Calibri" w:eastAsia="Calibri" w:hAnsi="Calibri" w:cs="Calibri"/>
                <w:b/>
                <w:color w:val="000000"/>
                <w:sz w:val="22"/>
                <w:szCs w:val="22"/>
              </w:rPr>
              <w:t>dobro izvedbo pogodbenih obveznosti</w:t>
            </w:r>
            <w:r w:rsidR="00036A48">
              <w:rPr>
                <w:rFonts w:ascii="Calibri" w:eastAsia="Calibri" w:hAnsi="Calibri" w:cs="Calibri"/>
                <w:color w:val="000000"/>
                <w:sz w:val="22"/>
                <w:szCs w:val="22"/>
              </w:rPr>
              <w:t xml:space="preserve"> predložiti </w:t>
            </w:r>
            <w:r w:rsidR="000F5D01">
              <w:rPr>
                <w:rFonts w:ascii="Calibri" w:eastAsia="Calibri" w:hAnsi="Calibri" w:cs="Calibri"/>
                <w:color w:val="000000"/>
                <w:sz w:val="22"/>
                <w:szCs w:val="22"/>
              </w:rPr>
              <w:t>izjavo o izdaji in predložitvi menične izjave</w:t>
            </w:r>
            <w:r w:rsidR="00036A48">
              <w:rPr>
                <w:rFonts w:ascii="Calibri" w:eastAsia="Calibri" w:hAnsi="Calibri" w:cs="Calibri"/>
                <w:color w:val="000000"/>
                <w:sz w:val="22"/>
                <w:szCs w:val="22"/>
              </w:rPr>
              <w:t xml:space="preserve"> in bianco menic v</w:t>
            </w:r>
            <w:r w:rsidRPr="000A119D">
              <w:rPr>
                <w:rFonts w:ascii="Calibri" w:eastAsia="Calibri" w:hAnsi="Calibri" w:cs="Calibri"/>
                <w:color w:val="000000"/>
                <w:sz w:val="22"/>
                <w:szCs w:val="22"/>
              </w:rPr>
              <w:t xml:space="preserve"> primeru izbora za najugodnejšo ponudbo</w:t>
            </w:r>
            <w:r w:rsidR="005A0075">
              <w:rPr>
                <w:rFonts w:ascii="Calibri" w:eastAsia="Calibri" w:hAnsi="Calibri" w:cs="Calibri"/>
                <w:color w:val="000000"/>
                <w:sz w:val="22"/>
                <w:szCs w:val="22"/>
              </w:rPr>
              <w:t>,</w:t>
            </w:r>
            <w:r w:rsidRPr="000A119D">
              <w:rPr>
                <w:rFonts w:ascii="Calibri" w:eastAsia="Calibri" w:hAnsi="Calibri" w:cs="Calibri"/>
                <w:color w:val="000000"/>
                <w:sz w:val="22"/>
                <w:szCs w:val="22"/>
              </w:rPr>
              <w:t xml:space="preserve"> in sicer</w:t>
            </w:r>
            <w:r w:rsidR="005A0075">
              <w:rPr>
                <w:rFonts w:ascii="Calibri" w:eastAsia="Calibri" w:hAnsi="Calibri" w:cs="Calibri"/>
                <w:color w:val="000000"/>
                <w:sz w:val="22"/>
                <w:szCs w:val="22"/>
              </w:rPr>
              <w:t xml:space="preserve"> </w:t>
            </w:r>
            <w:r w:rsidRPr="00F772D4">
              <w:rPr>
                <w:rFonts w:ascii="Calibri" w:eastAsia="Calibri" w:hAnsi="Calibri" w:cs="Calibri"/>
                <w:color w:val="000000"/>
                <w:sz w:val="22"/>
                <w:szCs w:val="22"/>
              </w:rPr>
              <w:t xml:space="preserve">v višini </w:t>
            </w:r>
            <w:r w:rsidR="00D92339">
              <w:rPr>
                <w:rFonts w:ascii="Calibri" w:eastAsia="Calibri" w:hAnsi="Calibri" w:cs="Calibri"/>
                <w:color w:val="000000"/>
                <w:sz w:val="22"/>
                <w:szCs w:val="22"/>
              </w:rPr>
              <w:t>10% pogodbene vrednosti.</w:t>
            </w:r>
            <w:r w:rsidR="00CE1EAE">
              <w:rPr>
                <w:rFonts w:ascii="Calibri" w:eastAsia="Calibri" w:hAnsi="Calibri" w:cs="Calibri"/>
                <w:color w:val="000000"/>
                <w:sz w:val="22"/>
                <w:szCs w:val="22"/>
              </w:rPr>
              <w:t xml:space="preserve"> </w:t>
            </w:r>
          </w:p>
          <w:p w14:paraId="5FC64B1B" w14:textId="77777777" w:rsidR="00477EE5" w:rsidRPr="000A119D" w:rsidRDefault="00477EE5" w:rsidP="00515118">
            <w:pPr>
              <w:tabs>
                <w:tab w:val="center" w:pos="4320"/>
                <w:tab w:val="right" w:pos="8640"/>
              </w:tabs>
              <w:spacing w:line="276" w:lineRule="auto"/>
              <w:jc w:val="both"/>
              <w:rPr>
                <w:rFonts w:ascii="Calibri" w:eastAsia="Calibri" w:hAnsi="Calibri" w:cs="Calibri"/>
                <w:b/>
                <w:color w:val="000000"/>
                <w:sz w:val="22"/>
                <w:szCs w:val="22"/>
              </w:rPr>
            </w:pPr>
          </w:p>
          <w:p w14:paraId="553C270B" w14:textId="7A0F269D" w:rsidR="00477EE5" w:rsidRPr="000A119D" w:rsidRDefault="00477EE5" w:rsidP="00843292">
            <w:pPr>
              <w:tabs>
                <w:tab w:val="center" w:pos="4320"/>
                <w:tab w:val="right" w:pos="8640"/>
              </w:tabs>
              <w:spacing w:line="276" w:lineRule="auto"/>
              <w:jc w:val="both"/>
              <w:rPr>
                <w:rFonts w:ascii="Calibri" w:eastAsia="Calibri" w:hAnsi="Calibri" w:cs="Calibri"/>
                <w:color w:val="000000"/>
                <w:sz w:val="22"/>
                <w:szCs w:val="22"/>
              </w:rPr>
            </w:pPr>
            <w:r w:rsidRPr="000A119D">
              <w:rPr>
                <w:rFonts w:ascii="Calibri" w:eastAsia="Calibri" w:hAnsi="Calibri" w:cs="Calibri"/>
                <w:b/>
                <w:color w:val="000000"/>
                <w:sz w:val="22"/>
                <w:szCs w:val="22"/>
              </w:rPr>
              <w:t>DOKAZILO</w:t>
            </w:r>
            <w:r w:rsidR="00C844FA">
              <w:rPr>
                <w:rFonts w:ascii="Calibri" w:eastAsia="Calibri" w:hAnsi="Calibri" w:cs="Calibri"/>
                <w:color w:val="000000"/>
                <w:sz w:val="22"/>
                <w:szCs w:val="22"/>
              </w:rPr>
              <w:t xml:space="preserve">: Izjava </w:t>
            </w:r>
            <w:r w:rsidR="00687DD8">
              <w:rPr>
                <w:rFonts w:ascii="Calibri" w:eastAsia="Calibri" w:hAnsi="Calibri" w:cs="Calibri"/>
                <w:color w:val="000000"/>
                <w:sz w:val="22"/>
                <w:szCs w:val="22"/>
              </w:rPr>
              <w:t>o izdaji menic</w:t>
            </w:r>
            <w:r w:rsidRPr="000A119D">
              <w:rPr>
                <w:rFonts w:ascii="Calibri" w:eastAsia="Calibri" w:hAnsi="Calibri" w:cs="Calibri"/>
                <w:color w:val="000000"/>
                <w:sz w:val="22"/>
                <w:szCs w:val="22"/>
              </w:rPr>
              <w:t xml:space="preserve"> za dobro izvedbo pogodbenih </w:t>
            </w:r>
            <w:r w:rsidR="00C844FA">
              <w:rPr>
                <w:rFonts w:ascii="Calibri" w:eastAsia="Calibri" w:hAnsi="Calibri" w:cs="Calibri"/>
                <w:color w:val="000000"/>
                <w:sz w:val="22"/>
                <w:szCs w:val="22"/>
              </w:rPr>
              <w:t>obveznosti (</w:t>
            </w:r>
            <w:r w:rsidRPr="000A119D">
              <w:rPr>
                <w:rFonts w:ascii="Calibri" w:eastAsia="Calibri" w:hAnsi="Calibri" w:cs="Calibri"/>
                <w:color w:val="000000"/>
                <w:sz w:val="22"/>
                <w:szCs w:val="22"/>
              </w:rPr>
              <w:t>PRILOGA OBR-1</w:t>
            </w:r>
            <w:r w:rsidR="00E503EA">
              <w:rPr>
                <w:rFonts w:ascii="Calibri" w:eastAsia="Calibri" w:hAnsi="Calibri" w:cs="Calibri"/>
                <w:color w:val="000000"/>
                <w:sz w:val="22"/>
                <w:szCs w:val="22"/>
              </w:rPr>
              <w:t>7</w:t>
            </w:r>
            <w:r w:rsidRPr="000A119D">
              <w:rPr>
                <w:rFonts w:ascii="Calibri" w:eastAsia="Calibri" w:hAnsi="Calibri" w:cs="Calibri"/>
                <w:color w:val="000000"/>
                <w:sz w:val="22"/>
                <w:szCs w:val="22"/>
              </w:rPr>
              <w:t>).</w:t>
            </w:r>
          </w:p>
        </w:tc>
      </w:tr>
    </w:tbl>
    <w:p w14:paraId="07C31DB7" w14:textId="408C6436" w:rsidR="00DE707F" w:rsidRDefault="00DE707F" w:rsidP="00F62005">
      <w:pPr>
        <w:tabs>
          <w:tab w:val="left" w:pos="6005"/>
        </w:tabs>
        <w:spacing w:line="276" w:lineRule="auto"/>
        <w:jc w:val="both"/>
        <w:rPr>
          <w:rFonts w:asciiTheme="minorHAnsi" w:hAnsiTheme="minorHAnsi" w:cstheme="minorHAnsi"/>
          <w:sz w:val="22"/>
          <w:szCs w:val="22"/>
        </w:rPr>
      </w:pPr>
    </w:p>
    <w:p w14:paraId="1C177444" w14:textId="77777777" w:rsidR="000F46F3" w:rsidRDefault="000F46F3" w:rsidP="00F62005">
      <w:pPr>
        <w:tabs>
          <w:tab w:val="left" w:pos="6005"/>
        </w:tabs>
        <w:spacing w:line="276" w:lineRule="auto"/>
        <w:jc w:val="both"/>
        <w:rPr>
          <w:rFonts w:asciiTheme="minorHAnsi" w:hAnsiTheme="minorHAnsi" w:cstheme="minorHAnsi"/>
          <w:sz w:val="22"/>
          <w:szCs w:val="22"/>
        </w:rPr>
      </w:pPr>
    </w:p>
    <w:p w14:paraId="6357A967" w14:textId="00421E6E" w:rsidR="00DE707F" w:rsidRPr="00FF3593" w:rsidRDefault="00DE707F" w:rsidP="00F62005">
      <w:pPr>
        <w:spacing w:line="276" w:lineRule="auto"/>
        <w:jc w:val="both"/>
        <w:rPr>
          <w:rFonts w:asciiTheme="minorHAnsi" w:hAnsiTheme="minorHAnsi" w:cstheme="minorHAnsi"/>
          <w:sz w:val="22"/>
          <w:szCs w:val="22"/>
        </w:rPr>
      </w:pPr>
      <w:r w:rsidRPr="00FF3593">
        <w:rPr>
          <w:rFonts w:asciiTheme="minorHAnsi" w:hAnsiTheme="minorHAnsi" w:cstheme="minorHAnsi"/>
          <w:sz w:val="22"/>
          <w:szCs w:val="22"/>
        </w:rPr>
        <w:t xml:space="preserve">Naročnik </w:t>
      </w:r>
      <w:r w:rsidR="00C360B0">
        <w:rPr>
          <w:rFonts w:asciiTheme="minorHAnsi" w:hAnsiTheme="minorHAnsi" w:cstheme="minorHAnsi"/>
          <w:sz w:val="22"/>
          <w:szCs w:val="22"/>
        </w:rPr>
        <w:t xml:space="preserve">lahko </w:t>
      </w:r>
      <w:r w:rsidRPr="00FF3593">
        <w:rPr>
          <w:rFonts w:asciiTheme="minorHAnsi" w:hAnsiTheme="minorHAnsi" w:cstheme="minorHAnsi"/>
          <w:sz w:val="22"/>
          <w:szCs w:val="22"/>
        </w:rPr>
        <w:t xml:space="preserve">pred sprejemom odločitve o oddaji javnega naročila v uradnih evidencah preveril, ali izbrani ponudnik izpolnjuje vseh pogoje, katerih izpolnjevanje zahteva naročnik.   </w:t>
      </w:r>
    </w:p>
    <w:p w14:paraId="350ACFE7" w14:textId="77777777" w:rsidR="00DE707F" w:rsidRPr="00FF3593" w:rsidRDefault="00DE707F" w:rsidP="00F62005">
      <w:pPr>
        <w:pStyle w:val="Naslov2"/>
        <w:numPr>
          <w:ilvl w:val="0"/>
          <w:numId w:val="0"/>
        </w:numPr>
        <w:spacing w:line="276" w:lineRule="auto"/>
        <w:ind w:left="928" w:hanging="360"/>
        <w:rPr>
          <w:rFonts w:asciiTheme="minorHAnsi" w:hAnsiTheme="minorHAnsi" w:cstheme="minorHAnsi"/>
          <w:sz w:val="22"/>
          <w:szCs w:val="22"/>
        </w:rPr>
      </w:pPr>
    </w:p>
    <w:p w14:paraId="7AD69194" w14:textId="77777777" w:rsidR="00695580" w:rsidRDefault="00695580" w:rsidP="00F62005">
      <w:pPr>
        <w:spacing w:line="276" w:lineRule="auto"/>
        <w:rPr>
          <w:rFonts w:asciiTheme="minorHAnsi" w:hAnsiTheme="minorHAnsi" w:cstheme="minorHAnsi"/>
          <w:sz w:val="26"/>
          <w:szCs w:val="26"/>
        </w:rPr>
      </w:pPr>
      <w:bookmarkStart w:id="42" w:name="_Toc306689984"/>
    </w:p>
    <w:p w14:paraId="149BD19B" w14:textId="77777777" w:rsidR="00BB176F" w:rsidRDefault="00BB176F" w:rsidP="00F62005">
      <w:pPr>
        <w:spacing w:line="276" w:lineRule="auto"/>
        <w:rPr>
          <w:rFonts w:asciiTheme="minorHAnsi" w:hAnsiTheme="minorHAnsi" w:cstheme="minorHAnsi"/>
          <w:sz w:val="26"/>
          <w:szCs w:val="26"/>
        </w:rPr>
      </w:pPr>
    </w:p>
    <w:p w14:paraId="38C4DE15" w14:textId="77777777" w:rsidR="00BB176F" w:rsidRDefault="00BB176F" w:rsidP="00F62005">
      <w:pPr>
        <w:spacing w:line="276" w:lineRule="auto"/>
        <w:rPr>
          <w:rFonts w:asciiTheme="minorHAnsi" w:hAnsiTheme="minorHAnsi" w:cstheme="minorHAnsi"/>
          <w:sz w:val="26"/>
          <w:szCs w:val="26"/>
        </w:rPr>
      </w:pPr>
    </w:p>
    <w:p w14:paraId="44451028" w14:textId="77777777" w:rsidR="005A0075" w:rsidRDefault="005A0075" w:rsidP="00F62005">
      <w:pPr>
        <w:spacing w:line="276" w:lineRule="auto"/>
        <w:rPr>
          <w:rFonts w:asciiTheme="minorHAnsi" w:hAnsiTheme="minorHAnsi" w:cstheme="minorHAnsi"/>
          <w:sz w:val="26"/>
          <w:szCs w:val="26"/>
        </w:rPr>
      </w:pPr>
    </w:p>
    <w:p w14:paraId="05B15714" w14:textId="77777777" w:rsidR="00D24EC1" w:rsidRDefault="00D24EC1" w:rsidP="00F62005">
      <w:pPr>
        <w:spacing w:line="276" w:lineRule="auto"/>
        <w:rPr>
          <w:rFonts w:asciiTheme="minorHAnsi" w:hAnsiTheme="minorHAnsi" w:cstheme="minorHAnsi"/>
          <w:sz w:val="26"/>
          <w:szCs w:val="26"/>
        </w:rPr>
      </w:pPr>
    </w:p>
    <w:p w14:paraId="7F66530F" w14:textId="77777777" w:rsidR="00D24EC1" w:rsidRDefault="00D24EC1" w:rsidP="00F62005">
      <w:pPr>
        <w:spacing w:line="276" w:lineRule="auto"/>
        <w:rPr>
          <w:rFonts w:asciiTheme="minorHAnsi" w:hAnsiTheme="minorHAnsi" w:cstheme="minorHAnsi"/>
          <w:sz w:val="26"/>
          <w:szCs w:val="26"/>
        </w:rPr>
      </w:pPr>
    </w:p>
    <w:p w14:paraId="138D5A84" w14:textId="77777777" w:rsidR="00D24EC1" w:rsidRDefault="00D24EC1" w:rsidP="00F62005">
      <w:pPr>
        <w:spacing w:line="276" w:lineRule="auto"/>
        <w:rPr>
          <w:rFonts w:asciiTheme="minorHAnsi" w:hAnsiTheme="minorHAnsi" w:cstheme="minorHAnsi"/>
          <w:sz w:val="26"/>
          <w:szCs w:val="26"/>
        </w:rPr>
      </w:pPr>
    </w:p>
    <w:p w14:paraId="30D63B5E" w14:textId="77777777" w:rsidR="00D24EC1" w:rsidRDefault="00D24EC1" w:rsidP="00F62005">
      <w:pPr>
        <w:spacing w:line="276" w:lineRule="auto"/>
        <w:rPr>
          <w:rFonts w:asciiTheme="minorHAnsi" w:hAnsiTheme="minorHAnsi" w:cstheme="minorHAnsi"/>
          <w:sz w:val="26"/>
          <w:szCs w:val="26"/>
        </w:rPr>
      </w:pPr>
    </w:p>
    <w:p w14:paraId="25B04E95" w14:textId="77777777" w:rsidR="00D24EC1" w:rsidRDefault="00D24EC1" w:rsidP="00F62005">
      <w:pPr>
        <w:spacing w:line="276" w:lineRule="auto"/>
        <w:rPr>
          <w:rFonts w:asciiTheme="minorHAnsi" w:hAnsiTheme="minorHAnsi" w:cstheme="minorHAnsi"/>
          <w:sz w:val="26"/>
          <w:szCs w:val="26"/>
        </w:rPr>
      </w:pPr>
    </w:p>
    <w:p w14:paraId="5E31EF79" w14:textId="77777777" w:rsidR="00C844FA" w:rsidRDefault="00C844FA" w:rsidP="00F62005">
      <w:pPr>
        <w:spacing w:line="276" w:lineRule="auto"/>
        <w:rPr>
          <w:rFonts w:asciiTheme="minorHAnsi" w:hAnsiTheme="minorHAnsi" w:cstheme="minorHAnsi"/>
          <w:sz w:val="26"/>
          <w:szCs w:val="26"/>
        </w:rPr>
      </w:pPr>
    </w:p>
    <w:p w14:paraId="0C4076A4" w14:textId="77777777" w:rsidR="00E503EA" w:rsidRDefault="00E503EA" w:rsidP="00F62005">
      <w:pPr>
        <w:spacing w:line="276" w:lineRule="auto"/>
        <w:rPr>
          <w:rFonts w:asciiTheme="minorHAnsi" w:hAnsiTheme="minorHAnsi" w:cstheme="minorHAnsi"/>
          <w:sz w:val="26"/>
          <w:szCs w:val="26"/>
        </w:rPr>
      </w:pPr>
    </w:p>
    <w:p w14:paraId="2D8DEF78" w14:textId="77777777" w:rsidR="00BE21D6" w:rsidRDefault="00BE21D6">
      <w:pPr>
        <w:rPr>
          <w:rFonts w:asciiTheme="minorHAnsi" w:eastAsia="Calibri" w:hAnsiTheme="minorHAnsi" w:cstheme="minorHAnsi"/>
          <w:b/>
          <w:sz w:val="26"/>
          <w:szCs w:val="26"/>
          <w:lang w:val="en-GB" w:eastAsia="en-US"/>
        </w:rPr>
      </w:pPr>
      <w:r>
        <w:rPr>
          <w:rFonts w:asciiTheme="minorHAnsi" w:hAnsiTheme="minorHAnsi" w:cstheme="minorHAnsi"/>
          <w:b/>
          <w:sz w:val="26"/>
          <w:szCs w:val="26"/>
        </w:rPr>
        <w:br w:type="page"/>
      </w:r>
    </w:p>
    <w:p w14:paraId="2B6365E5" w14:textId="53A9A0E2" w:rsidR="00DE707F" w:rsidRPr="00BB176F" w:rsidRDefault="00DE707F" w:rsidP="00266FE0">
      <w:pPr>
        <w:pStyle w:val="Odstavekseznama"/>
        <w:numPr>
          <w:ilvl w:val="0"/>
          <w:numId w:val="23"/>
        </w:numPr>
        <w:shd w:val="clear" w:color="auto" w:fill="FFFFFF" w:themeFill="background1"/>
        <w:jc w:val="center"/>
        <w:rPr>
          <w:rFonts w:asciiTheme="minorHAnsi" w:hAnsiTheme="minorHAnsi" w:cstheme="minorHAnsi"/>
          <w:b/>
          <w:sz w:val="26"/>
          <w:szCs w:val="26"/>
        </w:rPr>
      </w:pPr>
      <w:r w:rsidRPr="00BB176F">
        <w:rPr>
          <w:rFonts w:asciiTheme="minorHAnsi" w:hAnsiTheme="minorHAnsi" w:cstheme="minorHAnsi"/>
          <w:b/>
          <w:sz w:val="26"/>
          <w:szCs w:val="26"/>
        </w:rPr>
        <w:lastRenderedPageBreak/>
        <w:t>PONUDBENI PREDRAČUN S SPECIFIKACIJO</w:t>
      </w:r>
      <w:bookmarkEnd w:id="42"/>
    </w:p>
    <w:p w14:paraId="1F48CB79" w14:textId="77777777" w:rsidR="00DE707F" w:rsidRPr="003B471B" w:rsidRDefault="00DE707F" w:rsidP="000A119D">
      <w:pPr>
        <w:pStyle w:val="Odstavekseznama"/>
        <w:shd w:val="clear" w:color="auto" w:fill="FFFFFF" w:themeFill="background1"/>
        <w:spacing w:after="0"/>
        <w:rPr>
          <w:rFonts w:asciiTheme="minorHAnsi" w:hAnsiTheme="minorHAnsi" w:cstheme="minorHAnsi"/>
          <w:lang w:val="sl-SI"/>
        </w:rPr>
      </w:pPr>
    </w:p>
    <w:p w14:paraId="46B2AD29" w14:textId="77777777" w:rsidR="00DE707F" w:rsidRDefault="00DE707F" w:rsidP="000A119D">
      <w:pPr>
        <w:shd w:val="clear" w:color="auto" w:fill="FFFFFF" w:themeFill="background1"/>
        <w:spacing w:line="276" w:lineRule="auto"/>
        <w:jc w:val="both"/>
        <w:rPr>
          <w:rFonts w:asciiTheme="minorHAnsi" w:hAnsiTheme="minorHAnsi" w:cstheme="minorHAnsi"/>
          <w:sz w:val="22"/>
          <w:szCs w:val="22"/>
          <w:lang w:eastAsia="en-US"/>
        </w:rPr>
      </w:pPr>
      <w:r w:rsidRPr="003B471B">
        <w:rPr>
          <w:rFonts w:asciiTheme="minorHAnsi" w:hAnsiTheme="minorHAnsi" w:cstheme="minorHAnsi"/>
          <w:sz w:val="22"/>
          <w:szCs w:val="22"/>
        </w:rPr>
        <w:t>Ponudnik mora izpolniti, podpisati in žigosa</w:t>
      </w:r>
      <w:r w:rsidR="00487664">
        <w:rPr>
          <w:rFonts w:asciiTheme="minorHAnsi" w:hAnsiTheme="minorHAnsi" w:cstheme="minorHAnsi"/>
          <w:sz w:val="22"/>
          <w:szCs w:val="22"/>
        </w:rPr>
        <w:t>ti priloženi obrazec »PONUDBENI PREDRAČUN</w:t>
      </w:r>
      <w:r w:rsidRPr="003B471B">
        <w:rPr>
          <w:rFonts w:asciiTheme="minorHAnsi" w:hAnsiTheme="minorHAnsi" w:cstheme="minorHAnsi"/>
          <w:sz w:val="22"/>
          <w:szCs w:val="22"/>
        </w:rPr>
        <w:t xml:space="preserve"> S SPECIFIKACIJO«. Pri tem mora upoštevati </w:t>
      </w:r>
      <w:r w:rsidRPr="003B471B">
        <w:rPr>
          <w:rFonts w:asciiTheme="minorHAnsi" w:hAnsiTheme="minorHAnsi" w:cstheme="minorHAnsi"/>
          <w:sz w:val="22"/>
          <w:szCs w:val="22"/>
          <w:lang w:eastAsia="en-US"/>
        </w:rPr>
        <w:t>vse postavke iz specifikacije.</w:t>
      </w:r>
    </w:p>
    <w:p w14:paraId="4FA9CD51" w14:textId="77777777" w:rsidR="00BB176F" w:rsidRPr="003B471B" w:rsidRDefault="00BB176F" w:rsidP="000A119D">
      <w:pPr>
        <w:shd w:val="clear" w:color="auto" w:fill="FFFFFF" w:themeFill="background1"/>
        <w:spacing w:line="276" w:lineRule="auto"/>
        <w:jc w:val="both"/>
        <w:rPr>
          <w:rFonts w:asciiTheme="minorHAnsi" w:hAnsiTheme="minorHAnsi" w:cstheme="minorHAnsi"/>
          <w:sz w:val="22"/>
          <w:szCs w:val="22"/>
          <w:lang w:eastAsia="en-US"/>
        </w:rPr>
      </w:pPr>
    </w:p>
    <w:p w14:paraId="40368AF2" w14:textId="440FF60E" w:rsidR="00DE707F" w:rsidRPr="003B471B" w:rsidRDefault="00DE707F" w:rsidP="000A119D">
      <w:pPr>
        <w:shd w:val="clear" w:color="auto" w:fill="FFFFFF" w:themeFill="background1"/>
        <w:spacing w:line="276" w:lineRule="auto"/>
        <w:jc w:val="both"/>
        <w:rPr>
          <w:rFonts w:asciiTheme="minorHAnsi" w:hAnsiTheme="minorHAnsi" w:cstheme="minorHAnsi"/>
          <w:sz w:val="22"/>
          <w:szCs w:val="22"/>
        </w:rPr>
      </w:pPr>
      <w:r w:rsidRPr="003B471B">
        <w:rPr>
          <w:rFonts w:asciiTheme="minorHAnsi" w:hAnsiTheme="minorHAnsi" w:cstheme="minorHAnsi"/>
          <w:sz w:val="22"/>
          <w:szCs w:val="22"/>
        </w:rPr>
        <w:t>Ponudnik mora v specifikaciji izpolniti vse podatke. Če ponudnik ne bo ponudil vseh vrst zavarovanj</w:t>
      </w:r>
      <w:r w:rsidR="005A0075">
        <w:rPr>
          <w:rFonts w:asciiTheme="minorHAnsi" w:hAnsiTheme="minorHAnsi" w:cstheme="minorHAnsi"/>
          <w:sz w:val="22"/>
          <w:szCs w:val="22"/>
        </w:rPr>
        <w:t>,</w:t>
      </w:r>
      <w:r w:rsidRPr="003B471B">
        <w:rPr>
          <w:rFonts w:asciiTheme="minorHAnsi" w:hAnsiTheme="minorHAnsi" w:cstheme="minorHAnsi"/>
          <w:sz w:val="22"/>
          <w:szCs w:val="22"/>
        </w:rPr>
        <w:t xml:space="preserve"> zahtevanih v razpisni dokumentaciji, ali v primeru, da ponujene vrste zavarovanj ne izpolnjujejo zahtev iz razpisne dokumentacije, bo naročnik takšno ponudbo izločil iz postopka javnega naročanja.</w:t>
      </w:r>
    </w:p>
    <w:p w14:paraId="077D3CAF" w14:textId="77777777" w:rsidR="00DE707F" w:rsidRPr="004C4064"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A062EA">
        <w:rPr>
          <w:sz w:val="22"/>
          <w:szCs w:val="22"/>
        </w:rPr>
        <w:br w:type="page"/>
      </w:r>
      <w:r w:rsidR="00487664">
        <w:rPr>
          <w:rFonts w:asciiTheme="minorHAnsi" w:hAnsiTheme="minorHAnsi" w:cstheme="minorHAnsi"/>
          <w:b/>
          <w:bCs/>
          <w:sz w:val="22"/>
          <w:szCs w:val="22"/>
        </w:rPr>
        <w:lastRenderedPageBreak/>
        <w:t>PONUDBENI</w:t>
      </w:r>
      <w:r w:rsidRPr="004C4064">
        <w:rPr>
          <w:rFonts w:asciiTheme="minorHAnsi" w:hAnsiTheme="minorHAnsi" w:cstheme="minorHAnsi"/>
          <w:b/>
          <w:bCs/>
          <w:sz w:val="22"/>
          <w:szCs w:val="22"/>
        </w:rPr>
        <w:t xml:space="preserve"> PREDRAČUN S SPECIFIKACIJO</w:t>
      </w:r>
    </w:p>
    <w:p w14:paraId="6A8DC616" w14:textId="77777777" w:rsidR="00DE707F" w:rsidRDefault="00DE707F" w:rsidP="00F62005">
      <w:pPr>
        <w:pStyle w:val="Telobesedila"/>
        <w:tabs>
          <w:tab w:val="left" w:pos="426"/>
          <w:tab w:val="left" w:pos="540"/>
        </w:tabs>
        <w:spacing w:line="276" w:lineRule="auto"/>
        <w:jc w:val="center"/>
        <w:rPr>
          <w:rFonts w:asciiTheme="minorHAnsi" w:hAnsiTheme="minorHAnsi" w:cstheme="minorHAnsi"/>
          <w:sz w:val="22"/>
          <w:szCs w:val="22"/>
        </w:rPr>
      </w:pPr>
    </w:p>
    <w:p w14:paraId="5BF522E4" w14:textId="77777777" w:rsidR="00DE707F" w:rsidRPr="004C4064" w:rsidRDefault="004C4064" w:rsidP="00F62005">
      <w:pPr>
        <w:spacing w:line="276" w:lineRule="auto"/>
        <w:rPr>
          <w:rFonts w:asciiTheme="minorHAnsi" w:hAnsiTheme="minorHAnsi" w:cstheme="minorHAnsi"/>
          <w:sz w:val="22"/>
          <w:szCs w:val="22"/>
        </w:rPr>
      </w:pPr>
      <w:r>
        <w:rPr>
          <w:rFonts w:asciiTheme="minorHAnsi" w:hAnsiTheme="minorHAnsi" w:cstheme="minorHAnsi"/>
          <w:sz w:val="22"/>
          <w:szCs w:val="22"/>
        </w:rPr>
        <w:t>Številka ponudbe:</w:t>
      </w:r>
      <w:r>
        <w:rPr>
          <w:rFonts w:asciiTheme="minorHAnsi" w:hAnsiTheme="minorHAnsi" w:cstheme="minorHAnsi"/>
          <w:sz w:val="22"/>
          <w:szCs w:val="22"/>
        </w:rPr>
        <w:tab/>
      </w:r>
      <w:r>
        <w:rPr>
          <w:rFonts w:asciiTheme="minorHAnsi" w:hAnsiTheme="minorHAnsi" w:cstheme="minorHAnsi"/>
          <w:sz w:val="22"/>
          <w:szCs w:val="22"/>
        </w:rPr>
        <w:tab/>
      </w:r>
      <w:r w:rsidR="00DE707F" w:rsidRPr="004C4064">
        <w:rPr>
          <w:rFonts w:asciiTheme="minorHAnsi" w:hAnsiTheme="minorHAnsi" w:cstheme="minorHAnsi"/>
          <w:sz w:val="22"/>
          <w:szCs w:val="22"/>
        </w:rPr>
        <w:t>________________</w:t>
      </w:r>
    </w:p>
    <w:p w14:paraId="66486A0E" w14:textId="77777777" w:rsidR="00DE707F" w:rsidRPr="004C4064" w:rsidRDefault="00DE707F" w:rsidP="00F62005">
      <w:pPr>
        <w:spacing w:line="276" w:lineRule="auto"/>
        <w:rPr>
          <w:rFonts w:asciiTheme="minorHAnsi" w:hAnsiTheme="minorHAnsi" w:cstheme="minorHAnsi"/>
          <w:sz w:val="22"/>
          <w:szCs w:val="22"/>
        </w:rPr>
      </w:pPr>
    </w:p>
    <w:tbl>
      <w:tblPr>
        <w:tblW w:w="0" w:type="auto"/>
        <w:tblInd w:w="2" w:type="dxa"/>
        <w:tblLook w:val="00A0" w:firstRow="1" w:lastRow="0" w:firstColumn="1" w:lastColumn="0" w:noHBand="0" w:noVBand="0"/>
      </w:tblPr>
      <w:tblGrid>
        <w:gridCol w:w="3538"/>
        <w:gridCol w:w="5532"/>
      </w:tblGrid>
      <w:tr w:rsidR="00DE707F" w:rsidRPr="004C4064" w14:paraId="5FCD4BC3" w14:textId="77777777">
        <w:trPr>
          <w:trHeight w:val="318"/>
        </w:trPr>
        <w:tc>
          <w:tcPr>
            <w:tcW w:w="3652" w:type="dxa"/>
          </w:tcPr>
          <w:p w14:paraId="03198424" w14:textId="77777777" w:rsidR="00DE707F" w:rsidRPr="004C4064" w:rsidRDefault="004C4064" w:rsidP="00F62005">
            <w:pPr>
              <w:spacing w:line="276" w:lineRule="auto"/>
              <w:rPr>
                <w:rFonts w:asciiTheme="minorHAnsi" w:hAnsiTheme="minorHAnsi" w:cstheme="minorHAnsi"/>
              </w:rPr>
            </w:pPr>
            <w:r>
              <w:rPr>
                <w:rFonts w:asciiTheme="minorHAnsi" w:hAnsiTheme="minorHAnsi" w:cstheme="minorHAnsi"/>
                <w:sz w:val="22"/>
                <w:szCs w:val="22"/>
              </w:rPr>
              <w:t xml:space="preserve">Ponudnik: </w:t>
            </w:r>
          </w:p>
        </w:tc>
        <w:tc>
          <w:tcPr>
            <w:tcW w:w="5560" w:type="dxa"/>
          </w:tcPr>
          <w:p w14:paraId="04EEFF85"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____________________________________________</w:t>
            </w:r>
          </w:p>
        </w:tc>
      </w:tr>
      <w:tr w:rsidR="00DE707F" w:rsidRPr="004C4064" w14:paraId="2D9F69AB" w14:textId="77777777">
        <w:tc>
          <w:tcPr>
            <w:tcW w:w="3652" w:type="dxa"/>
          </w:tcPr>
          <w:p w14:paraId="61E05C62" w14:textId="77777777" w:rsidR="00DE707F" w:rsidRPr="004C4064" w:rsidRDefault="00DE707F" w:rsidP="00F62005">
            <w:pPr>
              <w:spacing w:line="276" w:lineRule="auto"/>
              <w:rPr>
                <w:rFonts w:asciiTheme="minorHAnsi" w:hAnsiTheme="minorHAnsi" w:cstheme="minorHAnsi"/>
                <w:b/>
                <w:bCs/>
              </w:rPr>
            </w:pPr>
            <w:r w:rsidRPr="004C4064">
              <w:rPr>
                <w:rFonts w:asciiTheme="minorHAnsi" w:hAnsiTheme="minorHAnsi" w:cstheme="minorHAnsi"/>
                <w:sz w:val="22"/>
                <w:szCs w:val="22"/>
              </w:rPr>
              <w:t>Naslov:</w:t>
            </w:r>
          </w:p>
        </w:tc>
        <w:tc>
          <w:tcPr>
            <w:tcW w:w="5560" w:type="dxa"/>
          </w:tcPr>
          <w:p w14:paraId="77450360"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____________________________________________</w:t>
            </w:r>
          </w:p>
        </w:tc>
      </w:tr>
      <w:tr w:rsidR="00DE707F" w:rsidRPr="004C4064" w14:paraId="0DDDA197" w14:textId="77777777">
        <w:tc>
          <w:tcPr>
            <w:tcW w:w="3652" w:type="dxa"/>
          </w:tcPr>
          <w:p w14:paraId="57A59F42" w14:textId="77777777" w:rsidR="00DE707F" w:rsidRPr="004C4064" w:rsidRDefault="00DE707F" w:rsidP="00F62005">
            <w:pPr>
              <w:spacing w:line="276" w:lineRule="auto"/>
              <w:rPr>
                <w:rFonts w:asciiTheme="minorHAnsi" w:hAnsiTheme="minorHAnsi" w:cstheme="minorHAnsi"/>
                <w:b/>
                <w:bCs/>
              </w:rPr>
            </w:pPr>
            <w:r w:rsidRPr="004C4064">
              <w:rPr>
                <w:rFonts w:asciiTheme="minorHAnsi" w:hAnsiTheme="minorHAnsi" w:cstheme="minorHAnsi"/>
                <w:sz w:val="22"/>
                <w:szCs w:val="22"/>
              </w:rPr>
              <w:t>Matična številka:</w:t>
            </w:r>
          </w:p>
        </w:tc>
        <w:tc>
          <w:tcPr>
            <w:tcW w:w="5560" w:type="dxa"/>
          </w:tcPr>
          <w:p w14:paraId="07DB9487"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____________________________________________</w:t>
            </w:r>
          </w:p>
        </w:tc>
      </w:tr>
      <w:tr w:rsidR="00DE707F" w:rsidRPr="004C4064" w14:paraId="4539D25F" w14:textId="77777777">
        <w:tc>
          <w:tcPr>
            <w:tcW w:w="3652" w:type="dxa"/>
          </w:tcPr>
          <w:p w14:paraId="0A8CC738" w14:textId="77777777" w:rsidR="00DE707F" w:rsidRPr="004C4064" w:rsidRDefault="00DE707F" w:rsidP="00F62005">
            <w:pPr>
              <w:spacing w:line="276" w:lineRule="auto"/>
              <w:rPr>
                <w:rFonts w:asciiTheme="minorHAnsi" w:hAnsiTheme="minorHAnsi" w:cstheme="minorHAnsi"/>
                <w:b/>
                <w:bCs/>
              </w:rPr>
            </w:pPr>
            <w:r w:rsidRPr="004C4064">
              <w:rPr>
                <w:rFonts w:asciiTheme="minorHAnsi" w:hAnsiTheme="minorHAnsi" w:cstheme="minorHAnsi"/>
                <w:sz w:val="22"/>
                <w:szCs w:val="22"/>
              </w:rPr>
              <w:t>Identifikacijska številka za DDV:</w:t>
            </w:r>
          </w:p>
        </w:tc>
        <w:tc>
          <w:tcPr>
            <w:tcW w:w="5560" w:type="dxa"/>
          </w:tcPr>
          <w:p w14:paraId="55C36D02"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____________________________________________</w:t>
            </w:r>
          </w:p>
        </w:tc>
      </w:tr>
    </w:tbl>
    <w:p w14:paraId="037AF115" w14:textId="77777777" w:rsidR="005A0075" w:rsidRDefault="005A0075" w:rsidP="00F62005">
      <w:pPr>
        <w:spacing w:line="276" w:lineRule="auto"/>
        <w:rPr>
          <w:rFonts w:asciiTheme="minorHAnsi" w:hAnsiTheme="minorHAnsi" w:cstheme="minorHAnsi"/>
          <w:snapToGrid w:val="0"/>
          <w:sz w:val="22"/>
          <w:szCs w:val="22"/>
        </w:rPr>
      </w:pPr>
    </w:p>
    <w:p w14:paraId="33D2D547" w14:textId="77777777" w:rsidR="00DE707F" w:rsidRPr="004C4064" w:rsidRDefault="00DE707F" w:rsidP="00F62005">
      <w:pPr>
        <w:spacing w:line="276" w:lineRule="auto"/>
        <w:rPr>
          <w:rFonts w:asciiTheme="minorHAnsi" w:hAnsiTheme="minorHAnsi" w:cstheme="minorHAnsi"/>
          <w:snapToGrid w:val="0"/>
          <w:sz w:val="22"/>
          <w:szCs w:val="22"/>
        </w:rPr>
      </w:pPr>
      <w:r w:rsidRPr="004C4064">
        <w:rPr>
          <w:rFonts w:asciiTheme="minorHAnsi" w:hAnsiTheme="minorHAnsi" w:cstheme="minorHAnsi"/>
          <w:snapToGrid w:val="0"/>
          <w:sz w:val="22"/>
          <w:szCs w:val="22"/>
        </w:rPr>
        <w:t>Na osnovi javnega razpisa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8"/>
        <w:gridCol w:w="4772"/>
      </w:tblGrid>
      <w:tr w:rsidR="00DE707F" w:rsidRPr="004C4064" w14:paraId="5E5263C2" w14:textId="77777777" w:rsidTr="0043653B">
        <w:tc>
          <w:tcPr>
            <w:tcW w:w="4359" w:type="dxa"/>
            <w:vAlign w:val="center"/>
          </w:tcPr>
          <w:p w14:paraId="3A4CE454" w14:textId="77777777" w:rsidR="00DE707F" w:rsidRPr="004C4064" w:rsidRDefault="00DE707F" w:rsidP="00F62005">
            <w:pPr>
              <w:spacing w:line="276" w:lineRule="auto"/>
              <w:rPr>
                <w:rFonts w:asciiTheme="minorHAnsi" w:hAnsiTheme="minorHAnsi" w:cstheme="minorHAnsi"/>
                <w:snapToGrid w:val="0"/>
              </w:rPr>
            </w:pPr>
            <w:r w:rsidRPr="004C4064">
              <w:rPr>
                <w:rFonts w:asciiTheme="minorHAnsi" w:hAnsiTheme="minorHAnsi" w:cstheme="minorHAnsi"/>
                <w:snapToGrid w:val="0"/>
                <w:sz w:val="22"/>
                <w:szCs w:val="22"/>
              </w:rPr>
              <w:t>Naročnik:</w:t>
            </w:r>
          </w:p>
        </w:tc>
        <w:tc>
          <w:tcPr>
            <w:tcW w:w="4853" w:type="dxa"/>
            <w:vAlign w:val="center"/>
          </w:tcPr>
          <w:p w14:paraId="32E034B2" w14:textId="7B48E7B8" w:rsidR="00DE707F" w:rsidRPr="004C4064" w:rsidRDefault="00384FAC" w:rsidP="006944A9">
            <w:pPr>
              <w:spacing w:line="276" w:lineRule="auto"/>
              <w:rPr>
                <w:rFonts w:asciiTheme="minorHAnsi" w:hAnsiTheme="minorHAnsi" w:cstheme="minorHAnsi"/>
                <w:snapToGrid w:val="0"/>
              </w:rPr>
            </w:pPr>
            <w:r w:rsidRPr="00384FAC">
              <w:rPr>
                <w:rFonts w:ascii="Calibri" w:hAnsi="Calibri" w:cs="Calibri"/>
                <w:bCs/>
                <w:color w:val="000000"/>
                <w:sz w:val="22"/>
                <w:szCs w:val="22"/>
              </w:rPr>
              <w:t>Osnovna šola Ivana Roba Šempeter pri Gorici</w:t>
            </w:r>
          </w:p>
        </w:tc>
      </w:tr>
      <w:tr w:rsidR="00DE707F" w:rsidRPr="004C4064" w14:paraId="3C7CE5DF" w14:textId="77777777" w:rsidTr="0043653B">
        <w:trPr>
          <w:trHeight w:val="355"/>
        </w:trPr>
        <w:tc>
          <w:tcPr>
            <w:tcW w:w="4359" w:type="dxa"/>
            <w:vAlign w:val="center"/>
          </w:tcPr>
          <w:p w14:paraId="19C9F42D" w14:textId="77777777" w:rsidR="00DE707F" w:rsidRPr="004C4064" w:rsidRDefault="00DE707F" w:rsidP="00F62005">
            <w:pPr>
              <w:spacing w:line="276" w:lineRule="auto"/>
              <w:rPr>
                <w:rFonts w:asciiTheme="minorHAnsi" w:hAnsiTheme="minorHAnsi" w:cstheme="minorHAnsi"/>
                <w:snapToGrid w:val="0"/>
              </w:rPr>
            </w:pPr>
            <w:r w:rsidRPr="004C4064">
              <w:rPr>
                <w:rFonts w:asciiTheme="minorHAnsi" w:hAnsiTheme="minorHAnsi" w:cstheme="minorHAnsi"/>
                <w:snapToGrid w:val="0"/>
                <w:sz w:val="22"/>
                <w:szCs w:val="22"/>
              </w:rPr>
              <w:t>Naziv javnega naročila:</w:t>
            </w:r>
          </w:p>
        </w:tc>
        <w:tc>
          <w:tcPr>
            <w:tcW w:w="4853" w:type="dxa"/>
            <w:vAlign w:val="center"/>
          </w:tcPr>
          <w:p w14:paraId="73A92EFF" w14:textId="77777777" w:rsidR="00DE707F" w:rsidRPr="004C4064" w:rsidRDefault="00DE707F" w:rsidP="00F62005">
            <w:pPr>
              <w:spacing w:line="276" w:lineRule="auto"/>
              <w:rPr>
                <w:rFonts w:asciiTheme="minorHAnsi" w:hAnsiTheme="minorHAnsi" w:cstheme="minorHAnsi"/>
                <w:snapToGrid w:val="0"/>
              </w:rPr>
            </w:pPr>
            <w:r w:rsidRPr="004C4064">
              <w:rPr>
                <w:rFonts w:asciiTheme="minorHAnsi" w:hAnsiTheme="minorHAnsi" w:cstheme="minorHAnsi"/>
                <w:snapToGrid w:val="0"/>
                <w:sz w:val="22"/>
                <w:szCs w:val="22"/>
              </w:rPr>
              <w:t>Zavarovalne storitve</w:t>
            </w:r>
          </w:p>
        </w:tc>
      </w:tr>
      <w:tr w:rsidR="00DE707F" w:rsidRPr="004C4064" w14:paraId="10AE84BA" w14:textId="77777777" w:rsidTr="000A119D">
        <w:trPr>
          <w:trHeight w:val="416"/>
        </w:trPr>
        <w:tc>
          <w:tcPr>
            <w:tcW w:w="4359" w:type="dxa"/>
            <w:shd w:val="clear" w:color="auto" w:fill="FFFFFF" w:themeFill="background1"/>
            <w:vAlign w:val="center"/>
          </w:tcPr>
          <w:p w14:paraId="1E8B71F5" w14:textId="77777777" w:rsidR="00DE707F" w:rsidRPr="004C4064" w:rsidRDefault="00DE707F" w:rsidP="00F62005">
            <w:pPr>
              <w:spacing w:line="276" w:lineRule="auto"/>
              <w:rPr>
                <w:rFonts w:asciiTheme="minorHAnsi" w:hAnsiTheme="minorHAnsi" w:cstheme="minorHAnsi"/>
                <w:snapToGrid w:val="0"/>
              </w:rPr>
            </w:pPr>
            <w:r w:rsidRPr="004C4064">
              <w:rPr>
                <w:rFonts w:asciiTheme="minorHAnsi" w:hAnsiTheme="minorHAnsi" w:cstheme="minorHAnsi"/>
                <w:snapToGrid w:val="0"/>
                <w:sz w:val="22"/>
                <w:szCs w:val="22"/>
              </w:rPr>
              <w:t>Št. javnega naročila (vodena pri naročniku):</w:t>
            </w:r>
          </w:p>
        </w:tc>
        <w:tc>
          <w:tcPr>
            <w:tcW w:w="4853" w:type="dxa"/>
            <w:shd w:val="clear" w:color="auto" w:fill="FFFFFF" w:themeFill="background1"/>
            <w:vAlign w:val="center"/>
          </w:tcPr>
          <w:p w14:paraId="669F8497" w14:textId="6BBE3CFB" w:rsidR="00DE707F" w:rsidRPr="00BB176F" w:rsidRDefault="00075131" w:rsidP="00351D07">
            <w:pPr>
              <w:spacing w:line="276" w:lineRule="auto"/>
              <w:rPr>
                <w:rFonts w:asciiTheme="minorHAnsi" w:hAnsiTheme="minorHAnsi" w:cstheme="minorHAnsi"/>
                <w:snapToGrid w:val="0"/>
                <w:highlight w:val="yellow"/>
              </w:rPr>
            </w:pPr>
            <w:r w:rsidRPr="00075131">
              <w:rPr>
                <w:rFonts w:asciiTheme="minorHAnsi" w:hAnsiTheme="minorHAnsi" w:cstheme="minorHAnsi"/>
                <w:snapToGrid w:val="0"/>
              </w:rPr>
              <w:t>JN 3/2017</w:t>
            </w:r>
          </w:p>
        </w:tc>
      </w:tr>
    </w:tbl>
    <w:p w14:paraId="12268E51" w14:textId="77777777" w:rsidR="00DE707F" w:rsidRDefault="00DE707F" w:rsidP="00F62005">
      <w:pPr>
        <w:spacing w:line="276" w:lineRule="auto"/>
        <w:rPr>
          <w:rFonts w:asciiTheme="minorHAnsi" w:hAnsiTheme="minorHAnsi" w:cstheme="minorHAnsi"/>
          <w:snapToGrid w:val="0"/>
          <w:sz w:val="22"/>
          <w:szCs w:val="22"/>
        </w:rPr>
      </w:pPr>
    </w:p>
    <w:p w14:paraId="6C2E7C7C" w14:textId="77777777" w:rsidR="00DE707F" w:rsidRDefault="00DE095D" w:rsidP="00F62005">
      <w:pPr>
        <w:spacing w:line="276" w:lineRule="auto"/>
        <w:rPr>
          <w:rFonts w:asciiTheme="minorHAnsi" w:hAnsiTheme="minorHAnsi" w:cstheme="minorHAnsi"/>
          <w:sz w:val="22"/>
          <w:szCs w:val="22"/>
        </w:rPr>
      </w:pPr>
      <w:r w:rsidRPr="004C4064">
        <w:rPr>
          <w:rFonts w:asciiTheme="minorHAnsi" w:hAnsiTheme="minorHAnsi" w:cstheme="minorHAnsi"/>
          <w:sz w:val="22"/>
          <w:szCs w:val="22"/>
        </w:rPr>
        <w:t>D</w:t>
      </w:r>
      <w:r w:rsidR="00DE707F" w:rsidRPr="004C4064">
        <w:rPr>
          <w:rFonts w:asciiTheme="minorHAnsi" w:hAnsiTheme="minorHAnsi" w:cstheme="minorHAnsi"/>
          <w:sz w:val="22"/>
          <w:szCs w:val="22"/>
        </w:rPr>
        <w:t>ajemo</w:t>
      </w:r>
    </w:p>
    <w:p w14:paraId="1E7F546D" w14:textId="77777777" w:rsidR="005A0075" w:rsidRDefault="005A0075" w:rsidP="00F62005">
      <w:pPr>
        <w:spacing w:line="276" w:lineRule="auto"/>
        <w:rPr>
          <w:rFonts w:asciiTheme="minorHAnsi" w:hAnsiTheme="minorHAnsi" w:cstheme="minorHAnsi"/>
          <w:sz w:val="22"/>
          <w:szCs w:val="22"/>
        </w:rPr>
      </w:pPr>
    </w:p>
    <w:p w14:paraId="4E6A90B1" w14:textId="282F9911" w:rsidR="00DE707F" w:rsidRDefault="00DE707F" w:rsidP="00F62005">
      <w:pPr>
        <w:spacing w:line="276" w:lineRule="auto"/>
        <w:jc w:val="center"/>
        <w:rPr>
          <w:rFonts w:asciiTheme="minorHAnsi" w:hAnsiTheme="minorHAnsi" w:cstheme="minorHAnsi"/>
          <w:b/>
          <w:sz w:val="22"/>
          <w:szCs w:val="22"/>
        </w:rPr>
      </w:pPr>
      <w:r w:rsidRPr="0037236E">
        <w:rPr>
          <w:rFonts w:asciiTheme="minorHAnsi" w:hAnsiTheme="minorHAnsi" w:cstheme="minorHAnsi"/>
          <w:b/>
          <w:sz w:val="22"/>
          <w:szCs w:val="22"/>
        </w:rPr>
        <w:t>PONUDBO ZA IZVEDBO JAVNEGA NAROČILA</w:t>
      </w:r>
      <w:r w:rsidR="00487664" w:rsidRPr="0037236E">
        <w:rPr>
          <w:rFonts w:asciiTheme="minorHAnsi" w:hAnsiTheme="minorHAnsi" w:cstheme="minorHAnsi"/>
          <w:b/>
          <w:sz w:val="22"/>
          <w:szCs w:val="22"/>
        </w:rPr>
        <w:t xml:space="preserve"> </w:t>
      </w:r>
    </w:p>
    <w:p w14:paraId="693DA2A7" w14:textId="77777777" w:rsidR="000D27E5" w:rsidRPr="0043653B" w:rsidRDefault="000D27E5" w:rsidP="00F62005">
      <w:pPr>
        <w:spacing w:line="276" w:lineRule="auto"/>
        <w:jc w:val="center"/>
        <w:rPr>
          <w:rFonts w:asciiTheme="minorHAnsi" w:hAnsiTheme="minorHAnsi" w:cstheme="minorHAnsi"/>
          <w:b/>
          <w:sz w:val="16"/>
          <w:szCs w:val="16"/>
        </w:rPr>
      </w:pPr>
    </w:p>
    <w:tbl>
      <w:tblPr>
        <w:tblStyle w:val="Tabelamrea"/>
        <w:tblW w:w="9464" w:type="dxa"/>
        <w:tblLook w:val="04A0" w:firstRow="1" w:lastRow="0" w:firstColumn="1" w:lastColumn="0" w:noHBand="0" w:noVBand="1"/>
      </w:tblPr>
      <w:tblGrid>
        <w:gridCol w:w="6912"/>
        <w:gridCol w:w="2552"/>
      </w:tblGrid>
      <w:tr w:rsidR="000D27E5" w14:paraId="220167E2" w14:textId="77777777" w:rsidTr="0043653B">
        <w:trPr>
          <w:trHeight w:val="440"/>
        </w:trPr>
        <w:tc>
          <w:tcPr>
            <w:tcW w:w="6912" w:type="dxa"/>
            <w:shd w:val="clear" w:color="auto" w:fill="F2F2F2" w:themeFill="background1" w:themeFillShade="F2"/>
            <w:vAlign w:val="bottom"/>
          </w:tcPr>
          <w:p w14:paraId="7C95BE06" w14:textId="77777777" w:rsidR="000D27E5" w:rsidRDefault="000D27E5" w:rsidP="0043653B">
            <w:pPr>
              <w:spacing w:line="276" w:lineRule="auto"/>
            </w:pPr>
            <w:r w:rsidRPr="004C4064">
              <w:rPr>
                <w:rFonts w:asciiTheme="minorHAnsi" w:hAnsiTheme="minorHAnsi" w:cstheme="minorHAnsi"/>
                <w:b/>
                <w:bCs/>
                <w:sz w:val="22"/>
                <w:szCs w:val="22"/>
              </w:rPr>
              <w:t>Neto zavarovalna premija v EUR</w:t>
            </w:r>
            <w:r w:rsidR="00CF6456">
              <w:rPr>
                <w:rFonts w:asciiTheme="minorHAnsi" w:hAnsiTheme="minorHAnsi" w:cstheme="minorHAnsi"/>
                <w:b/>
                <w:bCs/>
                <w:sz w:val="22"/>
                <w:szCs w:val="22"/>
              </w:rPr>
              <w:t xml:space="preserve">  </w:t>
            </w:r>
          </w:p>
        </w:tc>
        <w:tc>
          <w:tcPr>
            <w:tcW w:w="2552" w:type="dxa"/>
          </w:tcPr>
          <w:p w14:paraId="17A7F8D3" w14:textId="77777777" w:rsidR="000D27E5" w:rsidRDefault="000D27E5" w:rsidP="000D27E5"/>
        </w:tc>
      </w:tr>
      <w:tr w:rsidR="000D27E5" w:rsidRPr="005A0075" w14:paraId="3D5FB02A" w14:textId="77777777" w:rsidTr="000D27E5">
        <w:trPr>
          <w:trHeight w:val="416"/>
        </w:trPr>
        <w:tc>
          <w:tcPr>
            <w:tcW w:w="6912" w:type="dxa"/>
            <w:vAlign w:val="center"/>
          </w:tcPr>
          <w:p w14:paraId="2AFB098B" w14:textId="77777777" w:rsidR="000D27E5" w:rsidRPr="005A0075" w:rsidRDefault="008C0619" w:rsidP="000D27E5">
            <w:pPr>
              <w:spacing w:line="276" w:lineRule="auto"/>
              <w:rPr>
                <w:rFonts w:asciiTheme="minorHAnsi" w:hAnsiTheme="minorHAnsi" w:cstheme="minorHAnsi"/>
                <w:sz w:val="22"/>
                <w:szCs w:val="22"/>
              </w:rPr>
            </w:pPr>
            <w:r w:rsidRPr="005A0075">
              <w:rPr>
                <w:rFonts w:asciiTheme="minorHAnsi" w:hAnsiTheme="minorHAnsi" w:cstheme="minorHAnsi"/>
                <w:sz w:val="22"/>
                <w:szCs w:val="22"/>
              </w:rPr>
              <w:t>8</w:t>
            </w:r>
            <w:r w:rsidR="000D27E5" w:rsidRPr="005A0075">
              <w:rPr>
                <w:rFonts w:asciiTheme="minorHAnsi" w:hAnsiTheme="minorHAnsi" w:cstheme="minorHAnsi"/>
                <w:sz w:val="22"/>
                <w:szCs w:val="22"/>
              </w:rPr>
              <w:t>,5% davek od prometa zavarovalnih poslov ( DPZP)</w:t>
            </w:r>
          </w:p>
        </w:tc>
        <w:tc>
          <w:tcPr>
            <w:tcW w:w="2552" w:type="dxa"/>
          </w:tcPr>
          <w:p w14:paraId="7BA9D510" w14:textId="77777777" w:rsidR="000D27E5" w:rsidRPr="005A0075" w:rsidRDefault="000D27E5" w:rsidP="000D27E5">
            <w:pPr>
              <w:rPr>
                <w:sz w:val="22"/>
                <w:szCs w:val="22"/>
              </w:rPr>
            </w:pPr>
          </w:p>
        </w:tc>
      </w:tr>
      <w:tr w:rsidR="000D27E5" w14:paraId="0374849F" w14:textId="77777777" w:rsidTr="0043653B">
        <w:trPr>
          <w:trHeight w:val="412"/>
        </w:trPr>
        <w:tc>
          <w:tcPr>
            <w:tcW w:w="6912" w:type="dxa"/>
            <w:shd w:val="clear" w:color="auto" w:fill="F2F2F2" w:themeFill="background1" w:themeFillShade="F2"/>
            <w:vAlign w:val="center"/>
          </w:tcPr>
          <w:p w14:paraId="1AF5FDB9" w14:textId="77777777" w:rsidR="000D27E5" w:rsidRDefault="000D27E5" w:rsidP="000D27E5">
            <w:r w:rsidRPr="004C4064">
              <w:rPr>
                <w:rFonts w:asciiTheme="minorHAnsi" w:hAnsiTheme="minorHAnsi" w:cstheme="minorHAnsi"/>
                <w:b/>
                <w:bCs/>
                <w:sz w:val="22"/>
                <w:szCs w:val="22"/>
              </w:rPr>
              <w:t>Skupna bruto zavarovalna premija v EUR</w:t>
            </w:r>
          </w:p>
        </w:tc>
        <w:tc>
          <w:tcPr>
            <w:tcW w:w="2552" w:type="dxa"/>
          </w:tcPr>
          <w:p w14:paraId="6A135A1A" w14:textId="77777777" w:rsidR="000D27E5" w:rsidRDefault="000D27E5" w:rsidP="000D27E5"/>
        </w:tc>
      </w:tr>
    </w:tbl>
    <w:p w14:paraId="28106DD4" w14:textId="77777777" w:rsidR="000D27E5" w:rsidRDefault="000D27E5" w:rsidP="000D27E5">
      <w:pPr>
        <w:spacing w:line="276" w:lineRule="auto"/>
        <w:jc w:val="center"/>
        <w:rPr>
          <w:rFonts w:asciiTheme="minorHAnsi" w:hAnsiTheme="minorHAnsi" w:cstheme="minorHAnsi"/>
          <w:b/>
          <w:sz w:val="22"/>
          <w:szCs w:val="22"/>
        </w:rPr>
      </w:pPr>
    </w:p>
    <w:p w14:paraId="092915A0" w14:textId="77777777" w:rsidR="00DE707F" w:rsidRPr="004C4064" w:rsidRDefault="00DE707F" w:rsidP="00F62005">
      <w:pPr>
        <w:spacing w:line="276" w:lineRule="auto"/>
        <w:jc w:val="both"/>
        <w:rPr>
          <w:rFonts w:asciiTheme="minorHAnsi" w:hAnsiTheme="minorHAnsi" w:cstheme="minorHAnsi"/>
          <w:sz w:val="22"/>
          <w:szCs w:val="22"/>
          <w:lang w:eastAsia="en-US"/>
        </w:rPr>
      </w:pPr>
      <w:r w:rsidRPr="004C4064">
        <w:rPr>
          <w:rFonts w:asciiTheme="minorHAnsi" w:hAnsiTheme="minorHAnsi" w:cstheme="minorHAnsi"/>
          <w:sz w:val="22"/>
          <w:szCs w:val="22"/>
          <w:lang w:eastAsia="en-US"/>
        </w:rPr>
        <w:t>Pri izračunu ponudbene cene ponudnik upošteva vrednosti iz specifikacije.</w:t>
      </w:r>
    </w:p>
    <w:p w14:paraId="082F4E61" w14:textId="3D3234E8" w:rsidR="00DE707F" w:rsidRPr="004C4064" w:rsidRDefault="00DE707F" w:rsidP="00F62005">
      <w:pPr>
        <w:spacing w:line="276" w:lineRule="auto"/>
        <w:jc w:val="both"/>
        <w:rPr>
          <w:rFonts w:asciiTheme="minorHAnsi" w:hAnsiTheme="minorHAnsi" w:cstheme="minorHAnsi"/>
          <w:sz w:val="22"/>
          <w:szCs w:val="22"/>
        </w:rPr>
      </w:pPr>
      <w:r w:rsidRPr="004C4064">
        <w:rPr>
          <w:rFonts w:asciiTheme="minorHAnsi" w:hAnsiTheme="minorHAnsi" w:cstheme="minorHAnsi"/>
          <w:sz w:val="22"/>
          <w:szCs w:val="22"/>
        </w:rPr>
        <w:t>Cene v ponudbi vključujejo vse stroške, davke in morebitne popuste tako, da naročnika ne bremenijo kakršn</w:t>
      </w:r>
      <w:r w:rsidR="000C6C73">
        <w:rPr>
          <w:rFonts w:asciiTheme="minorHAnsi" w:hAnsiTheme="minorHAnsi" w:cstheme="minorHAnsi"/>
          <w:sz w:val="22"/>
          <w:szCs w:val="22"/>
        </w:rPr>
        <w:t>i koli drugi stroški, povezani s</w:t>
      </w:r>
      <w:r w:rsidRPr="004C4064">
        <w:rPr>
          <w:rFonts w:asciiTheme="minorHAnsi" w:hAnsiTheme="minorHAnsi" w:cstheme="minorHAnsi"/>
          <w:sz w:val="22"/>
          <w:szCs w:val="22"/>
        </w:rPr>
        <w:t xml:space="preserve"> predmetom javnega naročila. Če ponudnik ponuja popust, ga mora vključiti v končno ponudbeno vrednost. Ponujene cene na enoto </w:t>
      </w:r>
      <w:r w:rsidR="00166D77">
        <w:rPr>
          <w:rFonts w:asciiTheme="minorHAnsi" w:hAnsiTheme="minorHAnsi" w:cstheme="minorHAnsi"/>
          <w:sz w:val="22"/>
          <w:szCs w:val="22"/>
        </w:rPr>
        <w:t xml:space="preserve">(premijske stopnje) </w:t>
      </w:r>
      <w:r w:rsidRPr="004C4064">
        <w:rPr>
          <w:rFonts w:asciiTheme="minorHAnsi" w:hAnsiTheme="minorHAnsi" w:cstheme="minorHAnsi"/>
          <w:sz w:val="22"/>
          <w:szCs w:val="22"/>
        </w:rPr>
        <w:t>so fiksne in nespremenljive za ves čas trajanja pogodbe. Naročnik ne bo priznaval nikakršnih povišanj cene.</w:t>
      </w:r>
    </w:p>
    <w:p w14:paraId="19DE9C02" w14:textId="77777777" w:rsidR="000C6C73" w:rsidRPr="004C4064" w:rsidRDefault="000C6C73" w:rsidP="00F62005">
      <w:pPr>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297"/>
        <w:gridCol w:w="5763"/>
      </w:tblGrid>
      <w:tr w:rsidR="00DE707F" w:rsidRPr="004C4064" w14:paraId="53F0EA51" w14:textId="77777777" w:rsidTr="000A119D">
        <w:trPr>
          <w:trHeight w:val="691"/>
        </w:trPr>
        <w:tc>
          <w:tcPr>
            <w:tcW w:w="3359" w:type="dxa"/>
            <w:shd w:val="clear" w:color="auto" w:fill="FFFFFF" w:themeFill="background1"/>
            <w:vAlign w:val="center"/>
          </w:tcPr>
          <w:p w14:paraId="0C13B81F" w14:textId="77777777" w:rsidR="00DE707F" w:rsidRPr="004C4064" w:rsidRDefault="00DE707F" w:rsidP="00F62005">
            <w:pPr>
              <w:spacing w:line="276" w:lineRule="auto"/>
              <w:rPr>
                <w:rFonts w:asciiTheme="minorHAnsi" w:hAnsiTheme="minorHAnsi" w:cstheme="minorHAnsi"/>
                <w:b/>
                <w:bCs/>
              </w:rPr>
            </w:pPr>
            <w:r w:rsidRPr="004C4064">
              <w:rPr>
                <w:rFonts w:asciiTheme="minorHAnsi" w:hAnsiTheme="minorHAnsi" w:cstheme="minorHAnsi"/>
                <w:b/>
                <w:bCs/>
                <w:sz w:val="22"/>
                <w:szCs w:val="22"/>
              </w:rPr>
              <w:t xml:space="preserve">Veljavnost ponudbe </w:t>
            </w:r>
          </w:p>
        </w:tc>
        <w:tc>
          <w:tcPr>
            <w:tcW w:w="5927" w:type="dxa"/>
            <w:shd w:val="clear" w:color="auto" w:fill="FFFFFF" w:themeFill="background1"/>
            <w:vAlign w:val="center"/>
          </w:tcPr>
          <w:p w14:paraId="6B8B23FF" w14:textId="77777777" w:rsidR="00DE707F" w:rsidRPr="004C4064" w:rsidRDefault="00DE707F" w:rsidP="00485662">
            <w:pPr>
              <w:spacing w:line="276" w:lineRule="auto"/>
              <w:rPr>
                <w:rFonts w:asciiTheme="minorHAnsi" w:hAnsiTheme="minorHAnsi" w:cstheme="minorHAnsi"/>
              </w:rPr>
            </w:pPr>
            <w:r w:rsidRPr="004C4064">
              <w:rPr>
                <w:rFonts w:asciiTheme="minorHAnsi" w:hAnsiTheme="minorHAnsi" w:cstheme="minorHAnsi"/>
                <w:sz w:val="22"/>
                <w:szCs w:val="22"/>
              </w:rPr>
              <w:t xml:space="preserve"> </w:t>
            </w:r>
          </w:p>
        </w:tc>
      </w:tr>
    </w:tbl>
    <w:p w14:paraId="5C5A08DB" w14:textId="77777777" w:rsidR="00DE707F" w:rsidRDefault="00DE707F" w:rsidP="00F62005">
      <w:pPr>
        <w:spacing w:line="276" w:lineRule="auto"/>
        <w:rPr>
          <w:rFonts w:asciiTheme="minorHAnsi" w:hAnsiTheme="minorHAnsi" w:cstheme="minorHAnsi"/>
          <w:sz w:val="22"/>
          <w:szCs w:val="22"/>
        </w:rPr>
      </w:pPr>
    </w:p>
    <w:p w14:paraId="051294D3" w14:textId="77777777" w:rsidR="0043653B" w:rsidRDefault="0043653B"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4C4064" w14:paraId="6B7CAAFB" w14:textId="77777777">
        <w:trPr>
          <w:cantSplit/>
        </w:trPr>
        <w:tc>
          <w:tcPr>
            <w:tcW w:w="4361" w:type="dxa"/>
          </w:tcPr>
          <w:p w14:paraId="34E41F45"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Kraj in datum:</w:t>
            </w:r>
          </w:p>
        </w:tc>
        <w:tc>
          <w:tcPr>
            <w:tcW w:w="4361" w:type="dxa"/>
          </w:tcPr>
          <w:p w14:paraId="2E9071E2"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Ponudnik:</w:t>
            </w:r>
          </w:p>
          <w:p w14:paraId="766DC071" w14:textId="77777777" w:rsidR="00DE707F" w:rsidRPr="004C4064" w:rsidRDefault="00DE707F" w:rsidP="00F62005">
            <w:pPr>
              <w:spacing w:line="276" w:lineRule="auto"/>
              <w:rPr>
                <w:rFonts w:asciiTheme="minorHAnsi" w:hAnsiTheme="minorHAnsi" w:cstheme="minorHAnsi"/>
              </w:rPr>
            </w:pPr>
          </w:p>
        </w:tc>
      </w:tr>
      <w:tr w:rsidR="00DE707F" w:rsidRPr="004C4064" w14:paraId="2751A008" w14:textId="77777777">
        <w:trPr>
          <w:cantSplit/>
        </w:trPr>
        <w:tc>
          <w:tcPr>
            <w:tcW w:w="4361" w:type="dxa"/>
          </w:tcPr>
          <w:p w14:paraId="28B849CF" w14:textId="77777777" w:rsidR="00DE707F" w:rsidRPr="004C4064" w:rsidRDefault="00DE707F" w:rsidP="00F62005">
            <w:pPr>
              <w:spacing w:line="276" w:lineRule="auto"/>
              <w:rPr>
                <w:rFonts w:asciiTheme="minorHAnsi" w:hAnsiTheme="minorHAnsi" w:cstheme="minorHAnsi"/>
              </w:rPr>
            </w:pPr>
          </w:p>
        </w:tc>
        <w:tc>
          <w:tcPr>
            <w:tcW w:w="4361" w:type="dxa"/>
          </w:tcPr>
          <w:p w14:paraId="40F44FF5" w14:textId="77777777" w:rsidR="00DE707F" w:rsidRPr="004C4064" w:rsidRDefault="00DE707F" w:rsidP="00F62005">
            <w:pPr>
              <w:spacing w:line="276" w:lineRule="auto"/>
              <w:rPr>
                <w:rFonts w:asciiTheme="minorHAnsi" w:hAnsiTheme="minorHAnsi" w:cstheme="minorHAnsi"/>
              </w:rPr>
            </w:pPr>
          </w:p>
          <w:p w14:paraId="77AC47F6"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Žig in podpis:</w:t>
            </w:r>
          </w:p>
        </w:tc>
      </w:tr>
    </w:tbl>
    <w:p w14:paraId="01750988" w14:textId="7AB53ACD" w:rsidR="00DE707F" w:rsidRPr="00EB3ACE" w:rsidRDefault="00DE707F" w:rsidP="00F62005">
      <w:pPr>
        <w:spacing w:line="276" w:lineRule="auto"/>
        <w:rPr>
          <w:rFonts w:asciiTheme="minorHAnsi" w:hAnsiTheme="minorHAnsi" w:cstheme="minorHAnsi"/>
          <w:b/>
          <w:bCs/>
          <w:sz w:val="22"/>
          <w:szCs w:val="22"/>
        </w:rPr>
      </w:pPr>
      <w:r w:rsidRPr="004C4064">
        <w:rPr>
          <w:rFonts w:asciiTheme="minorHAnsi" w:hAnsiTheme="minorHAnsi" w:cstheme="minorHAnsi"/>
          <w:sz w:val="22"/>
          <w:szCs w:val="22"/>
        </w:rPr>
        <w:br w:type="page"/>
      </w:r>
      <w:r w:rsidRPr="00EB3ACE">
        <w:rPr>
          <w:rFonts w:asciiTheme="minorHAnsi" w:hAnsiTheme="minorHAnsi" w:cstheme="minorHAnsi"/>
          <w:b/>
          <w:bCs/>
          <w:sz w:val="22"/>
          <w:szCs w:val="22"/>
        </w:rPr>
        <w:lastRenderedPageBreak/>
        <w:t>SPECIFIKACIJA</w:t>
      </w:r>
    </w:p>
    <w:p w14:paraId="01FB69D9" w14:textId="77777777" w:rsidR="00DE707F" w:rsidRPr="00EB3ACE" w:rsidRDefault="00DE707F" w:rsidP="00F62005">
      <w:pPr>
        <w:spacing w:line="276" w:lineRule="auto"/>
        <w:jc w:val="center"/>
        <w:rPr>
          <w:rFonts w:asciiTheme="minorHAnsi" w:hAnsiTheme="minorHAnsi" w:cstheme="minorHAnsi"/>
          <w:sz w:val="22"/>
          <w:szCs w:val="22"/>
        </w:rPr>
      </w:pPr>
    </w:p>
    <w:p w14:paraId="2BCC6D5A" w14:textId="77777777" w:rsidR="00DE707F" w:rsidRPr="00EB3ACE" w:rsidRDefault="00DE707F" w:rsidP="00F62005">
      <w:pPr>
        <w:spacing w:line="276" w:lineRule="auto"/>
        <w:rPr>
          <w:rFonts w:asciiTheme="minorHAnsi" w:hAnsiTheme="minorHAnsi" w:cstheme="minorHAnsi"/>
          <w:sz w:val="22"/>
          <w:szCs w:val="22"/>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976"/>
      </w:tblGrid>
      <w:tr w:rsidR="00DE707F" w:rsidRPr="00EB3ACE" w14:paraId="37AC2178" w14:textId="77777777" w:rsidTr="0043653B">
        <w:tc>
          <w:tcPr>
            <w:tcW w:w="3927" w:type="dxa"/>
            <w:shd w:val="clear" w:color="auto" w:fill="F2F2F2" w:themeFill="background1" w:themeFillShade="F2"/>
          </w:tcPr>
          <w:p w14:paraId="5C8BD5B8" w14:textId="77777777" w:rsidR="00DE707F" w:rsidRPr="00EB3ACE" w:rsidRDefault="000C6C73" w:rsidP="00F62005">
            <w:pPr>
              <w:spacing w:line="276" w:lineRule="auto"/>
              <w:jc w:val="both"/>
              <w:rPr>
                <w:rFonts w:asciiTheme="minorHAnsi" w:hAnsiTheme="minorHAnsi" w:cstheme="minorHAnsi"/>
                <w:b/>
                <w:bCs/>
              </w:rPr>
            </w:pPr>
            <w:r w:rsidRPr="00EB3ACE">
              <w:rPr>
                <w:rFonts w:asciiTheme="minorHAnsi" w:hAnsiTheme="minorHAnsi" w:cstheme="minorHAnsi"/>
                <w:b/>
                <w:bCs/>
                <w:sz w:val="22"/>
                <w:szCs w:val="22"/>
              </w:rPr>
              <w:t>Vrsta</w:t>
            </w:r>
            <w:r w:rsidR="00DE707F" w:rsidRPr="00EB3ACE">
              <w:rPr>
                <w:rFonts w:asciiTheme="minorHAnsi" w:hAnsiTheme="minorHAnsi" w:cstheme="minorHAnsi"/>
                <w:b/>
                <w:bCs/>
                <w:sz w:val="22"/>
                <w:szCs w:val="22"/>
              </w:rPr>
              <w:t xml:space="preserve"> zavarovanja</w:t>
            </w:r>
          </w:p>
        </w:tc>
        <w:tc>
          <w:tcPr>
            <w:tcW w:w="2842" w:type="dxa"/>
            <w:shd w:val="clear" w:color="auto" w:fill="F2F2F2" w:themeFill="background1" w:themeFillShade="F2"/>
          </w:tcPr>
          <w:p w14:paraId="7B92E8FE" w14:textId="77777777" w:rsidR="00DE707F" w:rsidRPr="00EB3ACE" w:rsidRDefault="00403105" w:rsidP="00F62005">
            <w:pPr>
              <w:spacing w:line="276" w:lineRule="auto"/>
              <w:jc w:val="center"/>
              <w:rPr>
                <w:rFonts w:asciiTheme="minorHAnsi" w:hAnsiTheme="minorHAnsi" w:cstheme="minorHAnsi"/>
                <w:b/>
                <w:bCs/>
              </w:rPr>
            </w:pPr>
            <w:r w:rsidRPr="00EB3ACE">
              <w:rPr>
                <w:rFonts w:asciiTheme="minorHAnsi" w:hAnsiTheme="minorHAnsi" w:cstheme="minorHAnsi"/>
                <w:b/>
                <w:bCs/>
                <w:sz w:val="22"/>
                <w:szCs w:val="22"/>
              </w:rPr>
              <w:t>Cena brez 8</w:t>
            </w:r>
            <w:r w:rsidR="00DE707F" w:rsidRPr="00EB3ACE">
              <w:rPr>
                <w:rFonts w:asciiTheme="minorHAnsi" w:hAnsiTheme="minorHAnsi" w:cstheme="minorHAnsi"/>
                <w:b/>
                <w:bCs/>
                <w:sz w:val="22"/>
                <w:szCs w:val="22"/>
              </w:rPr>
              <w:t xml:space="preserve">,5% </w:t>
            </w:r>
            <w:r w:rsidR="000C6C73" w:rsidRPr="00EB3ACE">
              <w:rPr>
                <w:rFonts w:asciiTheme="minorHAnsi" w:hAnsiTheme="minorHAnsi" w:cstheme="minorHAnsi"/>
                <w:b/>
                <w:bCs/>
                <w:sz w:val="22"/>
                <w:szCs w:val="22"/>
              </w:rPr>
              <w:t>DPZP</w:t>
            </w:r>
            <w:r w:rsidR="00DE707F" w:rsidRPr="00EB3ACE">
              <w:rPr>
                <w:rFonts w:asciiTheme="minorHAnsi" w:hAnsiTheme="minorHAnsi" w:cstheme="minorHAnsi"/>
                <w:b/>
                <w:bCs/>
                <w:sz w:val="22"/>
                <w:szCs w:val="22"/>
              </w:rPr>
              <w:t xml:space="preserve"> v EUR</w:t>
            </w:r>
          </w:p>
          <w:p w14:paraId="4E014512" w14:textId="77777777" w:rsidR="00DE707F" w:rsidRPr="00EB3ACE" w:rsidRDefault="00487664" w:rsidP="00F62005">
            <w:pPr>
              <w:spacing w:line="276" w:lineRule="auto"/>
              <w:jc w:val="center"/>
              <w:rPr>
                <w:rFonts w:asciiTheme="minorHAnsi" w:hAnsiTheme="minorHAnsi" w:cstheme="minorHAnsi"/>
                <w:b/>
                <w:bCs/>
              </w:rPr>
            </w:pPr>
            <w:r w:rsidRPr="00EB3ACE">
              <w:rPr>
                <w:rFonts w:asciiTheme="minorHAnsi" w:hAnsiTheme="minorHAnsi" w:cstheme="minorHAnsi"/>
                <w:b/>
                <w:bCs/>
                <w:sz w:val="22"/>
                <w:szCs w:val="22"/>
              </w:rPr>
              <w:t>z</w:t>
            </w:r>
            <w:r w:rsidR="00DE707F" w:rsidRPr="00EB3ACE">
              <w:rPr>
                <w:rFonts w:asciiTheme="minorHAnsi" w:hAnsiTheme="minorHAnsi" w:cstheme="minorHAnsi"/>
                <w:b/>
                <w:bCs/>
                <w:sz w:val="22"/>
                <w:szCs w:val="22"/>
              </w:rPr>
              <w:t>a 1 leto</w:t>
            </w:r>
          </w:p>
        </w:tc>
        <w:tc>
          <w:tcPr>
            <w:tcW w:w="2976" w:type="dxa"/>
            <w:shd w:val="clear" w:color="auto" w:fill="F2F2F2" w:themeFill="background1" w:themeFillShade="F2"/>
          </w:tcPr>
          <w:p w14:paraId="1412DB26" w14:textId="77777777" w:rsidR="00FC2728" w:rsidRPr="00EB3ACE" w:rsidRDefault="00FC2728" w:rsidP="00FC2728">
            <w:pPr>
              <w:spacing w:line="276" w:lineRule="auto"/>
              <w:jc w:val="center"/>
              <w:rPr>
                <w:rFonts w:asciiTheme="minorHAnsi" w:hAnsiTheme="minorHAnsi" w:cstheme="minorHAnsi"/>
                <w:b/>
                <w:bCs/>
              </w:rPr>
            </w:pPr>
            <w:r w:rsidRPr="00EB3ACE">
              <w:rPr>
                <w:rFonts w:asciiTheme="minorHAnsi" w:hAnsiTheme="minorHAnsi" w:cstheme="minorHAnsi"/>
                <w:b/>
                <w:bCs/>
                <w:sz w:val="22"/>
                <w:szCs w:val="22"/>
              </w:rPr>
              <w:t>Cena brez 8,5% DPZP v EUR</w:t>
            </w:r>
          </w:p>
          <w:p w14:paraId="66FDF4FB" w14:textId="4FDB7F57" w:rsidR="00DE707F" w:rsidRPr="00EB3ACE" w:rsidRDefault="00EE7699" w:rsidP="00EE7699">
            <w:pPr>
              <w:spacing w:line="276" w:lineRule="auto"/>
              <w:jc w:val="center"/>
              <w:rPr>
                <w:rFonts w:asciiTheme="minorHAnsi" w:hAnsiTheme="minorHAnsi" w:cstheme="minorHAnsi"/>
                <w:b/>
                <w:bCs/>
              </w:rPr>
            </w:pPr>
            <w:r>
              <w:rPr>
                <w:rFonts w:asciiTheme="minorHAnsi" w:hAnsiTheme="minorHAnsi" w:cstheme="minorHAnsi"/>
                <w:b/>
                <w:bCs/>
                <w:sz w:val="22"/>
                <w:szCs w:val="22"/>
              </w:rPr>
              <w:t>za 5</w:t>
            </w:r>
            <w:r w:rsidR="00FC2728" w:rsidRPr="00EB3ACE">
              <w:rPr>
                <w:rFonts w:asciiTheme="minorHAnsi" w:hAnsiTheme="minorHAnsi" w:cstheme="minorHAnsi"/>
                <w:b/>
                <w:bCs/>
                <w:sz w:val="22"/>
                <w:szCs w:val="22"/>
              </w:rPr>
              <w:t xml:space="preserve"> let</w:t>
            </w:r>
          </w:p>
        </w:tc>
      </w:tr>
      <w:tr w:rsidR="00DE707F" w:rsidRPr="00EB3ACE" w14:paraId="007E227C" w14:textId="77777777" w:rsidTr="0043653B">
        <w:trPr>
          <w:trHeight w:val="506"/>
        </w:trPr>
        <w:tc>
          <w:tcPr>
            <w:tcW w:w="3927" w:type="dxa"/>
            <w:vAlign w:val="center"/>
          </w:tcPr>
          <w:p w14:paraId="618CBBBA" w14:textId="6A092486" w:rsidR="00DE707F" w:rsidRPr="00EB3ACE" w:rsidRDefault="00DE707F" w:rsidP="00F62005">
            <w:pPr>
              <w:spacing w:line="276" w:lineRule="auto"/>
              <w:rPr>
                <w:rFonts w:asciiTheme="minorHAnsi" w:hAnsiTheme="minorHAnsi" w:cstheme="minorHAnsi"/>
              </w:rPr>
            </w:pPr>
            <w:r w:rsidRPr="00EB3ACE">
              <w:rPr>
                <w:rFonts w:asciiTheme="minorHAnsi" w:hAnsiTheme="minorHAnsi" w:cstheme="minorHAnsi"/>
                <w:sz w:val="22"/>
                <w:szCs w:val="22"/>
              </w:rPr>
              <w:t xml:space="preserve">Požarno </w:t>
            </w:r>
            <w:r w:rsidR="00E7258A">
              <w:rPr>
                <w:rFonts w:asciiTheme="minorHAnsi" w:hAnsiTheme="minorHAnsi" w:cstheme="minorHAnsi"/>
                <w:sz w:val="22"/>
                <w:szCs w:val="22"/>
              </w:rPr>
              <w:t xml:space="preserve">in potresno </w:t>
            </w:r>
            <w:r w:rsidRPr="00EB3ACE">
              <w:rPr>
                <w:rFonts w:asciiTheme="minorHAnsi" w:hAnsiTheme="minorHAnsi" w:cstheme="minorHAnsi"/>
                <w:sz w:val="22"/>
                <w:szCs w:val="22"/>
              </w:rPr>
              <w:t>zavarovanje</w:t>
            </w:r>
          </w:p>
        </w:tc>
        <w:tc>
          <w:tcPr>
            <w:tcW w:w="2842" w:type="dxa"/>
            <w:vAlign w:val="center"/>
          </w:tcPr>
          <w:p w14:paraId="6F0AC52E" w14:textId="77777777" w:rsidR="00DE707F" w:rsidRPr="00EB3ACE" w:rsidRDefault="00DE707F" w:rsidP="00F62005">
            <w:pPr>
              <w:spacing w:line="276" w:lineRule="auto"/>
              <w:jc w:val="center"/>
              <w:rPr>
                <w:rFonts w:asciiTheme="minorHAnsi" w:hAnsiTheme="minorHAnsi" w:cstheme="minorHAnsi"/>
              </w:rPr>
            </w:pPr>
          </w:p>
        </w:tc>
        <w:tc>
          <w:tcPr>
            <w:tcW w:w="2976" w:type="dxa"/>
            <w:vAlign w:val="center"/>
          </w:tcPr>
          <w:p w14:paraId="0B3B6429" w14:textId="77777777" w:rsidR="00DE707F" w:rsidRPr="00EB3ACE" w:rsidRDefault="00DE707F" w:rsidP="00F62005">
            <w:pPr>
              <w:spacing w:line="276" w:lineRule="auto"/>
              <w:jc w:val="center"/>
              <w:rPr>
                <w:rFonts w:asciiTheme="minorHAnsi" w:hAnsiTheme="minorHAnsi" w:cstheme="minorHAnsi"/>
              </w:rPr>
            </w:pPr>
          </w:p>
        </w:tc>
      </w:tr>
      <w:tr w:rsidR="00FC2728" w:rsidRPr="00EB3ACE" w14:paraId="76BC2695" w14:textId="77777777" w:rsidTr="0043653B">
        <w:trPr>
          <w:trHeight w:val="506"/>
        </w:trPr>
        <w:tc>
          <w:tcPr>
            <w:tcW w:w="3927" w:type="dxa"/>
            <w:vAlign w:val="center"/>
          </w:tcPr>
          <w:p w14:paraId="0BE3B2DE" w14:textId="0B465760" w:rsidR="00FC2728" w:rsidRPr="00EB3ACE" w:rsidRDefault="00FC2728" w:rsidP="00F62005">
            <w:pPr>
              <w:spacing w:line="276" w:lineRule="auto"/>
              <w:rPr>
                <w:rFonts w:asciiTheme="minorHAnsi" w:hAnsiTheme="minorHAnsi" w:cstheme="minorHAnsi"/>
                <w:sz w:val="22"/>
                <w:szCs w:val="22"/>
              </w:rPr>
            </w:pPr>
            <w:r w:rsidRPr="00EB3ACE">
              <w:rPr>
                <w:rFonts w:asciiTheme="minorHAnsi" w:hAnsiTheme="minorHAnsi" w:cstheme="minorHAnsi"/>
                <w:sz w:val="22"/>
                <w:szCs w:val="22"/>
              </w:rPr>
              <w:t>Zavarovanje vloma</w:t>
            </w:r>
          </w:p>
        </w:tc>
        <w:tc>
          <w:tcPr>
            <w:tcW w:w="2842" w:type="dxa"/>
            <w:vAlign w:val="center"/>
          </w:tcPr>
          <w:p w14:paraId="39519563" w14:textId="77777777" w:rsidR="00FC2728" w:rsidRPr="00EB3ACE" w:rsidRDefault="00FC2728" w:rsidP="00F62005">
            <w:pPr>
              <w:spacing w:line="276" w:lineRule="auto"/>
              <w:jc w:val="center"/>
              <w:rPr>
                <w:rFonts w:asciiTheme="minorHAnsi" w:hAnsiTheme="minorHAnsi" w:cstheme="minorHAnsi"/>
              </w:rPr>
            </w:pPr>
          </w:p>
        </w:tc>
        <w:tc>
          <w:tcPr>
            <w:tcW w:w="2976" w:type="dxa"/>
            <w:vAlign w:val="center"/>
          </w:tcPr>
          <w:p w14:paraId="09DCCD49" w14:textId="77777777" w:rsidR="00FC2728" w:rsidRPr="00EB3ACE" w:rsidRDefault="00FC2728" w:rsidP="00F62005">
            <w:pPr>
              <w:spacing w:line="276" w:lineRule="auto"/>
              <w:jc w:val="center"/>
              <w:rPr>
                <w:rFonts w:asciiTheme="minorHAnsi" w:hAnsiTheme="minorHAnsi" w:cstheme="minorHAnsi"/>
              </w:rPr>
            </w:pPr>
          </w:p>
        </w:tc>
      </w:tr>
      <w:tr w:rsidR="00C915AA" w:rsidRPr="00EB3ACE" w14:paraId="115571C5" w14:textId="77777777" w:rsidTr="0043653B">
        <w:trPr>
          <w:trHeight w:val="506"/>
        </w:trPr>
        <w:tc>
          <w:tcPr>
            <w:tcW w:w="3927" w:type="dxa"/>
            <w:vAlign w:val="center"/>
          </w:tcPr>
          <w:p w14:paraId="0962A308" w14:textId="1D14A9B0" w:rsidR="00C915AA" w:rsidRPr="00EB3ACE" w:rsidRDefault="00C915AA" w:rsidP="00FC2728">
            <w:pPr>
              <w:spacing w:line="276" w:lineRule="auto"/>
              <w:rPr>
                <w:rFonts w:asciiTheme="minorHAnsi" w:hAnsiTheme="minorHAnsi" w:cstheme="minorHAnsi"/>
                <w:sz w:val="22"/>
                <w:szCs w:val="22"/>
              </w:rPr>
            </w:pPr>
            <w:r w:rsidRPr="00EB3ACE">
              <w:rPr>
                <w:rFonts w:asciiTheme="minorHAnsi" w:hAnsiTheme="minorHAnsi" w:cstheme="minorHAnsi"/>
                <w:sz w:val="22"/>
                <w:szCs w:val="22"/>
              </w:rPr>
              <w:t xml:space="preserve">Zavarovanje </w:t>
            </w:r>
            <w:proofErr w:type="spellStart"/>
            <w:r w:rsidR="00FC2728" w:rsidRPr="00EB3ACE">
              <w:rPr>
                <w:rFonts w:asciiTheme="minorHAnsi" w:hAnsiTheme="minorHAnsi" w:cstheme="minorHAnsi"/>
                <w:sz w:val="22"/>
                <w:szCs w:val="22"/>
              </w:rPr>
              <w:t>strojeloma</w:t>
            </w:r>
            <w:proofErr w:type="spellEnd"/>
          </w:p>
        </w:tc>
        <w:tc>
          <w:tcPr>
            <w:tcW w:w="2842" w:type="dxa"/>
            <w:vAlign w:val="center"/>
          </w:tcPr>
          <w:p w14:paraId="281532AA" w14:textId="77777777" w:rsidR="00C915AA" w:rsidRPr="00EB3ACE" w:rsidRDefault="00C915AA" w:rsidP="00F62005">
            <w:pPr>
              <w:spacing w:line="276" w:lineRule="auto"/>
              <w:jc w:val="center"/>
              <w:rPr>
                <w:rFonts w:asciiTheme="minorHAnsi" w:hAnsiTheme="minorHAnsi" w:cstheme="minorHAnsi"/>
              </w:rPr>
            </w:pPr>
          </w:p>
        </w:tc>
        <w:tc>
          <w:tcPr>
            <w:tcW w:w="2976" w:type="dxa"/>
            <w:vAlign w:val="center"/>
          </w:tcPr>
          <w:p w14:paraId="5045658B" w14:textId="77777777" w:rsidR="00C915AA" w:rsidRPr="00EB3ACE" w:rsidRDefault="00C915AA" w:rsidP="00F62005">
            <w:pPr>
              <w:spacing w:line="276" w:lineRule="auto"/>
              <w:jc w:val="center"/>
              <w:rPr>
                <w:rFonts w:asciiTheme="minorHAnsi" w:hAnsiTheme="minorHAnsi" w:cstheme="minorHAnsi"/>
              </w:rPr>
            </w:pPr>
          </w:p>
        </w:tc>
      </w:tr>
      <w:tr w:rsidR="00DE707F" w:rsidRPr="00EB3ACE" w14:paraId="24B1B2AF" w14:textId="77777777" w:rsidTr="0043653B">
        <w:trPr>
          <w:trHeight w:val="506"/>
        </w:trPr>
        <w:tc>
          <w:tcPr>
            <w:tcW w:w="3927" w:type="dxa"/>
            <w:vAlign w:val="center"/>
          </w:tcPr>
          <w:p w14:paraId="15FA581A" w14:textId="0386D4D0" w:rsidR="00DE707F" w:rsidRPr="00EB3ACE" w:rsidRDefault="00EB3ACE" w:rsidP="00F12921">
            <w:pPr>
              <w:spacing w:line="276" w:lineRule="auto"/>
              <w:rPr>
                <w:rFonts w:asciiTheme="minorHAnsi" w:hAnsiTheme="minorHAnsi" w:cstheme="minorHAnsi"/>
              </w:rPr>
            </w:pPr>
            <w:r w:rsidRPr="004C4064">
              <w:rPr>
                <w:rFonts w:asciiTheme="minorHAnsi" w:hAnsiTheme="minorHAnsi" w:cstheme="minorHAnsi"/>
                <w:sz w:val="22"/>
                <w:szCs w:val="22"/>
              </w:rPr>
              <w:t xml:space="preserve">Zavarovanje </w:t>
            </w:r>
            <w:r w:rsidR="00F12921">
              <w:rPr>
                <w:rFonts w:asciiTheme="minorHAnsi" w:hAnsiTheme="minorHAnsi" w:cstheme="minorHAnsi"/>
                <w:sz w:val="22"/>
                <w:szCs w:val="22"/>
              </w:rPr>
              <w:t>stekla</w:t>
            </w:r>
          </w:p>
        </w:tc>
        <w:tc>
          <w:tcPr>
            <w:tcW w:w="2842" w:type="dxa"/>
            <w:vAlign w:val="center"/>
          </w:tcPr>
          <w:p w14:paraId="4012A680" w14:textId="77777777" w:rsidR="00DE707F" w:rsidRPr="00EB3ACE" w:rsidRDefault="00DE707F" w:rsidP="00F62005">
            <w:pPr>
              <w:spacing w:line="276" w:lineRule="auto"/>
              <w:jc w:val="center"/>
              <w:rPr>
                <w:rFonts w:asciiTheme="minorHAnsi" w:hAnsiTheme="minorHAnsi" w:cstheme="minorHAnsi"/>
              </w:rPr>
            </w:pPr>
          </w:p>
        </w:tc>
        <w:tc>
          <w:tcPr>
            <w:tcW w:w="2976" w:type="dxa"/>
            <w:vAlign w:val="center"/>
          </w:tcPr>
          <w:p w14:paraId="268A5A2A" w14:textId="77777777" w:rsidR="00DE707F" w:rsidRPr="00EB3ACE" w:rsidRDefault="00DE707F" w:rsidP="00F62005">
            <w:pPr>
              <w:spacing w:line="276" w:lineRule="auto"/>
              <w:jc w:val="center"/>
              <w:rPr>
                <w:rFonts w:asciiTheme="minorHAnsi" w:hAnsiTheme="minorHAnsi" w:cstheme="minorHAnsi"/>
              </w:rPr>
            </w:pPr>
          </w:p>
        </w:tc>
      </w:tr>
      <w:tr w:rsidR="00FC2728" w:rsidRPr="004C4064" w14:paraId="41DFBD67" w14:textId="77777777" w:rsidTr="0043653B">
        <w:trPr>
          <w:trHeight w:val="506"/>
        </w:trPr>
        <w:tc>
          <w:tcPr>
            <w:tcW w:w="3927" w:type="dxa"/>
            <w:vAlign w:val="center"/>
          </w:tcPr>
          <w:p w14:paraId="1B088631" w14:textId="568C052D" w:rsidR="00FC2728" w:rsidRDefault="00EB3ACE" w:rsidP="00F12921">
            <w:pPr>
              <w:spacing w:line="276" w:lineRule="auto"/>
              <w:rPr>
                <w:rFonts w:asciiTheme="minorHAnsi" w:hAnsiTheme="minorHAnsi" w:cstheme="minorHAnsi"/>
                <w:sz w:val="22"/>
                <w:szCs w:val="22"/>
              </w:rPr>
            </w:pPr>
            <w:r w:rsidRPr="004C4064">
              <w:rPr>
                <w:rFonts w:asciiTheme="minorHAnsi" w:hAnsiTheme="minorHAnsi" w:cstheme="minorHAnsi"/>
                <w:sz w:val="22"/>
                <w:szCs w:val="22"/>
              </w:rPr>
              <w:t>Zavarovanje odgovornosti</w:t>
            </w:r>
          </w:p>
        </w:tc>
        <w:tc>
          <w:tcPr>
            <w:tcW w:w="2842" w:type="dxa"/>
            <w:vAlign w:val="center"/>
          </w:tcPr>
          <w:p w14:paraId="3110BE39" w14:textId="77777777" w:rsidR="00FC2728" w:rsidRPr="004C4064" w:rsidRDefault="00FC2728" w:rsidP="00F62005">
            <w:pPr>
              <w:spacing w:line="276" w:lineRule="auto"/>
              <w:jc w:val="center"/>
              <w:rPr>
                <w:rFonts w:asciiTheme="minorHAnsi" w:hAnsiTheme="minorHAnsi" w:cstheme="minorHAnsi"/>
              </w:rPr>
            </w:pPr>
          </w:p>
        </w:tc>
        <w:tc>
          <w:tcPr>
            <w:tcW w:w="2976" w:type="dxa"/>
            <w:vAlign w:val="center"/>
          </w:tcPr>
          <w:p w14:paraId="6A5E61ED" w14:textId="77777777" w:rsidR="00FC2728" w:rsidRPr="004C4064" w:rsidRDefault="00FC2728" w:rsidP="00F62005">
            <w:pPr>
              <w:spacing w:line="276" w:lineRule="auto"/>
              <w:jc w:val="center"/>
              <w:rPr>
                <w:rFonts w:asciiTheme="minorHAnsi" w:hAnsiTheme="minorHAnsi" w:cstheme="minorHAnsi"/>
              </w:rPr>
            </w:pPr>
          </w:p>
        </w:tc>
      </w:tr>
      <w:tr w:rsidR="00EB3ACE" w:rsidRPr="000C6C73" w14:paraId="655417AD" w14:textId="77777777" w:rsidTr="0043653B">
        <w:trPr>
          <w:trHeight w:val="506"/>
        </w:trPr>
        <w:tc>
          <w:tcPr>
            <w:tcW w:w="3927" w:type="dxa"/>
            <w:vAlign w:val="center"/>
          </w:tcPr>
          <w:p w14:paraId="39C25B6E" w14:textId="54AF8176" w:rsidR="00EB3ACE" w:rsidRDefault="00EB3ACE" w:rsidP="00F12921">
            <w:pPr>
              <w:spacing w:line="276" w:lineRule="auto"/>
              <w:rPr>
                <w:rFonts w:asciiTheme="minorHAnsi" w:hAnsiTheme="minorHAnsi" w:cstheme="minorHAnsi"/>
                <w:b/>
                <w:sz w:val="22"/>
                <w:szCs w:val="22"/>
              </w:rPr>
            </w:pPr>
            <w:r>
              <w:rPr>
                <w:rFonts w:asciiTheme="minorHAnsi" w:hAnsiTheme="minorHAnsi" w:cstheme="minorHAnsi"/>
                <w:b/>
                <w:sz w:val="22"/>
                <w:szCs w:val="22"/>
              </w:rPr>
              <w:t xml:space="preserve">SKUPAJ </w:t>
            </w:r>
          </w:p>
        </w:tc>
        <w:tc>
          <w:tcPr>
            <w:tcW w:w="2842" w:type="dxa"/>
            <w:vAlign w:val="center"/>
          </w:tcPr>
          <w:p w14:paraId="703A6DDD" w14:textId="77777777" w:rsidR="00EB3ACE" w:rsidRPr="000C6C73" w:rsidRDefault="00EB3ACE" w:rsidP="00F62005">
            <w:pPr>
              <w:spacing w:line="276" w:lineRule="auto"/>
              <w:jc w:val="center"/>
              <w:rPr>
                <w:rFonts w:asciiTheme="minorHAnsi" w:hAnsiTheme="minorHAnsi" w:cstheme="minorHAnsi"/>
                <w:b/>
              </w:rPr>
            </w:pPr>
          </w:p>
        </w:tc>
        <w:tc>
          <w:tcPr>
            <w:tcW w:w="2976" w:type="dxa"/>
            <w:vAlign w:val="center"/>
          </w:tcPr>
          <w:p w14:paraId="0C95AE80" w14:textId="77777777" w:rsidR="00EB3ACE" w:rsidRPr="000C6C73" w:rsidRDefault="00EB3ACE" w:rsidP="00F62005">
            <w:pPr>
              <w:spacing w:line="276" w:lineRule="auto"/>
              <w:jc w:val="center"/>
              <w:rPr>
                <w:rFonts w:asciiTheme="minorHAnsi" w:hAnsiTheme="minorHAnsi" w:cstheme="minorHAnsi"/>
                <w:b/>
              </w:rPr>
            </w:pPr>
          </w:p>
        </w:tc>
      </w:tr>
      <w:tr w:rsidR="00EB3ACE" w:rsidRPr="000C6C73" w14:paraId="44F5756F" w14:textId="77777777" w:rsidTr="00E77E8D">
        <w:trPr>
          <w:trHeight w:val="164"/>
        </w:trPr>
        <w:tc>
          <w:tcPr>
            <w:tcW w:w="3927" w:type="dxa"/>
            <w:vAlign w:val="center"/>
          </w:tcPr>
          <w:p w14:paraId="71230451" w14:textId="77777777" w:rsidR="00EB3ACE" w:rsidRDefault="00EB3ACE" w:rsidP="00F62005">
            <w:pPr>
              <w:spacing w:line="276" w:lineRule="auto"/>
              <w:rPr>
                <w:rFonts w:asciiTheme="minorHAnsi" w:hAnsiTheme="minorHAnsi" w:cstheme="minorHAnsi"/>
                <w:b/>
                <w:sz w:val="22"/>
                <w:szCs w:val="22"/>
              </w:rPr>
            </w:pPr>
          </w:p>
        </w:tc>
        <w:tc>
          <w:tcPr>
            <w:tcW w:w="2842" w:type="dxa"/>
            <w:vAlign w:val="center"/>
          </w:tcPr>
          <w:p w14:paraId="67699095" w14:textId="77777777" w:rsidR="00EB3ACE" w:rsidRPr="000C6C73" w:rsidRDefault="00EB3ACE" w:rsidP="00F62005">
            <w:pPr>
              <w:spacing w:line="276" w:lineRule="auto"/>
              <w:jc w:val="center"/>
              <w:rPr>
                <w:rFonts w:asciiTheme="minorHAnsi" w:hAnsiTheme="minorHAnsi" w:cstheme="minorHAnsi"/>
                <w:b/>
              </w:rPr>
            </w:pPr>
          </w:p>
        </w:tc>
        <w:tc>
          <w:tcPr>
            <w:tcW w:w="2976" w:type="dxa"/>
            <w:vAlign w:val="center"/>
          </w:tcPr>
          <w:p w14:paraId="57DC9964" w14:textId="77777777" w:rsidR="00EB3ACE" w:rsidRPr="000C6C73" w:rsidRDefault="00EB3ACE" w:rsidP="00F62005">
            <w:pPr>
              <w:spacing w:line="276" w:lineRule="auto"/>
              <w:jc w:val="center"/>
              <w:rPr>
                <w:rFonts w:asciiTheme="minorHAnsi" w:hAnsiTheme="minorHAnsi" w:cstheme="minorHAnsi"/>
                <w:b/>
              </w:rPr>
            </w:pPr>
          </w:p>
        </w:tc>
      </w:tr>
      <w:tr w:rsidR="00DE707F" w:rsidRPr="004C4064" w14:paraId="744D3947" w14:textId="77777777" w:rsidTr="0043653B">
        <w:trPr>
          <w:trHeight w:val="345"/>
        </w:trPr>
        <w:tc>
          <w:tcPr>
            <w:tcW w:w="3927" w:type="dxa"/>
            <w:vAlign w:val="center"/>
          </w:tcPr>
          <w:p w14:paraId="62E5FC91" w14:textId="6C067E35" w:rsidR="00DE707F" w:rsidRPr="004C4064" w:rsidRDefault="00EB3ACE" w:rsidP="00F12921">
            <w:pPr>
              <w:spacing w:before="100" w:beforeAutospacing="1" w:after="100" w:afterAutospacing="1" w:line="276" w:lineRule="auto"/>
              <w:textAlignment w:val="top"/>
              <w:rPr>
                <w:rFonts w:asciiTheme="minorHAnsi" w:hAnsiTheme="minorHAnsi" w:cstheme="minorHAnsi"/>
              </w:rPr>
            </w:pPr>
            <w:r>
              <w:rPr>
                <w:rFonts w:asciiTheme="minorHAnsi" w:hAnsiTheme="minorHAnsi" w:cstheme="minorHAnsi"/>
                <w:sz w:val="22"/>
                <w:szCs w:val="22"/>
              </w:rPr>
              <w:t>8</w:t>
            </w:r>
            <w:r w:rsidRPr="004C4064">
              <w:rPr>
                <w:rFonts w:asciiTheme="minorHAnsi" w:hAnsiTheme="minorHAnsi" w:cstheme="minorHAnsi"/>
                <w:sz w:val="22"/>
                <w:szCs w:val="22"/>
              </w:rPr>
              <w:t xml:space="preserve">,5% </w:t>
            </w:r>
            <w:r>
              <w:rPr>
                <w:rFonts w:asciiTheme="minorHAnsi" w:hAnsiTheme="minorHAnsi" w:cstheme="minorHAnsi"/>
                <w:sz w:val="22"/>
                <w:szCs w:val="22"/>
              </w:rPr>
              <w:t xml:space="preserve">DPZP </w:t>
            </w:r>
          </w:p>
        </w:tc>
        <w:tc>
          <w:tcPr>
            <w:tcW w:w="2842" w:type="dxa"/>
            <w:vAlign w:val="center"/>
          </w:tcPr>
          <w:p w14:paraId="2C1740E3" w14:textId="77777777" w:rsidR="00DE707F" w:rsidRPr="004C4064" w:rsidRDefault="00DE707F" w:rsidP="00F62005">
            <w:pPr>
              <w:spacing w:line="276" w:lineRule="auto"/>
              <w:jc w:val="center"/>
              <w:rPr>
                <w:rFonts w:asciiTheme="minorHAnsi" w:hAnsiTheme="minorHAnsi" w:cstheme="minorHAnsi"/>
              </w:rPr>
            </w:pPr>
          </w:p>
        </w:tc>
        <w:tc>
          <w:tcPr>
            <w:tcW w:w="2976" w:type="dxa"/>
            <w:vAlign w:val="center"/>
          </w:tcPr>
          <w:p w14:paraId="132101C2" w14:textId="77777777" w:rsidR="00DE707F" w:rsidRPr="004C4064" w:rsidRDefault="00DE707F" w:rsidP="00F62005">
            <w:pPr>
              <w:spacing w:line="276" w:lineRule="auto"/>
              <w:jc w:val="center"/>
              <w:rPr>
                <w:rFonts w:asciiTheme="minorHAnsi" w:hAnsiTheme="minorHAnsi" w:cstheme="minorHAnsi"/>
              </w:rPr>
            </w:pPr>
          </w:p>
        </w:tc>
      </w:tr>
      <w:tr w:rsidR="00DE707F" w:rsidRPr="004C4064" w14:paraId="3A4F6FD5" w14:textId="77777777" w:rsidTr="0043653B">
        <w:trPr>
          <w:trHeight w:val="352"/>
        </w:trPr>
        <w:tc>
          <w:tcPr>
            <w:tcW w:w="3927" w:type="dxa"/>
            <w:vAlign w:val="center"/>
          </w:tcPr>
          <w:p w14:paraId="2B526317" w14:textId="77777777" w:rsidR="00DE707F" w:rsidRPr="004C4064" w:rsidRDefault="00DE707F" w:rsidP="00F62005">
            <w:pPr>
              <w:spacing w:line="276" w:lineRule="auto"/>
              <w:rPr>
                <w:rFonts w:asciiTheme="minorHAnsi" w:hAnsiTheme="minorHAnsi" w:cstheme="minorHAnsi"/>
                <w:b/>
                <w:bCs/>
              </w:rPr>
            </w:pPr>
          </w:p>
        </w:tc>
        <w:tc>
          <w:tcPr>
            <w:tcW w:w="2842" w:type="dxa"/>
            <w:vAlign w:val="center"/>
          </w:tcPr>
          <w:p w14:paraId="12B03FFA" w14:textId="77777777" w:rsidR="00DE707F" w:rsidRPr="004C4064" w:rsidRDefault="00DE707F" w:rsidP="00F62005">
            <w:pPr>
              <w:spacing w:line="276" w:lineRule="auto"/>
              <w:jc w:val="center"/>
              <w:rPr>
                <w:rFonts w:asciiTheme="minorHAnsi" w:hAnsiTheme="minorHAnsi" w:cstheme="minorHAnsi"/>
                <w:b/>
                <w:bCs/>
              </w:rPr>
            </w:pPr>
          </w:p>
        </w:tc>
        <w:tc>
          <w:tcPr>
            <w:tcW w:w="2976" w:type="dxa"/>
            <w:vAlign w:val="center"/>
          </w:tcPr>
          <w:p w14:paraId="0E930C66" w14:textId="77777777" w:rsidR="00DE707F" w:rsidRPr="004C4064" w:rsidRDefault="00DE707F" w:rsidP="00F62005">
            <w:pPr>
              <w:spacing w:line="276" w:lineRule="auto"/>
              <w:jc w:val="center"/>
              <w:rPr>
                <w:rFonts w:asciiTheme="minorHAnsi" w:hAnsiTheme="minorHAnsi" w:cstheme="minorHAnsi"/>
                <w:b/>
                <w:bCs/>
              </w:rPr>
            </w:pPr>
          </w:p>
        </w:tc>
      </w:tr>
      <w:tr w:rsidR="000C6C73" w:rsidRPr="004C4064" w14:paraId="4A1FF17D" w14:textId="77777777" w:rsidTr="0043653B">
        <w:trPr>
          <w:trHeight w:val="506"/>
        </w:trPr>
        <w:tc>
          <w:tcPr>
            <w:tcW w:w="3927" w:type="dxa"/>
            <w:shd w:val="clear" w:color="auto" w:fill="F2F2F2" w:themeFill="background1" w:themeFillShade="F2"/>
            <w:vAlign w:val="center"/>
          </w:tcPr>
          <w:p w14:paraId="148222DC" w14:textId="26ED4B50" w:rsidR="000C6C73" w:rsidRPr="004C4064" w:rsidRDefault="00EB3ACE" w:rsidP="00EB3ACE">
            <w:pPr>
              <w:spacing w:line="276" w:lineRule="auto"/>
              <w:rPr>
                <w:rFonts w:asciiTheme="minorHAnsi" w:hAnsiTheme="minorHAnsi" w:cstheme="minorHAnsi"/>
                <w:b/>
                <w:bCs/>
              </w:rPr>
            </w:pPr>
            <w:r>
              <w:rPr>
                <w:rFonts w:asciiTheme="minorHAnsi" w:hAnsiTheme="minorHAnsi" w:cstheme="minorHAnsi"/>
                <w:b/>
                <w:bCs/>
                <w:sz w:val="22"/>
                <w:szCs w:val="22"/>
              </w:rPr>
              <w:t>PREMIJA</w:t>
            </w:r>
            <w:r w:rsidR="00D54AF1">
              <w:rPr>
                <w:rFonts w:asciiTheme="minorHAnsi" w:hAnsiTheme="minorHAnsi" w:cstheme="minorHAnsi"/>
                <w:b/>
                <w:bCs/>
                <w:sz w:val="22"/>
                <w:szCs w:val="22"/>
              </w:rPr>
              <w:t xml:space="preserve"> Z DPZP</w:t>
            </w:r>
            <w:r w:rsidR="00F12921">
              <w:rPr>
                <w:rFonts w:asciiTheme="minorHAnsi" w:hAnsiTheme="minorHAnsi" w:cstheme="minorHAnsi"/>
                <w:b/>
                <w:bCs/>
                <w:sz w:val="22"/>
                <w:szCs w:val="22"/>
              </w:rPr>
              <w:t xml:space="preserve"> </w:t>
            </w:r>
          </w:p>
        </w:tc>
        <w:tc>
          <w:tcPr>
            <w:tcW w:w="2842" w:type="dxa"/>
            <w:shd w:val="clear" w:color="auto" w:fill="F2F2F2" w:themeFill="background1" w:themeFillShade="F2"/>
            <w:vAlign w:val="center"/>
          </w:tcPr>
          <w:p w14:paraId="5F801BA6" w14:textId="77777777" w:rsidR="000C6C73" w:rsidRPr="004C4064" w:rsidRDefault="000C6C73" w:rsidP="00F62005">
            <w:pPr>
              <w:spacing w:line="276" w:lineRule="auto"/>
              <w:jc w:val="center"/>
              <w:rPr>
                <w:rFonts w:asciiTheme="minorHAnsi" w:hAnsiTheme="minorHAnsi" w:cstheme="minorHAnsi"/>
                <w:b/>
                <w:bCs/>
              </w:rPr>
            </w:pPr>
          </w:p>
        </w:tc>
        <w:tc>
          <w:tcPr>
            <w:tcW w:w="2976" w:type="dxa"/>
            <w:shd w:val="clear" w:color="auto" w:fill="F2F2F2" w:themeFill="background1" w:themeFillShade="F2"/>
            <w:vAlign w:val="center"/>
          </w:tcPr>
          <w:p w14:paraId="50B1A551" w14:textId="77777777" w:rsidR="000C6C73" w:rsidRPr="004C4064" w:rsidRDefault="000C6C73" w:rsidP="00F62005">
            <w:pPr>
              <w:spacing w:line="276" w:lineRule="auto"/>
              <w:jc w:val="center"/>
              <w:rPr>
                <w:rFonts w:asciiTheme="minorHAnsi" w:hAnsiTheme="minorHAnsi" w:cstheme="minorHAnsi"/>
                <w:b/>
                <w:bCs/>
              </w:rPr>
            </w:pPr>
          </w:p>
        </w:tc>
      </w:tr>
    </w:tbl>
    <w:p w14:paraId="468012D0" w14:textId="77777777" w:rsidR="00DE707F" w:rsidRDefault="00DE707F" w:rsidP="00B42A39">
      <w:pPr>
        <w:spacing w:line="300" w:lineRule="exact"/>
        <w:jc w:val="both"/>
        <w:rPr>
          <w:rFonts w:asciiTheme="minorHAnsi" w:hAnsiTheme="minorHAnsi" w:cstheme="minorHAnsi"/>
          <w:b/>
          <w:bCs/>
          <w:sz w:val="22"/>
          <w:szCs w:val="22"/>
        </w:rPr>
      </w:pPr>
    </w:p>
    <w:p w14:paraId="46802F94" w14:textId="77777777" w:rsidR="005E4A89" w:rsidRPr="004C4064" w:rsidRDefault="005E4A89" w:rsidP="00B42A39">
      <w:pPr>
        <w:spacing w:line="300" w:lineRule="exact"/>
        <w:jc w:val="both"/>
        <w:rPr>
          <w:rFonts w:asciiTheme="minorHAnsi" w:hAnsiTheme="minorHAnsi" w:cstheme="minorHAnsi"/>
          <w:b/>
          <w:bCs/>
          <w:sz w:val="22"/>
          <w:szCs w:val="22"/>
        </w:rPr>
      </w:pPr>
    </w:p>
    <w:p w14:paraId="64C75D14" w14:textId="77777777" w:rsidR="00DE707F" w:rsidRDefault="00DE707F" w:rsidP="00B42A39">
      <w:pPr>
        <w:spacing w:line="260" w:lineRule="exact"/>
        <w:rPr>
          <w:rFonts w:asciiTheme="minorHAnsi" w:hAnsiTheme="minorHAnsi" w:cstheme="minorHAnsi"/>
          <w:sz w:val="20"/>
          <w:szCs w:val="20"/>
        </w:rPr>
      </w:pPr>
    </w:p>
    <w:p w14:paraId="1F0BEEE8" w14:textId="77777777" w:rsidR="00EA3C43" w:rsidRPr="00B42A39" w:rsidRDefault="00EA3C43" w:rsidP="00B42A39">
      <w:pPr>
        <w:spacing w:line="260" w:lineRule="exact"/>
        <w:rPr>
          <w:rFonts w:asciiTheme="minorHAnsi" w:hAnsiTheme="minorHAnsi" w:cstheme="minorHAnsi"/>
          <w:sz w:val="20"/>
          <w:szCs w:val="20"/>
        </w:rPr>
      </w:pPr>
    </w:p>
    <w:p w14:paraId="4E8F7EAE" w14:textId="77777777" w:rsidR="0031442A" w:rsidRPr="00B42A39" w:rsidRDefault="0031442A" w:rsidP="00B42A39">
      <w:pPr>
        <w:spacing w:line="260" w:lineRule="exact"/>
        <w:rPr>
          <w:rFonts w:asciiTheme="minorHAnsi" w:hAnsiTheme="minorHAnsi" w:cstheme="minorHAnsi"/>
          <w:sz w:val="20"/>
          <w:szCs w:val="20"/>
        </w:rPr>
      </w:pPr>
    </w:p>
    <w:p w14:paraId="71FBAA21" w14:textId="77777777" w:rsidR="0031442A" w:rsidRPr="00B42A39" w:rsidRDefault="0031442A" w:rsidP="00B42A39">
      <w:pPr>
        <w:spacing w:line="260" w:lineRule="exact"/>
        <w:rPr>
          <w:rFonts w:asciiTheme="minorHAnsi" w:hAnsiTheme="minorHAnsi" w:cstheme="minorHAnsi"/>
          <w:sz w:val="20"/>
          <w:szCs w:val="20"/>
        </w:rPr>
      </w:pPr>
    </w:p>
    <w:tbl>
      <w:tblPr>
        <w:tblW w:w="0" w:type="auto"/>
        <w:tblInd w:w="2" w:type="dxa"/>
        <w:tblLayout w:type="fixed"/>
        <w:tblLook w:val="0000" w:firstRow="0" w:lastRow="0" w:firstColumn="0" w:lastColumn="0" w:noHBand="0" w:noVBand="0"/>
      </w:tblPr>
      <w:tblGrid>
        <w:gridCol w:w="4361"/>
        <w:gridCol w:w="4361"/>
      </w:tblGrid>
      <w:tr w:rsidR="00DE707F" w:rsidRPr="004C4064" w14:paraId="6F0572B5" w14:textId="77777777">
        <w:trPr>
          <w:cantSplit/>
        </w:trPr>
        <w:tc>
          <w:tcPr>
            <w:tcW w:w="4361" w:type="dxa"/>
          </w:tcPr>
          <w:p w14:paraId="4F4AB6EF"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Kraj in datum:</w:t>
            </w:r>
          </w:p>
        </w:tc>
        <w:tc>
          <w:tcPr>
            <w:tcW w:w="4361" w:type="dxa"/>
          </w:tcPr>
          <w:p w14:paraId="0058D388"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Ponudnik:</w:t>
            </w:r>
          </w:p>
          <w:p w14:paraId="6AB7C0AD" w14:textId="77777777" w:rsidR="00DE707F" w:rsidRPr="004C4064" w:rsidRDefault="00DE707F" w:rsidP="00F62005">
            <w:pPr>
              <w:spacing w:line="276" w:lineRule="auto"/>
              <w:rPr>
                <w:rFonts w:asciiTheme="minorHAnsi" w:hAnsiTheme="minorHAnsi" w:cstheme="minorHAnsi"/>
              </w:rPr>
            </w:pPr>
          </w:p>
          <w:p w14:paraId="26679680" w14:textId="77777777" w:rsidR="00DE707F" w:rsidRPr="004C4064" w:rsidRDefault="00DE707F" w:rsidP="00F62005">
            <w:pPr>
              <w:spacing w:line="276" w:lineRule="auto"/>
              <w:rPr>
                <w:rFonts w:asciiTheme="minorHAnsi" w:hAnsiTheme="minorHAnsi" w:cstheme="minorHAnsi"/>
              </w:rPr>
            </w:pPr>
          </w:p>
        </w:tc>
      </w:tr>
      <w:tr w:rsidR="00DE707F" w:rsidRPr="004C4064" w14:paraId="52A7920C" w14:textId="77777777">
        <w:trPr>
          <w:cantSplit/>
        </w:trPr>
        <w:tc>
          <w:tcPr>
            <w:tcW w:w="4361" w:type="dxa"/>
          </w:tcPr>
          <w:p w14:paraId="3F0E6B29" w14:textId="77777777" w:rsidR="00DE707F" w:rsidRPr="004C4064" w:rsidRDefault="00DE707F" w:rsidP="00F62005">
            <w:pPr>
              <w:spacing w:line="276" w:lineRule="auto"/>
              <w:rPr>
                <w:rFonts w:asciiTheme="minorHAnsi" w:hAnsiTheme="minorHAnsi" w:cstheme="minorHAnsi"/>
              </w:rPr>
            </w:pPr>
          </w:p>
        </w:tc>
        <w:tc>
          <w:tcPr>
            <w:tcW w:w="4361" w:type="dxa"/>
          </w:tcPr>
          <w:p w14:paraId="2731E2D5" w14:textId="77777777" w:rsidR="00DE707F" w:rsidRPr="004C4064" w:rsidRDefault="00DE707F" w:rsidP="00F62005">
            <w:pPr>
              <w:spacing w:line="276" w:lineRule="auto"/>
              <w:rPr>
                <w:rFonts w:asciiTheme="minorHAnsi" w:hAnsiTheme="minorHAnsi" w:cstheme="minorHAnsi"/>
              </w:rPr>
            </w:pPr>
          </w:p>
          <w:p w14:paraId="3FD7BE2D"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Žig in podpis:</w:t>
            </w:r>
          </w:p>
        </w:tc>
      </w:tr>
    </w:tbl>
    <w:p w14:paraId="287A2E47" w14:textId="77777777" w:rsidR="00DE707F" w:rsidRPr="004C4064" w:rsidRDefault="00DE707F" w:rsidP="00F62005">
      <w:pPr>
        <w:spacing w:line="276" w:lineRule="auto"/>
        <w:rPr>
          <w:rFonts w:asciiTheme="minorHAnsi" w:hAnsiTheme="minorHAnsi" w:cstheme="minorHAnsi"/>
          <w:sz w:val="22"/>
          <w:szCs w:val="22"/>
        </w:rPr>
      </w:pPr>
      <w:r w:rsidRPr="004C4064">
        <w:rPr>
          <w:rFonts w:asciiTheme="minorHAnsi" w:hAnsiTheme="minorHAnsi" w:cstheme="minorHAnsi"/>
          <w:sz w:val="22"/>
          <w:szCs w:val="22"/>
        </w:rPr>
        <w:br w:type="page"/>
      </w:r>
    </w:p>
    <w:p w14:paraId="5C3034E6" w14:textId="77777777" w:rsidR="004E788D" w:rsidRDefault="00825FC3" w:rsidP="00825FC3">
      <w:pPr>
        <w:spacing w:line="276" w:lineRule="auto"/>
        <w:jc w:val="center"/>
      </w:pPr>
      <w:r>
        <w:rPr>
          <w:rFonts w:ascii="Calibri" w:eastAsia="Calibri" w:hAnsi="Calibri" w:cs="Calibri"/>
          <w:b/>
          <w:bCs/>
          <w:kern w:val="32"/>
          <w:sz w:val="26"/>
          <w:szCs w:val="26"/>
        </w:rPr>
        <w:lastRenderedPageBreak/>
        <w:t xml:space="preserve">V. </w:t>
      </w:r>
      <w:r w:rsidRPr="00BC41E7">
        <w:rPr>
          <w:rFonts w:ascii="Calibri" w:eastAsia="Calibri" w:hAnsi="Calibri" w:cs="Calibri"/>
          <w:b/>
          <w:bCs/>
          <w:kern w:val="32"/>
          <w:sz w:val="26"/>
          <w:szCs w:val="26"/>
        </w:rPr>
        <w:t>PRILOGE – IZJAVE</w:t>
      </w:r>
    </w:p>
    <w:p w14:paraId="406A43DB" w14:textId="77777777" w:rsidR="004E788D" w:rsidRDefault="004E788D" w:rsidP="00F62005">
      <w:pPr>
        <w:spacing w:line="276" w:lineRule="auto"/>
      </w:pPr>
    </w:p>
    <w:p w14:paraId="47B9FC67" w14:textId="77777777" w:rsidR="004E788D" w:rsidRDefault="004E788D" w:rsidP="00F62005">
      <w:pPr>
        <w:spacing w:line="276" w:lineRule="auto"/>
      </w:pPr>
    </w:p>
    <w:p w14:paraId="4514DF13" w14:textId="77777777" w:rsidR="004E788D" w:rsidRDefault="004E788D" w:rsidP="00F62005">
      <w:pPr>
        <w:spacing w:line="276" w:lineRule="auto"/>
      </w:pPr>
    </w:p>
    <w:p w14:paraId="4CBEA5B5" w14:textId="77777777" w:rsidR="004E788D" w:rsidRDefault="004E788D" w:rsidP="00F62005">
      <w:pPr>
        <w:spacing w:line="276" w:lineRule="auto"/>
      </w:pPr>
    </w:p>
    <w:p w14:paraId="48E7E75F" w14:textId="77777777" w:rsidR="004E788D" w:rsidRDefault="004E788D" w:rsidP="00F62005">
      <w:pPr>
        <w:spacing w:line="276" w:lineRule="auto"/>
      </w:pPr>
    </w:p>
    <w:p w14:paraId="03A40075" w14:textId="77777777" w:rsidR="004E788D" w:rsidRDefault="004E788D" w:rsidP="00F62005">
      <w:pPr>
        <w:spacing w:line="276" w:lineRule="auto"/>
      </w:pPr>
    </w:p>
    <w:p w14:paraId="45B22CEB" w14:textId="77777777" w:rsidR="004E788D" w:rsidRDefault="004E788D" w:rsidP="00F62005">
      <w:pPr>
        <w:spacing w:line="276" w:lineRule="auto"/>
      </w:pPr>
    </w:p>
    <w:p w14:paraId="5F7217D9" w14:textId="77777777" w:rsidR="004E788D" w:rsidRPr="00C844FA" w:rsidRDefault="004E788D" w:rsidP="00F00C73">
      <w:pPr>
        <w:spacing w:line="520" w:lineRule="exact"/>
        <w:rPr>
          <w:sz w:val="32"/>
          <w:szCs w:val="32"/>
        </w:rPr>
      </w:pPr>
    </w:p>
    <w:p w14:paraId="3709CFED" w14:textId="6C077AB3" w:rsidR="00DE707F" w:rsidRPr="00F772D4" w:rsidRDefault="00DE707F" w:rsidP="00F00C73">
      <w:pPr>
        <w:pStyle w:val="Naslov10"/>
        <w:spacing w:before="0" w:after="0" w:line="520" w:lineRule="exact"/>
        <w:rPr>
          <w:rFonts w:asciiTheme="minorHAnsi" w:hAnsiTheme="minorHAnsi" w:cstheme="minorHAnsi"/>
          <w:b w:val="0"/>
        </w:rPr>
      </w:pPr>
      <w:bookmarkStart w:id="43" w:name="_Toc306689985"/>
      <w:r w:rsidRPr="00F772D4">
        <w:rPr>
          <w:rFonts w:asciiTheme="minorHAnsi" w:hAnsiTheme="minorHAnsi" w:cstheme="minorHAnsi"/>
          <w:b w:val="0"/>
        </w:rPr>
        <w:t xml:space="preserve">PRILOGE </w:t>
      </w:r>
      <w:r w:rsidR="00336849" w:rsidRPr="00F772D4">
        <w:rPr>
          <w:rFonts w:asciiTheme="minorHAnsi" w:hAnsiTheme="minorHAnsi" w:cstheme="minorHAnsi"/>
          <w:b w:val="0"/>
        </w:rPr>
        <w:t>OBR-1</w:t>
      </w:r>
      <w:r w:rsidRPr="00F772D4">
        <w:rPr>
          <w:rFonts w:asciiTheme="minorHAnsi" w:hAnsiTheme="minorHAnsi" w:cstheme="minorHAnsi"/>
          <w:b w:val="0"/>
        </w:rPr>
        <w:t xml:space="preserve"> DO </w:t>
      </w:r>
      <w:r w:rsidR="00336849" w:rsidRPr="00F772D4">
        <w:rPr>
          <w:rFonts w:asciiTheme="minorHAnsi" w:hAnsiTheme="minorHAnsi" w:cstheme="minorHAnsi"/>
          <w:b w:val="0"/>
        </w:rPr>
        <w:t>OBR</w:t>
      </w:r>
      <w:bookmarkEnd w:id="43"/>
      <w:r w:rsidR="00504D04" w:rsidRPr="00F772D4">
        <w:rPr>
          <w:rFonts w:asciiTheme="minorHAnsi" w:hAnsiTheme="minorHAnsi" w:cstheme="minorHAnsi"/>
          <w:b w:val="0"/>
        </w:rPr>
        <w:t>-</w:t>
      </w:r>
      <w:r w:rsidR="00393A90" w:rsidRPr="00F772D4">
        <w:rPr>
          <w:rFonts w:asciiTheme="minorHAnsi" w:hAnsiTheme="minorHAnsi" w:cstheme="minorHAnsi"/>
          <w:b w:val="0"/>
        </w:rPr>
        <w:t>1</w:t>
      </w:r>
      <w:r w:rsidR="00F772D4" w:rsidRPr="00F772D4">
        <w:rPr>
          <w:rFonts w:asciiTheme="minorHAnsi" w:hAnsiTheme="minorHAnsi" w:cstheme="minorHAnsi"/>
          <w:b w:val="0"/>
        </w:rPr>
        <w:t>7</w:t>
      </w:r>
    </w:p>
    <w:p w14:paraId="468D35DC" w14:textId="79390479" w:rsidR="00F00C73" w:rsidRPr="00F772D4" w:rsidRDefault="00F00C73" w:rsidP="00F00C73">
      <w:pPr>
        <w:spacing w:line="520" w:lineRule="exact"/>
        <w:rPr>
          <w:rFonts w:asciiTheme="minorHAnsi" w:hAnsiTheme="minorHAnsi"/>
          <w:sz w:val="32"/>
          <w:szCs w:val="32"/>
        </w:rPr>
      </w:pPr>
      <w:r w:rsidRPr="00F772D4">
        <w:rPr>
          <w:rFonts w:asciiTheme="minorHAnsi" w:hAnsiTheme="minorHAnsi"/>
          <w:sz w:val="32"/>
          <w:szCs w:val="32"/>
        </w:rPr>
        <w:t>PRILOGA A</w:t>
      </w:r>
    </w:p>
    <w:p w14:paraId="6A0559D2" w14:textId="1F73AAE7" w:rsidR="00F00C73" w:rsidRPr="00F772D4" w:rsidRDefault="00F00C73" w:rsidP="00F00C73">
      <w:pPr>
        <w:spacing w:line="520" w:lineRule="exact"/>
        <w:rPr>
          <w:rFonts w:asciiTheme="minorHAnsi" w:hAnsiTheme="minorHAnsi"/>
          <w:sz w:val="32"/>
          <w:szCs w:val="32"/>
        </w:rPr>
      </w:pPr>
      <w:r w:rsidRPr="00F772D4">
        <w:rPr>
          <w:rFonts w:asciiTheme="minorHAnsi" w:hAnsiTheme="minorHAnsi"/>
          <w:sz w:val="32"/>
          <w:szCs w:val="32"/>
        </w:rPr>
        <w:t>PRILOGA B</w:t>
      </w:r>
    </w:p>
    <w:p w14:paraId="6A53B0A4" w14:textId="6D48DF80" w:rsidR="00F00C73" w:rsidRPr="000B5825" w:rsidRDefault="00F00C73" w:rsidP="00F00C73">
      <w:pPr>
        <w:spacing w:line="520" w:lineRule="exact"/>
        <w:rPr>
          <w:rFonts w:asciiTheme="minorHAnsi" w:hAnsiTheme="minorHAnsi"/>
          <w:sz w:val="32"/>
          <w:szCs w:val="32"/>
        </w:rPr>
      </w:pPr>
      <w:r w:rsidRPr="00F772D4">
        <w:rPr>
          <w:rFonts w:asciiTheme="minorHAnsi" w:hAnsiTheme="minorHAnsi"/>
          <w:sz w:val="32"/>
          <w:szCs w:val="32"/>
        </w:rPr>
        <w:t>PRILOGA C</w:t>
      </w:r>
    </w:p>
    <w:p w14:paraId="32581C0E" w14:textId="77777777" w:rsidR="00F00C73" w:rsidRPr="00C844FA" w:rsidRDefault="00F00C73" w:rsidP="00F00C73">
      <w:pPr>
        <w:spacing w:line="520" w:lineRule="exact"/>
        <w:rPr>
          <w:rFonts w:asciiTheme="minorHAnsi" w:hAnsiTheme="minorHAnsi"/>
          <w:sz w:val="32"/>
          <w:szCs w:val="32"/>
        </w:rPr>
      </w:pPr>
    </w:p>
    <w:p w14:paraId="1B6D896D" w14:textId="77777777" w:rsidR="00F00C73" w:rsidRPr="00F00C73" w:rsidRDefault="00F00C73" w:rsidP="00F00C73"/>
    <w:p w14:paraId="0E7A86C0" w14:textId="77777777" w:rsidR="00DE707F" w:rsidRPr="003A1E4A" w:rsidRDefault="00DE707F" w:rsidP="00F62005">
      <w:pPr>
        <w:spacing w:line="276" w:lineRule="auto"/>
        <w:jc w:val="right"/>
        <w:rPr>
          <w:rFonts w:asciiTheme="minorHAnsi" w:hAnsiTheme="minorHAnsi" w:cstheme="minorHAnsi"/>
          <w:bCs/>
          <w:sz w:val="16"/>
          <w:szCs w:val="16"/>
        </w:rPr>
      </w:pPr>
      <w:r w:rsidRPr="00A062EA">
        <w:rPr>
          <w:sz w:val="22"/>
          <w:szCs w:val="22"/>
        </w:rPr>
        <w:br w:type="page"/>
      </w:r>
      <w:r w:rsidRPr="003A1E4A">
        <w:rPr>
          <w:rFonts w:asciiTheme="minorHAnsi" w:hAnsiTheme="minorHAnsi" w:cstheme="minorHAnsi"/>
          <w:bCs/>
          <w:sz w:val="16"/>
          <w:szCs w:val="16"/>
          <w:bdr w:val="single" w:sz="4" w:space="0" w:color="auto"/>
        </w:rPr>
        <w:lastRenderedPageBreak/>
        <w:t xml:space="preserve">PRILOGA </w:t>
      </w:r>
      <w:r w:rsidR="00622AF9" w:rsidRPr="003A1E4A">
        <w:rPr>
          <w:rFonts w:asciiTheme="minorHAnsi" w:hAnsiTheme="minorHAnsi" w:cstheme="minorHAnsi"/>
          <w:bCs/>
          <w:sz w:val="16"/>
          <w:szCs w:val="16"/>
          <w:bdr w:val="single" w:sz="4" w:space="0" w:color="auto"/>
        </w:rPr>
        <w:t>OBR-1</w:t>
      </w:r>
    </w:p>
    <w:p w14:paraId="0D902A73" w14:textId="77777777" w:rsidR="00DE707F" w:rsidRPr="003215F0" w:rsidRDefault="00DE707F" w:rsidP="00F62005">
      <w:pPr>
        <w:spacing w:line="276" w:lineRule="auto"/>
        <w:rPr>
          <w:rFonts w:asciiTheme="minorHAnsi" w:hAnsiTheme="minorHAnsi" w:cstheme="minorHAnsi"/>
          <w:sz w:val="22"/>
          <w:szCs w:val="22"/>
        </w:rPr>
      </w:pPr>
    </w:p>
    <w:p w14:paraId="6EB9482E" w14:textId="77777777" w:rsidR="00DE707F"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3215F0">
        <w:rPr>
          <w:rFonts w:asciiTheme="minorHAnsi" w:hAnsiTheme="minorHAnsi" w:cstheme="minorHAnsi"/>
          <w:b/>
          <w:bCs/>
          <w:sz w:val="22"/>
          <w:szCs w:val="22"/>
        </w:rPr>
        <w:t>P</w:t>
      </w:r>
      <w:r w:rsidR="003215F0">
        <w:rPr>
          <w:rFonts w:asciiTheme="minorHAnsi" w:hAnsiTheme="minorHAnsi" w:cstheme="minorHAnsi"/>
          <w:b/>
          <w:bCs/>
          <w:sz w:val="22"/>
          <w:szCs w:val="22"/>
        </w:rPr>
        <w:t>ODATKI O PONUDNIKU</w:t>
      </w:r>
    </w:p>
    <w:p w14:paraId="5512F4B6" w14:textId="77777777" w:rsidR="003215F0" w:rsidRPr="003215F0" w:rsidRDefault="003215F0" w:rsidP="00F62005">
      <w:pPr>
        <w:spacing w:line="276" w:lineRule="auto"/>
        <w:jc w:val="center"/>
        <w:rPr>
          <w:rFonts w:asciiTheme="minorHAnsi" w:hAnsiTheme="minorHAnsi" w:cstheme="minorHAnsi"/>
          <w:b/>
          <w:bCs/>
          <w:sz w:val="22"/>
          <w:szCs w:val="22"/>
        </w:rPr>
      </w:pPr>
    </w:p>
    <w:tbl>
      <w:tblPr>
        <w:tblW w:w="0" w:type="auto"/>
        <w:tblInd w:w="2" w:type="dxa"/>
        <w:tblLayout w:type="fixed"/>
        <w:tblLook w:val="0000" w:firstRow="0" w:lastRow="0" w:firstColumn="0" w:lastColumn="0" w:noHBand="0" w:noVBand="0"/>
      </w:tblPr>
      <w:tblGrid>
        <w:gridCol w:w="4786"/>
        <w:gridCol w:w="4394"/>
      </w:tblGrid>
      <w:tr w:rsidR="00DE707F" w:rsidRPr="003215F0" w14:paraId="6464438D" w14:textId="77777777">
        <w:tc>
          <w:tcPr>
            <w:tcW w:w="4786" w:type="dxa"/>
          </w:tcPr>
          <w:p w14:paraId="5342C873" w14:textId="77777777" w:rsidR="00DE707F" w:rsidRPr="003215F0" w:rsidRDefault="00DE707F" w:rsidP="00F62005">
            <w:pPr>
              <w:spacing w:line="276" w:lineRule="auto"/>
              <w:rPr>
                <w:rFonts w:asciiTheme="minorHAnsi" w:hAnsiTheme="minorHAnsi" w:cstheme="minorHAnsi"/>
              </w:rPr>
            </w:pPr>
          </w:p>
          <w:p w14:paraId="4410D7EB"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Naziv ponudnika:</w:t>
            </w:r>
          </w:p>
        </w:tc>
        <w:tc>
          <w:tcPr>
            <w:tcW w:w="4394" w:type="dxa"/>
          </w:tcPr>
          <w:p w14:paraId="55381AAD" w14:textId="77777777" w:rsidR="00DE707F" w:rsidRPr="003215F0" w:rsidRDefault="00DE707F" w:rsidP="00F62005">
            <w:pPr>
              <w:spacing w:line="276" w:lineRule="auto"/>
              <w:rPr>
                <w:rFonts w:asciiTheme="minorHAnsi" w:hAnsiTheme="minorHAnsi" w:cstheme="minorHAnsi"/>
              </w:rPr>
            </w:pPr>
          </w:p>
        </w:tc>
      </w:tr>
      <w:tr w:rsidR="00DE707F" w:rsidRPr="003215F0" w14:paraId="181522A2" w14:textId="77777777">
        <w:tc>
          <w:tcPr>
            <w:tcW w:w="4786" w:type="dxa"/>
          </w:tcPr>
          <w:p w14:paraId="758056DB" w14:textId="77777777" w:rsidR="00DE707F" w:rsidRPr="003215F0" w:rsidRDefault="00DE707F" w:rsidP="00F62005">
            <w:pPr>
              <w:spacing w:line="276" w:lineRule="auto"/>
              <w:rPr>
                <w:rFonts w:asciiTheme="minorHAnsi" w:hAnsiTheme="minorHAnsi" w:cstheme="minorHAnsi"/>
              </w:rPr>
            </w:pPr>
          </w:p>
          <w:p w14:paraId="5790F935"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Naslov ponudnika:</w:t>
            </w:r>
          </w:p>
        </w:tc>
        <w:tc>
          <w:tcPr>
            <w:tcW w:w="4394" w:type="dxa"/>
            <w:tcBorders>
              <w:top w:val="single" w:sz="6" w:space="0" w:color="auto"/>
            </w:tcBorders>
          </w:tcPr>
          <w:p w14:paraId="6FB54496" w14:textId="77777777" w:rsidR="00DE707F" w:rsidRPr="003215F0" w:rsidRDefault="00DE707F" w:rsidP="00F62005">
            <w:pPr>
              <w:spacing w:line="276" w:lineRule="auto"/>
              <w:rPr>
                <w:rFonts w:asciiTheme="minorHAnsi" w:hAnsiTheme="minorHAnsi" w:cstheme="minorHAnsi"/>
              </w:rPr>
            </w:pPr>
          </w:p>
        </w:tc>
      </w:tr>
      <w:tr w:rsidR="00DE707F" w:rsidRPr="003215F0" w14:paraId="0A1FF9C3" w14:textId="77777777">
        <w:tc>
          <w:tcPr>
            <w:tcW w:w="4786" w:type="dxa"/>
          </w:tcPr>
          <w:p w14:paraId="7DDE694E" w14:textId="77777777" w:rsidR="00DE707F" w:rsidRPr="003215F0" w:rsidRDefault="00DE707F" w:rsidP="00F62005">
            <w:pPr>
              <w:spacing w:line="276" w:lineRule="auto"/>
              <w:rPr>
                <w:rFonts w:asciiTheme="minorHAnsi" w:hAnsiTheme="minorHAnsi" w:cstheme="minorHAnsi"/>
              </w:rPr>
            </w:pPr>
          </w:p>
          <w:p w14:paraId="587AC7FA"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Kontaktna oseba:</w:t>
            </w:r>
          </w:p>
        </w:tc>
        <w:tc>
          <w:tcPr>
            <w:tcW w:w="4394" w:type="dxa"/>
            <w:tcBorders>
              <w:top w:val="single" w:sz="6" w:space="0" w:color="auto"/>
            </w:tcBorders>
          </w:tcPr>
          <w:p w14:paraId="7956985C" w14:textId="77777777" w:rsidR="00DE707F" w:rsidRPr="003215F0" w:rsidRDefault="00DE707F" w:rsidP="00F62005">
            <w:pPr>
              <w:spacing w:line="276" w:lineRule="auto"/>
              <w:rPr>
                <w:rFonts w:asciiTheme="minorHAnsi" w:hAnsiTheme="minorHAnsi" w:cstheme="minorHAnsi"/>
              </w:rPr>
            </w:pPr>
          </w:p>
        </w:tc>
      </w:tr>
      <w:tr w:rsidR="00DE707F" w:rsidRPr="003215F0" w14:paraId="17BD4CFD" w14:textId="77777777">
        <w:tc>
          <w:tcPr>
            <w:tcW w:w="4786" w:type="dxa"/>
          </w:tcPr>
          <w:p w14:paraId="07BD5688" w14:textId="77777777" w:rsidR="00DE707F" w:rsidRPr="003215F0" w:rsidRDefault="00DE707F" w:rsidP="00F62005">
            <w:pPr>
              <w:spacing w:line="276" w:lineRule="auto"/>
              <w:rPr>
                <w:rFonts w:asciiTheme="minorHAnsi" w:hAnsiTheme="minorHAnsi" w:cstheme="minorHAnsi"/>
              </w:rPr>
            </w:pPr>
          </w:p>
          <w:p w14:paraId="05AD44B9"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Elektronski naslov kontaktne osebe:</w:t>
            </w:r>
          </w:p>
        </w:tc>
        <w:tc>
          <w:tcPr>
            <w:tcW w:w="4394" w:type="dxa"/>
            <w:tcBorders>
              <w:top w:val="single" w:sz="6" w:space="0" w:color="auto"/>
            </w:tcBorders>
          </w:tcPr>
          <w:p w14:paraId="63323237" w14:textId="77777777" w:rsidR="00DE707F" w:rsidRPr="003215F0" w:rsidRDefault="00DE707F" w:rsidP="00F62005">
            <w:pPr>
              <w:spacing w:line="276" w:lineRule="auto"/>
              <w:rPr>
                <w:rFonts w:asciiTheme="minorHAnsi" w:hAnsiTheme="minorHAnsi" w:cstheme="minorHAnsi"/>
              </w:rPr>
            </w:pPr>
          </w:p>
        </w:tc>
      </w:tr>
      <w:tr w:rsidR="00DE707F" w:rsidRPr="003215F0" w14:paraId="562FE31F" w14:textId="77777777">
        <w:tc>
          <w:tcPr>
            <w:tcW w:w="4786" w:type="dxa"/>
          </w:tcPr>
          <w:p w14:paraId="543F33B1" w14:textId="77777777" w:rsidR="00DE707F" w:rsidRPr="003215F0" w:rsidRDefault="00DE707F" w:rsidP="00F62005">
            <w:pPr>
              <w:spacing w:line="276" w:lineRule="auto"/>
              <w:rPr>
                <w:rFonts w:asciiTheme="minorHAnsi" w:hAnsiTheme="minorHAnsi" w:cstheme="minorHAnsi"/>
              </w:rPr>
            </w:pPr>
          </w:p>
          <w:p w14:paraId="17AEE678"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Telefon:</w:t>
            </w:r>
          </w:p>
        </w:tc>
        <w:tc>
          <w:tcPr>
            <w:tcW w:w="4394" w:type="dxa"/>
            <w:tcBorders>
              <w:top w:val="single" w:sz="6" w:space="0" w:color="auto"/>
            </w:tcBorders>
          </w:tcPr>
          <w:p w14:paraId="2BCC42EA" w14:textId="77777777" w:rsidR="00DE707F" w:rsidRPr="003215F0" w:rsidRDefault="00DE707F" w:rsidP="00F62005">
            <w:pPr>
              <w:spacing w:line="276" w:lineRule="auto"/>
              <w:rPr>
                <w:rFonts w:asciiTheme="minorHAnsi" w:hAnsiTheme="minorHAnsi" w:cstheme="minorHAnsi"/>
              </w:rPr>
            </w:pPr>
          </w:p>
        </w:tc>
      </w:tr>
      <w:tr w:rsidR="00DE707F" w:rsidRPr="003215F0" w14:paraId="09AE1973" w14:textId="77777777">
        <w:tc>
          <w:tcPr>
            <w:tcW w:w="4786" w:type="dxa"/>
          </w:tcPr>
          <w:p w14:paraId="06290D7B" w14:textId="77777777" w:rsidR="00DE707F" w:rsidRPr="003215F0" w:rsidRDefault="00DE707F" w:rsidP="00F62005">
            <w:pPr>
              <w:spacing w:line="276" w:lineRule="auto"/>
              <w:rPr>
                <w:rFonts w:asciiTheme="minorHAnsi" w:hAnsiTheme="minorHAnsi" w:cstheme="minorHAnsi"/>
              </w:rPr>
            </w:pPr>
          </w:p>
          <w:p w14:paraId="6FF6ECC4" w14:textId="77777777" w:rsidR="00DE707F" w:rsidRPr="003215F0" w:rsidRDefault="00DE707F" w:rsidP="00F62005">
            <w:pPr>
              <w:spacing w:line="276" w:lineRule="auto"/>
              <w:rPr>
                <w:rFonts w:asciiTheme="minorHAnsi" w:hAnsiTheme="minorHAnsi" w:cstheme="minorHAnsi"/>
              </w:rPr>
            </w:pPr>
            <w:proofErr w:type="spellStart"/>
            <w:r w:rsidRPr="003215F0">
              <w:rPr>
                <w:rFonts w:asciiTheme="minorHAnsi" w:hAnsiTheme="minorHAnsi" w:cstheme="minorHAnsi"/>
                <w:sz w:val="22"/>
                <w:szCs w:val="22"/>
              </w:rPr>
              <w:t>Fax</w:t>
            </w:r>
            <w:proofErr w:type="spellEnd"/>
            <w:r w:rsidRPr="003215F0">
              <w:rPr>
                <w:rFonts w:asciiTheme="minorHAnsi" w:hAnsiTheme="minorHAnsi" w:cstheme="minorHAnsi"/>
                <w:sz w:val="22"/>
                <w:szCs w:val="22"/>
              </w:rPr>
              <w:t>:</w:t>
            </w:r>
          </w:p>
        </w:tc>
        <w:tc>
          <w:tcPr>
            <w:tcW w:w="4394" w:type="dxa"/>
            <w:tcBorders>
              <w:top w:val="single" w:sz="6" w:space="0" w:color="auto"/>
            </w:tcBorders>
          </w:tcPr>
          <w:p w14:paraId="6EE6072C" w14:textId="77777777" w:rsidR="00DE707F" w:rsidRPr="003215F0" w:rsidRDefault="00DE707F" w:rsidP="00F62005">
            <w:pPr>
              <w:spacing w:line="276" w:lineRule="auto"/>
              <w:rPr>
                <w:rFonts w:asciiTheme="minorHAnsi" w:hAnsiTheme="minorHAnsi" w:cstheme="minorHAnsi"/>
              </w:rPr>
            </w:pPr>
          </w:p>
        </w:tc>
      </w:tr>
      <w:tr w:rsidR="00DE707F" w:rsidRPr="003215F0" w14:paraId="3B464B1F" w14:textId="77777777">
        <w:tc>
          <w:tcPr>
            <w:tcW w:w="4786" w:type="dxa"/>
          </w:tcPr>
          <w:p w14:paraId="77130AFE" w14:textId="77777777" w:rsidR="00DE707F" w:rsidRPr="003215F0" w:rsidRDefault="00DE707F" w:rsidP="00F62005">
            <w:pPr>
              <w:spacing w:line="276" w:lineRule="auto"/>
              <w:rPr>
                <w:rFonts w:asciiTheme="minorHAnsi" w:hAnsiTheme="minorHAnsi" w:cstheme="minorHAnsi"/>
              </w:rPr>
            </w:pPr>
          </w:p>
          <w:p w14:paraId="3099B7A6"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Identifikacijska številka ponudnika:</w:t>
            </w:r>
          </w:p>
        </w:tc>
        <w:tc>
          <w:tcPr>
            <w:tcW w:w="4394" w:type="dxa"/>
            <w:tcBorders>
              <w:top w:val="single" w:sz="6" w:space="0" w:color="auto"/>
            </w:tcBorders>
          </w:tcPr>
          <w:p w14:paraId="14271B12" w14:textId="77777777" w:rsidR="00DE707F" w:rsidRPr="003215F0" w:rsidRDefault="00DE707F" w:rsidP="00F62005">
            <w:pPr>
              <w:tabs>
                <w:tab w:val="center" w:pos="4320"/>
                <w:tab w:val="right" w:pos="8640"/>
              </w:tabs>
              <w:spacing w:line="276" w:lineRule="auto"/>
              <w:rPr>
                <w:rFonts w:asciiTheme="minorHAnsi" w:hAnsiTheme="minorHAnsi" w:cstheme="minorHAnsi"/>
              </w:rPr>
            </w:pPr>
          </w:p>
        </w:tc>
      </w:tr>
      <w:tr w:rsidR="00DE707F" w:rsidRPr="003215F0" w14:paraId="69D260D1" w14:textId="77777777">
        <w:tc>
          <w:tcPr>
            <w:tcW w:w="4786" w:type="dxa"/>
          </w:tcPr>
          <w:p w14:paraId="12BCA5FA" w14:textId="77777777" w:rsidR="00DE707F" w:rsidRPr="003215F0" w:rsidRDefault="00DE707F" w:rsidP="00F62005">
            <w:pPr>
              <w:spacing w:line="276" w:lineRule="auto"/>
              <w:rPr>
                <w:rFonts w:asciiTheme="minorHAnsi" w:hAnsiTheme="minorHAnsi" w:cstheme="minorHAnsi"/>
              </w:rPr>
            </w:pPr>
          </w:p>
          <w:p w14:paraId="6A3826C2"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Matična številka ponudnika:</w:t>
            </w:r>
          </w:p>
        </w:tc>
        <w:tc>
          <w:tcPr>
            <w:tcW w:w="4394" w:type="dxa"/>
            <w:tcBorders>
              <w:top w:val="single" w:sz="6" w:space="0" w:color="auto"/>
            </w:tcBorders>
          </w:tcPr>
          <w:p w14:paraId="0733D080" w14:textId="77777777" w:rsidR="00DE707F" w:rsidRPr="003215F0" w:rsidRDefault="00DE707F" w:rsidP="00F62005">
            <w:pPr>
              <w:tabs>
                <w:tab w:val="center" w:pos="4320"/>
                <w:tab w:val="right" w:pos="8640"/>
              </w:tabs>
              <w:spacing w:line="276" w:lineRule="auto"/>
              <w:rPr>
                <w:rFonts w:asciiTheme="minorHAnsi" w:hAnsiTheme="minorHAnsi" w:cstheme="minorHAnsi"/>
              </w:rPr>
            </w:pPr>
          </w:p>
        </w:tc>
      </w:tr>
      <w:tr w:rsidR="00DE707F" w:rsidRPr="003215F0" w14:paraId="6F5E4A4C" w14:textId="77777777">
        <w:tc>
          <w:tcPr>
            <w:tcW w:w="4786" w:type="dxa"/>
          </w:tcPr>
          <w:p w14:paraId="46D9131C" w14:textId="77777777" w:rsidR="00DE707F" w:rsidRPr="003215F0" w:rsidRDefault="00DE707F" w:rsidP="00F62005">
            <w:pPr>
              <w:autoSpaceDE w:val="0"/>
              <w:autoSpaceDN w:val="0"/>
              <w:adjustRightInd w:val="0"/>
              <w:spacing w:line="276" w:lineRule="auto"/>
              <w:rPr>
                <w:rFonts w:asciiTheme="minorHAnsi" w:hAnsiTheme="minorHAnsi" w:cstheme="minorHAnsi"/>
                <w:color w:val="000000"/>
              </w:rPr>
            </w:pPr>
          </w:p>
          <w:p w14:paraId="10BEE334" w14:textId="77777777" w:rsidR="00DE707F" w:rsidRPr="003215F0" w:rsidRDefault="00DE707F" w:rsidP="00F62005">
            <w:pPr>
              <w:autoSpaceDE w:val="0"/>
              <w:autoSpaceDN w:val="0"/>
              <w:adjustRightInd w:val="0"/>
              <w:spacing w:line="276" w:lineRule="auto"/>
              <w:rPr>
                <w:rFonts w:asciiTheme="minorHAnsi" w:hAnsiTheme="minorHAnsi" w:cstheme="minorHAnsi"/>
                <w:color w:val="000000"/>
              </w:rPr>
            </w:pPr>
            <w:r w:rsidRPr="003215F0">
              <w:rPr>
                <w:rFonts w:asciiTheme="minorHAnsi" w:hAnsiTheme="minorHAnsi" w:cstheme="minorHAnsi"/>
                <w:color w:val="000000"/>
                <w:sz w:val="22"/>
                <w:szCs w:val="22"/>
              </w:rPr>
              <w:t xml:space="preserve">Št. transakcijskega računa: </w:t>
            </w:r>
          </w:p>
        </w:tc>
        <w:tc>
          <w:tcPr>
            <w:tcW w:w="4394" w:type="dxa"/>
            <w:tcBorders>
              <w:top w:val="single" w:sz="6" w:space="0" w:color="auto"/>
              <w:bottom w:val="single" w:sz="6" w:space="0" w:color="auto"/>
            </w:tcBorders>
          </w:tcPr>
          <w:p w14:paraId="061F070E" w14:textId="77777777" w:rsidR="00DE707F" w:rsidRPr="003215F0" w:rsidRDefault="00DE707F" w:rsidP="00F62005">
            <w:pPr>
              <w:spacing w:line="276" w:lineRule="auto"/>
              <w:rPr>
                <w:rFonts w:asciiTheme="minorHAnsi" w:hAnsiTheme="minorHAnsi" w:cstheme="minorHAnsi"/>
              </w:rPr>
            </w:pPr>
          </w:p>
        </w:tc>
      </w:tr>
      <w:tr w:rsidR="00DE707F" w:rsidRPr="003215F0" w14:paraId="14A63CD7" w14:textId="77777777">
        <w:tc>
          <w:tcPr>
            <w:tcW w:w="4786" w:type="dxa"/>
          </w:tcPr>
          <w:p w14:paraId="0F5537E1" w14:textId="77777777" w:rsidR="00DE707F" w:rsidRPr="003215F0" w:rsidRDefault="00DE707F" w:rsidP="00F62005">
            <w:pPr>
              <w:spacing w:line="276" w:lineRule="auto"/>
              <w:rPr>
                <w:rFonts w:asciiTheme="minorHAnsi" w:hAnsiTheme="minorHAnsi" w:cstheme="minorHAnsi"/>
              </w:rPr>
            </w:pPr>
          </w:p>
          <w:p w14:paraId="534D665D" w14:textId="4A24875D" w:rsidR="00DE707F" w:rsidRPr="003215F0" w:rsidRDefault="00DE707F" w:rsidP="00166D77">
            <w:pPr>
              <w:spacing w:line="276" w:lineRule="auto"/>
              <w:rPr>
                <w:rFonts w:asciiTheme="minorHAnsi" w:hAnsiTheme="minorHAnsi" w:cstheme="minorHAnsi"/>
              </w:rPr>
            </w:pPr>
            <w:r w:rsidRPr="003215F0">
              <w:rPr>
                <w:rFonts w:asciiTheme="minorHAnsi" w:hAnsiTheme="minorHAnsi" w:cstheme="minorHAnsi"/>
                <w:sz w:val="22"/>
                <w:szCs w:val="22"/>
              </w:rPr>
              <w:t>Zakoniti zastopnik (podpiše Krovno izjavo</w:t>
            </w:r>
            <w:r w:rsidR="003215F0">
              <w:rPr>
                <w:rFonts w:asciiTheme="minorHAnsi" w:hAnsiTheme="minorHAnsi" w:cstheme="minorHAnsi"/>
                <w:sz w:val="22"/>
                <w:szCs w:val="22"/>
              </w:rPr>
              <w:t>):</w:t>
            </w:r>
          </w:p>
        </w:tc>
        <w:tc>
          <w:tcPr>
            <w:tcW w:w="4394" w:type="dxa"/>
            <w:tcBorders>
              <w:top w:val="single" w:sz="6" w:space="0" w:color="auto"/>
              <w:bottom w:val="single" w:sz="6" w:space="0" w:color="auto"/>
            </w:tcBorders>
          </w:tcPr>
          <w:p w14:paraId="5B5CDD64" w14:textId="77777777" w:rsidR="00DE707F" w:rsidRPr="003215F0" w:rsidRDefault="00DE707F" w:rsidP="00F62005">
            <w:pPr>
              <w:spacing w:line="276" w:lineRule="auto"/>
              <w:rPr>
                <w:rFonts w:asciiTheme="minorHAnsi" w:hAnsiTheme="minorHAnsi" w:cstheme="minorHAnsi"/>
              </w:rPr>
            </w:pPr>
          </w:p>
        </w:tc>
      </w:tr>
      <w:tr w:rsidR="00DE707F" w:rsidRPr="003215F0" w14:paraId="162B33EE" w14:textId="77777777">
        <w:tc>
          <w:tcPr>
            <w:tcW w:w="4786" w:type="dxa"/>
          </w:tcPr>
          <w:p w14:paraId="4878D314" w14:textId="77777777" w:rsidR="00DE707F" w:rsidRPr="003215F0" w:rsidRDefault="00DE707F" w:rsidP="00F62005">
            <w:pPr>
              <w:spacing w:line="276" w:lineRule="auto"/>
              <w:rPr>
                <w:rFonts w:asciiTheme="minorHAnsi" w:hAnsiTheme="minorHAnsi" w:cstheme="minorHAnsi"/>
              </w:rPr>
            </w:pPr>
          </w:p>
          <w:p w14:paraId="5E469156"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Pooblaščena oseba za podpis ponudbe in pogodbe (če to ni zakoniti zastopnik):</w:t>
            </w:r>
          </w:p>
        </w:tc>
        <w:tc>
          <w:tcPr>
            <w:tcW w:w="4394" w:type="dxa"/>
            <w:tcBorders>
              <w:top w:val="single" w:sz="6" w:space="0" w:color="auto"/>
              <w:bottom w:val="single" w:sz="6" w:space="0" w:color="auto"/>
            </w:tcBorders>
          </w:tcPr>
          <w:p w14:paraId="54427FBC" w14:textId="77777777" w:rsidR="00DE707F" w:rsidRPr="003215F0" w:rsidRDefault="00DE707F" w:rsidP="00F62005">
            <w:pPr>
              <w:spacing w:line="276" w:lineRule="auto"/>
              <w:rPr>
                <w:rFonts w:asciiTheme="minorHAnsi" w:hAnsiTheme="minorHAnsi" w:cstheme="minorHAnsi"/>
              </w:rPr>
            </w:pPr>
          </w:p>
        </w:tc>
      </w:tr>
      <w:tr w:rsidR="00DE707F" w:rsidRPr="003215F0" w14:paraId="4F771E69" w14:textId="77777777">
        <w:tc>
          <w:tcPr>
            <w:tcW w:w="4786" w:type="dxa"/>
          </w:tcPr>
          <w:p w14:paraId="1273E2C4" w14:textId="77777777" w:rsidR="00DE707F" w:rsidRPr="003215F0" w:rsidRDefault="00DE707F" w:rsidP="00F62005">
            <w:pPr>
              <w:spacing w:line="276" w:lineRule="auto"/>
              <w:rPr>
                <w:rFonts w:asciiTheme="minorHAnsi" w:hAnsiTheme="minorHAnsi" w:cstheme="minorHAnsi"/>
              </w:rPr>
            </w:pPr>
          </w:p>
          <w:p w14:paraId="02CF409D"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color w:val="000000"/>
                <w:sz w:val="22"/>
                <w:szCs w:val="22"/>
              </w:rPr>
              <w:t>Imenovani pooblaščenec za vročanje po ZUP-u (izpolni samo ponudnik, ki nima sedeža v  Republiki Sloveniji):</w:t>
            </w:r>
          </w:p>
        </w:tc>
        <w:tc>
          <w:tcPr>
            <w:tcW w:w="4394" w:type="dxa"/>
            <w:tcBorders>
              <w:top w:val="single" w:sz="6" w:space="0" w:color="auto"/>
              <w:bottom w:val="single" w:sz="6" w:space="0" w:color="auto"/>
            </w:tcBorders>
          </w:tcPr>
          <w:p w14:paraId="63EE7E7B" w14:textId="77777777" w:rsidR="00DE707F" w:rsidRPr="003215F0" w:rsidRDefault="00DE707F" w:rsidP="00F62005">
            <w:pPr>
              <w:spacing w:line="276" w:lineRule="auto"/>
              <w:rPr>
                <w:rFonts w:asciiTheme="minorHAnsi" w:hAnsiTheme="minorHAnsi" w:cstheme="minorHAnsi"/>
              </w:rPr>
            </w:pPr>
          </w:p>
        </w:tc>
      </w:tr>
    </w:tbl>
    <w:p w14:paraId="27D677F0" w14:textId="77777777" w:rsidR="00DE707F" w:rsidRPr="003215F0" w:rsidRDefault="00DE707F" w:rsidP="00F62005">
      <w:pPr>
        <w:spacing w:line="276" w:lineRule="auto"/>
        <w:rPr>
          <w:rFonts w:asciiTheme="minorHAnsi" w:hAnsiTheme="minorHAnsi" w:cstheme="minorHAnsi"/>
          <w:sz w:val="22"/>
          <w:szCs w:val="22"/>
        </w:rPr>
      </w:pPr>
    </w:p>
    <w:p w14:paraId="69C40B33" w14:textId="77777777" w:rsidR="00DE707F" w:rsidRPr="003215F0" w:rsidRDefault="00DE707F" w:rsidP="00F62005">
      <w:pPr>
        <w:spacing w:line="276" w:lineRule="auto"/>
        <w:rPr>
          <w:rFonts w:asciiTheme="minorHAnsi" w:hAnsiTheme="minorHAnsi" w:cstheme="minorHAnsi"/>
          <w:sz w:val="22"/>
          <w:szCs w:val="22"/>
        </w:rPr>
      </w:pPr>
    </w:p>
    <w:p w14:paraId="20EE9BA4" w14:textId="77777777" w:rsidR="00DE707F" w:rsidRDefault="00DE707F" w:rsidP="00F62005">
      <w:pPr>
        <w:spacing w:line="276" w:lineRule="auto"/>
        <w:rPr>
          <w:rFonts w:asciiTheme="minorHAnsi" w:hAnsiTheme="minorHAnsi" w:cstheme="minorHAnsi"/>
          <w:sz w:val="22"/>
          <w:szCs w:val="22"/>
        </w:rPr>
      </w:pPr>
    </w:p>
    <w:p w14:paraId="7CD59C92" w14:textId="77777777" w:rsidR="0007290F" w:rsidRDefault="0007290F" w:rsidP="00F62005">
      <w:pPr>
        <w:spacing w:line="276" w:lineRule="auto"/>
        <w:rPr>
          <w:rFonts w:asciiTheme="minorHAnsi" w:hAnsiTheme="minorHAnsi" w:cstheme="minorHAnsi"/>
          <w:sz w:val="22"/>
          <w:szCs w:val="22"/>
        </w:rPr>
      </w:pPr>
    </w:p>
    <w:p w14:paraId="29E47D82" w14:textId="77777777" w:rsidR="0007290F" w:rsidRPr="003215F0" w:rsidRDefault="0007290F"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5495"/>
        <w:gridCol w:w="4127"/>
      </w:tblGrid>
      <w:tr w:rsidR="00DE707F" w:rsidRPr="003215F0" w14:paraId="72DB3507" w14:textId="77777777">
        <w:tc>
          <w:tcPr>
            <w:tcW w:w="5495" w:type="dxa"/>
          </w:tcPr>
          <w:p w14:paraId="3DAFB06E"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Kraj in datum:</w:t>
            </w:r>
          </w:p>
          <w:p w14:paraId="18103B63" w14:textId="77777777" w:rsidR="00DE707F" w:rsidRPr="003215F0" w:rsidRDefault="00DE707F" w:rsidP="00F62005">
            <w:pPr>
              <w:spacing w:line="276" w:lineRule="auto"/>
              <w:rPr>
                <w:rFonts w:asciiTheme="minorHAnsi" w:hAnsiTheme="minorHAnsi" w:cstheme="minorHAnsi"/>
              </w:rPr>
            </w:pPr>
          </w:p>
        </w:tc>
        <w:tc>
          <w:tcPr>
            <w:tcW w:w="4127" w:type="dxa"/>
          </w:tcPr>
          <w:p w14:paraId="41C30D1F"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Ponudnik:</w:t>
            </w:r>
          </w:p>
        </w:tc>
      </w:tr>
      <w:tr w:rsidR="00DE707F" w:rsidRPr="003215F0" w14:paraId="4681ABAA" w14:textId="77777777">
        <w:tc>
          <w:tcPr>
            <w:tcW w:w="5495" w:type="dxa"/>
          </w:tcPr>
          <w:p w14:paraId="5E8E346B" w14:textId="77777777" w:rsidR="00DE707F" w:rsidRPr="003215F0" w:rsidRDefault="00DE707F" w:rsidP="00F62005">
            <w:pPr>
              <w:spacing w:line="276" w:lineRule="auto"/>
              <w:rPr>
                <w:rFonts w:asciiTheme="minorHAnsi" w:hAnsiTheme="minorHAnsi" w:cstheme="minorHAnsi"/>
              </w:rPr>
            </w:pPr>
          </w:p>
        </w:tc>
        <w:tc>
          <w:tcPr>
            <w:tcW w:w="4127" w:type="dxa"/>
          </w:tcPr>
          <w:p w14:paraId="107DD5D9"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Žig in podpis:</w:t>
            </w:r>
          </w:p>
        </w:tc>
      </w:tr>
    </w:tbl>
    <w:p w14:paraId="77A37DAF" w14:textId="77777777" w:rsidR="00DE707F" w:rsidRPr="003A1E4A" w:rsidRDefault="00DE707F" w:rsidP="00F62005">
      <w:pPr>
        <w:spacing w:line="276" w:lineRule="auto"/>
        <w:jc w:val="right"/>
        <w:rPr>
          <w:rFonts w:asciiTheme="minorHAnsi" w:hAnsiTheme="minorHAnsi" w:cstheme="minorHAnsi"/>
          <w:bCs/>
          <w:sz w:val="16"/>
          <w:szCs w:val="16"/>
        </w:rPr>
      </w:pPr>
      <w:r w:rsidRPr="003215F0">
        <w:rPr>
          <w:rFonts w:asciiTheme="minorHAnsi" w:hAnsiTheme="minorHAnsi" w:cstheme="minorHAnsi"/>
          <w:sz w:val="22"/>
          <w:szCs w:val="22"/>
        </w:rPr>
        <w:br w:type="page"/>
      </w:r>
      <w:r w:rsidR="00622AF9" w:rsidRPr="003A1E4A">
        <w:rPr>
          <w:rFonts w:asciiTheme="minorHAnsi" w:hAnsiTheme="minorHAnsi" w:cstheme="minorHAnsi"/>
          <w:bCs/>
          <w:sz w:val="16"/>
          <w:szCs w:val="16"/>
          <w:bdr w:val="single" w:sz="4" w:space="0" w:color="auto"/>
        </w:rPr>
        <w:lastRenderedPageBreak/>
        <w:t>PRILOGA OBR-</w:t>
      </w:r>
      <w:r w:rsidRPr="003A1E4A">
        <w:rPr>
          <w:rFonts w:asciiTheme="minorHAnsi" w:hAnsiTheme="minorHAnsi" w:cstheme="minorHAnsi"/>
          <w:bCs/>
          <w:sz w:val="16"/>
          <w:szCs w:val="16"/>
          <w:bdr w:val="single" w:sz="4" w:space="0" w:color="auto"/>
        </w:rPr>
        <w:t>2</w:t>
      </w:r>
    </w:p>
    <w:p w14:paraId="5619961D" w14:textId="77777777" w:rsidR="00DE707F" w:rsidRPr="003215F0" w:rsidRDefault="00DE707F" w:rsidP="00F62005">
      <w:pPr>
        <w:spacing w:line="276" w:lineRule="auto"/>
        <w:rPr>
          <w:rFonts w:asciiTheme="minorHAnsi" w:hAnsiTheme="minorHAnsi" w:cstheme="minorHAnsi"/>
          <w:sz w:val="22"/>
          <w:szCs w:val="22"/>
        </w:rPr>
      </w:pPr>
    </w:p>
    <w:p w14:paraId="2EA0B3F9" w14:textId="77777777" w:rsidR="00DE707F" w:rsidRPr="000A119D"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0A119D">
        <w:rPr>
          <w:rFonts w:asciiTheme="minorHAnsi" w:hAnsiTheme="minorHAnsi" w:cstheme="minorHAnsi"/>
          <w:b/>
          <w:bCs/>
          <w:sz w:val="22"/>
          <w:szCs w:val="22"/>
        </w:rPr>
        <w:t>KROVNA IZJAVA PONUDNIKA</w:t>
      </w:r>
    </w:p>
    <w:p w14:paraId="66251E56" w14:textId="77777777" w:rsidR="00DE707F" w:rsidRPr="000A119D" w:rsidRDefault="00DE707F" w:rsidP="00F62005">
      <w:pPr>
        <w:spacing w:line="276" w:lineRule="auto"/>
        <w:jc w:val="both"/>
        <w:rPr>
          <w:rFonts w:asciiTheme="minorHAnsi" w:hAnsiTheme="minorHAnsi" w:cstheme="minorHAnsi"/>
          <w:sz w:val="22"/>
          <w:szCs w:val="22"/>
        </w:rPr>
      </w:pPr>
    </w:p>
    <w:p w14:paraId="3909C300" w14:textId="77777777" w:rsidR="00DE707F" w:rsidRPr="000A119D" w:rsidRDefault="00DE707F"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V zvezi z javnim naročilom </w:t>
      </w:r>
    </w:p>
    <w:p w14:paraId="468AB735" w14:textId="77777777" w:rsidR="00DE707F" w:rsidRPr="000A119D" w:rsidRDefault="00DE707F" w:rsidP="00F62005">
      <w:pPr>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4394"/>
      </w:tblGrid>
      <w:tr w:rsidR="00DE707F" w:rsidRPr="000A119D" w14:paraId="7E964908" w14:textId="77777777" w:rsidTr="008B04B4">
        <w:tc>
          <w:tcPr>
            <w:tcW w:w="4217" w:type="dxa"/>
            <w:vAlign w:val="center"/>
          </w:tcPr>
          <w:p w14:paraId="52A34EC9" w14:textId="77777777" w:rsidR="00DE707F" w:rsidRPr="000A119D" w:rsidRDefault="00DE707F" w:rsidP="00F62005">
            <w:pPr>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Naročnik:</w:t>
            </w:r>
          </w:p>
        </w:tc>
        <w:tc>
          <w:tcPr>
            <w:tcW w:w="4394" w:type="dxa"/>
            <w:vAlign w:val="center"/>
          </w:tcPr>
          <w:p w14:paraId="5E124963" w14:textId="1E1B74A6" w:rsidR="00DE707F" w:rsidRPr="000A119D" w:rsidRDefault="00BD16B2" w:rsidP="00EB3ACE">
            <w:pPr>
              <w:spacing w:line="276" w:lineRule="auto"/>
              <w:rPr>
                <w:rFonts w:asciiTheme="minorHAnsi" w:hAnsiTheme="minorHAnsi" w:cstheme="minorHAnsi"/>
                <w:snapToGrid w:val="0"/>
              </w:rPr>
            </w:pPr>
            <w:r w:rsidRPr="00BD16B2">
              <w:rPr>
                <w:rFonts w:ascii="Calibri" w:hAnsi="Calibri" w:cs="Calibri"/>
                <w:bCs/>
                <w:color w:val="000000"/>
                <w:sz w:val="22"/>
                <w:szCs w:val="22"/>
              </w:rPr>
              <w:t>Osnovna šola Ivana Roba Šempeter pri Gorici</w:t>
            </w:r>
          </w:p>
        </w:tc>
      </w:tr>
      <w:tr w:rsidR="00DE707F" w:rsidRPr="000A119D" w14:paraId="50A3CA5F" w14:textId="77777777" w:rsidTr="008B04B4">
        <w:tc>
          <w:tcPr>
            <w:tcW w:w="4217" w:type="dxa"/>
            <w:vAlign w:val="center"/>
          </w:tcPr>
          <w:p w14:paraId="667CB196" w14:textId="77777777" w:rsidR="00DE707F" w:rsidRPr="000A119D" w:rsidRDefault="00DE707F" w:rsidP="00F62005">
            <w:pPr>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Naziv javnega naročila:</w:t>
            </w:r>
          </w:p>
        </w:tc>
        <w:tc>
          <w:tcPr>
            <w:tcW w:w="4394" w:type="dxa"/>
            <w:vAlign w:val="center"/>
          </w:tcPr>
          <w:p w14:paraId="58B5C718" w14:textId="51439E7B" w:rsidR="00DE707F" w:rsidRPr="000A119D" w:rsidRDefault="00137B15" w:rsidP="00F62005">
            <w:pPr>
              <w:spacing w:line="276" w:lineRule="auto"/>
              <w:rPr>
                <w:rFonts w:asciiTheme="minorHAnsi" w:hAnsiTheme="minorHAnsi" w:cstheme="minorHAnsi"/>
                <w:snapToGrid w:val="0"/>
              </w:rPr>
            </w:pPr>
            <w:r>
              <w:rPr>
                <w:rFonts w:asciiTheme="minorHAnsi" w:hAnsiTheme="minorHAnsi" w:cstheme="minorHAnsi"/>
                <w:snapToGrid w:val="0"/>
              </w:rPr>
              <w:t>Zavarovalne storitve</w:t>
            </w:r>
          </w:p>
        </w:tc>
      </w:tr>
      <w:tr w:rsidR="00DE707F" w:rsidRPr="000A119D" w14:paraId="7A4E3A10" w14:textId="77777777" w:rsidTr="00231E11">
        <w:trPr>
          <w:trHeight w:val="474"/>
        </w:trPr>
        <w:tc>
          <w:tcPr>
            <w:tcW w:w="4217" w:type="dxa"/>
            <w:vAlign w:val="center"/>
          </w:tcPr>
          <w:p w14:paraId="36977282" w14:textId="77777777" w:rsidR="00DE707F" w:rsidRPr="000A119D" w:rsidRDefault="00DE707F" w:rsidP="00F62005">
            <w:pPr>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Št. javnega naročila (vodena pri naročniku):</w:t>
            </w:r>
          </w:p>
        </w:tc>
        <w:tc>
          <w:tcPr>
            <w:tcW w:w="4394" w:type="dxa"/>
            <w:vAlign w:val="center"/>
          </w:tcPr>
          <w:p w14:paraId="6B10B074" w14:textId="4743DC97" w:rsidR="00DE707F" w:rsidRPr="000A119D" w:rsidRDefault="00137B15" w:rsidP="009577AE">
            <w:pPr>
              <w:spacing w:line="276" w:lineRule="auto"/>
              <w:rPr>
                <w:rFonts w:asciiTheme="minorHAnsi" w:hAnsiTheme="minorHAnsi" w:cstheme="minorHAnsi"/>
                <w:snapToGrid w:val="0"/>
                <w:sz w:val="22"/>
                <w:szCs w:val="22"/>
              </w:rPr>
            </w:pPr>
            <w:r w:rsidRPr="00075131">
              <w:rPr>
                <w:rFonts w:asciiTheme="minorHAnsi" w:hAnsiTheme="minorHAnsi" w:cstheme="minorHAnsi"/>
                <w:snapToGrid w:val="0"/>
              </w:rPr>
              <w:t>JN 3/2017</w:t>
            </w:r>
          </w:p>
        </w:tc>
      </w:tr>
    </w:tbl>
    <w:p w14:paraId="2616759E" w14:textId="77777777" w:rsidR="00DE707F" w:rsidRPr="000A119D" w:rsidRDefault="00DE707F" w:rsidP="00F62005">
      <w:pPr>
        <w:spacing w:line="276" w:lineRule="auto"/>
        <w:rPr>
          <w:rFonts w:asciiTheme="minorHAnsi" w:hAnsiTheme="minorHAnsi" w:cstheme="minorHAnsi"/>
          <w:sz w:val="22"/>
          <w:szCs w:val="22"/>
        </w:rPr>
      </w:pPr>
    </w:p>
    <w:p w14:paraId="46AB0757" w14:textId="77777777" w:rsidR="00DE707F" w:rsidRPr="000A119D" w:rsidRDefault="00DE707F" w:rsidP="00F62005">
      <w:pPr>
        <w:spacing w:line="276" w:lineRule="auto"/>
        <w:rPr>
          <w:rFonts w:asciiTheme="minorHAnsi" w:hAnsiTheme="minorHAnsi" w:cstheme="minorHAnsi"/>
          <w:sz w:val="22"/>
          <w:szCs w:val="22"/>
        </w:rPr>
      </w:pPr>
    </w:p>
    <w:p w14:paraId="2A455F63" w14:textId="77777777" w:rsidR="00DE707F" w:rsidRPr="000A119D" w:rsidRDefault="00DE707F" w:rsidP="00F62005">
      <w:pPr>
        <w:spacing w:line="276" w:lineRule="auto"/>
        <w:rPr>
          <w:rFonts w:asciiTheme="minorHAnsi" w:hAnsiTheme="minorHAnsi" w:cstheme="minorHAnsi"/>
          <w:sz w:val="22"/>
          <w:szCs w:val="22"/>
        </w:rPr>
      </w:pPr>
      <w:r w:rsidRPr="000A119D">
        <w:rPr>
          <w:rFonts w:asciiTheme="minorHAnsi" w:hAnsiTheme="minorHAnsi" w:cstheme="minorHAnsi"/>
          <w:sz w:val="22"/>
          <w:szCs w:val="22"/>
        </w:rPr>
        <w:t>_________________________________________________________________________</w:t>
      </w:r>
    </w:p>
    <w:p w14:paraId="42691715" w14:textId="77777777" w:rsidR="00DE707F" w:rsidRPr="000A119D" w:rsidRDefault="00DE707F" w:rsidP="00825FC3">
      <w:pPr>
        <w:spacing w:line="276" w:lineRule="auto"/>
        <w:jc w:val="center"/>
        <w:rPr>
          <w:rFonts w:asciiTheme="minorHAnsi" w:hAnsiTheme="minorHAnsi" w:cstheme="minorHAnsi"/>
          <w:sz w:val="22"/>
          <w:szCs w:val="22"/>
        </w:rPr>
      </w:pPr>
      <w:r w:rsidRPr="000A119D">
        <w:rPr>
          <w:rFonts w:asciiTheme="minorHAnsi" w:hAnsiTheme="minorHAnsi" w:cstheme="minorHAnsi"/>
          <w:sz w:val="22"/>
          <w:szCs w:val="22"/>
        </w:rPr>
        <w:t>(naziv in naslov ponudnika)</w:t>
      </w:r>
    </w:p>
    <w:p w14:paraId="54A74A5B" w14:textId="77777777" w:rsidR="00DE707F" w:rsidRPr="000A119D" w:rsidRDefault="00DE707F" w:rsidP="00F62005">
      <w:pPr>
        <w:spacing w:line="276" w:lineRule="auto"/>
        <w:rPr>
          <w:rFonts w:asciiTheme="minorHAnsi" w:hAnsiTheme="minorHAnsi" w:cstheme="minorHAnsi"/>
          <w:sz w:val="22"/>
          <w:szCs w:val="22"/>
        </w:rPr>
      </w:pPr>
    </w:p>
    <w:p w14:paraId="30DC7B12" w14:textId="77777777" w:rsidR="00DE707F" w:rsidRPr="000A119D" w:rsidRDefault="00DE707F" w:rsidP="00825FC3">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izjavljamo, da so podatki, ki so podani v ponudbi za javno naročilo resnični, ter da fotokopije priloženih listin ustrezajo originalu. Za podane podatke, njihovo resničnost in ustreznost fotokopij prevzemamo popolno materialno in kazensko odgovornost.</w:t>
      </w:r>
    </w:p>
    <w:p w14:paraId="156A3E9A" w14:textId="77777777" w:rsidR="00DE707F" w:rsidRPr="000A119D" w:rsidRDefault="00DE707F" w:rsidP="00825FC3">
      <w:pPr>
        <w:spacing w:line="276" w:lineRule="auto"/>
        <w:jc w:val="both"/>
        <w:rPr>
          <w:rFonts w:asciiTheme="minorHAnsi" w:hAnsiTheme="minorHAnsi" w:cstheme="minorHAnsi"/>
          <w:sz w:val="22"/>
          <w:szCs w:val="22"/>
        </w:rPr>
      </w:pPr>
    </w:p>
    <w:p w14:paraId="27F0645A" w14:textId="77777777" w:rsidR="00DE707F" w:rsidRPr="003215F0" w:rsidRDefault="00DE707F" w:rsidP="000A119D">
      <w:pPr>
        <w:shd w:val="clear" w:color="auto" w:fill="FFFFFF" w:themeFill="background1"/>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Izjavljamo tudi, da v celoti sprejemamo vse pogoje, navedene v razpisni dokumentaciji za oddajo javnega naročila brez kakršnihkoli zadržkov, in da bomo, če bomo izbrani, izvajali javno naročilo strokovno in kvalitetno po pravilih stroke, v skladu z veljavnimi predpisi (zakoni, pravilniki, standardi, tehničnimi soglasij), tehničnimi navodili, priporočili in normativi.</w:t>
      </w:r>
    </w:p>
    <w:p w14:paraId="4C469255" w14:textId="77777777" w:rsidR="00DE707F" w:rsidRPr="003215F0" w:rsidRDefault="00DE707F" w:rsidP="000A119D">
      <w:pPr>
        <w:shd w:val="clear" w:color="auto" w:fill="FFFFFF" w:themeFill="background1"/>
        <w:spacing w:line="276" w:lineRule="auto"/>
        <w:jc w:val="both"/>
        <w:rPr>
          <w:rStyle w:val="mediumtext1"/>
          <w:rFonts w:asciiTheme="minorHAnsi" w:hAnsiTheme="minorHAnsi" w:cstheme="minorHAnsi"/>
          <w:color w:val="000000"/>
        </w:rPr>
      </w:pPr>
    </w:p>
    <w:p w14:paraId="4A68A537" w14:textId="77777777" w:rsidR="00DE707F" w:rsidRPr="003215F0" w:rsidRDefault="00DE707F" w:rsidP="00825FC3">
      <w:pPr>
        <w:spacing w:line="276" w:lineRule="auto"/>
        <w:jc w:val="both"/>
        <w:rPr>
          <w:rStyle w:val="mediumtext1"/>
          <w:rFonts w:asciiTheme="minorHAnsi" w:hAnsiTheme="minorHAnsi" w:cstheme="minorHAnsi"/>
          <w:color w:val="000000"/>
        </w:rPr>
      </w:pPr>
      <w:r w:rsidRPr="003215F0">
        <w:rPr>
          <w:rStyle w:val="mediumtext1"/>
          <w:rFonts w:asciiTheme="minorHAnsi" w:hAnsiTheme="minorHAnsi" w:cstheme="minorHAnsi"/>
          <w:color w:val="000000"/>
        </w:rPr>
        <w:t>Soglašamo s tem, da naročnik pridobi podatke o izpolnjevanju tega pogoja iz uradnih evidenc, ter podajamo soglasje za pridobitev osebnih podatkov v zvezi z izpolnjevanjem tega pogoja.</w:t>
      </w:r>
    </w:p>
    <w:p w14:paraId="2B96FCC2" w14:textId="77777777" w:rsidR="00DE707F" w:rsidRPr="003215F0" w:rsidRDefault="00DE707F" w:rsidP="00825FC3">
      <w:pPr>
        <w:spacing w:line="276" w:lineRule="auto"/>
        <w:jc w:val="both"/>
        <w:rPr>
          <w:rFonts w:asciiTheme="minorHAnsi" w:hAnsiTheme="minorHAnsi" w:cstheme="minorHAnsi"/>
          <w:sz w:val="22"/>
          <w:szCs w:val="22"/>
        </w:rPr>
      </w:pPr>
    </w:p>
    <w:p w14:paraId="5A6B66C8" w14:textId="77777777" w:rsidR="00DE707F" w:rsidRPr="003215F0" w:rsidRDefault="00DE707F" w:rsidP="00825FC3">
      <w:pPr>
        <w:spacing w:line="276" w:lineRule="auto"/>
        <w:jc w:val="both"/>
        <w:rPr>
          <w:rFonts w:asciiTheme="minorHAnsi" w:hAnsiTheme="minorHAnsi" w:cstheme="minorHAnsi"/>
          <w:sz w:val="22"/>
          <w:szCs w:val="22"/>
        </w:rPr>
      </w:pPr>
    </w:p>
    <w:p w14:paraId="6552EB5C" w14:textId="77777777" w:rsidR="00DE707F" w:rsidRPr="003215F0" w:rsidRDefault="00DE707F" w:rsidP="00825FC3">
      <w:pPr>
        <w:spacing w:line="276" w:lineRule="auto"/>
        <w:jc w:val="both"/>
        <w:rPr>
          <w:rFonts w:asciiTheme="minorHAnsi" w:hAnsiTheme="minorHAnsi" w:cstheme="minorHAnsi"/>
          <w:b/>
          <w:bCs/>
          <w:sz w:val="22"/>
          <w:szCs w:val="22"/>
        </w:rPr>
      </w:pPr>
      <w:r w:rsidRPr="003215F0">
        <w:rPr>
          <w:rFonts w:asciiTheme="minorHAnsi" w:hAnsiTheme="minorHAnsi" w:cstheme="minorHAnsi"/>
          <w:b/>
          <w:bCs/>
          <w:sz w:val="22"/>
          <w:szCs w:val="22"/>
        </w:rPr>
        <w:t xml:space="preserve">OPOZORILO: </w:t>
      </w:r>
      <w:r w:rsidRPr="0060720C">
        <w:rPr>
          <w:rFonts w:asciiTheme="minorHAnsi" w:hAnsiTheme="minorHAnsi" w:cstheme="minorHAnsi"/>
          <w:bCs/>
          <w:sz w:val="22"/>
          <w:szCs w:val="22"/>
        </w:rPr>
        <w:t xml:space="preserve">Izjava mora biti podpisana s strani ponudnikovega </w:t>
      </w:r>
      <w:r w:rsidRPr="0060720C">
        <w:rPr>
          <w:rFonts w:asciiTheme="minorHAnsi" w:hAnsiTheme="minorHAnsi" w:cstheme="minorHAnsi"/>
          <w:bCs/>
          <w:sz w:val="22"/>
          <w:szCs w:val="22"/>
          <w:u w:val="single"/>
        </w:rPr>
        <w:t>zakonitega zastopnika</w:t>
      </w:r>
      <w:r w:rsidRPr="003215F0">
        <w:rPr>
          <w:rFonts w:asciiTheme="minorHAnsi" w:hAnsiTheme="minorHAnsi" w:cstheme="minorHAnsi"/>
          <w:b/>
          <w:bCs/>
          <w:sz w:val="22"/>
          <w:szCs w:val="22"/>
        </w:rPr>
        <w:t>.</w:t>
      </w:r>
    </w:p>
    <w:p w14:paraId="391C070F" w14:textId="77777777" w:rsidR="00E269AE" w:rsidRPr="00E269AE" w:rsidRDefault="00E269AE" w:rsidP="00825FC3">
      <w:pPr>
        <w:spacing w:line="276" w:lineRule="auto"/>
        <w:jc w:val="both"/>
        <w:rPr>
          <w:rFonts w:asciiTheme="minorHAnsi" w:hAnsiTheme="minorHAnsi" w:cstheme="minorHAnsi"/>
          <w:sz w:val="22"/>
          <w:szCs w:val="22"/>
        </w:rPr>
      </w:pPr>
      <w:r w:rsidRPr="00E269AE">
        <w:rPr>
          <w:rFonts w:asciiTheme="minorHAnsi" w:hAnsiTheme="minorHAnsi" w:cstheme="minorHAnsi"/>
          <w:sz w:val="22"/>
          <w:szCs w:val="22"/>
        </w:rPr>
        <w:t>V primeru, da ima ponudnik več zakonitih zastopnikov zadostuje podpis enega od zakonitih zastopnikov.</w:t>
      </w:r>
    </w:p>
    <w:p w14:paraId="03478DBD" w14:textId="77777777" w:rsidR="00E269AE" w:rsidRPr="003215F0" w:rsidRDefault="00E269AE" w:rsidP="00825FC3">
      <w:pPr>
        <w:spacing w:line="276" w:lineRule="auto"/>
        <w:jc w:val="both"/>
        <w:rPr>
          <w:rFonts w:asciiTheme="minorHAnsi" w:hAnsiTheme="minorHAnsi" w:cstheme="minorHAnsi"/>
          <w:sz w:val="22"/>
          <w:szCs w:val="22"/>
        </w:rPr>
      </w:pPr>
    </w:p>
    <w:p w14:paraId="6B15437B" w14:textId="77777777" w:rsidR="00DE707F" w:rsidRPr="003215F0" w:rsidRDefault="00DE707F" w:rsidP="00F62005">
      <w:pPr>
        <w:spacing w:line="276" w:lineRule="auto"/>
        <w:rPr>
          <w:rFonts w:asciiTheme="minorHAnsi" w:hAnsiTheme="minorHAnsi" w:cstheme="minorHAnsi"/>
          <w:sz w:val="22"/>
          <w:szCs w:val="22"/>
        </w:rPr>
      </w:pPr>
    </w:p>
    <w:p w14:paraId="29CAABE4" w14:textId="77777777" w:rsidR="00DE707F" w:rsidRPr="003215F0" w:rsidRDefault="00DE707F" w:rsidP="00F62005">
      <w:pPr>
        <w:spacing w:line="276" w:lineRule="auto"/>
        <w:rPr>
          <w:rFonts w:asciiTheme="minorHAnsi" w:hAnsiTheme="minorHAnsi" w:cstheme="minorHAnsi"/>
          <w:sz w:val="22"/>
          <w:szCs w:val="22"/>
        </w:rPr>
      </w:pPr>
    </w:p>
    <w:p w14:paraId="5F310B17" w14:textId="77777777" w:rsidR="00DE707F" w:rsidRPr="003215F0" w:rsidRDefault="00DE707F" w:rsidP="00F62005">
      <w:pPr>
        <w:spacing w:line="276" w:lineRule="auto"/>
        <w:rPr>
          <w:rFonts w:asciiTheme="minorHAnsi" w:hAnsiTheme="minorHAnsi" w:cstheme="minorHAnsi"/>
          <w:sz w:val="22"/>
          <w:szCs w:val="22"/>
        </w:rPr>
      </w:pPr>
    </w:p>
    <w:p w14:paraId="77835335" w14:textId="77777777" w:rsidR="00DE707F" w:rsidRPr="003215F0" w:rsidRDefault="00DE707F"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3215F0" w14:paraId="68863EE4" w14:textId="77777777">
        <w:trPr>
          <w:cantSplit/>
        </w:trPr>
        <w:tc>
          <w:tcPr>
            <w:tcW w:w="4361" w:type="dxa"/>
          </w:tcPr>
          <w:p w14:paraId="041C2101"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Kraj in datum:</w:t>
            </w:r>
          </w:p>
        </w:tc>
        <w:tc>
          <w:tcPr>
            <w:tcW w:w="4361" w:type="dxa"/>
          </w:tcPr>
          <w:p w14:paraId="462AC382"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Ponudnik:</w:t>
            </w:r>
          </w:p>
          <w:p w14:paraId="719B2924" w14:textId="77777777" w:rsidR="00DE707F" w:rsidRPr="003215F0" w:rsidRDefault="00DE707F" w:rsidP="00F62005">
            <w:pPr>
              <w:spacing w:line="276" w:lineRule="auto"/>
              <w:rPr>
                <w:rFonts w:asciiTheme="minorHAnsi" w:hAnsiTheme="minorHAnsi" w:cstheme="minorHAnsi"/>
              </w:rPr>
            </w:pPr>
          </w:p>
        </w:tc>
      </w:tr>
      <w:tr w:rsidR="00DE707F" w:rsidRPr="003215F0" w14:paraId="3EA6670F" w14:textId="77777777">
        <w:trPr>
          <w:cantSplit/>
        </w:trPr>
        <w:tc>
          <w:tcPr>
            <w:tcW w:w="4361" w:type="dxa"/>
          </w:tcPr>
          <w:p w14:paraId="01279191" w14:textId="77777777" w:rsidR="00DE707F" w:rsidRPr="003215F0" w:rsidRDefault="00DE707F" w:rsidP="00F62005">
            <w:pPr>
              <w:spacing w:line="276" w:lineRule="auto"/>
              <w:rPr>
                <w:rFonts w:asciiTheme="minorHAnsi" w:hAnsiTheme="minorHAnsi" w:cstheme="minorHAnsi"/>
              </w:rPr>
            </w:pPr>
          </w:p>
        </w:tc>
        <w:tc>
          <w:tcPr>
            <w:tcW w:w="4361" w:type="dxa"/>
          </w:tcPr>
          <w:p w14:paraId="660807E5" w14:textId="77777777" w:rsidR="00DE707F" w:rsidRPr="003215F0" w:rsidRDefault="00DE707F" w:rsidP="00F62005">
            <w:pPr>
              <w:spacing w:line="276" w:lineRule="auto"/>
              <w:rPr>
                <w:rFonts w:asciiTheme="minorHAnsi" w:hAnsiTheme="minorHAnsi" w:cstheme="minorHAnsi"/>
              </w:rPr>
            </w:pPr>
          </w:p>
          <w:p w14:paraId="5D23BA14"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Žig in podpis:</w:t>
            </w:r>
          </w:p>
        </w:tc>
      </w:tr>
    </w:tbl>
    <w:p w14:paraId="10CC8378" w14:textId="77777777" w:rsidR="00DE707F" w:rsidRPr="003215F0" w:rsidRDefault="00DE707F" w:rsidP="00F62005">
      <w:pPr>
        <w:spacing w:line="276" w:lineRule="auto"/>
        <w:jc w:val="right"/>
        <w:rPr>
          <w:rFonts w:asciiTheme="minorHAnsi" w:hAnsiTheme="minorHAnsi" w:cstheme="minorHAnsi"/>
          <w:b/>
          <w:bCs/>
          <w:sz w:val="22"/>
          <w:szCs w:val="22"/>
        </w:rPr>
      </w:pPr>
    </w:p>
    <w:p w14:paraId="10DC3DFB" w14:textId="77777777" w:rsidR="00DE707F" w:rsidRPr="003A1E4A" w:rsidRDefault="00DE707F" w:rsidP="00F62005">
      <w:pPr>
        <w:spacing w:line="276" w:lineRule="auto"/>
        <w:jc w:val="right"/>
        <w:rPr>
          <w:rFonts w:asciiTheme="minorHAnsi" w:hAnsiTheme="minorHAnsi" w:cstheme="minorHAnsi"/>
          <w:bCs/>
          <w:color w:val="000000" w:themeColor="text1"/>
          <w:sz w:val="16"/>
          <w:szCs w:val="16"/>
        </w:rPr>
      </w:pPr>
      <w:r w:rsidRPr="003215F0">
        <w:rPr>
          <w:rFonts w:asciiTheme="minorHAnsi" w:hAnsiTheme="minorHAnsi" w:cstheme="minorHAnsi"/>
          <w:b/>
          <w:bCs/>
          <w:sz w:val="22"/>
          <w:szCs w:val="22"/>
        </w:rPr>
        <w:br w:type="page"/>
      </w:r>
      <w:r w:rsidR="00622AF9" w:rsidRPr="003A1E4A">
        <w:rPr>
          <w:rFonts w:asciiTheme="minorHAnsi" w:hAnsiTheme="minorHAnsi" w:cstheme="minorHAnsi"/>
          <w:bCs/>
          <w:color w:val="000000" w:themeColor="text1"/>
          <w:sz w:val="16"/>
          <w:szCs w:val="16"/>
          <w:bdr w:val="single" w:sz="4" w:space="0" w:color="auto"/>
        </w:rPr>
        <w:lastRenderedPageBreak/>
        <w:t>PRILOGA OBR-</w:t>
      </w:r>
      <w:r w:rsidRPr="003A1E4A">
        <w:rPr>
          <w:rFonts w:asciiTheme="minorHAnsi" w:hAnsiTheme="minorHAnsi" w:cstheme="minorHAnsi"/>
          <w:bCs/>
          <w:color w:val="000000" w:themeColor="text1"/>
          <w:sz w:val="16"/>
          <w:szCs w:val="16"/>
          <w:bdr w:val="single" w:sz="4" w:space="0" w:color="auto"/>
        </w:rPr>
        <w:t>3</w:t>
      </w:r>
    </w:p>
    <w:p w14:paraId="6C42802D" w14:textId="77777777" w:rsidR="00DE707F" w:rsidRPr="00CB1D3E" w:rsidRDefault="00DE707F" w:rsidP="00F62005">
      <w:pPr>
        <w:spacing w:line="276" w:lineRule="auto"/>
        <w:rPr>
          <w:rFonts w:asciiTheme="minorHAnsi" w:hAnsiTheme="minorHAnsi" w:cstheme="minorHAnsi"/>
          <w:color w:val="000000" w:themeColor="text1"/>
          <w:sz w:val="22"/>
          <w:szCs w:val="22"/>
        </w:rPr>
      </w:pPr>
    </w:p>
    <w:p w14:paraId="4E3C2ED1" w14:textId="77777777" w:rsidR="00DE707F" w:rsidRPr="00CB1D3E" w:rsidRDefault="00DE707F" w:rsidP="00F62005">
      <w:pPr>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b/>
          <w:bCs/>
          <w:color w:val="000000" w:themeColor="text1"/>
          <w:sz w:val="22"/>
          <w:szCs w:val="22"/>
        </w:rPr>
        <w:t>IZJAVA PONUDNIKA</w:t>
      </w:r>
    </w:p>
    <w:p w14:paraId="75DCD420" w14:textId="77777777" w:rsidR="00DE707F" w:rsidRPr="00CB1D3E" w:rsidRDefault="00DE707F" w:rsidP="00F62005">
      <w:pPr>
        <w:spacing w:line="276" w:lineRule="auto"/>
        <w:rPr>
          <w:rFonts w:asciiTheme="minorHAnsi" w:hAnsiTheme="minorHAnsi" w:cstheme="minorHAnsi"/>
          <w:color w:val="000000" w:themeColor="text1"/>
          <w:sz w:val="22"/>
          <w:szCs w:val="22"/>
        </w:rPr>
      </w:pPr>
    </w:p>
    <w:p w14:paraId="33C2C56A" w14:textId="77777777" w:rsidR="00DE707F" w:rsidRPr="00CB1D3E" w:rsidRDefault="00DE707F" w:rsidP="00F62005">
      <w:pPr>
        <w:spacing w:line="276" w:lineRule="auto"/>
        <w:jc w:val="both"/>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 xml:space="preserve">V zvezi z javnim naročilom </w:t>
      </w:r>
    </w:p>
    <w:p w14:paraId="521C3BAA" w14:textId="77777777" w:rsidR="00DE707F" w:rsidRPr="00CB1D3E" w:rsidRDefault="00DE707F" w:rsidP="00F62005">
      <w:pPr>
        <w:spacing w:line="276" w:lineRule="auto"/>
        <w:jc w:val="both"/>
        <w:rPr>
          <w:rFonts w:asciiTheme="minorHAnsi" w:hAnsiTheme="minorHAnsi" w:cstheme="minorHAnsi"/>
          <w:color w:val="000000" w:themeColor="text1"/>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4394"/>
      </w:tblGrid>
      <w:tr w:rsidR="00DE707F" w:rsidRPr="00CB1D3E" w14:paraId="6F29567C" w14:textId="77777777" w:rsidTr="008B04B4">
        <w:tc>
          <w:tcPr>
            <w:tcW w:w="4217" w:type="dxa"/>
            <w:vAlign w:val="center"/>
          </w:tcPr>
          <w:p w14:paraId="2029BF87" w14:textId="77777777" w:rsidR="00DE707F" w:rsidRPr="00CB1D3E" w:rsidRDefault="00DE707F"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Naročnik:</w:t>
            </w:r>
          </w:p>
        </w:tc>
        <w:tc>
          <w:tcPr>
            <w:tcW w:w="4394" w:type="dxa"/>
            <w:vAlign w:val="center"/>
          </w:tcPr>
          <w:p w14:paraId="7CA55E8E" w14:textId="2A19B103" w:rsidR="00DE707F" w:rsidRPr="00CB1D3E" w:rsidRDefault="00363823" w:rsidP="00F62005">
            <w:pPr>
              <w:spacing w:line="276" w:lineRule="auto"/>
              <w:rPr>
                <w:rFonts w:asciiTheme="minorHAnsi" w:hAnsiTheme="minorHAnsi" w:cstheme="minorHAnsi"/>
                <w:snapToGrid w:val="0"/>
                <w:color w:val="000000" w:themeColor="text1"/>
              </w:rPr>
            </w:pPr>
            <w:r w:rsidRPr="00363823">
              <w:rPr>
                <w:rFonts w:ascii="Calibri" w:hAnsi="Calibri" w:cs="Calibri"/>
                <w:bCs/>
                <w:color w:val="000000"/>
                <w:sz w:val="22"/>
                <w:szCs w:val="22"/>
              </w:rPr>
              <w:t>Osnovna šola Ivana Roba Šempeter pri Gorici</w:t>
            </w:r>
          </w:p>
        </w:tc>
      </w:tr>
      <w:tr w:rsidR="00DE707F" w:rsidRPr="00CB1D3E" w14:paraId="538DA15B" w14:textId="77777777" w:rsidTr="008B04B4">
        <w:tc>
          <w:tcPr>
            <w:tcW w:w="4217" w:type="dxa"/>
            <w:vAlign w:val="center"/>
          </w:tcPr>
          <w:p w14:paraId="1FE7B847" w14:textId="77777777" w:rsidR="00DE707F" w:rsidRPr="00CB1D3E" w:rsidRDefault="00DE707F"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Naziv javnega naročila:</w:t>
            </w:r>
          </w:p>
        </w:tc>
        <w:tc>
          <w:tcPr>
            <w:tcW w:w="4394" w:type="dxa"/>
            <w:vAlign w:val="center"/>
          </w:tcPr>
          <w:p w14:paraId="17953E8F" w14:textId="77777777" w:rsidR="00DE707F" w:rsidRPr="00CB1D3E" w:rsidRDefault="00825FC3" w:rsidP="00F62005">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 xml:space="preserve">Zavarovalne storitve </w:t>
            </w:r>
          </w:p>
        </w:tc>
      </w:tr>
      <w:tr w:rsidR="00DE707F" w:rsidRPr="00CB1D3E" w14:paraId="3270484E" w14:textId="77777777" w:rsidTr="000A119D">
        <w:trPr>
          <w:trHeight w:val="474"/>
        </w:trPr>
        <w:tc>
          <w:tcPr>
            <w:tcW w:w="4217" w:type="dxa"/>
            <w:shd w:val="clear" w:color="auto" w:fill="FFFFFF" w:themeFill="background1"/>
            <w:vAlign w:val="center"/>
          </w:tcPr>
          <w:p w14:paraId="7B73FCBE" w14:textId="77777777" w:rsidR="00DE707F" w:rsidRPr="00CB1D3E" w:rsidRDefault="00DE707F"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Št. javnega naročila (vodena pri naročniku):</w:t>
            </w:r>
          </w:p>
        </w:tc>
        <w:tc>
          <w:tcPr>
            <w:tcW w:w="4394" w:type="dxa"/>
            <w:shd w:val="clear" w:color="auto" w:fill="FFFFFF" w:themeFill="background1"/>
            <w:vAlign w:val="center"/>
          </w:tcPr>
          <w:p w14:paraId="2BB3F950" w14:textId="3C0906CD" w:rsidR="00DE707F" w:rsidRPr="00BE0622" w:rsidRDefault="00137B15" w:rsidP="009577AE">
            <w:pPr>
              <w:spacing w:line="276" w:lineRule="auto"/>
              <w:rPr>
                <w:rFonts w:asciiTheme="minorHAnsi" w:hAnsiTheme="minorHAnsi" w:cstheme="minorHAnsi"/>
                <w:snapToGrid w:val="0"/>
                <w:color w:val="000000" w:themeColor="text1"/>
                <w:sz w:val="22"/>
                <w:szCs w:val="22"/>
              </w:rPr>
            </w:pPr>
            <w:r w:rsidRPr="00075131">
              <w:rPr>
                <w:rFonts w:asciiTheme="minorHAnsi" w:hAnsiTheme="minorHAnsi" w:cstheme="minorHAnsi"/>
                <w:snapToGrid w:val="0"/>
              </w:rPr>
              <w:t>JN 3/2017</w:t>
            </w:r>
          </w:p>
        </w:tc>
      </w:tr>
    </w:tbl>
    <w:p w14:paraId="1892B4CD" w14:textId="77777777" w:rsidR="00DE707F" w:rsidRPr="00CB1D3E" w:rsidRDefault="00DE707F" w:rsidP="00F62005">
      <w:pPr>
        <w:spacing w:line="276" w:lineRule="auto"/>
        <w:rPr>
          <w:rFonts w:asciiTheme="minorHAnsi" w:hAnsiTheme="minorHAnsi" w:cstheme="minorHAnsi"/>
          <w:color w:val="000000" w:themeColor="text1"/>
          <w:sz w:val="22"/>
          <w:szCs w:val="22"/>
        </w:rPr>
      </w:pPr>
    </w:p>
    <w:p w14:paraId="4F2ED57E" w14:textId="77777777" w:rsidR="00DE707F" w:rsidRPr="00CB1D3E" w:rsidRDefault="00DE707F" w:rsidP="00F62005">
      <w:pPr>
        <w:spacing w:line="276" w:lineRule="auto"/>
        <w:rPr>
          <w:rFonts w:asciiTheme="minorHAnsi" w:hAnsiTheme="minorHAnsi" w:cstheme="minorHAnsi"/>
          <w:color w:val="000000" w:themeColor="text1"/>
          <w:sz w:val="22"/>
          <w:szCs w:val="22"/>
        </w:rPr>
      </w:pPr>
    </w:p>
    <w:p w14:paraId="52C12561" w14:textId="77777777" w:rsidR="00DE707F" w:rsidRPr="00CB1D3E" w:rsidRDefault="00DE707F" w:rsidP="00F62005">
      <w:pPr>
        <w:spacing w:line="276" w:lineRule="auto"/>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_________________________________________________________________________</w:t>
      </w:r>
    </w:p>
    <w:p w14:paraId="56C3D593" w14:textId="77777777" w:rsidR="00DE707F" w:rsidRPr="00CB1D3E" w:rsidRDefault="00DE707F" w:rsidP="00DC04BD">
      <w:pPr>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(naziv in naslov ponudnika)</w:t>
      </w:r>
    </w:p>
    <w:p w14:paraId="31E5525A" w14:textId="77777777" w:rsidR="00DE707F" w:rsidRPr="00CB1D3E" w:rsidRDefault="00DE707F" w:rsidP="00F62005">
      <w:pPr>
        <w:spacing w:line="276" w:lineRule="auto"/>
        <w:rPr>
          <w:rFonts w:asciiTheme="minorHAnsi" w:hAnsiTheme="minorHAnsi" w:cstheme="minorHAnsi"/>
          <w:color w:val="000000" w:themeColor="text1"/>
          <w:sz w:val="22"/>
          <w:szCs w:val="22"/>
        </w:rPr>
      </w:pPr>
    </w:p>
    <w:p w14:paraId="45951A64" w14:textId="77777777" w:rsidR="00DE707F" w:rsidRPr="00CB1D3E" w:rsidRDefault="00DE707F" w:rsidP="001A7C42">
      <w:pPr>
        <w:shd w:val="clear" w:color="auto" w:fill="FFFFFF" w:themeFill="background1"/>
        <w:spacing w:line="276" w:lineRule="auto"/>
        <w:jc w:val="both"/>
        <w:rPr>
          <w:rFonts w:asciiTheme="minorHAnsi" w:hAnsiTheme="minorHAnsi" w:cstheme="minorHAnsi"/>
          <w:b/>
          <w:bCs/>
          <w:color w:val="000000" w:themeColor="text1"/>
          <w:sz w:val="22"/>
          <w:szCs w:val="22"/>
          <w:u w:val="single"/>
        </w:rPr>
      </w:pPr>
      <w:r w:rsidRPr="00CB1D3E">
        <w:rPr>
          <w:rFonts w:asciiTheme="minorHAnsi" w:hAnsiTheme="minorHAnsi" w:cstheme="minorHAnsi"/>
          <w:b/>
          <w:bCs/>
          <w:color w:val="000000" w:themeColor="text1"/>
          <w:sz w:val="22"/>
          <w:szCs w:val="22"/>
          <w:u w:val="single"/>
        </w:rPr>
        <w:t>SPLOŠNE IZJAVE</w:t>
      </w:r>
    </w:p>
    <w:p w14:paraId="0422440D" w14:textId="2D228CFD" w:rsidR="00DE707F" w:rsidRPr="00261FF4" w:rsidRDefault="00DE707F" w:rsidP="00266FE0">
      <w:pPr>
        <w:pStyle w:val="Odstavekseznama"/>
        <w:numPr>
          <w:ilvl w:val="0"/>
          <w:numId w:val="14"/>
        </w:numPr>
        <w:shd w:val="clear" w:color="auto" w:fill="FFFFFF" w:themeFill="background1"/>
        <w:tabs>
          <w:tab w:val="left" w:pos="426"/>
        </w:tabs>
        <w:spacing w:after="0"/>
        <w:ind w:left="0" w:firstLine="0"/>
        <w:jc w:val="both"/>
        <w:rPr>
          <w:rStyle w:val="mediumtext1"/>
          <w:rFonts w:asciiTheme="minorHAnsi" w:hAnsiTheme="minorHAnsi" w:cstheme="minorHAnsi"/>
          <w:color w:val="000000" w:themeColor="text1"/>
          <w:lang w:val="sl-SI" w:eastAsia="sl-SI"/>
        </w:rPr>
      </w:pPr>
      <w:r w:rsidRPr="00261FF4">
        <w:rPr>
          <w:rStyle w:val="mediumtext1"/>
          <w:rFonts w:asciiTheme="minorHAnsi" w:hAnsiTheme="minorHAnsi" w:cstheme="minorHAnsi"/>
          <w:color w:val="000000" w:themeColor="text1"/>
          <w:lang w:val="sl-SI" w:eastAsia="sl-SI"/>
        </w:rPr>
        <w:t>izjavljamo, da pred objavo tega javnega naročila:</w:t>
      </w:r>
    </w:p>
    <w:p w14:paraId="31995268" w14:textId="77777777" w:rsidR="00DE707F" w:rsidRDefault="00DE707F" w:rsidP="001A7C42">
      <w:pPr>
        <w:numPr>
          <w:ilvl w:val="0"/>
          <w:numId w:val="3"/>
        </w:num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r w:rsidRPr="00261FF4">
        <w:rPr>
          <w:rFonts w:asciiTheme="minorHAnsi" w:hAnsiTheme="minorHAnsi" w:cstheme="minorHAnsi"/>
          <w:color w:val="000000" w:themeColor="text1"/>
          <w:sz w:val="22"/>
          <w:szCs w:val="22"/>
        </w:rPr>
        <w:t>v ponudbah danih drugim naročnikom, nismo podajali neresničnih in zavajajočih izjav, ki bi vplivale na izbiro ponudbe;</w:t>
      </w:r>
      <w:r w:rsidR="006A3276" w:rsidRPr="00261FF4">
        <w:rPr>
          <w:rFonts w:asciiTheme="minorHAnsi" w:hAnsiTheme="minorHAnsi" w:cstheme="minorHAnsi"/>
          <w:color w:val="000000" w:themeColor="text1"/>
          <w:sz w:val="22"/>
          <w:szCs w:val="22"/>
        </w:rPr>
        <w:t xml:space="preserve"> (zahteve v skladu z določbami 77., 79. in 80. člena ZJN-3)</w:t>
      </w:r>
    </w:p>
    <w:p w14:paraId="59644968" w14:textId="77777777" w:rsidR="002938E3" w:rsidRPr="003C74AF" w:rsidRDefault="002938E3" w:rsidP="001A7C42">
      <w:pPr>
        <w:spacing w:line="276" w:lineRule="auto"/>
        <w:jc w:val="both"/>
        <w:rPr>
          <w:rFonts w:asciiTheme="minorHAnsi" w:hAnsiTheme="minorHAnsi"/>
          <w:sz w:val="22"/>
          <w:szCs w:val="22"/>
        </w:rPr>
      </w:pPr>
    </w:p>
    <w:p w14:paraId="2609DBF0" w14:textId="77777777" w:rsidR="002938E3" w:rsidRPr="003C74AF" w:rsidRDefault="002938E3" w:rsidP="001A7C42">
      <w:pPr>
        <w:spacing w:line="276" w:lineRule="auto"/>
        <w:jc w:val="both"/>
        <w:rPr>
          <w:rFonts w:asciiTheme="minorHAnsi" w:hAnsiTheme="minorHAnsi"/>
          <w:i/>
          <w:sz w:val="22"/>
          <w:szCs w:val="22"/>
        </w:rPr>
      </w:pPr>
      <w:r w:rsidRPr="003C74AF">
        <w:rPr>
          <w:rFonts w:asciiTheme="minorHAnsi" w:hAnsiTheme="minorHAnsi"/>
          <w:i/>
          <w:sz w:val="22"/>
          <w:szCs w:val="22"/>
        </w:rPr>
        <w:t>Razlog za izključitev se nanaša v primeru skupne ponudbe na vsakega izmed partnerjev, v primeru nastopa s podizvajalci pa tudi za podizvajalce.</w:t>
      </w:r>
    </w:p>
    <w:p w14:paraId="6A47C316" w14:textId="77777777" w:rsidR="002938E3" w:rsidRPr="003C74AF" w:rsidRDefault="002938E3" w:rsidP="001A7C42">
      <w:pPr>
        <w:shd w:val="clear" w:color="auto" w:fill="FFFFFF" w:themeFill="background1"/>
        <w:tabs>
          <w:tab w:val="left" w:pos="426"/>
        </w:tabs>
        <w:spacing w:line="276" w:lineRule="auto"/>
        <w:ind w:left="360"/>
        <w:jc w:val="both"/>
        <w:rPr>
          <w:rFonts w:asciiTheme="minorHAnsi" w:hAnsiTheme="minorHAnsi" w:cstheme="minorHAnsi"/>
          <w:color w:val="000000" w:themeColor="text1"/>
          <w:sz w:val="22"/>
          <w:szCs w:val="22"/>
        </w:rPr>
      </w:pPr>
    </w:p>
    <w:p w14:paraId="15CC735F" w14:textId="77777777" w:rsidR="002938E3" w:rsidRPr="003C74AF" w:rsidRDefault="002938E3"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r w:rsidRPr="003C74AF">
        <w:rPr>
          <w:rFonts w:asciiTheme="minorHAnsi" w:eastAsia="Calibri" w:hAnsiTheme="minorHAnsi" w:cs="Garamond-Bold"/>
          <w:b/>
          <w:bCs/>
          <w:sz w:val="22"/>
          <w:szCs w:val="22"/>
        </w:rPr>
        <w:t xml:space="preserve">Dokazilo: </w:t>
      </w:r>
      <w:r w:rsidRPr="003C74AF">
        <w:rPr>
          <w:rFonts w:asciiTheme="minorHAnsi" w:eastAsia="Calibri" w:hAnsiTheme="minorHAnsi" w:cs="Garamond"/>
          <w:sz w:val="22"/>
          <w:szCs w:val="22"/>
        </w:rPr>
        <w:t>Ponudnik/partner/podizvajalec izpolni ESPD obrazec</w:t>
      </w:r>
    </w:p>
    <w:p w14:paraId="5E1403F3" w14:textId="77777777" w:rsidR="002938E3" w:rsidRPr="003C74AF" w:rsidRDefault="002938E3" w:rsidP="00B42A39">
      <w:pPr>
        <w:shd w:val="clear" w:color="auto" w:fill="FFFFFF" w:themeFill="background1"/>
        <w:tabs>
          <w:tab w:val="left" w:pos="426"/>
        </w:tabs>
        <w:spacing w:line="340" w:lineRule="exact"/>
        <w:ind w:left="360"/>
        <w:jc w:val="both"/>
        <w:rPr>
          <w:rFonts w:asciiTheme="minorHAnsi" w:hAnsiTheme="minorHAnsi" w:cstheme="minorHAnsi"/>
          <w:color w:val="000000" w:themeColor="text1"/>
          <w:sz w:val="22"/>
          <w:szCs w:val="22"/>
        </w:rPr>
      </w:pPr>
    </w:p>
    <w:p w14:paraId="40E85CC4" w14:textId="77777777" w:rsidR="002938E3" w:rsidRPr="003C74AF" w:rsidRDefault="002938E3" w:rsidP="00B42A39">
      <w:pPr>
        <w:shd w:val="clear" w:color="auto" w:fill="FFFFFF" w:themeFill="background1"/>
        <w:tabs>
          <w:tab w:val="left" w:pos="426"/>
        </w:tabs>
        <w:spacing w:line="340" w:lineRule="exact"/>
        <w:ind w:left="360"/>
        <w:jc w:val="both"/>
        <w:rPr>
          <w:rFonts w:asciiTheme="minorHAnsi" w:hAnsiTheme="minorHAnsi" w:cstheme="minorHAnsi"/>
          <w:color w:val="000000" w:themeColor="text1"/>
          <w:sz w:val="22"/>
          <w:szCs w:val="22"/>
        </w:rPr>
      </w:pPr>
    </w:p>
    <w:p w14:paraId="41E1BF17" w14:textId="16EB0CAE" w:rsidR="00530F39" w:rsidRPr="00422FDF" w:rsidRDefault="00530F39" w:rsidP="00B42A39">
      <w:pPr>
        <w:pStyle w:val="Odstavekseznama"/>
        <w:numPr>
          <w:ilvl w:val="0"/>
          <w:numId w:val="14"/>
        </w:numPr>
        <w:shd w:val="clear" w:color="auto" w:fill="FFFFFF" w:themeFill="background1"/>
        <w:tabs>
          <w:tab w:val="left" w:pos="426"/>
        </w:tabs>
        <w:spacing w:after="0" w:line="340" w:lineRule="exact"/>
        <w:ind w:left="0" w:firstLine="0"/>
        <w:jc w:val="both"/>
        <w:rPr>
          <w:rFonts w:asciiTheme="minorHAnsi" w:hAnsiTheme="minorHAnsi" w:cstheme="minorHAnsi"/>
          <w:color w:val="000000" w:themeColor="text1"/>
        </w:rPr>
      </w:pPr>
      <w:r w:rsidRPr="00422FDF">
        <w:rPr>
          <w:rStyle w:val="mediumtext1"/>
          <w:rFonts w:asciiTheme="minorHAnsi" w:hAnsiTheme="minorHAnsi" w:cstheme="minorHAnsi"/>
          <w:color w:val="000000" w:themeColor="text1"/>
          <w:lang w:val="sl-SI" w:eastAsia="sl-SI"/>
        </w:rPr>
        <w:t>izjavljamo, da pred objavo tega javnega naročila:</w:t>
      </w:r>
    </w:p>
    <w:p w14:paraId="61FB35A6" w14:textId="5F6C6FC4" w:rsidR="00DE707F" w:rsidRPr="005E0CF4" w:rsidRDefault="00DE707F" w:rsidP="00B42A39">
      <w:pPr>
        <w:pStyle w:val="Odstavekseznama"/>
        <w:numPr>
          <w:ilvl w:val="0"/>
          <w:numId w:val="3"/>
        </w:numPr>
        <w:shd w:val="clear" w:color="auto" w:fill="FFFFFF" w:themeFill="background1"/>
        <w:tabs>
          <w:tab w:val="left" w:pos="426"/>
        </w:tabs>
        <w:spacing w:after="0" w:line="340" w:lineRule="exact"/>
        <w:ind w:left="0" w:firstLine="0"/>
        <w:jc w:val="both"/>
        <w:rPr>
          <w:rFonts w:asciiTheme="minorHAnsi" w:hAnsiTheme="minorHAnsi" w:cstheme="minorHAnsi"/>
          <w:color w:val="000000" w:themeColor="text1"/>
          <w:lang w:val="sl-SI"/>
        </w:rPr>
      </w:pPr>
      <w:r w:rsidRPr="005E0CF4">
        <w:rPr>
          <w:rFonts w:asciiTheme="minorHAnsi" w:hAnsiTheme="minorHAnsi" w:cstheme="minorHAnsi"/>
          <w:color w:val="000000" w:themeColor="text1"/>
          <w:lang w:val="sl-SI"/>
        </w:rPr>
        <w:t>nismo ravnali neprofesionalno na področju, ki je podobno</w:t>
      </w:r>
      <w:r w:rsidR="00B42A39">
        <w:rPr>
          <w:rFonts w:asciiTheme="minorHAnsi" w:hAnsiTheme="minorHAnsi" w:cstheme="minorHAnsi"/>
          <w:color w:val="000000" w:themeColor="text1"/>
          <w:lang w:val="sl-SI"/>
        </w:rPr>
        <w:t xml:space="preserve"> področju tega javnega naročila</w:t>
      </w:r>
    </w:p>
    <w:p w14:paraId="1FD7D27C" w14:textId="77777777" w:rsidR="002938E3" w:rsidRPr="005E0CF4" w:rsidRDefault="002938E3" w:rsidP="00B42A39">
      <w:pPr>
        <w:shd w:val="clear" w:color="auto" w:fill="FFFFFF" w:themeFill="background1"/>
        <w:tabs>
          <w:tab w:val="left" w:pos="426"/>
        </w:tabs>
        <w:spacing w:line="340" w:lineRule="exact"/>
        <w:jc w:val="both"/>
        <w:rPr>
          <w:rFonts w:asciiTheme="minorHAnsi" w:hAnsiTheme="minorHAnsi" w:cstheme="minorHAnsi"/>
          <w:color w:val="000000" w:themeColor="text1"/>
          <w:sz w:val="22"/>
          <w:szCs w:val="22"/>
        </w:rPr>
      </w:pPr>
    </w:p>
    <w:p w14:paraId="07274619" w14:textId="77777777" w:rsidR="002938E3" w:rsidRPr="005E0CF4" w:rsidRDefault="002938E3" w:rsidP="001A7C42">
      <w:pPr>
        <w:spacing w:line="276" w:lineRule="auto"/>
        <w:jc w:val="both"/>
        <w:rPr>
          <w:rFonts w:asciiTheme="minorHAnsi" w:hAnsiTheme="minorHAnsi"/>
          <w:sz w:val="22"/>
          <w:szCs w:val="22"/>
        </w:rPr>
      </w:pPr>
      <w:r w:rsidRPr="005E0CF4">
        <w:rPr>
          <w:rFonts w:asciiTheme="minorHAnsi" w:hAnsiTheme="minorHAnsi"/>
          <w:sz w:val="22"/>
          <w:szCs w:val="22"/>
        </w:rPr>
        <w:t>Naročnik bo iz postopka javnega naročanja izločil ponudnika, za katerega se bo izkazalo, da je v svojem dosedanjem poslovanju storil veliko strokovno napako. Veliko strokovno napako predstavljajo strokovne in poklicne napake pri izvedbi del primerljive predmetu javnega naročila, ki kažejo na resno neprofesionalno obnašanje ponudnika; nekvalitetna izvedba gradenj in storitev, izvajanje storitev v nasprotju s predpisi in navodili, kršitev predpisov področne zakonodaje ter podobno.</w:t>
      </w:r>
    </w:p>
    <w:p w14:paraId="7558E2C5" w14:textId="77777777" w:rsidR="002938E3" w:rsidRPr="005E0CF4" w:rsidRDefault="002938E3" w:rsidP="001A7C42">
      <w:pPr>
        <w:spacing w:line="276" w:lineRule="auto"/>
        <w:jc w:val="both"/>
        <w:rPr>
          <w:rFonts w:asciiTheme="minorHAnsi" w:hAnsiTheme="minorHAnsi"/>
          <w:sz w:val="22"/>
          <w:szCs w:val="22"/>
        </w:rPr>
      </w:pPr>
    </w:p>
    <w:p w14:paraId="355B18D7" w14:textId="77777777" w:rsidR="002938E3" w:rsidRPr="005E0CF4" w:rsidRDefault="002938E3" w:rsidP="001A7C42">
      <w:pPr>
        <w:spacing w:line="276" w:lineRule="auto"/>
        <w:jc w:val="both"/>
        <w:rPr>
          <w:rFonts w:asciiTheme="minorHAnsi" w:hAnsiTheme="minorHAnsi"/>
          <w:sz w:val="22"/>
          <w:szCs w:val="22"/>
        </w:rPr>
      </w:pPr>
      <w:r w:rsidRPr="005E0CF4">
        <w:rPr>
          <w:rFonts w:asciiTheme="minorHAnsi" w:hAnsiTheme="minorHAnsi"/>
          <w:sz w:val="22"/>
          <w:szCs w:val="22"/>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ali storitev gradenj, izrečene sankcije z dokončnimi akti izdanih s strani pristojnih organov, predčasno prekinjene pogodbe zaradi ravnanj ponudnika v nasprotju z določili pogodbe.</w:t>
      </w:r>
    </w:p>
    <w:p w14:paraId="35B2961F" w14:textId="77777777" w:rsidR="002938E3" w:rsidRPr="005E0CF4" w:rsidRDefault="002938E3"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p>
    <w:p w14:paraId="7D460149" w14:textId="69466439" w:rsidR="00261FF4" w:rsidRPr="005E0CF4" w:rsidRDefault="00261FF4"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r w:rsidRPr="005E0CF4">
        <w:rPr>
          <w:rFonts w:asciiTheme="minorHAnsi" w:hAnsiTheme="minorHAnsi" w:cstheme="minorHAnsi"/>
          <w:color w:val="000000" w:themeColor="text1"/>
          <w:sz w:val="22"/>
          <w:szCs w:val="22"/>
        </w:rPr>
        <w:t>Strinjamo se, da naročnik preveri izpolnjevanje tega pogoja z ustreznimi sredstvi (razgovor s prejšnjimi poslovnimi partnerji ponudnika ipd.)</w:t>
      </w:r>
      <w:r w:rsidR="00B42A39">
        <w:rPr>
          <w:rFonts w:asciiTheme="minorHAnsi" w:hAnsiTheme="minorHAnsi" w:cstheme="minorHAnsi"/>
          <w:color w:val="000000" w:themeColor="text1"/>
          <w:sz w:val="22"/>
          <w:szCs w:val="22"/>
        </w:rPr>
        <w:t>.</w:t>
      </w:r>
    </w:p>
    <w:p w14:paraId="4127DB0B" w14:textId="77777777" w:rsidR="002938E3" w:rsidRPr="003C74AF" w:rsidRDefault="002938E3" w:rsidP="001A7C42">
      <w:pPr>
        <w:spacing w:line="276" w:lineRule="auto"/>
        <w:jc w:val="both"/>
        <w:rPr>
          <w:rFonts w:asciiTheme="minorHAnsi" w:hAnsiTheme="minorHAnsi"/>
          <w:sz w:val="22"/>
          <w:szCs w:val="22"/>
        </w:rPr>
      </w:pPr>
      <w:r w:rsidRPr="003C74AF">
        <w:rPr>
          <w:rFonts w:asciiTheme="minorHAnsi" w:hAnsiTheme="minorHAnsi"/>
          <w:i/>
          <w:sz w:val="22"/>
          <w:szCs w:val="22"/>
        </w:rPr>
        <w:lastRenderedPageBreak/>
        <w:t>Razlog za izključitev se nanaša v primeru skupne ponudbe na vsakega izmed partnerjev, v primeru nastopa s podizvajalci pa tudi za podizvajalce</w:t>
      </w:r>
      <w:r w:rsidRPr="003C74AF">
        <w:rPr>
          <w:rFonts w:asciiTheme="minorHAnsi" w:hAnsiTheme="minorHAnsi"/>
          <w:sz w:val="22"/>
          <w:szCs w:val="22"/>
        </w:rPr>
        <w:t>.</w:t>
      </w:r>
    </w:p>
    <w:p w14:paraId="76CD51E3" w14:textId="77777777" w:rsidR="002938E3" w:rsidRPr="005E0CF4" w:rsidRDefault="002938E3"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4859F8F5" w14:textId="77777777" w:rsidR="00261FF4" w:rsidRPr="005E0CF4" w:rsidRDefault="00261FF4"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r w:rsidRPr="005E0CF4">
        <w:rPr>
          <w:rFonts w:asciiTheme="minorHAnsi" w:eastAsia="Calibri" w:hAnsiTheme="minorHAnsi" w:cs="Garamond-Bold"/>
          <w:b/>
          <w:bCs/>
          <w:sz w:val="22"/>
          <w:szCs w:val="22"/>
        </w:rPr>
        <w:t xml:space="preserve">Dokazilo: </w:t>
      </w:r>
      <w:r w:rsidRPr="005E0CF4">
        <w:rPr>
          <w:rFonts w:asciiTheme="minorHAnsi" w:eastAsia="Calibri" w:hAnsiTheme="minorHAnsi" w:cs="Garamond"/>
          <w:sz w:val="22"/>
          <w:szCs w:val="22"/>
        </w:rPr>
        <w:t>Ponudnik/partner/podizvajalec izpolni ESPD obrazec</w:t>
      </w:r>
    </w:p>
    <w:p w14:paraId="3EB0BBF4" w14:textId="77777777" w:rsidR="00261FF4" w:rsidRDefault="00261FF4"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p>
    <w:p w14:paraId="10BFBD68" w14:textId="77777777" w:rsidR="00422FDF" w:rsidRPr="005E0CF4" w:rsidRDefault="00422FDF"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p>
    <w:p w14:paraId="58ABCFB2" w14:textId="41BCF006" w:rsidR="005E0CF4" w:rsidRPr="005E0CF4" w:rsidRDefault="00DE707F" w:rsidP="00266FE0">
      <w:pPr>
        <w:pStyle w:val="Odstavekseznama"/>
        <w:numPr>
          <w:ilvl w:val="0"/>
          <w:numId w:val="14"/>
        </w:numPr>
        <w:shd w:val="clear" w:color="auto" w:fill="FFFFFF" w:themeFill="background1"/>
        <w:tabs>
          <w:tab w:val="left" w:pos="426"/>
        </w:tabs>
        <w:spacing w:after="0"/>
        <w:ind w:left="0" w:firstLine="0"/>
        <w:jc w:val="both"/>
        <w:rPr>
          <w:rFonts w:asciiTheme="minorHAnsi" w:hAnsiTheme="minorHAnsi" w:cstheme="minorHAnsi"/>
          <w:lang w:val="sl-SI"/>
        </w:rPr>
      </w:pPr>
      <w:r w:rsidRPr="005E0CF4">
        <w:rPr>
          <w:rFonts w:asciiTheme="minorHAnsi" w:hAnsiTheme="minorHAnsi" w:cstheme="minorHAnsi"/>
          <w:lang w:val="sl-SI"/>
        </w:rPr>
        <w:t>izjavljamo, d</w:t>
      </w:r>
      <w:r w:rsidR="005E0CF4" w:rsidRPr="005E0CF4">
        <w:rPr>
          <w:rFonts w:asciiTheme="minorHAnsi" w:hAnsiTheme="minorHAnsi" w:cstheme="minorHAnsi"/>
          <w:lang w:val="sl-SI"/>
        </w:rPr>
        <w:t>a nismo:</w:t>
      </w:r>
    </w:p>
    <w:p w14:paraId="3837C463" w14:textId="09DD0911" w:rsidR="00825FC3" w:rsidRPr="005E0CF4" w:rsidRDefault="00DE707F" w:rsidP="001A7C42">
      <w:pPr>
        <w:pStyle w:val="Odstavekseznama"/>
        <w:numPr>
          <w:ilvl w:val="0"/>
          <w:numId w:val="3"/>
        </w:numPr>
        <w:shd w:val="clear" w:color="auto" w:fill="FFFFFF" w:themeFill="background1"/>
        <w:tabs>
          <w:tab w:val="left" w:pos="426"/>
        </w:tabs>
        <w:spacing w:after="0"/>
        <w:jc w:val="both"/>
        <w:rPr>
          <w:rStyle w:val="mediumtext1"/>
          <w:rFonts w:asciiTheme="minorHAnsi" w:hAnsiTheme="minorHAnsi" w:cstheme="minorHAnsi"/>
          <w:lang w:val="sl-SI"/>
        </w:rPr>
      </w:pPr>
      <w:r w:rsidRPr="005E0CF4">
        <w:rPr>
          <w:rFonts w:asciiTheme="minorHAnsi" w:hAnsiTheme="minorHAnsi" w:cstheme="minorHAnsi"/>
          <w:lang w:val="sl-SI"/>
        </w:rPr>
        <w:t>sodelovali pri pripravi razpisne dokumentacije ali njenih</w:t>
      </w:r>
      <w:r w:rsidR="00B42A39">
        <w:rPr>
          <w:rFonts w:asciiTheme="minorHAnsi" w:hAnsiTheme="minorHAnsi" w:cstheme="minorHAnsi"/>
          <w:lang w:val="sl-SI"/>
        </w:rPr>
        <w:t xml:space="preserve"> delov</w:t>
      </w:r>
    </w:p>
    <w:p w14:paraId="78BDF9CF" w14:textId="77777777" w:rsidR="005E0CF4" w:rsidRPr="005E0CF4" w:rsidRDefault="005E0CF4" w:rsidP="001A7C42">
      <w:pPr>
        <w:pStyle w:val="Odstavekseznama"/>
        <w:shd w:val="clear" w:color="auto" w:fill="FFFFFF" w:themeFill="background1"/>
        <w:tabs>
          <w:tab w:val="left" w:pos="426"/>
        </w:tabs>
        <w:spacing w:after="0"/>
        <w:ind w:left="0"/>
        <w:jc w:val="both"/>
        <w:rPr>
          <w:rStyle w:val="mediumtext1"/>
          <w:rFonts w:asciiTheme="minorHAnsi" w:hAnsiTheme="minorHAnsi" w:cstheme="minorHAnsi"/>
          <w:color w:val="000000"/>
          <w:lang w:val="sl-SI"/>
        </w:rPr>
      </w:pPr>
    </w:p>
    <w:p w14:paraId="4E75D066" w14:textId="77777777" w:rsidR="006636F0" w:rsidRPr="005E0CF4" w:rsidRDefault="00DE707F" w:rsidP="001A7C42">
      <w:pPr>
        <w:pStyle w:val="Odstavekseznama"/>
        <w:shd w:val="clear" w:color="auto" w:fill="FFFFFF" w:themeFill="background1"/>
        <w:tabs>
          <w:tab w:val="left" w:pos="426"/>
        </w:tabs>
        <w:spacing w:after="0"/>
        <w:ind w:left="0"/>
        <w:jc w:val="both"/>
        <w:rPr>
          <w:rStyle w:val="mediumtext1"/>
          <w:rFonts w:asciiTheme="minorHAnsi" w:hAnsiTheme="minorHAnsi" w:cstheme="minorHAnsi"/>
          <w:color w:val="000000"/>
          <w:lang w:val="sl-SI"/>
        </w:rPr>
      </w:pPr>
      <w:r w:rsidRPr="005E0CF4">
        <w:rPr>
          <w:rStyle w:val="mediumtext1"/>
          <w:rFonts w:asciiTheme="minorHAnsi" w:hAnsiTheme="minorHAnsi" w:cstheme="minorHAnsi"/>
          <w:color w:val="000000"/>
          <w:lang w:val="sl-SI"/>
        </w:rPr>
        <w:t>Soglašamo s tem, da naročnik pridobi podatke o izpolnjevanju tega pogoja iz uradnih evidenc, ter podajamo soglasje za pridobitev osebnih podatkov v zvezi z izpolnjevanjem tega pogoja.</w:t>
      </w:r>
    </w:p>
    <w:p w14:paraId="43D0C471" w14:textId="77777777" w:rsidR="00530F39" w:rsidRPr="005E0CF4" w:rsidRDefault="00530F39" w:rsidP="001A7C42">
      <w:pPr>
        <w:shd w:val="clear" w:color="auto" w:fill="FFFFFF" w:themeFill="background1"/>
        <w:autoSpaceDE w:val="0"/>
        <w:autoSpaceDN w:val="0"/>
        <w:adjustRightInd w:val="0"/>
        <w:spacing w:line="276" w:lineRule="auto"/>
        <w:jc w:val="both"/>
        <w:rPr>
          <w:rFonts w:asciiTheme="minorHAnsi" w:hAnsiTheme="minorHAnsi" w:cs="Garamond"/>
          <w:i/>
        </w:rPr>
      </w:pPr>
    </w:p>
    <w:p w14:paraId="18C8A902" w14:textId="1DE26169" w:rsidR="001D2BBB" w:rsidRPr="003C74AF" w:rsidRDefault="001D2BBB"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3C74AF">
        <w:rPr>
          <w:rFonts w:asciiTheme="minorHAnsi" w:hAnsiTheme="minorHAnsi" w:cs="Garamond"/>
          <w:i/>
          <w:sz w:val="22"/>
          <w:szCs w:val="22"/>
        </w:rPr>
        <w:t>Naročnik bo iz postopka javnega naročanja izločil ponudnika, če izkrivljanje konkurence zaradi predhodnega sodelovanja gospodar</w:t>
      </w:r>
      <w:r w:rsidR="00422FDF">
        <w:rPr>
          <w:rFonts w:asciiTheme="minorHAnsi" w:hAnsiTheme="minorHAnsi" w:cs="Garamond"/>
          <w:i/>
          <w:sz w:val="22"/>
          <w:szCs w:val="22"/>
        </w:rPr>
        <w:t>sk</w:t>
      </w:r>
      <w:r w:rsidRPr="003C74AF">
        <w:rPr>
          <w:rFonts w:asciiTheme="minorHAnsi" w:hAnsiTheme="minorHAnsi" w:cs="Garamond"/>
          <w:i/>
          <w:sz w:val="22"/>
          <w:szCs w:val="22"/>
        </w:rPr>
        <w:t>ih subjektov pri pripravi postopka javnega naročanja v skladu s 65. členom ZJN-3 ni mogoče učinkovito odpraviti z drugimi, blažjimi ukrepi.</w:t>
      </w:r>
    </w:p>
    <w:p w14:paraId="65085DEF" w14:textId="77777777" w:rsidR="001D2BBB" w:rsidRPr="003C74AF" w:rsidRDefault="001D2BBB"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0D087A1C" w14:textId="77777777" w:rsidR="001D2BBB" w:rsidRPr="003C74AF" w:rsidRDefault="001D2BBB" w:rsidP="001A7C42">
      <w:pPr>
        <w:shd w:val="clear" w:color="auto" w:fill="FFFFFF" w:themeFill="background1"/>
        <w:tabs>
          <w:tab w:val="left" w:pos="426"/>
        </w:tabs>
        <w:spacing w:line="276" w:lineRule="auto"/>
        <w:jc w:val="both"/>
        <w:rPr>
          <w:rFonts w:asciiTheme="minorHAnsi" w:hAnsiTheme="minorHAnsi" w:cstheme="minorHAnsi"/>
          <w:sz w:val="22"/>
          <w:szCs w:val="22"/>
        </w:rPr>
      </w:pPr>
      <w:r w:rsidRPr="003C74AF">
        <w:rPr>
          <w:rFonts w:asciiTheme="minorHAnsi" w:eastAsia="Calibri" w:hAnsiTheme="minorHAnsi" w:cs="Garamond-Bold"/>
          <w:b/>
          <w:bCs/>
          <w:sz w:val="22"/>
          <w:szCs w:val="22"/>
        </w:rPr>
        <w:t xml:space="preserve">Dokazilo: </w:t>
      </w:r>
      <w:r w:rsidRPr="003C74AF">
        <w:rPr>
          <w:rFonts w:asciiTheme="minorHAnsi" w:eastAsia="Calibri" w:hAnsiTheme="minorHAnsi" w:cs="Garamond"/>
          <w:sz w:val="22"/>
          <w:szCs w:val="22"/>
        </w:rPr>
        <w:t>Ponudnik/partner/podizvajalec izpolni ESPD obrazec</w:t>
      </w:r>
    </w:p>
    <w:p w14:paraId="1941474F" w14:textId="77777777" w:rsidR="006636F0" w:rsidRDefault="006636F0" w:rsidP="001A7C42">
      <w:pPr>
        <w:pStyle w:val="Odstavekseznama"/>
        <w:shd w:val="clear" w:color="auto" w:fill="FFFFFF" w:themeFill="background1"/>
        <w:tabs>
          <w:tab w:val="left" w:pos="426"/>
        </w:tabs>
        <w:spacing w:after="0"/>
        <w:ind w:left="0"/>
        <w:jc w:val="both"/>
        <w:rPr>
          <w:rStyle w:val="mediumtext1"/>
          <w:rFonts w:asciiTheme="minorHAnsi" w:hAnsiTheme="minorHAnsi" w:cstheme="minorHAnsi"/>
          <w:color w:val="000000"/>
          <w:lang w:val="sl-SI"/>
        </w:rPr>
      </w:pPr>
    </w:p>
    <w:p w14:paraId="26D20477" w14:textId="77777777" w:rsidR="00422FDF" w:rsidRPr="003C74AF" w:rsidRDefault="00422FDF" w:rsidP="001A7C42">
      <w:pPr>
        <w:pStyle w:val="Odstavekseznama"/>
        <w:shd w:val="clear" w:color="auto" w:fill="FFFFFF" w:themeFill="background1"/>
        <w:tabs>
          <w:tab w:val="left" w:pos="426"/>
        </w:tabs>
        <w:spacing w:after="0"/>
        <w:ind w:left="0"/>
        <w:jc w:val="both"/>
        <w:rPr>
          <w:rStyle w:val="mediumtext1"/>
          <w:rFonts w:asciiTheme="minorHAnsi" w:hAnsiTheme="minorHAnsi" w:cstheme="minorHAnsi"/>
          <w:color w:val="000000"/>
          <w:lang w:val="sl-SI"/>
        </w:rPr>
      </w:pPr>
    </w:p>
    <w:p w14:paraId="2B256B45" w14:textId="0850DCD7" w:rsidR="005E0CF4" w:rsidRPr="003C74AF" w:rsidRDefault="006636F0" w:rsidP="00266FE0">
      <w:pPr>
        <w:pStyle w:val="Odstavekseznama"/>
        <w:numPr>
          <w:ilvl w:val="0"/>
          <w:numId w:val="14"/>
        </w:numPr>
        <w:shd w:val="clear" w:color="auto" w:fill="FFFFFF" w:themeFill="background1"/>
        <w:spacing w:after="0"/>
        <w:ind w:left="426" w:hanging="426"/>
        <w:jc w:val="both"/>
        <w:rPr>
          <w:rFonts w:asciiTheme="minorHAnsi" w:hAnsiTheme="minorHAnsi" w:cstheme="minorHAnsi"/>
          <w:color w:val="000000"/>
          <w:lang w:val="sl-SI"/>
        </w:rPr>
      </w:pPr>
      <w:r w:rsidRPr="003C74AF">
        <w:rPr>
          <w:rFonts w:asciiTheme="minorHAnsi" w:hAnsiTheme="minorHAnsi" w:cstheme="minorHAnsi"/>
          <w:lang w:val="sl-SI"/>
        </w:rPr>
        <w:t>izjavljamo, da nismo</w:t>
      </w:r>
      <w:r w:rsidR="005E0CF4" w:rsidRPr="003C74AF">
        <w:rPr>
          <w:rFonts w:asciiTheme="minorHAnsi" w:hAnsiTheme="minorHAnsi" w:cstheme="minorHAnsi"/>
          <w:lang w:val="sl-SI"/>
        </w:rPr>
        <w:t>:</w:t>
      </w:r>
    </w:p>
    <w:p w14:paraId="1477D4EA" w14:textId="308A4A3C" w:rsidR="00CB1D3E" w:rsidRPr="003C74AF" w:rsidRDefault="006636F0" w:rsidP="001A7C42">
      <w:pPr>
        <w:pStyle w:val="Odstavekseznama"/>
        <w:numPr>
          <w:ilvl w:val="0"/>
          <w:numId w:val="3"/>
        </w:numPr>
        <w:shd w:val="clear" w:color="auto" w:fill="FFFFFF" w:themeFill="background1"/>
        <w:jc w:val="both"/>
        <w:rPr>
          <w:rFonts w:asciiTheme="minorHAnsi" w:hAnsiTheme="minorHAnsi" w:cstheme="minorHAnsi"/>
          <w:color w:val="000000"/>
          <w:lang w:val="sl-SI"/>
        </w:rPr>
      </w:pPr>
      <w:r w:rsidRPr="003C74AF">
        <w:rPr>
          <w:rFonts w:asciiTheme="minorHAnsi" w:hAnsiTheme="minorHAnsi" w:cstheme="minorHAnsi"/>
          <w:lang w:val="sl-SI"/>
        </w:rPr>
        <w:t xml:space="preserve"> z nobenim gospodarskim subjektom sklenili dogovor, katerega cilj ali učinek je preprečevati, omejevati ali izkrivljati konkurenco</w:t>
      </w:r>
    </w:p>
    <w:p w14:paraId="3E5CF562" w14:textId="2E20133F" w:rsidR="006636F0" w:rsidRPr="00422FDF" w:rsidRDefault="006636F0"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3C74AF">
        <w:rPr>
          <w:rFonts w:asciiTheme="minorHAnsi" w:hAnsiTheme="minorHAnsi" w:cs="Garamond"/>
          <w:i/>
          <w:sz w:val="22"/>
          <w:szCs w:val="22"/>
        </w:rPr>
        <w:t>Naročnik bo iz postopka javnega naročanja izločil ponudnika, za katerega se bo upravičeno</w:t>
      </w:r>
      <w:r w:rsidR="00422FDF">
        <w:rPr>
          <w:rFonts w:asciiTheme="minorHAnsi" w:hAnsiTheme="minorHAnsi" w:cs="Garamond"/>
          <w:i/>
          <w:sz w:val="22"/>
          <w:szCs w:val="22"/>
        </w:rPr>
        <w:t xml:space="preserve"> </w:t>
      </w:r>
      <w:r w:rsidRPr="003C74AF">
        <w:rPr>
          <w:rFonts w:asciiTheme="minorHAnsi" w:eastAsia="Calibri" w:hAnsiTheme="minorHAnsi" w:cs="Garamond"/>
          <w:i/>
          <w:sz w:val="22"/>
          <w:szCs w:val="22"/>
        </w:rPr>
        <w:t>sklepalo, da je z drugimi gospodarskimi subjekti sklenil dogovor, katerega cilj ali učinek je</w:t>
      </w:r>
      <w:r w:rsidR="00422FDF">
        <w:rPr>
          <w:rFonts w:asciiTheme="minorHAnsi" w:hAnsiTheme="minorHAnsi" w:cs="Garamond"/>
          <w:i/>
          <w:sz w:val="22"/>
          <w:szCs w:val="22"/>
        </w:rPr>
        <w:t xml:space="preserve"> </w:t>
      </w:r>
      <w:r w:rsidRPr="003C74AF">
        <w:rPr>
          <w:rFonts w:asciiTheme="minorHAnsi" w:eastAsia="Calibri" w:hAnsiTheme="minorHAnsi" w:cs="Garamond"/>
          <w:i/>
          <w:sz w:val="22"/>
          <w:szCs w:val="22"/>
        </w:rPr>
        <w:t>preprečevati, omejevati ali izkrivljati konkurenco, na način, kot je predvideno v 75. členu ZJN-3.</w:t>
      </w:r>
    </w:p>
    <w:p w14:paraId="7D834373" w14:textId="77777777" w:rsidR="00530F39" w:rsidRPr="003C74AF" w:rsidRDefault="00530F39" w:rsidP="001A7C42">
      <w:pPr>
        <w:spacing w:line="276" w:lineRule="auto"/>
        <w:jc w:val="both"/>
        <w:rPr>
          <w:rFonts w:asciiTheme="minorHAnsi" w:hAnsiTheme="minorHAnsi"/>
          <w:i/>
          <w:sz w:val="22"/>
          <w:szCs w:val="22"/>
        </w:rPr>
      </w:pPr>
      <w:r w:rsidRPr="003C74AF">
        <w:rPr>
          <w:rFonts w:asciiTheme="minorHAnsi" w:hAnsiTheme="minorHAnsi"/>
          <w:i/>
          <w:sz w:val="22"/>
          <w:szCs w:val="22"/>
        </w:rPr>
        <w:t>Razlog za izključitev se nanaša v primeru skupne ponudbe na vsakega izmed partnerjev, v primeru nastopa s podizvajalci pa tudi za podizvajalce.</w:t>
      </w:r>
    </w:p>
    <w:p w14:paraId="0F3E8067" w14:textId="77777777" w:rsidR="003E1CD3" w:rsidRPr="005E0CF4" w:rsidRDefault="003E1CD3"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6BD0B40D" w14:textId="77777777" w:rsidR="006636F0" w:rsidRPr="006636F0" w:rsidRDefault="006636F0" w:rsidP="001A7C42">
      <w:pPr>
        <w:shd w:val="clear" w:color="auto" w:fill="FFFFFF" w:themeFill="background1"/>
        <w:tabs>
          <w:tab w:val="left" w:pos="426"/>
        </w:tabs>
        <w:spacing w:line="276" w:lineRule="auto"/>
        <w:jc w:val="both"/>
        <w:rPr>
          <w:rFonts w:asciiTheme="minorHAnsi" w:hAnsiTheme="minorHAnsi" w:cstheme="minorHAnsi"/>
          <w:sz w:val="22"/>
          <w:szCs w:val="22"/>
        </w:rPr>
      </w:pPr>
      <w:r w:rsidRPr="006636F0">
        <w:rPr>
          <w:rFonts w:asciiTheme="minorHAnsi" w:eastAsia="Calibri" w:hAnsiTheme="minorHAnsi" w:cs="Garamond-Bold"/>
          <w:b/>
          <w:bCs/>
          <w:sz w:val="22"/>
          <w:szCs w:val="22"/>
        </w:rPr>
        <w:t xml:space="preserve">Dokazilo: </w:t>
      </w:r>
      <w:r w:rsidRPr="006636F0">
        <w:rPr>
          <w:rFonts w:asciiTheme="minorHAnsi" w:eastAsia="Calibri" w:hAnsiTheme="minorHAnsi" w:cs="Garamond"/>
          <w:sz w:val="22"/>
          <w:szCs w:val="22"/>
        </w:rPr>
        <w:t>Ponudnik/partner/podizvajalec izpolni ESPD obrazec</w:t>
      </w:r>
    </w:p>
    <w:p w14:paraId="40983F3F" w14:textId="77777777" w:rsidR="006636F0" w:rsidRDefault="006636F0" w:rsidP="001A7C42">
      <w:pPr>
        <w:shd w:val="clear" w:color="auto" w:fill="FFFFFF" w:themeFill="background1"/>
        <w:tabs>
          <w:tab w:val="left" w:pos="426"/>
        </w:tabs>
        <w:spacing w:line="276" w:lineRule="auto"/>
        <w:jc w:val="both"/>
        <w:rPr>
          <w:rFonts w:asciiTheme="minorHAnsi" w:hAnsiTheme="minorHAnsi" w:cstheme="minorHAnsi"/>
          <w:sz w:val="16"/>
          <w:szCs w:val="16"/>
        </w:rPr>
      </w:pPr>
    </w:p>
    <w:p w14:paraId="34EAD2AB" w14:textId="77777777" w:rsidR="00530F39" w:rsidRDefault="00530F39" w:rsidP="001A7C42">
      <w:pPr>
        <w:shd w:val="clear" w:color="auto" w:fill="FFFFFF" w:themeFill="background1"/>
        <w:tabs>
          <w:tab w:val="left" w:pos="426"/>
        </w:tabs>
        <w:spacing w:line="276" w:lineRule="auto"/>
        <w:jc w:val="both"/>
        <w:rPr>
          <w:rFonts w:asciiTheme="minorHAnsi" w:hAnsiTheme="minorHAnsi" w:cstheme="minorHAnsi"/>
          <w:sz w:val="16"/>
          <w:szCs w:val="16"/>
        </w:rPr>
      </w:pPr>
    </w:p>
    <w:p w14:paraId="0B5EFC38" w14:textId="2134E299" w:rsidR="005E0CF4" w:rsidRPr="005E0CF4" w:rsidRDefault="003E1CD3" w:rsidP="00266FE0">
      <w:pPr>
        <w:pStyle w:val="Odstavekseznama"/>
        <w:numPr>
          <w:ilvl w:val="0"/>
          <w:numId w:val="14"/>
        </w:numPr>
        <w:shd w:val="clear" w:color="auto" w:fill="FFFFFF" w:themeFill="background1"/>
        <w:spacing w:after="0"/>
        <w:ind w:left="426" w:hanging="426"/>
        <w:jc w:val="both"/>
        <w:rPr>
          <w:rFonts w:asciiTheme="minorHAnsi" w:hAnsiTheme="minorHAnsi" w:cstheme="minorHAnsi"/>
          <w:color w:val="000000"/>
          <w:lang w:val="sl-SI"/>
        </w:rPr>
      </w:pPr>
      <w:r w:rsidRPr="006636F0">
        <w:rPr>
          <w:rFonts w:asciiTheme="minorHAnsi" w:hAnsiTheme="minorHAnsi" w:cstheme="minorHAnsi"/>
          <w:lang w:val="sl-SI"/>
        </w:rPr>
        <w:t>izjavljamo, da nismo</w:t>
      </w:r>
      <w:r w:rsidR="005E0CF4">
        <w:rPr>
          <w:rFonts w:asciiTheme="minorHAnsi" w:hAnsiTheme="minorHAnsi" w:cstheme="minorHAnsi"/>
          <w:lang w:val="sl-SI"/>
        </w:rPr>
        <w:t>:</w:t>
      </w:r>
    </w:p>
    <w:p w14:paraId="6288F060" w14:textId="2E64526E" w:rsidR="003E1CD3" w:rsidRPr="005B3979" w:rsidRDefault="003E1CD3" w:rsidP="001A7C42">
      <w:pPr>
        <w:pStyle w:val="Odstavekseznama"/>
        <w:numPr>
          <w:ilvl w:val="0"/>
          <w:numId w:val="3"/>
        </w:numPr>
        <w:shd w:val="clear" w:color="auto" w:fill="FFFFFF" w:themeFill="background1"/>
        <w:jc w:val="both"/>
        <w:rPr>
          <w:rFonts w:asciiTheme="minorHAnsi" w:hAnsiTheme="minorHAnsi" w:cstheme="minorHAnsi"/>
          <w:color w:val="000000"/>
          <w:lang w:val="sl-SI"/>
        </w:rPr>
      </w:pPr>
      <w:r w:rsidRPr="005B3979">
        <w:rPr>
          <w:rFonts w:asciiTheme="minorHAnsi" w:hAnsiTheme="minorHAnsi" w:cstheme="minorHAnsi"/>
          <w:lang w:val="sl-SI"/>
        </w:rPr>
        <w:t xml:space="preserve"> z nobenim gospodarskim subjektom </w:t>
      </w:r>
      <w:r w:rsidR="00826A57" w:rsidRPr="005B3979">
        <w:rPr>
          <w:rFonts w:asciiTheme="minorHAnsi" w:hAnsiTheme="minorHAnsi" w:cstheme="minorHAnsi"/>
          <w:lang w:val="sl-SI"/>
        </w:rPr>
        <w:t xml:space="preserve">posredno ali neposredno povezani </w:t>
      </w:r>
    </w:p>
    <w:p w14:paraId="3A7A800C" w14:textId="77777777" w:rsidR="003E1CD3" w:rsidRPr="00D73643" w:rsidRDefault="003E1CD3"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D73643">
        <w:rPr>
          <w:rFonts w:asciiTheme="minorHAnsi" w:hAnsiTheme="minorHAnsi" w:cs="Garamond"/>
          <w:i/>
          <w:sz w:val="22"/>
          <w:szCs w:val="22"/>
        </w:rPr>
        <w:t>Naročnik bo iz postopka javnega naročanja izločil ponudnika, če nasprotja interesov iz tretjega odstavka 91. člena ZJN-3 ni mogoče učinkovito odpraviti z drugimi, blažjimi ukrepi.</w:t>
      </w:r>
    </w:p>
    <w:p w14:paraId="088F18CA" w14:textId="77777777" w:rsidR="00826A57" w:rsidRPr="005E0CF4" w:rsidRDefault="00826A57"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74B6BB58" w14:textId="77777777" w:rsidR="00826A57" w:rsidRPr="005E0CF4" w:rsidRDefault="00826A57" w:rsidP="001A7C42">
      <w:pPr>
        <w:shd w:val="clear" w:color="auto" w:fill="FFFFFF" w:themeFill="background1"/>
        <w:tabs>
          <w:tab w:val="left" w:pos="426"/>
        </w:tabs>
        <w:spacing w:line="276" w:lineRule="auto"/>
        <w:jc w:val="both"/>
        <w:rPr>
          <w:rFonts w:asciiTheme="minorHAnsi" w:hAnsiTheme="minorHAnsi" w:cstheme="minorHAnsi"/>
          <w:sz w:val="22"/>
          <w:szCs w:val="22"/>
        </w:rPr>
      </w:pPr>
      <w:r w:rsidRPr="005E0CF4">
        <w:rPr>
          <w:rFonts w:asciiTheme="minorHAnsi" w:eastAsia="Calibri" w:hAnsiTheme="minorHAnsi" w:cs="Garamond-Bold"/>
          <w:b/>
          <w:bCs/>
          <w:sz w:val="22"/>
          <w:szCs w:val="22"/>
        </w:rPr>
        <w:t xml:space="preserve">Dokazilo: </w:t>
      </w:r>
      <w:r w:rsidRPr="005E0CF4">
        <w:rPr>
          <w:rFonts w:asciiTheme="minorHAnsi" w:eastAsia="Calibri" w:hAnsiTheme="minorHAnsi" w:cs="Garamond"/>
          <w:sz w:val="22"/>
          <w:szCs w:val="22"/>
        </w:rPr>
        <w:t>Ponudnik/partner/podizvajalec izpolni ESPD obrazec</w:t>
      </w:r>
    </w:p>
    <w:p w14:paraId="213E277E" w14:textId="77777777" w:rsidR="003E1CD3" w:rsidRPr="005E0CF4" w:rsidRDefault="003E1CD3" w:rsidP="00B42A39">
      <w:pPr>
        <w:shd w:val="clear" w:color="auto" w:fill="FFFFFF" w:themeFill="background1"/>
        <w:tabs>
          <w:tab w:val="left" w:pos="426"/>
        </w:tabs>
        <w:spacing w:line="340" w:lineRule="exact"/>
        <w:jc w:val="both"/>
        <w:rPr>
          <w:rFonts w:asciiTheme="minorHAnsi" w:eastAsia="Calibri" w:hAnsiTheme="minorHAnsi" w:cs="Garamond-Bold"/>
          <w:b/>
          <w:bCs/>
          <w:sz w:val="22"/>
          <w:szCs w:val="22"/>
        </w:rPr>
      </w:pPr>
    </w:p>
    <w:p w14:paraId="687DBE73" w14:textId="77777777" w:rsidR="001D2BBB" w:rsidRPr="005E0CF4" w:rsidRDefault="001D2BBB" w:rsidP="00B42A39">
      <w:pPr>
        <w:shd w:val="clear" w:color="auto" w:fill="FFFFFF" w:themeFill="background1"/>
        <w:tabs>
          <w:tab w:val="left" w:pos="426"/>
        </w:tabs>
        <w:spacing w:line="340" w:lineRule="exact"/>
        <w:jc w:val="both"/>
        <w:rPr>
          <w:rFonts w:asciiTheme="minorHAnsi" w:hAnsiTheme="minorHAnsi" w:cstheme="minorHAnsi"/>
          <w:sz w:val="16"/>
          <w:szCs w:val="16"/>
        </w:rPr>
      </w:pPr>
    </w:p>
    <w:p w14:paraId="1FB2F4FC" w14:textId="77777777" w:rsidR="005E0CF4" w:rsidRPr="005E0CF4" w:rsidRDefault="00BE04FF" w:rsidP="00B42A39">
      <w:pPr>
        <w:pStyle w:val="Odstavekseznama"/>
        <w:numPr>
          <w:ilvl w:val="0"/>
          <w:numId w:val="14"/>
        </w:numPr>
        <w:shd w:val="clear" w:color="auto" w:fill="FFFFFF" w:themeFill="background1"/>
        <w:spacing w:after="0" w:line="340" w:lineRule="exact"/>
        <w:ind w:left="0"/>
        <w:jc w:val="both"/>
        <w:rPr>
          <w:rFonts w:asciiTheme="minorHAnsi" w:hAnsiTheme="minorHAnsi" w:cstheme="minorHAnsi"/>
          <w:color w:val="000000"/>
          <w:lang w:val="sl-SI"/>
        </w:rPr>
      </w:pPr>
      <w:r w:rsidRPr="005E0CF4">
        <w:rPr>
          <w:rFonts w:asciiTheme="minorHAnsi" w:hAnsiTheme="minorHAnsi" w:cstheme="minorHAnsi"/>
          <w:lang w:val="sl-SI"/>
        </w:rPr>
        <w:t>izjavljamo, da</w:t>
      </w:r>
      <w:r w:rsidR="005E0CF4" w:rsidRPr="005E0CF4">
        <w:rPr>
          <w:rFonts w:asciiTheme="minorHAnsi" w:hAnsiTheme="minorHAnsi" w:cstheme="minorHAnsi"/>
          <w:lang w:val="sl-SI"/>
        </w:rPr>
        <w:t>:</w:t>
      </w:r>
    </w:p>
    <w:p w14:paraId="3B002C07" w14:textId="1873D26B" w:rsidR="00BE04FF" w:rsidRPr="005E0CF4" w:rsidRDefault="00BE04FF" w:rsidP="00B42A39">
      <w:pPr>
        <w:pStyle w:val="Odstavekseznama"/>
        <w:numPr>
          <w:ilvl w:val="0"/>
          <w:numId w:val="3"/>
        </w:numPr>
        <w:shd w:val="clear" w:color="auto" w:fill="FFFFFF" w:themeFill="background1"/>
        <w:spacing w:after="0" w:line="340" w:lineRule="exact"/>
        <w:ind w:left="714" w:hanging="357"/>
        <w:jc w:val="both"/>
        <w:rPr>
          <w:rFonts w:asciiTheme="minorHAnsi" w:hAnsiTheme="minorHAnsi" w:cstheme="minorHAnsi"/>
          <w:color w:val="000000"/>
          <w:lang w:val="sl-SI"/>
        </w:rPr>
      </w:pPr>
      <w:r w:rsidRPr="005E0CF4">
        <w:rPr>
          <w:rFonts w:asciiTheme="minorHAnsi" w:hAnsiTheme="minorHAnsi" w:cstheme="minorHAnsi"/>
          <w:lang w:val="sl-SI"/>
        </w:rPr>
        <w:t>nam ni bila predčasno odpo</w:t>
      </w:r>
      <w:r w:rsidR="003A2946">
        <w:rPr>
          <w:rFonts w:asciiTheme="minorHAnsi" w:hAnsiTheme="minorHAnsi" w:cstheme="minorHAnsi"/>
          <w:lang w:val="sl-SI"/>
        </w:rPr>
        <w:t>vedana pogodba oziroma naložena o</w:t>
      </w:r>
      <w:r w:rsidRPr="005E0CF4">
        <w:rPr>
          <w:rFonts w:asciiTheme="minorHAnsi" w:hAnsiTheme="minorHAnsi" w:cstheme="minorHAnsi"/>
          <w:lang w:val="sl-SI"/>
        </w:rPr>
        <w:t>dškodnina ali druga primerljiva sankcija</w:t>
      </w:r>
    </w:p>
    <w:p w14:paraId="4B1DFE26" w14:textId="77777777" w:rsidR="005E0CF4" w:rsidRPr="005E0CF4" w:rsidRDefault="005E0CF4" w:rsidP="00B42A39">
      <w:pPr>
        <w:shd w:val="clear" w:color="auto" w:fill="FFFFFF" w:themeFill="background1"/>
        <w:autoSpaceDE w:val="0"/>
        <w:autoSpaceDN w:val="0"/>
        <w:adjustRightInd w:val="0"/>
        <w:spacing w:line="340" w:lineRule="exact"/>
        <w:jc w:val="both"/>
        <w:rPr>
          <w:rFonts w:asciiTheme="minorHAnsi" w:hAnsiTheme="minorHAnsi" w:cs="Garamond"/>
          <w:i/>
        </w:rPr>
      </w:pPr>
    </w:p>
    <w:p w14:paraId="10A5D1C0" w14:textId="5E9E6D33" w:rsidR="001D2BBB" w:rsidRPr="00D73643" w:rsidRDefault="001D2BBB"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D73643">
        <w:rPr>
          <w:rFonts w:asciiTheme="minorHAnsi" w:hAnsiTheme="minorHAnsi" w:cs="Garamond"/>
          <w:i/>
          <w:sz w:val="22"/>
          <w:szCs w:val="22"/>
        </w:rPr>
        <w:lastRenderedPageBreak/>
        <w:t>Naročnik bo iz postopka javnega naročanja izločil ponud</w:t>
      </w:r>
      <w:r w:rsidR="00422FDF">
        <w:rPr>
          <w:rFonts w:asciiTheme="minorHAnsi" w:hAnsiTheme="minorHAnsi" w:cs="Garamond"/>
          <w:i/>
          <w:sz w:val="22"/>
          <w:szCs w:val="22"/>
        </w:rPr>
        <w:t>nika, če je naročnik od prejšnje pogodbe</w:t>
      </w:r>
      <w:r w:rsidRPr="00D73643">
        <w:rPr>
          <w:rFonts w:asciiTheme="minorHAnsi" w:hAnsiTheme="minorHAnsi" w:cs="Garamond"/>
          <w:i/>
          <w:sz w:val="22"/>
          <w:szCs w:val="22"/>
        </w:rPr>
        <w:t xml:space="preserve"> o izvedbi javnega naročila</w:t>
      </w:r>
      <w:r w:rsidR="00422FDF">
        <w:rPr>
          <w:rFonts w:asciiTheme="minorHAnsi" w:hAnsiTheme="minorHAnsi" w:cs="Garamond"/>
          <w:i/>
          <w:sz w:val="22"/>
          <w:szCs w:val="22"/>
        </w:rPr>
        <w:t xml:space="preserve"> ali prejšnje koncesijske</w:t>
      </w:r>
      <w:r w:rsidR="00BE04FF" w:rsidRPr="00D73643">
        <w:rPr>
          <w:rFonts w:asciiTheme="minorHAnsi" w:hAnsiTheme="minorHAnsi" w:cs="Garamond"/>
          <w:i/>
          <w:sz w:val="22"/>
          <w:szCs w:val="22"/>
        </w:rPr>
        <w:t xml:space="preserve"> pogodb</w:t>
      </w:r>
      <w:r w:rsidR="00422FDF">
        <w:rPr>
          <w:rFonts w:asciiTheme="minorHAnsi" w:hAnsiTheme="minorHAnsi" w:cs="Garamond"/>
          <w:i/>
          <w:sz w:val="22"/>
          <w:szCs w:val="22"/>
        </w:rPr>
        <w:t>e</w:t>
      </w:r>
      <w:r w:rsidRPr="00D73643">
        <w:rPr>
          <w:rFonts w:asciiTheme="minorHAnsi" w:hAnsiTheme="minorHAnsi" w:cs="Garamond"/>
          <w:i/>
          <w:sz w:val="22"/>
          <w:szCs w:val="22"/>
        </w:rPr>
        <w:t xml:space="preserve"> predčasno odstopil od prejšnjega naroči</w:t>
      </w:r>
      <w:r w:rsidR="00422FDF">
        <w:rPr>
          <w:rFonts w:asciiTheme="minorHAnsi" w:hAnsiTheme="minorHAnsi" w:cs="Garamond"/>
          <w:i/>
          <w:sz w:val="22"/>
          <w:szCs w:val="22"/>
        </w:rPr>
        <w:t xml:space="preserve">la oziroma okvirnega sporazuma </w:t>
      </w:r>
      <w:r w:rsidRPr="00D73643">
        <w:rPr>
          <w:rFonts w:asciiTheme="minorHAnsi" w:hAnsiTheme="minorHAnsi" w:cs="Garamond"/>
          <w:i/>
          <w:sz w:val="22"/>
          <w:szCs w:val="22"/>
        </w:rPr>
        <w:t>ali uveljavljal odškodnino ali so bile izvedene druge primerljive sankcij</w:t>
      </w:r>
      <w:r w:rsidR="00BE04FF" w:rsidRPr="00D73643">
        <w:rPr>
          <w:rFonts w:asciiTheme="minorHAnsi" w:hAnsiTheme="minorHAnsi" w:cs="Garamond"/>
          <w:i/>
          <w:sz w:val="22"/>
          <w:szCs w:val="22"/>
        </w:rPr>
        <w:t>e</w:t>
      </w:r>
      <w:r w:rsidRPr="00D73643">
        <w:rPr>
          <w:rFonts w:asciiTheme="minorHAnsi" w:hAnsiTheme="minorHAnsi" w:cs="Garamond"/>
          <w:i/>
          <w:sz w:val="22"/>
          <w:szCs w:val="22"/>
        </w:rPr>
        <w:t>, ker so se pokazale precejšnje ali stalne pomanjkljivosti pri izpolnjevanju ključne obveznosti.</w:t>
      </w:r>
    </w:p>
    <w:p w14:paraId="2DFBF023" w14:textId="77777777" w:rsidR="005E0CF4" w:rsidRPr="005E0CF4" w:rsidRDefault="005E0CF4" w:rsidP="001A7C42">
      <w:pPr>
        <w:spacing w:line="276" w:lineRule="auto"/>
        <w:jc w:val="both"/>
        <w:rPr>
          <w:rFonts w:asciiTheme="minorHAnsi" w:hAnsiTheme="minorHAnsi"/>
          <w:sz w:val="22"/>
          <w:szCs w:val="22"/>
        </w:rPr>
      </w:pPr>
      <w:r w:rsidRPr="005E0CF4">
        <w:rPr>
          <w:rFonts w:asciiTheme="minorHAnsi" w:hAnsiTheme="minorHAnsi"/>
          <w:i/>
          <w:sz w:val="22"/>
          <w:szCs w:val="22"/>
        </w:rPr>
        <w:t>Razlog za izključitev se nanaša v primeru skupne ponudbe na vsakega izmed partnerjev, v primeru nastopa s podizvajalci pa tudi za podizvajalce</w:t>
      </w:r>
      <w:r w:rsidRPr="005E0CF4">
        <w:rPr>
          <w:rFonts w:asciiTheme="minorHAnsi" w:hAnsiTheme="minorHAnsi"/>
          <w:sz w:val="22"/>
          <w:szCs w:val="22"/>
        </w:rPr>
        <w:t>.</w:t>
      </w:r>
    </w:p>
    <w:p w14:paraId="2AA84F72" w14:textId="77777777" w:rsidR="005E0CF4" w:rsidRPr="005E0CF4" w:rsidRDefault="005E0CF4"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1043D218" w14:textId="77777777" w:rsidR="001D2BBB" w:rsidRPr="005E0CF4" w:rsidRDefault="001D2BBB" w:rsidP="001A7C42">
      <w:pPr>
        <w:shd w:val="clear" w:color="auto" w:fill="FFFFFF" w:themeFill="background1"/>
        <w:tabs>
          <w:tab w:val="left" w:pos="426"/>
        </w:tabs>
        <w:spacing w:line="276" w:lineRule="auto"/>
        <w:jc w:val="both"/>
        <w:rPr>
          <w:rFonts w:asciiTheme="minorHAnsi" w:hAnsiTheme="minorHAnsi" w:cstheme="minorHAnsi"/>
          <w:sz w:val="22"/>
          <w:szCs w:val="22"/>
        </w:rPr>
      </w:pPr>
      <w:r w:rsidRPr="005E0CF4">
        <w:rPr>
          <w:rFonts w:asciiTheme="minorHAnsi" w:eastAsia="Calibri" w:hAnsiTheme="minorHAnsi" w:cs="Garamond-Bold"/>
          <w:b/>
          <w:bCs/>
          <w:sz w:val="22"/>
          <w:szCs w:val="22"/>
        </w:rPr>
        <w:t xml:space="preserve">Dokazilo: </w:t>
      </w:r>
      <w:r w:rsidRPr="005E0CF4">
        <w:rPr>
          <w:rFonts w:asciiTheme="minorHAnsi" w:eastAsia="Calibri" w:hAnsiTheme="minorHAnsi" w:cs="Garamond"/>
          <w:sz w:val="22"/>
          <w:szCs w:val="22"/>
        </w:rPr>
        <w:t>Ponudnik/partner/podizvajalec izpolni ESPD obrazec</w:t>
      </w:r>
    </w:p>
    <w:p w14:paraId="14DFAA81" w14:textId="77777777" w:rsidR="001D2BBB" w:rsidRPr="005E0CF4" w:rsidRDefault="001D2BBB"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639CCAC9" w14:textId="77777777" w:rsidR="006636F0" w:rsidRPr="005E0CF4" w:rsidRDefault="006636F0" w:rsidP="001A7C42">
      <w:pPr>
        <w:shd w:val="clear" w:color="auto" w:fill="FFFFFF" w:themeFill="background1"/>
        <w:tabs>
          <w:tab w:val="left" w:pos="426"/>
        </w:tabs>
        <w:spacing w:line="276" w:lineRule="auto"/>
        <w:jc w:val="both"/>
        <w:rPr>
          <w:rFonts w:asciiTheme="minorHAnsi" w:hAnsiTheme="minorHAnsi" w:cstheme="minorHAnsi"/>
          <w:sz w:val="16"/>
          <w:szCs w:val="16"/>
        </w:rPr>
      </w:pPr>
    </w:p>
    <w:p w14:paraId="2C9423E9" w14:textId="4BD91B45" w:rsidR="005E0CF4" w:rsidRPr="005E0CF4" w:rsidRDefault="00975661" w:rsidP="00B42A39">
      <w:pPr>
        <w:pStyle w:val="Odstavekseznama"/>
        <w:numPr>
          <w:ilvl w:val="0"/>
          <w:numId w:val="14"/>
        </w:numPr>
        <w:shd w:val="clear" w:color="auto" w:fill="FFFFFF" w:themeFill="background1"/>
        <w:tabs>
          <w:tab w:val="left" w:pos="426"/>
        </w:tabs>
        <w:spacing w:after="0"/>
        <w:ind w:left="357" w:hanging="357"/>
        <w:jc w:val="both"/>
        <w:rPr>
          <w:rFonts w:asciiTheme="minorHAnsi" w:hAnsiTheme="minorHAnsi" w:cstheme="minorHAnsi"/>
          <w:lang w:val="sl-SI"/>
        </w:rPr>
      </w:pPr>
      <w:r w:rsidRPr="005E0CF4">
        <w:rPr>
          <w:rFonts w:asciiTheme="minorHAnsi" w:hAnsiTheme="minorHAnsi" w:cstheme="minorHAnsi"/>
          <w:lang w:val="sl-SI"/>
        </w:rPr>
        <w:t>Izj</w:t>
      </w:r>
      <w:r w:rsidR="005E0CF4">
        <w:rPr>
          <w:rFonts w:asciiTheme="minorHAnsi" w:hAnsiTheme="minorHAnsi" w:cstheme="minorHAnsi"/>
          <w:lang w:val="sl-SI"/>
        </w:rPr>
        <w:t>a</w:t>
      </w:r>
      <w:r w:rsidRPr="005E0CF4">
        <w:rPr>
          <w:rFonts w:asciiTheme="minorHAnsi" w:hAnsiTheme="minorHAnsi" w:cstheme="minorHAnsi"/>
          <w:lang w:val="sl-SI"/>
        </w:rPr>
        <w:t xml:space="preserve">vljamo, da </w:t>
      </w:r>
      <w:r w:rsidR="005E0CF4" w:rsidRPr="005E0CF4">
        <w:rPr>
          <w:rFonts w:asciiTheme="minorHAnsi" w:hAnsiTheme="minorHAnsi" w:cstheme="minorHAnsi"/>
          <w:lang w:val="sl-SI"/>
        </w:rPr>
        <w:t>nismo:</w:t>
      </w:r>
    </w:p>
    <w:p w14:paraId="111C7C81" w14:textId="39EDCA6C" w:rsidR="00975661" w:rsidRPr="005E0CF4" w:rsidRDefault="00F85A78" w:rsidP="001A7C42">
      <w:pPr>
        <w:pStyle w:val="Odstavekseznama"/>
        <w:numPr>
          <w:ilvl w:val="0"/>
          <w:numId w:val="3"/>
        </w:numPr>
        <w:shd w:val="clear" w:color="auto" w:fill="FFFFFF" w:themeFill="background1"/>
        <w:tabs>
          <w:tab w:val="left" w:pos="426"/>
        </w:tabs>
        <w:spacing w:after="0"/>
        <w:jc w:val="both"/>
        <w:rPr>
          <w:rFonts w:asciiTheme="minorHAnsi" w:hAnsiTheme="minorHAnsi" w:cstheme="minorHAnsi"/>
          <w:lang w:val="sl-SI"/>
        </w:rPr>
      </w:pPr>
      <w:r w:rsidRPr="005E0CF4">
        <w:rPr>
          <w:rFonts w:asciiTheme="minorHAnsi" w:hAnsiTheme="minorHAnsi" w:cstheme="minorHAnsi"/>
          <w:lang w:val="sl-SI"/>
        </w:rPr>
        <w:t>vplivali na odločanje naroč</w:t>
      </w:r>
      <w:r w:rsidR="005E0CF4">
        <w:rPr>
          <w:rFonts w:asciiTheme="minorHAnsi" w:hAnsiTheme="minorHAnsi" w:cstheme="minorHAnsi"/>
          <w:lang w:val="sl-SI"/>
        </w:rPr>
        <w:t>nika ali pridobili zaupne infor</w:t>
      </w:r>
      <w:r w:rsidRPr="005E0CF4">
        <w:rPr>
          <w:rFonts w:asciiTheme="minorHAnsi" w:hAnsiTheme="minorHAnsi" w:cstheme="minorHAnsi"/>
          <w:lang w:val="sl-SI"/>
        </w:rPr>
        <w:t>m</w:t>
      </w:r>
      <w:r w:rsidR="005E0CF4">
        <w:rPr>
          <w:rFonts w:asciiTheme="minorHAnsi" w:hAnsiTheme="minorHAnsi" w:cstheme="minorHAnsi"/>
          <w:lang w:val="sl-SI"/>
        </w:rPr>
        <w:t>a</w:t>
      </w:r>
      <w:r w:rsidRPr="005E0CF4">
        <w:rPr>
          <w:rFonts w:asciiTheme="minorHAnsi" w:hAnsiTheme="minorHAnsi" w:cstheme="minorHAnsi"/>
          <w:lang w:val="sl-SI"/>
        </w:rPr>
        <w:t>cije zaradi katerih bi lahko imeli neupravičeno prednost v p</w:t>
      </w:r>
      <w:r w:rsidR="005E0CF4" w:rsidRPr="005E0CF4">
        <w:rPr>
          <w:rFonts w:asciiTheme="minorHAnsi" w:hAnsiTheme="minorHAnsi" w:cstheme="minorHAnsi"/>
          <w:lang w:val="sl-SI"/>
        </w:rPr>
        <w:t>o</w:t>
      </w:r>
      <w:r w:rsidRPr="005E0CF4">
        <w:rPr>
          <w:rFonts w:asciiTheme="minorHAnsi" w:hAnsiTheme="minorHAnsi" w:cstheme="minorHAnsi"/>
          <w:lang w:val="sl-SI"/>
        </w:rPr>
        <w:t>sto</w:t>
      </w:r>
      <w:r w:rsidR="005E0CF4">
        <w:rPr>
          <w:rFonts w:asciiTheme="minorHAnsi" w:hAnsiTheme="minorHAnsi" w:cstheme="minorHAnsi"/>
          <w:lang w:val="sl-SI"/>
        </w:rPr>
        <w:t>pku</w:t>
      </w:r>
      <w:r w:rsidRPr="005E0CF4">
        <w:rPr>
          <w:rFonts w:asciiTheme="minorHAnsi" w:hAnsiTheme="minorHAnsi" w:cstheme="minorHAnsi"/>
          <w:lang w:val="sl-SI"/>
        </w:rPr>
        <w:t xml:space="preserve"> </w:t>
      </w:r>
      <w:r w:rsidR="005E0CF4">
        <w:rPr>
          <w:rFonts w:asciiTheme="minorHAnsi" w:hAnsiTheme="minorHAnsi" w:cstheme="minorHAnsi"/>
          <w:lang w:val="sl-SI"/>
        </w:rPr>
        <w:t>ali predložili zavajajoče infor</w:t>
      </w:r>
      <w:r w:rsidRPr="005E0CF4">
        <w:rPr>
          <w:rFonts w:asciiTheme="minorHAnsi" w:hAnsiTheme="minorHAnsi" w:cstheme="minorHAnsi"/>
          <w:lang w:val="sl-SI"/>
        </w:rPr>
        <w:t>m</w:t>
      </w:r>
      <w:r w:rsidR="005E0CF4">
        <w:rPr>
          <w:rFonts w:asciiTheme="minorHAnsi" w:hAnsiTheme="minorHAnsi" w:cstheme="minorHAnsi"/>
          <w:lang w:val="sl-SI"/>
        </w:rPr>
        <w:t>a</w:t>
      </w:r>
      <w:r w:rsidRPr="005E0CF4">
        <w:rPr>
          <w:rFonts w:asciiTheme="minorHAnsi" w:hAnsiTheme="minorHAnsi" w:cstheme="minorHAnsi"/>
          <w:lang w:val="sl-SI"/>
        </w:rPr>
        <w:t>cije</w:t>
      </w:r>
    </w:p>
    <w:p w14:paraId="7320FE8E" w14:textId="77777777" w:rsidR="005E0CF4" w:rsidRPr="00D73643" w:rsidRDefault="005E0CF4"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p>
    <w:p w14:paraId="0CE12188" w14:textId="1F45E398" w:rsidR="00975661" w:rsidRPr="00D73643" w:rsidRDefault="00975661"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D73643">
        <w:rPr>
          <w:rFonts w:asciiTheme="minorHAnsi" w:hAnsiTheme="minorHAnsi" w:cs="Garamond"/>
          <w:i/>
          <w:sz w:val="22"/>
          <w:szCs w:val="22"/>
        </w:rPr>
        <w:t>Naročnik bo iz postopka javnega naročanja izločil ponudnika, če je gospodarski subjekt poskusil neupravičeno vplivati na odločanje naroč</w:t>
      </w:r>
      <w:r w:rsidR="005E0CF4" w:rsidRPr="00D73643">
        <w:rPr>
          <w:rFonts w:asciiTheme="minorHAnsi" w:hAnsiTheme="minorHAnsi" w:cs="Garamond"/>
          <w:i/>
          <w:sz w:val="22"/>
          <w:szCs w:val="22"/>
        </w:rPr>
        <w:t>nika ali pridobiti zaupne infor</w:t>
      </w:r>
      <w:r w:rsidRPr="00D73643">
        <w:rPr>
          <w:rFonts w:asciiTheme="minorHAnsi" w:hAnsiTheme="minorHAnsi" w:cs="Garamond"/>
          <w:i/>
          <w:sz w:val="22"/>
          <w:szCs w:val="22"/>
        </w:rPr>
        <w:t>m</w:t>
      </w:r>
      <w:r w:rsidR="005E0CF4" w:rsidRPr="00D73643">
        <w:rPr>
          <w:rFonts w:asciiTheme="minorHAnsi" w:hAnsiTheme="minorHAnsi" w:cs="Garamond"/>
          <w:i/>
          <w:sz w:val="22"/>
          <w:szCs w:val="22"/>
        </w:rPr>
        <w:t>a</w:t>
      </w:r>
      <w:r w:rsidRPr="00D73643">
        <w:rPr>
          <w:rFonts w:asciiTheme="minorHAnsi" w:hAnsiTheme="minorHAnsi" w:cs="Garamond"/>
          <w:i/>
          <w:sz w:val="22"/>
          <w:szCs w:val="22"/>
        </w:rPr>
        <w:t>cije, zaradi katerih bi lahko imel neupravičeno prednost v postopku javnega naročanja, ali iz malomarnosti predložiti zavajajoče informacije, ki bi lahko pomembno vplivale na odločitev o izključitvi, izboru ali oddaji javnega naročila.</w:t>
      </w:r>
    </w:p>
    <w:p w14:paraId="57390ED7" w14:textId="7FB18B8B" w:rsidR="005E0CF4" w:rsidRPr="005E0CF4" w:rsidRDefault="005E0CF4" w:rsidP="001A7C42">
      <w:pPr>
        <w:shd w:val="clear" w:color="auto" w:fill="FFFFFF" w:themeFill="background1"/>
        <w:autoSpaceDE w:val="0"/>
        <w:autoSpaceDN w:val="0"/>
        <w:adjustRightInd w:val="0"/>
        <w:spacing w:line="276" w:lineRule="auto"/>
        <w:jc w:val="both"/>
        <w:rPr>
          <w:rFonts w:asciiTheme="minorHAnsi" w:eastAsia="Calibri" w:hAnsiTheme="minorHAnsi" w:cs="Garamond-Bold"/>
          <w:b/>
          <w:bCs/>
          <w:sz w:val="22"/>
          <w:szCs w:val="22"/>
        </w:rPr>
      </w:pPr>
      <w:r w:rsidRPr="005E0CF4">
        <w:rPr>
          <w:rFonts w:asciiTheme="minorHAnsi" w:hAnsiTheme="minorHAnsi"/>
          <w:i/>
          <w:sz w:val="22"/>
          <w:szCs w:val="22"/>
        </w:rPr>
        <w:t>Razlog za izključitev se nanaša v primeru skupne ponudbe na vsakega izmed partnerjev, v primeru nastopa s podizvajalci pa tudi za podizvajalce</w:t>
      </w:r>
      <w:r w:rsidR="00B42A39">
        <w:rPr>
          <w:rFonts w:asciiTheme="minorHAnsi" w:hAnsiTheme="minorHAnsi"/>
          <w:i/>
          <w:sz w:val="22"/>
          <w:szCs w:val="22"/>
        </w:rPr>
        <w:t>.</w:t>
      </w:r>
    </w:p>
    <w:p w14:paraId="42FB4488" w14:textId="77777777" w:rsidR="005E0CF4" w:rsidRDefault="005E0CF4" w:rsidP="001A7C42">
      <w:pPr>
        <w:shd w:val="clear" w:color="auto" w:fill="FFFFFF" w:themeFill="background1"/>
        <w:autoSpaceDE w:val="0"/>
        <w:autoSpaceDN w:val="0"/>
        <w:adjustRightInd w:val="0"/>
        <w:spacing w:line="276" w:lineRule="auto"/>
        <w:jc w:val="both"/>
        <w:rPr>
          <w:rFonts w:asciiTheme="minorHAnsi" w:eastAsia="Calibri" w:hAnsiTheme="minorHAnsi" w:cs="Garamond-Bold"/>
          <w:b/>
          <w:bCs/>
          <w:sz w:val="22"/>
          <w:szCs w:val="22"/>
        </w:rPr>
      </w:pPr>
    </w:p>
    <w:p w14:paraId="33D00884" w14:textId="77777777" w:rsidR="00975661" w:rsidRDefault="00975661" w:rsidP="001A7C42">
      <w:pPr>
        <w:shd w:val="clear" w:color="auto" w:fill="FFFFFF" w:themeFill="background1"/>
        <w:autoSpaceDE w:val="0"/>
        <w:autoSpaceDN w:val="0"/>
        <w:adjustRightInd w:val="0"/>
        <w:spacing w:line="276" w:lineRule="auto"/>
        <w:jc w:val="both"/>
        <w:rPr>
          <w:rFonts w:asciiTheme="minorHAnsi" w:eastAsia="Calibri" w:hAnsiTheme="minorHAnsi" w:cs="Garamond"/>
          <w:i/>
          <w:sz w:val="22"/>
          <w:szCs w:val="22"/>
        </w:rPr>
      </w:pPr>
      <w:r w:rsidRPr="005E0CF4">
        <w:rPr>
          <w:rFonts w:asciiTheme="minorHAnsi" w:eastAsia="Calibri" w:hAnsiTheme="minorHAnsi" w:cs="Garamond-Bold"/>
          <w:b/>
          <w:bCs/>
          <w:sz w:val="22"/>
          <w:szCs w:val="22"/>
        </w:rPr>
        <w:t xml:space="preserve">Dokazilo: </w:t>
      </w:r>
      <w:r w:rsidRPr="005E0CF4">
        <w:rPr>
          <w:rFonts w:asciiTheme="minorHAnsi" w:eastAsia="Calibri" w:hAnsiTheme="minorHAnsi" w:cs="Garamond"/>
          <w:sz w:val="22"/>
          <w:szCs w:val="22"/>
        </w:rPr>
        <w:t>Ponudnik/partner/podizvajalec izpolni ESPD obrazec</w:t>
      </w:r>
      <w:r w:rsidRPr="005E0CF4">
        <w:rPr>
          <w:rFonts w:asciiTheme="minorHAnsi" w:eastAsia="Calibri" w:hAnsiTheme="minorHAnsi" w:cs="Garamond"/>
          <w:i/>
          <w:sz w:val="22"/>
          <w:szCs w:val="22"/>
        </w:rPr>
        <w:t>.</w:t>
      </w:r>
    </w:p>
    <w:p w14:paraId="1EED3A19" w14:textId="77777777" w:rsidR="001A7C42" w:rsidRDefault="001A7C42" w:rsidP="001A7C42">
      <w:pPr>
        <w:shd w:val="clear" w:color="auto" w:fill="FFFFFF" w:themeFill="background1"/>
        <w:autoSpaceDE w:val="0"/>
        <w:autoSpaceDN w:val="0"/>
        <w:adjustRightInd w:val="0"/>
        <w:spacing w:line="276" w:lineRule="auto"/>
        <w:jc w:val="both"/>
        <w:rPr>
          <w:rFonts w:asciiTheme="minorHAnsi" w:eastAsia="Calibri" w:hAnsiTheme="minorHAnsi" w:cs="Garamond"/>
          <w:i/>
          <w:sz w:val="22"/>
          <w:szCs w:val="22"/>
        </w:rPr>
      </w:pPr>
    </w:p>
    <w:p w14:paraId="0DDA8456" w14:textId="77777777" w:rsidR="001A7C42" w:rsidRPr="005E0CF4" w:rsidRDefault="001A7C42" w:rsidP="001A7C42">
      <w:pPr>
        <w:shd w:val="clear" w:color="auto" w:fill="FFFFFF" w:themeFill="background1"/>
        <w:autoSpaceDE w:val="0"/>
        <w:autoSpaceDN w:val="0"/>
        <w:adjustRightInd w:val="0"/>
        <w:spacing w:line="276" w:lineRule="auto"/>
        <w:jc w:val="both"/>
        <w:rPr>
          <w:rFonts w:asciiTheme="minorHAnsi" w:eastAsia="Calibri" w:hAnsiTheme="minorHAnsi" w:cs="Garamond"/>
          <w:i/>
          <w:sz w:val="22"/>
          <w:szCs w:val="22"/>
        </w:rPr>
      </w:pPr>
    </w:p>
    <w:p w14:paraId="73D45E7F" w14:textId="77777777" w:rsidR="005E0CF4" w:rsidRDefault="00DE707F" w:rsidP="00266FE0">
      <w:pPr>
        <w:pStyle w:val="Odstavekseznama"/>
        <w:numPr>
          <w:ilvl w:val="0"/>
          <w:numId w:val="14"/>
        </w:numPr>
        <w:shd w:val="clear" w:color="auto" w:fill="FFFFFF" w:themeFill="background1"/>
        <w:tabs>
          <w:tab w:val="left" w:pos="426"/>
        </w:tabs>
        <w:spacing w:after="0"/>
        <w:ind w:left="0" w:firstLine="0"/>
        <w:jc w:val="both"/>
        <w:rPr>
          <w:rFonts w:asciiTheme="minorHAnsi" w:hAnsiTheme="minorHAnsi" w:cstheme="minorHAnsi"/>
          <w:lang w:val="sl-SI"/>
        </w:rPr>
      </w:pPr>
      <w:r w:rsidRPr="005E0CF4">
        <w:rPr>
          <w:rFonts w:asciiTheme="minorHAnsi" w:hAnsiTheme="minorHAnsi" w:cstheme="minorHAnsi"/>
          <w:lang w:val="sl-SI"/>
        </w:rPr>
        <w:t>izjavljamo, da</w:t>
      </w:r>
      <w:r w:rsidR="005E0CF4">
        <w:rPr>
          <w:rFonts w:asciiTheme="minorHAnsi" w:hAnsiTheme="minorHAnsi" w:cstheme="minorHAnsi"/>
          <w:lang w:val="sl-SI"/>
        </w:rPr>
        <w:t>:</w:t>
      </w:r>
    </w:p>
    <w:p w14:paraId="20194B62" w14:textId="040C0D17" w:rsidR="005E0CF4" w:rsidRPr="005E0CF4" w:rsidRDefault="00DE707F" w:rsidP="001A7C42">
      <w:pPr>
        <w:pStyle w:val="Odstavekseznama"/>
        <w:numPr>
          <w:ilvl w:val="0"/>
          <w:numId w:val="3"/>
        </w:numPr>
        <w:shd w:val="clear" w:color="auto" w:fill="FFFFFF" w:themeFill="background1"/>
        <w:tabs>
          <w:tab w:val="left" w:pos="426"/>
        </w:tabs>
        <w:spacing w:after="0"/>
        <w:jc w:val="both"/>
        <w:rPr>
          <w:rFonts w:asciiTheme="minorHAnsi" w:hAnsiTheme="minorHAnsi" w:cstheme="minorHAnsi"/>
          <w:lang w:val="sl-SI"/>
        </w:rPr>
      </w:pPr>
      <w:r w:rsidRPr="005E0CF4">
        <w:rPr>
          <w:rFonts w:asciiTheme="minorHAnsi" w:hAnsiTheme="minorHAnsi" w:cstheme="minorHAnsi"/>
          <w:lang w:val="sl-SI"/>
        </w:rPr>
        <w:t>nastopamo s podizvajalcem</w:t>
      </w:r>
      <w:r w:rsidR="00CB1D3E" w:rsidRPr="005E0CF4">
        <w:rPr>
          <w:rFonts w:asciiTheme="minorHAnsi" w:hAnsiTheme="minorHAnsi" w:cstheme="minorHAnsi"/>
          <w:lang w:val="sl-SI"/>
        </w:rPr>
        <w:t xml:space="preserve"> </w:t>
      </w:r>
      <w:r w:rsidR="00CB1D3E" w:rsidRPr="005E0CF4">
        <w:rPr>
          <w:rFonts w:asciiTheme="minorHAnsi" w:hAnsiTheme="minorHAnsi" w:cstheme="minorHAnsi"/>
          <w:i/>
          <w:iCs/>
          <w:lang w:val="sl-SI"/>
        </w:rPr>
        <w:t>(ustrezno obkrožite)</w:t>
      </w:r>
      <w:r w:rsidRPr="005E0CF4">
        <w:rPr>
          <w:rFonts w:asciiTheme="minorHAnsi" w:hAnsiTheme="minorHAnsi" w:cstheme="minorHAnsi"/>
          <w:lang w:val="sl-SI"/>
        </w:rPr>
        <w:t xml:space="preserve">:    </w:t>
      </w:r>
      <w:r w:rsidR="00CB1D3E" w:rsidRPr="005E0CF4">
        <w:rPr>
          <w:rFonts w:asciiTheme="minorHAnsi" w:hAnsiTheme="minorHAnsi" w:cstheme="minorHAnsi"/>
          <w:lang w:val="sl-SI"/>
        </w:rPr>
        <w:t>DA</w:t>
      </w:r>
      <w:r w:rsidR="00CB1D3E" w:rsidRPr="005E0CF4">
        <w:rPr>
          <w:rFonts w:asciiTheme="minorHAnsi" w:hAnsiTheme="minorHAnsi" w:cstheme="minorHAnsi"/>
          <w:lang w:val="sl-SI"/>
        </w:rPr>
        <w:tab/>
      </w:r>
      <w:r w:rsidR="00CB1D3E" w:rsidRPr="005E0CF4">
        <w:rPr>
          <w:rFonts w:asciiTheme="minorHAnsi" w:hAnsiTheme="minorHAnsi" w:cstheme="minorHAnsi"/>
          <w:lang w:val="sl-SI"/>
        </w:rPr>
        <w:tab/>
        <w:t>NE</w:t>
      </w:r>
      <w:r w:rsidR="00CB1D3E" w:rsidRPr="005E0CF4">
        <w:rPr>
          <w:rFonts w:asciiTheme="minorHAnsi" w:hAnsiTheme="minorHAnsi" w:cstheme="minorHAnsi"/>
          <w:lang w:val="sl-SI"/>
        </w:rPr>
        <w:tab/>
      </w:r>
      <w:r w:rsidR="005E0CF4" w:rsidRPr="005E0CF4">
        <w:rPr>
          <w:rFonts w:asciiTheme="minorHAnsi" w:hAnsiTheme="minorHAnsi" w:cstheme="minorHAnsi"/>
          <w:lang w:val="sl-SI"/>
        </w:rPr>
        <w:t xml:space="preserve">in v nameravanem deležu storitev, ki jih </w:t>
      </w:r>
      <w:r w:rsidR="00B42A39">
        <w:rPr>
          <w:rFonts w:asciiTheme="minorHAnsi" w:hAnsiTheme="minorHAnsi" w:cstheme="minorHAnsi"/>
          <w:lang w:val="sl-SI"/>
        </w:rPr>
        <w:t xml:space="preserve">nameravamo dati v </w:t>
      </w:r>
      <w:proofErr w:type="spellStart"/>
      <w:r w:rsidR="00B42A39">
        <w:rPr>
          <w:rFonts w:asciiTheme="minorHAnsi" w:hAnsiTheme="minorHAnsi" w:cstheme="minorHAnsi"/>
          <w:lang w:val="sl-SI"/>
        </w:rPr>
        <w:t>podizvajanje</w:t>
      </w:r>
      <w:proofErr w:type="spellEnd"/>
    </w:p>
    <w:p w14:paraId="4D67637E" w14:textId="77777777" w:rsidR="005E0CF4" w:rsidRDefault="005E0CF4" w:rsidP="001A7C42">
      <w:pPr>
        <w:pStyle w:val="Odstavekseznama"/>
        <w:shd w:val="clear" w:color="auto" w:fill="FFFFFF" w:themeFill="background1"/>
        <w:tabs>
          <w:tab w:val="left" w:pos="426"/>
        </w:tabs>
        <w:spacing w:after="0"/>
        <w:jc w:val="both"/>
        <w:rPr>
          <w:rFonts w:asciiTheme="minorHAnsi" w:hAnsiTheme="minorHAnsi" w:cstheme="minorHAnsi"/>
          <w:lang w:val="sl-SI"/>
        </w:rPr>
      </w:pPr>
    </w:p>
    <w:p w14:paraId="2038FBAC" w14:textId="739190BF" w:rsidR="00CB1D3E" w:rsidRPr="003C74AF" w:rsidRDefault="005E0CF4" w:rsidP="001A7C42">
      <w:pPr>
        <w:shd w:val="clear" w:color="auto" w:fill="FFFFFF" w:themeFill="background1"/>
        <w:tabs>
          <w:tab w:val="left" w:pos="426"/>
        </w:tabs>
        <w:spacing w:line="276" w:lineRule="auto"/>
        <w:jc w:val="both"/>
        <w:rPr>
          <w:rFonts w:asciiTheme="minorHAnsi" w:hAnsiTheme="minorHAnsi" w:cstheme="minorHAnsi"/>
          <w:b/>
          <w:bCs/>
          <w:sz w:val="22"/>
          <w:szCs w:val="22"/>
          <w:u w:val="single"/>
        </w:rPr>
      </w:pPr>
      <w:r w:rsidRPr="003C74AF">
        <w:rPr>
          <w:rFonts w:asciiTheme="minorHAnsi" w:eastAsia="Calibri" w:hAnsiTheme="minorHAnsi" w:cs="Garamond-Bold"/>
          <w:b/>
          <w:bCs/>
          <w:sz w:val="22"/>
          <w:szCs w:val="22"/>
        </w:rPr>
        <w:t xml:space="preserve">Dokazilo: </w:t>
      </w:r>
      <w:r w:rsidRPr="003C74AF">
        <w:rPr>
          <w:rFonts w:asciiTheme="minorHAnsi" w:eastAsia="Calibri" w:hAnsiTheme="minorHAnsi" w:cs="Garamond"/>
          <w:sz w:val="22"/>
          <w:szCs w:val="22"/>
        </w:rPr>
        <w:t>Ponudnik/partner/podizvajalec izpolni ESPD obrazec</w:t>
      </w:r>
    </w:p>
    <w:p w14:paraId="451BAD15" w14:textId="77777777" w:rsidR="00231E11" w:rsidRDefault="00231E11" w:rsidP="001A7C42">
      <w:pPr>
        <w:shd w:val="clear" w:color="auto" w:fill="FFFFFF" w:themeFill="background1"/>
        <w:tabs>
          <w:tab w:val="left" w:pos="426"/>
        </w:tabs>
        <w:spacing w:line="276" w:lineRule="auto"/>
        <w:jc w:val="both"/>
        <w:rPr>
          <w:rFonts w:asciiTheme="minorHAnsi" w:hAnsiTheme="minorHAnsi" w:cstheme="minorHAnsi"/>
          <w:b/>
          <w:bCs/>
          <w:sz w:val="22"/>
          <w:szCs w:val="22"/>
          <w:u w:val="single"/>
        </w:rPr>
      </w:pPr>
    </w:p>
    <w:p w14:paraId="7C8BFC3B" w14:textId="77777777" w:rsidR="0016780A" w:rsidRPr="005E0CF4" w:rsidRDefault="0016780A" w:rsidP="001A7C42">
      <w:pPr>
        <w:shd w:val="clear" w:color="auto" w:fill="FFFFFF" w:themeFill="background1"/>
        <w:tabs>
          <w:tab w:val="left" w:pos="426"/>
        </w:tabs>
        <w:spacing w:line="276" w:lineRule="auto"/>
        <w:jc w:val="both"/>
        <w:rPr>
          <w:rFonts w:asciiTheme="minorHAnsi" w:hAnsiTheme="minorHAnsi" w:cstheme="minorHAnsi"/>
          <w:b/>
          <w:bCs/>
          <w:sz w:val="22"/>
          <w:szCs w:val="22"/>
          <w:u w:val="single"/>
        </w:rPr>
      </w:pPr>
    </w:p>
    <w:p w14:paraId="51CBCFED" w14:textId="77777777" w:rsidR="00DE707F" w:rsidRPr="005E0CF4" w:rsidRDefault="00DE707F" w:rsidP="001A7C42">
      <w:pPr>
        <w:shd w:val="clear" w:color="auto" w:fill="FFFFFF" w:themeFill="background1"/>
        <w:tabs>
          <w:tab w:val="left" w:pos="426"/>
        </w:tabs>
        <w:spacing w:line="276" w:lineRule="auto"/>
        <w:jc w:val="both"/>
        <w:rPr>
          <w:rFonts w:asciiTheme="minorHAnsi" w:hAnsiTheme="minorHAnsi" w:cstheme="minorHAnsi"/>
          <w:b/>
          <w:bCs/>
          <w:sz w:val="22"/>
          <w:szCs w:val="22"/>
          <w:u w:val="single"/>
        </w:rPr>
      </w:pPr>
      <w:r w:rsidRPr="005E0CF4">
        <w:rPr>
          <w:rFonts w:asciiTheme="minorHAnsi" w:hAnsiTheme="minorHAnsi" w:cstheme="minorHAnsi"/>
          <w:b/>
          <w:bCs/>
          <w:sz w:val="22"/>
          <w:szCs w:val="22"/>
          <w:u w:val="single"/>
        </w:rPr>
        <w:t>PRAVNI STATUS</w:t>
      </w:r>
    </w:p>
    <w:p w14:paraId="782DD635" w14:textId="77777777" w:rsidR="0016780A" w:rsidRDefault="00DE707F" w:rsidP="00266FE0">
      <w:pPr>
        <w:pStyle w:val="Odstavekseznama"/>
        <w:numPr>
          <w:ilvl w:val="0"/>
          <w:numId w:val="14"/>
        </w:numPr>
        <w:shd w:val="clear" w:color="auto" w:fill="FFFFFF" w:themeFill="background1"/>
        <w:tabs>
          <w:tab w:val="left" w:pos="426"/>
        </w:tabs>
        <w:spacing w:after="0"/>
        <w:ind w:left="0" w:firstLine="0"/>
        <w:jc w:val="both"/>
        <w:rPr>
          <w:rFonts w:asciiTheme="minorHAnsi" w:hAnsiTheme="minorHAnsi" w:cstheme="minorHAnsi"/>
          <w:lang w:val="sl-SI"/>
        </w:rPr>
      </w:pPr>
      <w:r w:rsidRPr="005E0CF4">
        <w:rPr>
          <w:rFonts w:asciiTheme="minorHAnsi" w:hAnsiTheme="minorHAnsi" w:cstheme="minorHAnsi"/>
          <w:lang w:val="sl-SI"/>
        </w:rPr>
        <w:t>izjavljamo, da</w:t>
      </w:r>
      <w:r w:rsidR="0016780A">
        <w:rPr>
          <w:rFonts w:asciiTheme="minorHAnsi" w:hAnsiTheme="minorHAnsi" w:cstheme="minorHAnsi"/>
          <w:lang w:val="sl-SI"/>
        </w:rPr>
        <w:t>:</w:t>
      </w:r>
    </w:p>
    <w:p w14:paraId="12F49403" w14:textId="1B5B05C5" w:rsidR="00FC4065" w:rsidRPr="0016780A" w:rsidRDefault="00DE707F" w:rsidP="001A7C42">
      <w:pPr>
        <w:pStyle w:val="Odstavekseznama"/>
        <w:numPr>
          <w:ilvl w:val="0"/>
          <w:numId w:val="3"/>
        </w:numPr>
        <w:shd w:val="clear" w:color="auto" w:fill="FFFFFF" w:themeFill="background1"/>
        <w:spacing w:after="0"/>
        <w:jc w:val="both"/>
        <w:rPr>
          <w:rFonts w:asciiTheme="minorHAnsi" w:hAnsiTheme="minorHAnsi" w:cstheme="minorHAnsi"/>
          <w:lang w:val="sl-SI"/>
        </w:rPr>
      </w:pPr>
      <w:r w:rsidRPr="0016780A">
        <w:rPr>
          <w:rFonts w:asciiTheme="minorHAnsi" w:hAnsiTheme="minorHAnsi" w:cstheme="minorHAnsi"/>
          <w:lang w:val="sl-SI"/>
        </w:rPr>
        <w:t xml:space="preserve"> smo registrirani za dejavnosti, ki so predmet javnega naročila in da imamo potrebna dovoljenja pristojnih organov za op</w:t>
      </w:r>
      <w:r w:rsidR="00B42A39">
        <w:rPr>
          <w:rFonts w:asciiTheme="minorHAnsi" w:hAnsiTheme="minorHAnsi" w:cstheme="minorHAnsi"/>
          <w:lang w:val="sl-SI"/>
        </w:rPr>
        <w:t>ravljanje navedenih dejavnosti</w:t>
      </w:r>
    </w:p>
    <w:p w14:paraId="0FB8E0EC" w14:textId="77777777" w:rsidR="0016780A" w:rsidRDefault="0016780A" w:rsidP="001A7C42">
      <w:pPr>
        <w:shd w:val="clear" w:color="auto" w:fill="FFFFFF" w:themeFill="background1"/>
        <w:autoSpaceDE w:val="0"/>
        <w:autoSpaceDN w:val="0"/>
        <w:adjustRightInd w:val="0"/>
        <w:spacing w:line="276" w:lineRule="auto"/>
        <w:jc w:val="both"/>
        <w:rPr>
          <w:rFonts w:asciiTheme="minorHAnsi" w:hAnsiTheme="minorHAnsi" w:cs="Garamond"/>
          <w:i/>
        </w:rPr>
      </w:pPr>
    </w:p>
    <w:p w14:paraId="4BDEF38E" w14:textId="77777777" w:rsidR="00FC4065" w:rsidRPr="003C74AF" w:rsidRDefault="00FC4065"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3C74AF">
        <w:rPr>
          <w:rFonts w:asciiTheme="minorHAnsi" w:hAnsiTheme="minorHAnsi" w:cs="Garamond"/>
          <w:i/>
          <w:sz w:val="22"/>
          <w:szCs w:val="22"/>
        </w:rPr>
        <w:t>Ponudnik mora imeti registrirano dejavnost, ki je predmet javnega naročila.</w:t>
      </w:r>
    </w:p>
    <w:p w14:paraId="14BF19CB" w14:textId="77777777" w:rsidR="0016780A" w:rsidRDefault="0016780A" w:rsidP="001A7C42">
      <w:pPr>
        <w:pStyle w:val="Odstavekseznama"/>
        <w:shd w:val="clear" w:color="auto" w:fill="FFFFFF" w:themeFill="background1"/>
        <w:tabs>
          <w:tab w:val="left" w:pos="426"/>
        </w:tabs>
        <w:spacing w:after="0"/>
        <w:ind w:left="0"/>
        <w:jc w:val="both"/>
        <w:rPr>
          <w:rFonts w:asciiTheme="minorHAnsi" w:hAnsiTheme="minorHAnsi" w:cs="Garamond-Bold"/>
          <w:b/>
          <w:bCs/>
          <w:lang w:val="sl-SI"/>
        </w:rPr>
      </w:pPr>
    </w:p>
    <w:p w14:paraId="43327ED4" w14:textId="77777777" w:rsidR="00CB1D3E" w:rsidRPr="005E0CF4" w:rsidRDefault="00FC4065" w:rsidP="001A7C42">
      <w:pPr>
        <w:pStyle w:val="Odstavekseznama"/>
        <w:shd w:val="clear" w:color="auto" w:fill="FFFFFF" w:themeFill="background1"/>
        <w:tabs>
          <w:tab w:val="left" w:pos="426"/>
        </w:tabs>
        <w:spacing w:after="0"/>
        <w:ind w:left="0"/>
        <w:jc w:val="both"/>
        <w:rPr>
          <w:rFonts w:asciiTheme="minorHAnsi" w:hAnsiTheme="minorHAnsi" w:cstheme="minorHAnsi"/>
          <w:lang w:val="sl-SI"/>
        </w:rPr>
      </w:pPr>
      <w:r w:rsidRPr="005E0CF4">
        <w:rPr>
          <w:rFonts w:asciiTheme="minorHAnsi" w:hAnsiTheme="minorHAnsi" w:cs="Garamond-Bold"/>
          <w:b/>
          <w:bCs/>
          <w:lang w:val="sl-SI"/>
        </w:rPr>
        <w:t>Dokazilo</w:t>
      </w:r>
      <w:r w:rsidRPr="005E0CF4">
        <w:rPr>
          <w:rFonts w:asciiTheme="minorHAnsi" w:hAnsiTheme="minorHAnsi" w:cs="Garamond"/>
          <w:lang w:val="sl-SI"/>
        </w:rPr>
        <w:t>: Ponudnik/partner/podizvajalec izpolni ESPD obrazec</w:t>
      </w:r>
    </w:p>
    <w:p w14:paraId="0338689B" w14:textId="77777777" w:rsidR="00FC4065" w:rsidRDefault="00FC4065" w:rsidP="001A7C42">
      <w:pPr>
        <w:pStyle w:val="Odstavekseznama"/>
        <w:shd w:val="clear" w:color="auto" w:fill="FFFFFF" w:themeFill="background1"/>
        <w:tabs>
          <w:tab w:val="left" w:pos="426"/>
        </w:tabs>
        <w:spacing w:after="0"/>
        <w:ind w:left="0"/>
        <w:jc w:val="both"/>
        <w:rPr>
          <w:rFonts w:asciiTheme="minorHAnsi" w:hAnsiTheme="minorHAnsi" w:cstheme="minorHAnsi"/>
          <w:sz w:val="16"/>
          <w:szCs w:val="16"/>
          <w:lang w:val="sl-SI"/>
        </w:rPr>
      </w:pPr>
    </w:p>
    <w:p w14:paraId="0B6FB9C0" w14:textId="77777777" w:rsidR="0016780A" w:rsidRDefault="0016780A" w:rsidP="001A7C42">
      <w:pPr>
        <w:pStyle w:val="Odstavekseznama"/>
        <w:shd w:val="clear" w:color="auto" w:fill="FFFFFF" w:themeFill="background1"/>
        <w:tabs>
          <w:tab w:val="left" w:pos="426"/>
        </w:tabs>
        <w:spacing w:after="0"/>
        <w:ind w:left="0"/>
        <w:jc w:val="both"/>
        <w:rPr>
          <w:rFonts w:asciiTheme="minorHAnsi" w:hAnsiTheme="minorHAnsi" w:cstheme="minorHAnsi"/>
          <w:sz w:val="16"/>
          <w:szCs w:val="16"/>
          <w:lang w:val="sl-SI"/>
        </w:rPr>
      </w:pPr>
    </w:p>
    <w:p w14:paraId="024D2E62" w14:textId="2EFEA35D" w:rsidR="0016780A" w:rsidRDefault="00DE707F" w:rsidP="00266FE0">
      <w:pPr>
        <w:pStyle w:val="Odstavekseznama"/>
        <w:numPr>
          <w:ilvl w:val="0"/>
          <w:numId w:val="14"/>
        </w:numPr>
        <w:shd w:val="clear" w:color="auto" w:fill="FFFFFF" w:themeFill="background1"/>
        <w:tabs>
          <w:tab w:val="left" w:pos="426"/>
        </w:tabs>
        <w:spacing w:after="0"/>
        <w:ind w:left="0" w:firstLine="0"/>
        <w:jc w:val="both"/>
        <w:rPr>
          <w:rFonts w:asciiTheme="minorHAnsi" w:hAnsiTheme="minorHAnsi" w:cstheme="minorHAnsi"/>
          <w:lang w:val="sl-SI"/>
        </w:rPr>
      </w:pPr>
      <w:r w:rsidRPr="005E0CF4">
        <w:rPr>
          <w:rFonts w:asciiTheme="minorHAnsi" w:hAnsiTheme="minorHAnsi" w:cstheme="minorHAnsi"/>
          <w:lang w:val="sl-SI"/>
        </w:rPr>
        <w:t>izjavljamo, da</w:t>
      </w:r>
      <w:r w:rsidR="0016780A">
        <w:rPr>
          <w:rFonts w:asciiTheme="minorHAnsi" w:hAnsiTheme="minorHAnsi" w:cstheme="minorHAnsi"/>
          <w:lang w:val="sl-SI"/>
        </w:rPr>
        <w:t>:</w:t>
      </w:r>
    </w:p>
    <w:p w14:paraId="6B356DB5" w14:textId="276A6981" w:rsidR="00CF11BD" w:rsidRDefault="00DE707F" w:rsidP="001A7C42">
      <w:pPr>
        <w:pStyle w:val="Odstavekseznama"/>
        <w:numPr>
          <w:ilvl w:val="0"/>
          <w:numId w:val="3"/>
        </w:numPr>
        <w:spacing w:after="120"/>
        <w:jc w:val="both"/>
        <w:rPr>
          <w:rFonts w:asciiTheme="minorHAnsi" w:hAnsiTheme="minorHAnsi"/>
          <w:lang w:val="sl-SI"/>
        </w:rPr>
      </w:pPr>
      <w:r w:rsidRPr="00422FDF">
        <w:rPr>
          <w:rFonts w:asciiTheme="minorHAnsi" w:hAnsiTheme="minorHAnsi" w:cstheme="minorHAnsi"/>
          <w:lang w:val="sl-SI"/>
        </w:rPr>
        <w:t>kot pravna oseba in nobeden od zakonitih zastopnikov</w:t>
      </w:r>
      <w:r w:rsidR="0016780A" w:rsidRPr="00422FDF">
        <w:rPr>
          <w:rFonts w:asciiTheme="minorHAnsi" w:hAnsiTheme="minorHAnsi" w:cstheme="minorHAnsi"/>
          <w:lang w:val="sl-SI"/>
        </w:rPr>
        <w:t xml:space="preserve"> </w:t>
      </w:r>
      <w:r w:rsidR="0016780A" w:rsidRPr="00422FDF">
        <w:rPr>
          <w:rFonts w:asciiTheme="minorHAnsi" w:hAnsiTheme="minorHAnsi"/>
          <w:lang w:val="sl-SI"/>
        </w:rPr>
        <w:t>ali drugih oseb, ki jih navaja ZJN-3 ni bil obsojen za kazniva deja</w:t>
      </w:r>
      <w:r w:rsidR="00B42A39">
        <w:rPr>
          <w:rFonts w:asciiTheme="minorHAnsi" w:hAnsiTheme="minorHAnsi"/>
          <w:lang w:val="sl-SI"/>
        </w:rPr>
        <w:t>nja določena v 75. členu ZJN-3</w:t>
      </w:r>
    </w:p>
    <w:p w14:paraId="4CCD048A" w14:textId="7BBE9AD5" w:rsidR="0016780A" w:rsidRPr="00CF11BD" w:rsidRDefault="0016780A" w:rsidP="003151AC">
      <w:pPr>
        <w:spacing w:line="340" w:lineRule="exact"/>
        <w:jc w:val="both"/>
        <w:rPr>
          <w:rFonts w:asciiTheme="minorHAnsi" w:hAnsiTheme="minorHAnsi"/>
          <w:i/>
          <w:sz w:val="22"/>
          <w:szCs w:val="22"/>
        </w:rPr>
      </w:pPr>
      <w:r w:rsidRPr="00CF11BD">
        <w:rPr>
          <w:rFonts w:asciiTheme="minorHAnsi" w:hAnsiTheme="minorHAnsi"/>
          <w:i/>
          <w:sz w:val="22"/>
          <w:szCs w:val="22"/>
        </w:rPr>
        <w:lastRenderedPageBreak/>
        <w:t>Naročnik bo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4F384BFD" w14:textId="77777777" w:rsidR="0016780A" w:rsidRPr="003C74AF" w:rsidRDefault="0016780A" w:rsidP="003151AC">
      <w:pPr>
        <w:spacing w:line="340" w:lineRule="exact"/>
        <w:jc w:val="both"/>
        <w:rPr>
          <w:rFonts w:asciiTheme="minorHAnsi" w:hAnsiTheme="minorHAnsi"/>
          <w:i/>
          <w:sz w:val="22"/>
          <w:szCs w:val="22"/>
        </w:rPr>
      </w:pPr>
      <w:r w:rsidRPr="003C74AF">
        <w:rPr>
          <w:rFonts w:asciiTheme="minorHAnsi" w:hAnsiTheme="minorHAnsi"/>
          <w:i/>
          <w:sz w:val="22"/>
          <w:szCs w:val="22"/>
        </w:rPr>
        <w:t>Razlog za izključitev se nanaša v primeru skupne ponudbe na vsakega izmed partnerjev, v primeru nastopa s podizvajalci pa tudi na podizvajalce.</w:t>
      </w:r>
    </w:p>
    <w:p w14:paraId="3DC7F9E8" w14:textId="77777777" w:rsidR="0016780A" w:rsidRPr="003C74AF" w:rsidRDefault="0016780A" w:rsidP="001A7C42">
      <w:pPr>
        <w:spacing w:line="276" w:lineRule="auto"/>
        <w:jc w:val="both"/>
        <w:rPr>
          <w:rFonts w:ascii="Garamond" w:hAnsi="Garamond"/>
          <w:sz w:val="22"/>
          <w:szCs w:val="22"/>
        </w:rPr>
      </w:pPr>
    </w:p>
    <w:p w14:paraId="7AB1A686" w14:textId="1377644E" w:rsidR="0016780A" w:rsidRPr="003C74AF" w:rsidRDefault="0016780A" w:rsidP="001A7C42">
      <w:pPr>
        <w:widowControl w:val="0"/>
        <w:spacing w:line="276" w:lineRule="auto"/>
        <w:contextualSpacing/>
        <w:jc w:val="both"/>
        <w:rPr>
          <w:rFonts w:asciiTheme="minorHAnsi" w:eastAsia="Calibri" w:hAnsiTheme="minorHAnsi" w:cs="Calibri"/>
          <w:i/>
          <w:sz w:val="22"/>
          <w:szCs w:val="22"/>
          <w:lang w:eastAsia="en-US"/>
        </w:rPr>
      </w:pPr>
      <w:r w:rsidRPr="003C74AF">
        <w:rPr>
          <w:rFonts w:asciiTheme="minorHAnsi" w:hAnsiTheme="minorHAnsi" w:cs="Garamond-Bold"/>
          <w:b/>
          <w:bCs/>
          <w:sz w:val="22"/>
          <w:szCs w:val="22"/>
        </w:rPr>
        <w:t xml:space="preserve">Dokazilo: </w:t>
      </w:r>
      <w:r w:rsidRPr="003C74AF">
        <w:rPr>
          <w:rFonts w:asciiTheme="minorHAnsi" w:eastAsia="Calibri" w:hAnsiTheme="minorHAnsi" w:cs="Calibri"/>
          <w:sz w:val="22"/>
          <w:szCs w:val="22"/>
          <w:lang w:eastAsia="en-US"/>
        </w:rPr>
        <w:t xml:space="preserve">Ponudnik/partner/podizvajalec izpolni ESDP obrazec in predloži(jo) izpolnjena pooblastila </w:t>
      </w:r>
      <w:r w:rsidRPr="003C74AF">
        <w:rPr>
          <w:rFonts w:asciiTheme="minorHAnsi" w:eastAsia="Calibri" w:hAnsiTheme="minorHAnsi" w:cs="Calibri"/>
          <w:i/>
          <w:sz w:val="22"/>
          <w:szCs w:val="22"/>
          <w:lang w:eastAsia="en-US"/>
        </w:rPr>
        <w:t>Pooblastilo za pridobitev potrdila iz kazenske evidence – za fizične osebe in Pooblastilo za pridobitev potrdila iz kazenske evidence – za pravne osebe</w:t>
      </w:r>
      <w:r w:rsidR="00CF11BD">
        <w:rPr>
          <w:rFonts w:asciiTheme="minorHAnsi" w:eastAsia="Calibri" w:hAnsiTheme="minorHAnsi" w:cs="Calibri"/>
          <w:i/>
          <w:sz w:val="22"/>
          <w:szCs w:val="22"/>
          <w:lang w:eastAsia="en-US"/>
        </w:rPr>
        <w:t>.</w:t>
      </w:r>
    </w:p>
    <w:p w14:paraId="2DCA37B9" w14:textId="77777777" w:rsidR="0016780A" w:rsidRPr="003C74AF" w:rsidRDefault="0016780A" w:rsidP="001A7C42">
      <w:pPr>
        <w:pStyle w:val="Odstavekseznama"/>
        <w:shd w:val="clear" w:color="auto" w:fill="FFFFFF" w:themeFill="background1"/>
        <w:tabs>
          <w:tab w:val="left" w:pos="426"/>
        </w:tabs>
        <w:spacing w:after="0"/>
        <w:jc w:val="both"/>
        <w:rPr>
          <w:rFonts w:asciiTheme="minorHAnsi" w:hAnsiTheme="minorHAnsi" w:cstheme="minorHAnsi"/>
          <w:lang w:val="sl-SI"/>
        </w:rPr>
      </w:pPr>
    </w:p>
    <w:p w14:paraId="41C87E16" w14:textId="43DABFAD" w:rsidR="0016780A" w:rsidRPr="003C74AF" w:rsidRDefault="0016780A" w:rsidP="001A7C42">
      <w:pPr>
        <w:shd w:val="clear" w:color="auto" w:fill="FFFFFF" w:themeFill="background1"/>
        <w:tabs>
          <w:tab w:val="left" w:pos="426"/>
        </w:tabs>
        <w:spacing w:line="276" w:lineRule="auto"/>
        <w:jc w:val="both"/>
        <w:rPr>
          <w:rFonts w:asciiTheme="minorHAnsi" w:hAnsiTheme="minorHAnsi" w:cstheme="minorHAnsi"/>
          <w:sz w:val="22"/>
          <w:szCs w:val="22"/>
        </w:rPr>
      </w:pPr>
      <w:r w:rsidRPr="003C74AF">
        <w:rPr>
          <w:rFonts w:asciiTheme="minorHAnsi" w:hAnsiTheme="minorHAnsi"/>
          <w:sz w:val="22"/>
          <w:szCs w:val="22"/>
        </w:rPr>
        <w:t>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w:t>
      </w:r>
    </w:p>
    <w:p w14:paraId="4399EF94" w14:textId="77777777" w:rsidR="0016780A" w:rsidRDefault="0016780A" w:rsidP="001A7C42">
      <w:pPr>
        <w:pStyle w:val="Odstavekseznama"/>
        <w:shd w:val="clear" w:color="auto" w:fill="FFFFFF" w:themeFill="background1"/>
        <w:tabs>
          <w:tab w:val="left" w:pos="426"/>
        </w:tabs>
        <w:spacing w:after="0"/>
        <w:jc w:val="both"/>
        <w:rPr>
          <w:rFonts w:asciiTheme="minorHAnsi" w:hAnsiTheme="minorHAnsi" w:cstheme="minorHAnsi"/>
          <w:lang w:val="sl-SI"/>
        </w:rPr>
      </w:pPr>
    </w:p>
    <w:p w14:paraId="13139403" w14:textId="77777777" w:rsidR="001A7C42" w:rsidRPr="0016780A" w:rsidRDefault="001A7C42" w:rsidP="001A7C42">
      <w:pPr>
        <w:pStyle w:val="Odstavekseznama"/>
        <w:shd w:val="clear" w:color="auto" w:fill="FFFFFF" w:themeFill="background1"/>
        <w:tabs>
          <w:tab w:val="left" w:pos="426"/>
        </w:tabs>
        <w:spacing w:after="0"/>
        <w:jc w:val="both"/>
        <w:rPr>
          <w:rFonts w:asciiTheme="minorHAnsi" w:hAnsiTheme="minorHAnsi" w:cstheme="minorHAnsi"/>
          <w:lang w:val="sl-SI"/>
        </w:rPr>
      </w:pPr>
    </w:p>
    <w:p w14:paraId="33851853" w14:textId="6EF35DBF" w:rsidR="00DE707F" w:rsidRPr="005E0CF4" w:rsidRDefault="00DE707F" w:rsidP="00266FE0">
      <w:pPr>
        <w:pStyle w:val="Odstavekseznama"/>
        <w:numPr>
          <w:ilvl w:val="0"/>
          <w:numId w:val="14"/>
        </w:numPr>
        <w:shd w:val="clear" w:color="auto" w:fill="FFFFFF" w:themeFill="background1"/>
        <w:tabs>
          <w:tab w:val="left" w:pos="426"/>
        </w:tabs>
        <w:spacing w:after="0"/>
        <w:ind w:left="0" w:firstLine="0"/>
        <w:jc w:val="both"/>
        <w:rPr>
          <w:rFonts w:asciiTheme="minorHAnsi" w:hAnsiTheme="minorHAnsi" w:cstheme="minorHAnsi"/>
          <w:lang w:val="sl-SI"/>
        </w:rPr>
      </w:pPr>
      <w:r w:rsidRPr="005E0CF4">
        <w:rPr>
          <w:rFonts w:asciiTheme="minorHAnsi" w:hAnsiTheme="minorHAnsi" w:cstheme="minorHAnsi"/>
          <w:lang w:val="sl-SI"/>
        </w:rPr>
        <w:t>izjavljamo:</w:t>
      </w:r>
    </w:p>
    <w:p w14:paraId="46C65EE4" w14:textId="52DB57B4" w:rsidR="0016780A" w:rsidRPr="0016780A" w:rsidRDefault="00CF11BD" w:rsidP="00266FE0">
      <w:pPr>
        <w:widowControl w:val="0"/>
        <w:numPr>
          <w:ilvl w:val="0"/>
          <w:numId w:val="15"/>
        </w:numPr>
        <w:spacing w:line="276" w:lineRule="auto"/>
        <w:ind w:left="709" w:hanging="425"/>
        <w:jc w:val="both"/>
        <w:rPr>
          <w:rFonts w:asciiTheme="minorHAnsi" w:hAnsiTheme="minorHAnsi"/>
          <w:sz w:val="22"/>
          <w:szCs w:val="22"/>
        </w:rPr>
      </w:pPr>
      <w:r>
        <w:rPr>
          <w:rFonts w:asciiTheme="minorHAnsi" w:hAnsiTheme="minorHAnsi"/>
          <w:sz w:val="22"/>
          <w:szCs w:val="22"/>
        </w:rPr>
        <w:t xml:space="preserve">da zoper nas ni začet ali uveden </w:t>
      </w:r>
      <w:r w:rsidR="0016780A" w:rsidRPr="0016780A">
        <w:rPr>
          <w:rFonts w:asciiTheme="minorHAnsi" w:hAnsiTheme="minorHAnsi"/>
          <w:sz w:val="22"/>
          <w:szCs w:val="22"/>
        </w:rPr>
        <w:t>po</w:t>
      </w:r>
      <w:r>
        <w:rPr>
          <w:rFonts w:asciiTheme="minorHAnsi" w:hAnsiTheme="minorHAnsi"/>
          <w:sz w:val="22"/>
          <w:szCs w:val="22"/>
        </w:rPr>
        <w:t>stopek prisilne poravnave ali</w:t>
      </w:r>
      <w:r w:rsidR="0016780A" w:rsidRPr="0016780A">
        <w:rPr>
          <w:rFonts w:asciiTheme="minorHAnsi" w:hAnsiTheme="minorHAnsi"/>
          <w:sz w:val="22"/>
          <w:szCs w:val="22"/>
        </w:rPr>
        <w:t xml:space="preserve"> ni bil podan predlog za začetek postopka prisilne poravnave in sodišče o tem predlogu še ni odločilo;</w:t>
      </w:r>
    </w:p>
    <w:p w14:paraId="43331F47" w14:textId="788138EF" w:rsidR="0016780A" w:rsidRPr="0016780A" w:rsidRDefault="00CF11BD" w:rsidP="00266FE0">
      <w:pPr>
        <w:widowControl w:val="0"/>
        <w:numPr>
          <w:ilvl w:val="0"/>
          <w:numId w:val="15"/>
        </w:numPr>
        <w:spacing w:line="276" w:lineRule="auto"/>
        <w:ind w:left="709" w:hanging="425"/>
        <w:jc w:val="both"/>
        <w:rPr>
          <w:rFonts w:asciiTheme="minorHAnsi" w:hAnsiTheme="minorHAnsi"/>
          <w:sz w:val="22"/>
          <w:szCs w:val="22"/>
        </w:rPr>
      </w:pPr>
      <w:r>
        <w:rPr>
          <w:rFonts w:asciiTheme="minorHAnsi" w:hAnsiTheme="minorHAnsi"/>
          <w:sz w:val="22"/>
          <w:szCs w:val="22"/>
        </w:rPr>
        <w:t xml:space="preserve">da zoper nas ni začet ali uveden </w:t>
      </w:r>
      <w:r w:rsidR="0016780A" w:rsidRPr="0016780A">
        <w:rPr>
          <w:rFonts w:asciiTheme="minorHAnsi" w:hAnsiTheme="minorHAnsi"/>
          <w:sz w:val="22"/>
          <w:szCs w:val="22"/>
        </w:rPr>
        <w:t>stečajni postopek ali</w:t>
      </w:r>
      <w:r>
        <w:rPr>
          <w:rFonts w:asciiTheme="minorHAnsi" w:hAnsiTheme="minorHAnsi"/>
          <w:sz w:val="22"/>
          <w:szCs w:val="22"/>
        </w:rPr>
        <w:t xml:space="preserve"> ni bil</w:t>
      </w:r>
      <w:r w:rsidR="0016780A" w:rsidRPr="0016780A">
        <w:rPr>
          <w:rFonts w:asciiTheme="minorHAnsi" w:hAnsiTheme="minorHAnsi"/>
          <w:sz w:val="22"/>
          <w:szCs w:val="22"/>
        </w:rPr>
        <w:t xml:space="preserve"> podan predlog za začetek stečajnega postopka in sodišče o tem predlogu še ni odločilo;</w:t>
      </w:r>
    </w:p>
    <w:p w14:paraId="1B43C774" w14:textId="7364E4D6" w:rsidR="0016780A" w:rsidRPr="0016780A" w:rsidRDefault="00CF11BD" w:rsidP="00266FE0">
      <w:pPr>
        <w:widowControl w:val="0"/>
        <w:numPr>
          <w:ilvl w:val="0"/>
          <w:numId w:val="15"/>
        </w:numPr>
        <w:spacing w:line="276" w:lineRule="auto"/>
        <w:ind w:left="709" w:hanging="425"/>
        <w:jc w:val="both"/>
        <w:rPr>
          <w:rFonts w:asciiTheme="minorHAnsi" w:hAnsiTheme="minorHAnsi"/>
          <w:sz w:val="22"/>
          <w:szCs w:val="22"/>
        </w:rPr>
      </w:pPr>
      <w:r>
        <w:rPr>
          <w:rFonts w:asciiTheme="minorHAnsi" w:hAnsiTheme="minorHAnsi"/>
          <w:sz w:val="22"/>
          <w:szCs w:val="22"/>
        </w:rPr>
        <w:t xml:space="preserve">da zoper nas ni začet ali uveden </w:t>
      </w:r>
      <w:r w:rsidR="0016780A" w:rsidRPr="0016780A">
        <w:rPr>
          <w:rFonts w:asciiTheme="minorHAnsi" w:hAnsiTheme="minorHAnsi"/>
          <w:sz w:val="22"/>
          <w:szCs w:val="22"/>
        </w:rPr>
        <w:t>po</w:t>
      </w:r>
      <w:r>
        <w:rPr>
          <w:rFonts w:asciiTheme="minorHAnsi" w:hAnsiTheme="minorHAnsi"/>
          <w:sz w:val="22"/>
          <w:szCs w:val="22"/>
        </w:rPr>
        <w:t>stopek prisilnega prenehanja, ni</w:t>
      </w:r>
      <w:r w:rsidR="0016780A" w:rsidRPr="0016780A">
        <w:rPr>
          <w:rFonts w:asciiTheme="minorHAnsi" w:hAnsiTheme="minorHAnsi"/>
          <w:sz w:val="22"/>
          <w:szCs w:val="22"/>
        </w:rPr>
        <w:t xml:space="preserve"> bil zanj podan predlog za začetek postopka prisilnega prenehanja in sodišče o tem predlogu še ni odločilo,</w:t>
      </w:r>
    </w:p>
    <w:p w14:paraId="12476CC2" w14:textId="5AAA68CD" w:rsidR="0016780A" w:rsidRPr="0016780A" w:rsidRDefault="0016780A" w:rsidP="00266FE0">
      <w:pPr>
        <w:widowControl w:val="0"/>
        <w:numPr>
          <w:ilvl w:val="0"/>
          <w:numId w:val="15"/>
        </w:numPr>
        <w:spacing w:line="276" w:lineRule="auto"/>
        <w:ind w:left="709" w:hanging="425"/>
        <w:jc w:val="both"/>
        <w:rPr>
          <w:rFonts w:asciiTheme="minorHAnsi" w:hAnsiTheme="minorHAnsi"/>
          <w:sz w:val="22"/>
          <w:szCs w:val="22"/>
        </w:rPr>
      </w:pPr>
      <w:r w:rsidRPr="0016780A">
        <w:rPr>
          <w:rFonts w:asciiTheme="minorHAnsi" w:hAnsiTheme="minorHAnsi"/>
          <w:sz w:val="22"/>
          <w:szCs w:val="22"/>
        </w:rPr>
        <w:t>z našimi posli iz drugih razlogov ne upravlja sodišče, niti nismo opustili poslovno dejavnost ali smo v</w:t>
      </w:r>
      <w:r w:rsidR="00CF11BD">
        <w:rPr>
          <w:rFonts w:asciiTheme="minorHAnsi" w:hAnsiTheme="minorHAnsi"/>
          <w:sz w:val="22"/>
          <w:szCs w:val="22"/>
        </w:rPr>
        <w:t xml:space="preserve"> katerem koli podobnem položaju.</w:t>
      </w:r>
    </w:p>
    <w:p w14:paraId="0EF4A6A9" w14:textId="56836E9E" w:rsidR="0016780A" w:rsidRDefault="0016780A" w:rsidP="001A7C42">
      <w:pPr>
        <w:shd w:val="clear" w:color="auto" w:fill="FFFFFF" w:themeFill="background1"/>
        <w:tabs>
          <w:tab w:val="left" w:pos="987"/>
        </w:tabs>
        <w:spacing w:line="276" w:lineRule="auto"/>
        <w:jc w:val="both"/>
        <w:rPr>
          <w:rStyle w:val="mediumtext1"/>
          <w:rFonts w:asciiTheme="minorHAnsi" w:hAnsiTheme="minorHAnsi" w:cstheme="minorHAnsi"/>
          <w:color w:val="000000"/>
        </w:rPr>
      </w:pPr>
    </w:p>
    <w:p w14:paraId="2D79DDBE" w14:textId="0B378928" w:rsidR="0016780A" w:rsidRPr="003C74AF" w:rsidRDefault="0016780A" w:rsidP="001A7C42">
      <w:pPr>
        <w:spacing w:line="276" w:lineRule="auto"/>
        <w:jc w:val="both"/>
        <w:rPr>
          <w:rFonts w:asciiTheme="minorHAnsi" w:hAnsiTheme="minorHAnsi"/>
          <w:i/>
          <w:sz w:val="22"/>
          <w:szCs w:val="22"/>
        </w:rPr>
      </w:pPr>
      <w:r w:rsidRPr="003C74AF">
        <w:rPr>
          <w:rFonts w:asciiTheme="minorHAnsi" w:hAnsiTheme="minorHAnsi"/>
          <w:i/>
          <w:sz w:val="22"/>
          <w:szCs w:val="22"/>
        </w:rPr>
        <w:t>Pogoj mora v primeru skupne ponudbe izpolniti vsak izmed partnerjev, v primeru nastopa s podizvajalci pa tudi podizvajalci.</w:t>
      </w:r>
    </w:p>
    <w:p w14:paraId="2F781993" w14:textId="77777777" w:rsidR="0016780A" w:rsidRPr="003C74AF" w:rsidRDefault="0016780A" w:rsidP="001A7C42">
      <w:pPr>
        <w:shd w:val="clear" w:color="auto" w:fill="FFFFFF" w:themeFill="background1"/>
        <w:tabs>
          <w:tab w:val="left" w:pos="987"/>
        </w:tabs>
        <w:spacing w:line="276" w:lineRule="auto"/>
        <w:jc w:val="both"/>
        <w:rPr>
          <w:rStyle w:val="mediumtext1"/>
          <w:rFonts w:asciiTheme="minorHAnsi" w:hAnsiTheme="minorHAnsi" w:cstheme="minorHAnsi"/>
          <w:color w:val="000000"/>
        </w:rPr>
      </w:pPr>
    </w:p>
    <w:p w14:paraId="5AAA650E" w14:textId="246ED15E" w:rsidR="0016780A" w:rsidRPr="003C74AF" w:rsidRDefault="0016780A" w:rsidP="001A7C42">
      <w:pPr>
        <w:shd w:val="clear" w:color="auto" w:fill="FFFFFF" w:themeFill="background1"/>
        <w:tabs>
          <w:tab w:val="left" w:pos="426"/>
        </w:tabs>
        <w:spacing w:line="276" w:lineRule="auto"/>
        <w:jc w:val="both"/>
        <w:rPr>
          <w:rStyle w:val="mediumtext1"/>
          <w:rFonts w:asciiTheme="minorHAnsi" w:hAnsiTheme="minorHAnsi" w:cstheme="minorHAnsi"/>
          <w:color w:val="000000"/>
        </w:rPr>
      </w:pPr>
      <w:r w:rsidRPr="003C74AF">
        <w:rPr>
          <w:rFonts w:asciiTheme="minorHAnsi" w:hAnsiTheme="minorHAnsi" w:cs="Garamond-Bold"/>
          <w:b/>
          <w:bCs/>
          <w:sz w:val="22"/>
          <w:szCs w:val="22"/>
        </w:rPr>
        <w:t xml:space="preserve">Dokazilo: </w:t>
      </w:r>
      <w:r w:rsidRPr="003C74AF">
        <w:rPr>
          <w:rFonts w:asciiTheme="minorHAnsi" w:eastAsia="Calibri" w:hAnsiTheme="minorHAnsi" w:cs="Calibri"/>
          <w:sz w:val="22"/>
          <w:szCs w:val="22"/>
          <w:lang w:eastAsia="en-US"/>
        </w:rPr>
        <w:t>Ponudnik/partner/podizvajalec izpolni ESDP obrazec</w:t>
      </w:r>
    </w:p>
    <w:p w14:paraId="55F3A4C0" w14:textId="77777777" w:rsidR="0016780A" w:rsidRPr="003C74AF" w:rsidRDefault="0016780A" w:rsidP="001A7C42">
      <w:pPr>
        <w:shd w:val="clear" w:color="auto" w:fill="FFFFFF" w:themeFill="background1"/>
        <w:tabs>
          <w:tab w:val="left" w:pos="426"/>
        </w:tabs>
        <w:spacing w:line="276" w:lineRule="auto"/>
        <w:jc w:val="both"/>
        <w:rPr>
          <w:rStyle w:val="mediumtext1"/>
          <w:rFonts w:asciiTheme="minorHAnsi" w:hAnsiTheme="minorHAnsi" w:cstheme="minorHAnsi"/>
          <w:color w:val="000000"/>
        </w:rPr>
      </w:pPr>
    </w:p>
    <w:p w14:paraId="63E8A0A3" w14:textId="77777777" w:rsidR="0016780A" w:rsidRPr="003C74AF" w:rsidRDefault="0016780A" w:rsidP="001A7C42">
      <w:pPr>
        <w:shd w:val="clear" w:color="auto" w:fill="FFFFFF" w:themeFill="background1"/>
        <w:tabs>
          <w:tab w:val="left" w:pos="426"/>
        </w:tabs>
        <w:spacing w:line="276" w:lineRule="auto"/>
        <w:jc w:val="both"/>
        <w:rPr>
          <w:rStyle w:val="mediumtext1"/>
          <w:rFonts w:asciiTheme="minorHAnsi" w:hAnsiTheme="minorHAnsi" w:cstheme="minorHAnsi"/>
          <w:color w:val="000000"/>
        </w:rPr>
      </w:pPr>
    </w:p>
    <w:p w14:paraId="0E3B1515" w14:textId="77777777" w:rsidR="0016780A" w:rsidRPr="003C74AF" w:rsidRDefault="00DE707F" w:rsidP="00266FE0">
      <w:pPr>
        <w:pStyle w:val="Odstavekseznama"/>
        <w:numPr>
          <w:ilvl w:val="0"/>
          <w:numId w:val="14"/>
        </w:numPr>
        <w:shd w:val="clear" w:color="auto" w:fill="FFFFFF" w:themeFill="background1"/>
        <w:tabs>
          <w:tab w:val="left" w:pos="426"/>
        </w:tabs>
        <w:spacing w:after="0"/>
        <w:ind w:left="0" w:firstLine="0"/>
        <w:jc w:val="both"/>
        <w:rPr>
          <w:rFonts w:asciiTheme="minorHAnsi" w:hAnsiTheme="minorHAnsi" w:cstheme="minorHAnsi"/>
          <w:color w:val="000000" w:themeColor="text1"/>
          <w:lang w:val="sl-SI"/>
        </w:rPr>
      </w:pPr>
      <w:r w:rsidRPr="003C74AF">
        <w:rPr>
          <w:rFonts w:asciiTheme="minorHAnsi" w:hAnsiTheme="minorHAnsi" w:cstheme="minorHAnsi"/>
          <w:color w:val="000000" w:themeColor="text1"/>
          <w:lang w:val="sl-SI"/>
        </w:rPr>
        <w:t>izjavljamo, da:</w:t>
      </w:r>
    </w:p>
    <w:p w14:paraId="788145E9" w14:textId="2A916904" w:rsidR="00DE707F" w:rsidRPr="003C74AF" w:rsidRDefault="00DE707F" w:rsidP="00266FE0">
      <w:pPr>
        <w:pStyle w:val="Odstavekseznama"/>
        <w:numPr>
          <w:ilvl w:val="0"/>
          <w:numId w:val="16"/>
        </w:numPr>
        <w:shd w:val="clear" w:color="auto" w:fill="FFFFFF" w:themeFill="background1"/>
        <w:spacing w:after="0"/>
        <w:ind w:left="851" w:hanging="425"/>
        <w:jc w:val="both"/>
        <w:rPr>
          <w:rFonts w:asciiTheme="minorHAnsi" w:hAnsiTheme="minorHAnsi" w:cstheme="minorHAnsi"/>
          <w:color w:val="000000" w:themeColor="text1"/>
          <w:lang w:val="sl-SI"/>
        </w:rPr>
      </w:pPr>
      <w:r w:rsidRPr="003C74AF">
        <w:rPr>
          <w:rFonts w:asciiTheme="minorHAnsi" w:hAnsiTheme="minorHAnsi" w:cstheme="minorHAnsi"/>
          <w:color w:val="000000" w:themeColor="text1"/>
          <w:lang w:val="sl-SI"/>
        </w:rPr>
        <w:t>naša družba ni uvrščena na seznam poslovnih subjektov iz 35. člena Zakona o integriteti in preprečevanju korupcije,</w:t>
      </w:r>
    </w:p>
    <w:p w14:paraId="585C6412" w14:textId="77777777" w:rsidR="00CF11BD" w:rsidRPr="003C74AF" w:rsidRDefault="00CF11BD" w:rsidP="00CF11BD">
      <w:pPr>
        <w:pStyle w:val="Odstavekseznama"/>
        <w:numPr>
          <w:ilvl w:val="0"/>
          <w:numId w:val="16"/>
        </w:numPr>
        <w:ind w:left="851" w:hanging="567"/>
        <w:jc w:val="both"/>
        <w:rPr>
          <w:rFonts w:asciiTheme="minorHAnsi" w:hAnsiTheme="minorHAnsi"/>
          <w:lang w:val="sl-SI"/>
        </w:rPr>
      </w:pPr>
      <w:r w:rsidRPr="003C74AF">
        <w:rPr>
          <w:rFonts w:asciiTheme="minorHAnsi" w:hAnsiTheme="minorHAnsi"/>
          <w:lang w:val="sl-SI"/>
        </w:rPr>
        <w:t>da na dan, ko poteče rok za oddajo ponudbe nismo uvrščeni   v evidenco gospodarskih subjektov z negativnimi referencami.</w:t>
      </w:r>
    </w:p>
    <w:p w14:paraId="7845392D" w14:textId="77777777" w:rsidR="0016780A" w:rsidRPr="003C74AF" w:rsidRDefault="0016780A" w:rsidP="001A7C42">
      <w:pPr>
        <w:shd w:val="clear" w:color="auto" w:fill="FFFFFF" w:themeFill="background1"/>
        <w:spacing w:line="276" w:lineRule="auto"/>
        <w:jc w:val="both"/>
        <w:rPr>
          <w:rFonts w:asciiTheme="minorHAnsi" w:hAnsiTheme="minorHAnsi" w:cstheme="minorHAnsi"/>
          <w:color w:val="000000" w:themeColor="text1"/>
          <w:sz w:val="22"/>
          <w:szCs w:val="22"/>
        </w:rPr>
      </w:pPr>
    </w:p>
    <w:p w14:paraId="0157B074" w14:textId="77777777" w:rsidR="0016780A" w:rsidRPr="003C74AF" w:rsidRDefault="0016780A"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r w:rsidRPr="003C74AF">
        <w:rPr>
          <w:rFonts w:asciiTheme="minorHAnsi" w:hAnsiTheme="minorHAnsi"/>
          <w:i/>
          <w:sz w:val="22"/>
          <w:szCs w:val="22"/>
        </w:rPr>
        <w:t>Razlog za izključitev se nanaša v primeru skupne ponudbe na vsakega izmed partnerjev, v primeru nastopa s podizvajalci pa tudi za podizvajalce</w:t>
      </w:r>
    </w:p>
    <w:p w14:paraId="6C956A44" w14:textId="77777777" w:rsidR="00CF11BD" w:rsidRDefault="00CF11BD" w:rsidP="001A7C42">
      <w:pPr>
        <w:widowControl w:val="0"/>
        <w:spacing w:after="120" w:line="276" w:lineRule="auto"/>
        <w:contextualSpacing/>
        <w:jc w:val="both"/>
        <w:rPr>
          <w:rFonts w:asciiTheme="minorHAnsi" w:hAnsiTheme="minorHAnsi"/>
          <w:b/>
          <w:sz w:val="22"/>
          <w:szCs w:val="22"/>
        </w:rPr>
      </w:pPr>
    </w:p>
    <w:p w14:paraId="1C18F895" w14:textId="4BE5CBC8" w:rsidR="0016780A" w:rsidRPr="003C74AF" w:rsidRDefault="0016780A" w:rsidP="001A7C42">
      <w:pPr>
        <w:widowControl w:val="0"/>
        <w:spacing w:after="120" w:line="276" w:lineRule="auto"/>
        <w:contextualSpacing/>
        <w:jc w:val="both"/>
        <w:rPr>
          <w:rFonts w:asciiTheme="minorHAnsi" w:hAnsiTheme="minorHAnsi"/>
          <w:sz w:val="22"/>
          <w:szCs w:val="22"/>
        </w:rPr>
      </w:pPr>
      <w:r w:rsidRPr="003C74AF">
        <w:rPr>
          <w:rFonts w:asciiTheme="minorHAnsi" w:hAnsiTheme="minorHAnsi"/>
          <w:b/>
          <w:sz w:val="22"/>
          <w:szCs w:val="22"/>
        </w:rPr>
        <w:lastRenderedPageBreak/>
        <w:t xml:space="preserve">DOKAZILA: </w:t>
      </w:r>
      <w:r w:rsidRPr="003C74AF">
        <w:rPr>
          <w:rFonts w:asciiTheme="minorHAnsi" w:hAnsiTheme="minorHAnsi"/>
          <w:sz w:val="22"/>
          <w:szCs w:val="22"/>
        </w:rPr>
        <w:t>Ponudnik/partner/podizvajalec izpolni ESDP obrazec</w:t>
      </w:r>
    </w:p>
    <w:p w14:paraId="08B03133" w14:textId="77777777" w:rsidR="006D7D39" w:rsidRPr="003C74AF" w:rsidRDefault="003E402C" w:rsidP="00266FE0">
      <w:pPr>
        <w:pStyle w:val="Odstavekseznama"/>
        <w:numPr>
          <w:ilvl w:val="0"/>
          <w:numId w:val="14"/>
        </w:numPr>
        <w:shd w:val="clear" w:color="auto" w:fill="FFFFFF" w:themeFill="background1"/>
        <w:spacing w:after="0"/>
        <w:ind w:left="426" w:hanging="426"/>
        <w:jc w:val="both"/>
        <w:rPr>
          <w:rFonts w:asciiTheme="minorHAnsi" w:hAnsiTheme="minorHAnsi" w:cstheme="minorHAnsi"/>
          <w:color w:val="000000" w:themeColor="text1"/>
          <w:lang w:val="sl-SI"/>
        </w:rPr>
      </w:pPr>
      <w:r w:rsidRPr="003C74AF">
        <w:rPr>
          <w:rFonts w:asciiTheme="minorHAnsi" w:hAnsiTheme="minorHAnsi" w:cstheme="minorHAnsi"/>
          <w:color w:val="000000" w:themeColor="text1"/>
          <w:lang w:val="sl-SI"/>
        </w:rPr>
        <w:t>izjavljamo, da</w:t>
      </w:r>
      <w:r w:rsidR="006D7D39" w:rsidRPr="003C74AF">
        <w:rPr>
          <w:rFonts w:asciiTheme="minorHAnsi" w:hAnsiTheme="minorHAnsi" w:cstheme="minorHAnsi"/>
          <w:color w:val="000000" w:themeColor="text1"/>
          <w:lang w:val="sl-SI"/>
        </w:rPr>
        <w:t>:</w:t>
      </w:r>
    </w:p>
    <w:p w14:paraId="63E206EC" w14:textId="6D1BA13D" w:rsidR="003E402C" w:rsidRPr="00CF11BD" w:rsidRDefault="003E402C" w:rsidP="00266FE0">
      <w:pPr>
        <w:pStyle w:val="Odstavekseznama"/>
        <w:numPr>
          <w:ilvl w:val="0"/>
          <w:numId w:val="16"/>
        </w:numPr>
        <w:shd w:val="clear" w:color="auto" w:fill="FFFFFF" w:themeFill="background1"/>
        <w:ind w:left="851" w:hanging="567"/>
        <w:jc w:val="both"/>
        <w:rPr>
          <w:rFonts w:asciiTheme="minorHAnsi" w:hAnsiTheme="minorHAnsi" w:cstheme="minorHAnsi"/>
          <w:color w:val="000000" w:themeColor="text1"/>
          <w:lang w:val="sl-SI"/>
        </w:rPr>
      </w:pPr>
      <w:r w:rsidRPr="00CF11BD">
        <w:rPr>
          <w:rFonts w:asciiTheme="minorHAnsi" w:hAnsiTheme="minorHAnsi" w:cstheme="minorHAnsi"/>
          <w:color w:val="000000" w:themeColor="text1"/>
          <w:lang w:val="sl-SI"/>
        </w:rPr>
        <w:t>nam v zadnjih treh letih pred potekom roka za oddajo ponudb s pravnomočno odločbo pristojnega organa Republike Slovenije ali druge države članice ali tretje države ni bila dvakrat izrečena globa zaradi prek</w:t>
      </w:r>
      <w:r w:rsidR="003151AC">
        <w:rPr>
          <w:rFonts w:asciiTheme="minorHAnsi" w:hAnsiTheme="minorHAnsi" w:cstheme="minorHAnsi"/>
          <w:color w:val="000000" w:themeColor="text1"/>
          <w:lang w:val="sl-SI"/>
        </w:rPr>
        <w:t>rška v zvezi s plačilom za delo</w:t>
      </w:r>
    </w:p>
    <w:p w14:paraId="71306DE3" w14:textId="77777777" w:rsidR="007322B5" w:rsidRPr="003C74AF" w:rsidRDefault="007322B5" w:rsidP="001A7C42">
      <w:pPr>
        <w:shd w:val="clear" w:color="auto" w:fill="FFFFFF" w:themeFill="background1"/>
        <w:tabs>
          <w:tab w:val="left" w:pos="426"/>
        </w:tabs>
        <w:spacing w:line="276" w:lineRule="auto"/>
        <w:jc w:val="both"/>
        <w:rPr>
          <w:rStyle w:val="mediumtext1"/>
          <w:rFonts w:asciiTheme="minorHAnsi" w:hAnsiTheme="minorHAnsi" w:cstheme="minorHAnsi"/>
          <w:color w:val="000000"/>
        </w:rPr>
      </w:pPr>
      <w:r w:rsidRPr="003C74AF">
        <w:rPr>
          <w:rStyle w:val="mediumtext1"/>
          <w:rFonts w:asciiTheme="minorHAnsi" w:hAnsiTheme="minorHAnsi" w:cstheme="minorHAnsi"/>
          <w:color w:val="000000"/>
        </w:rPr>
        <w:t>Soglašamo s tem, da naročnik pridobi podatke o izpolnjevanju tega pogoja iz uradnih evidenc, ter podajamo soglasje za pridobitev osebnih podatkov v zvezi z izpolnjevanjem tega pogoja.</w:t>
      </w:r>
    </w:p>
    <w:p w14:paraId="1276AB95" w14:textId="77777777" w:rsidR="006D7D39" w:rsidRPr="003C74AF" w:rsidRDefault="006D7D39" w:rsidP="001A7C42">
      <w:pPr>
        <w:shd w:val="clear" w:color="auto" w:fill="FFFFFF" w:themeFill="background1"/>
        <w:tabs>
          <w:tab w:val="left" w:pos="426"/>
        </w:tabs>
        <w:spacing w:line="276" w:lineRule="auto"/>
        <w:jc w:val="both"/>
        <w:rPr>
          <w:rFonts w:asciiTheme="minorHAnsi" w:hAnsiTheme="minorHAnsi" w:cstheme="minorHAnsi"/>
          <w:color w:val="000000"/>
          <w:sz w:val="22"/>
          <w:szCs w:val="22"/>
        </w:rPr>
      </w:pPr>
    </w:p>
    <w:p w14:paraId="69F49BB7" w14:textId="77777777" w:rsidR="008D298B" w:rsidRPr="003C74AF" w:rsidRDefault="008D298B"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3C74AF">
        <w:rPr>
          <w:rFonts w:asciiTheme="minorHAnsi" w:hAnsiTheme="minorHAnsi" w:cs="Garamond"/>
          <w:i/>
          <w:sz w:val="22"/>
          <w:szCs w:val="22"/>
        </w:rPr>
        <w:t xml:space="preserve">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 </w:t>
      </w:r>
    </w:p>
    <w:p w14:paraId="2A63C289" w14:textId="77777777" w:rsidR="006D7D39" w:rsidRPr="003C74AF" w:rsidRDefault="006D7D39" w:rsidP="001A7C42">
      <w:pPr>
        <w:shd w:val="clear" w:color="auto" w:fill="FFFFFF" w:themeFill="background1"/>
        <w:autoSpaceDE w:val="0"/>
        <w:autoSpaceDN w:val="0"/>
        <w:adjustRightInd w:val="0"/>
        <w:spacing w:line="276" w:lineRule="auto"/>
        <w:jc w:val="both"/>
        <w:rPr>
          <w:rFonts w:asciiTheme="minorHAnsi" w:eastAsia="Calibri" w:hAnsiTheme="minorHAnsi" w:cs="Garamond-Bold"/>
          <w:b/>
          <w:bCs/>
          <w:sz w:val="22"/>
          <w:szCs w:val="22"/>
        </w:rPr>
      </w:pPr>
    </w:p>
    <w:p w14:paraId="6806BE3A" w14:textId="148020A5" w:rsidR="008D298B" w:rsidRPr="003C74AF" w:rsidRDefault="008D298B" w:rsidP="001A7C42">
      <w:pPr>
        <w:shd w:val="clear" w:color="auto" w:fill="FFFFFF" w:themeFill="background1"/>
        <w:autoSpaceDE w:val="0"/>
        <w:autoSpaceDN w:val="0"/>
        <w:adjustRightInd w:val="0"/>
        <w:spacing w:line="276" w:lineRule="auto"/>
        <w:jc w:val="both"/>
        <w:rPr>
          <w:rFonts w:asciiTheme="minorHAnsi" w:eastAsia="Calibri" w:hAnsiTheme="minorHAnsi" w:cs="Garamond-Italic"/>
          <w:i/>
          <w:iCs/>
          <w:sz w:val="22"/>
          <w:szCs w:val="22"/>
        </w:rPr>
      </w:pPr>
      <w:r w:rsidRPr="003C74AF">
        <w:rPr>
          <w:rFonts w:asciiTheme="minorHAnsi" w:eastAsia="Calibri" w:hAnsiTheme="minorHAnsi" w:cs="Garamond-Bold"/>
          <w:b/>
          <w:bCs/>
          <w:sz w:val="22"/>
          <w:szCs w:val="22"/>
        </w:rPr>
        <w:t xml:space="preserve">Dokazilo: </w:t>
      </w:r>
      <w:r w:rsidRPr="003C74AF">
        <w:rPr>
          <w:rFonts w:asciiTheme="minorHAnsi" w:eastAsia="Calibri" w:hAnsiTheme="minorHAnsi" w:cs="Garamond"/>
          <w:sz w:val="22"/>
          <w:szCs w:val="22"/>
        </w:rPr>
        <w:t xml:space="preserve">Ponudnik/partner/podizvajalec izpolni ESPD obrazec </w:t>
      </w:r>
    </w:p>
    <w:p w14:paraId="65BCB5D9" w14:textId="77777777" w:rsidR="008D298B" w:rsidRPr="005E0CF4" w:rsidRDefault="008D298B" w:rsidP="001A7C42">
      <w:pPr>
        <w:shd w:val="clear" w:color="auto" w:fill="FFFFFF" w:themeFill="background1"/>
        <w:spacing w:line="276" w:lineRule="auto"/>
        <w:jc w:val="both"/>
        <w:rPr>
          <w:rStyle w:val="mediumtext1"/>
          <w:rFonts w:asciiTheme="minorHAnsi" w:hAnsiTheme="minorHAnsi" w:cstheme="minorHAnsi"/>
          <w:color w:val="000000" w:themeColor="text1"/>
        </w:rPr>
      </w:pPr>
    </w:p>
    <w:p w14:paraId="13992C90" w14:textId="77777777" w:rsidR="003E402C" w:rsidRPr="005E0CF4" w:rsidRDefault="003E402C" w:rsidP="001A7C42">
      <w:pPr>
        <w:shd w:val="clear" w:color="auto" w:fill="FFFFFF" w:themeFill="background1"/>
        <w:spacing w:line="276" w:lineRule="auto"/>
        <w:jc w:val="both"/>
        <w:rPr>
          <w:rStyle w:val="mediumtext1"/>
          <w:rFonts w:asciiTheme="minorHAnsi" w:hAnsiTheme="minorHAnsi" w:cstheme="minorHAnsi"/>
          <w:color w:val="000000" w:themeColor="text1"/>
        </w:rPr>
      </w:pPr>
    </w:p>
    <w:p w14:paraId="3B43F50A" w14:textId="77777777" w:rsidR="00DE707F" w:rsidRPr="005E0CF4" w:rsidRDefault="00DE707F" w:rsidP="001A7C42">
      <w:pPr>
        <w:shd w:val="clear" w:color="auto" w:fill="FFFFFF" w:themeFill="background1"/>
        <w:spacing w:line="276" w:lineRule="auto"/>
        <w:jc w:val="both"/>
        <w:rPr>
          <w:rStyle w:val="mediumtext1"/>
          <w:rFonts w:asciiTheme="minorHAnsi" w:hAnsiTheme="minorHAnsi" w:cstheme="minorHAnsi"/>
          <w:b/>
          <w:bCs/>
          <w:color w:val="000000" w:themeColor="text1"/>
          <w:u w:val="single"/>
        </w:rPr>
      </w:pPr>
      <w:r w:rsidRPr="005E0CF4">
        <w:rPr>
          <w:rStyle w:val="mediumtext1"/>
          <w:rFonts w:asciiTheme="minorHAnsi" w:hAnsiTheme="minorHAnsi" w:cstheme="minorHAnsi"/>
          <w:b/>
          <w:bCs/>
          <w:color w:val="000000" w:themeColor="text1"/>
          <w:u w:val="single"/>
        </w:rPr>
        <w:t>EKONOMSKO – FINANČNI STATUS</w:t>
      </w:r>
    </w:p>
    <w:p w14:paraId="210302AB" w14:textId="77777777" w:rsidR="006D7D39" w:rsidRDefault="00DE707F" w:rsidP="00266FE0">
      <w:pPr>
        <w:pStyle w:val="Odstavekseznama"/>
        <w:numPr>
          <w:ilvl w:val="0"/>
          <w:numId w:val="14"/>
        </w:numPr>
        <w:shd w:val="clear" w:color="auto" w:fill="FFFFFF" w:themeFill="background1"/>
        <w:tabs>
          <w:tab w:val="left" w:pos="426"/>
        </w:tabs>
        <w:spacing w:after="0"/>
        <w:ind w:left="0" w:firstLine="0"/>
        <w:jc w:val="both"/>
        <w:rPr>
          <w:rFonts w:asciiTheme="minorHAnsi" w:hAnsiTheme="minorHAnsi" w:cstheme="minorHAnsi"/>
          <w:color w:val="000000" w:themeColor="text1"/>
          <w:lang w:val="sl-SI"/>
        </w:rPr>
      </w:pPr>
      <w:r w:rsidRPr="005E0CF4">
        <w:rPr>
          <w:rFonts w:asciiTheme="minorHAnsi" w:hAnsiTheme="minorHAnsi" w:cstheme="minorHAnsi"/>
          <w:color w:val="000000" w:themeColor="text1"/>
          <w:lang w:val="sl-SI"/>
        </w:rPr>
        <w:t>izjavljamo, da:</w:t>
      </w:r>
    </w:p>
    <w:p w14:paraId="2AD0D373" w14:textId="21CA3F2E" w:rsidR="00DC04BD" w:rsidRPr="006D7D39" w:rsidRDefault="00DC04BD" w:rsidP="00266FE0">
      <w:pPr>
        <w:pStyle w:val="Odstavekseznama"/>
        <w:numPr>
          <w:ilvl w:val="0"/>
          <w:numId w:val="16"/>
        </w:numPr>
        <w:shd w:val="clear" w:color="auto" w:fill="FFFFFF" w:themeFill="background1"/>
        <w:spacing w:after="0"/>
        <w:ind w:left="851" w:hanging="567"/>
        <w:jc w:val="both"/>
        <w:rPr>
          <w:rFonts w:asciiTheme="minorHAnsi" w:hAnsiTheme="minorHAnsi" w:cstheme="minorHAnsi"/>
          <w:color w:val="000000" w:themeColor="text1"/>
          <w:lang w:val="sl-SI"/>
        </w:rPr>
      </w:pPr>
      <w:r w:rsidRPr="006D7D39">
        <w:rPr>
          <w:rFonts w:asciiTheme="minorHAnsi" w:hAnsiTheme="minorHAnsi" w:cstheme="minorHAnsi"/>
          <w:lang w:val="sl-SI"/>
        </w:rPr>
        <w:t>nimamo zapadlih, neplačanih obveznosti v zvezi s plačili prispevkov za socialno varnost ali v zvezi s plačili davkov v vrednosti 50 ev</w:t>
      </w:r>
      <w:r w:rsidR="00D15E79" w:rsidRPr="006D7D39">
        <w:rPr>
          <w:rFonts w:asciiTheme="minorHAnsi" w:hAnsiTheme="minorHAnsi" w:cstheme="minorHAnsi"/>
          <w:lang w:val="sl-SI"/>
        </w:rPr>
        <w:t>rov ali več</w:t>
      </w:r>
    </w:p>
    <w:p w14:paraId="3F27CD54" w14:textId="77777777" w:rsidR="006D7D39" w:rsidRDefault="006D7D39" w:rsidP="001A7C42">
      <w:pPr>
        <w:shd w:val="clear" w:color="auto" w:fill="FFFFFF" w:themeFill="background1"/>
        <w:autoSpaceDE w:val="0"/>
        <w:autoSpaceDN w:val="0"/>
        <w:adjustRightInd w:val="0"/>
        <w:spacing w:line="276" w:lineRule="auto"/>
        <w:jc w:val="both"/>
        <w:rPr>
          <w:rFonts w:asciiTheme="minorHAnsi" w:hAnsiTheme="minorHAnsi" w:cs="Garamond"/>
          <w:i/>
        </w:rPr>
      </w:pPr>
    </w:p>
    <w:p w14:paraId="284CB7AC" w14:textId="77777777" w:rsidR="00D15E79" w:rsidRPr="00D73643" w:rsidRDefault="00D15E79"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D73643">
        <w:rPr>
          <w:rFonts w:asciiTheme="minorHAnsi" w:hAnsiTheme="minorHAnsi" w:cs="Garamond"/>
          <w:i/>
          <w:sz w:val="22"/>
          <w:szCs w:val="22"/>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74FCE5AE" w14:textId="77777777" w:rsidR="006D7D39" w:rsidRPr="006D7D39" w:rsidRDefault="006D7D39" w:rsidP="001A7C42">
      <w:pPr>
        <w:shd w:val="clear" w:color="auto" w:fill="FFFFFF" w:themeFill="background1"/>
        <w:autoSpaceDE w:val="0"/>
        <w:autoSpaceDN w:val="0"/>
        <w:adjustRightInd w:val="0"/>
        <w:spacing w:line="276" w:lineRule="auto"/>
        <w:jc w:val="both"/>
        <w:rPr>
          <w:rFonts w:asciiTheme="minorHAnsi" w:hAnsiTheme="minorHAnsi" w:cs="Garamond"/>
          <w:i/>
        </w:rPr>
      </w:pPr>
    </w:p>
    <w:p w14:paraId="222F139C" w14:textId="77777777" w:rsidR="00D15E79" w:rsidRPr="005E0CF4" w:rsidRDefault="00D15E79" w:rsidP="001A7C42">
      <w:pPr>
        <w:shd w:val="clear" w:color="auto" w:fill="FFFFFF" w:themeFill="background1"/>
        <w:autoSpaceDE w:val="0"/>
        <w:autoSpaceDN w:val="0"/>
        <w:adjustRightInd w:val="0"/>
        <w:spacing w:line="276" w:lineRule="auto"/>
        <w:jc w:val="both"/>
        <w:rPr>
          <w:rFonts w:asciiTheme="minorHAnsi" w:eastAsia="Calibri" w:hAnsiTheme="minorHAnsi" w:cs="Garamond"/>
          <w:sz w:val="22"/>
          <w:szCs w:val="22"/>
        </w:rPr>
      </w:pPr>
      <w:r w:rsidRPr="005E0CF4">
        <w:rPr>
          <w:rFonts w:asciiTheme="minorHAnsi" w:eastAsia="Calibri" w:hAnsiTheme="minorHAnsi" w:cs="Garamond-Bold"/>
          <w:b/>
          <w:bCs/>
          <w:sz w:val="22"/>
          <w:szCs w:val="22"/>
        </w:rPr>
        <w:t>Dokazilo:</w:t>
      </w:r>
      <w:r w:rsidRPr="005E0CF4">
        <w:rPr>
          <w:rFonts w:asciiTheme="minorHAnsi" w:eastAsia="Calibri" w:hAnsiTheme="minorHAnsi" w:cs="Garamond-Bold"/>
          <w:bCs/>
          <w:sz w:val="22"/>
          <w:szCs w:val="22"/>
        </w:rPr>
        <w:t xml:space="preserve"> </w:t>
      </w:r>
      <w:r w:rsidRPr="005E0CF4">
        <w:rPr>
          <w:rFonts w:asciiTheme="minorHAnsi" w:eastAsia="Calibri" w:hAnsiTheme="minorHAnsi" w:cs="Garamond"/>
          <w:sz w:val="22"/>
          <w:szCs w:val="22"/>
        </w:rPr>
        <w:t>Ponudnik/partner/podizvajalec izpolni ESPD obrazec</w:t>
      </w:r>
    </w:p>
    <w:p w14:paraId="64265756" w14:textId="326755C1" w:rsidR="0035084B" w:rsidRPr="006D7D39" w:rsidRDefault="002A21A3" w:rsidP="00266FE0">
      <w:pPr>
        <w:pStyle w:val="Odstavekseznama"/>
        <w:numPr>
          <w:ilvl w:val="0"/>
          <w:numId w:val="16"/>
        </w:numPr>
        <w:shd w:val="clear" w:color="auto" w:fill="FFFFFF" w:themeFill="background1"/>
        <w:spacing w:after="0"/>
        <w:ind w:left="851" w:hanging="567"/>
        <w:jc w:val="both"/>
        <w:rPr>
          <w:rFonts w:asciiTheme="minorHAnsi" w:hAnsiTheme="minorHAnsi" w:cstheme="minorHAnsi"/>
          <w:color w:val="000000" w:themeColor="text1"/>
          <w:lang w:val="sl-SI"/>
        </w:rPr>
      </w:pPr>
      <w:r w:rsidRPr="005E0CF4">
        <w:rPr>
          <w:rFonts w:asciiTheme="minorHAnsi" w:hAnsiTheme="minorHAnsi" w:cstheme="minorHAnsi"/>
          <w:color w:val="000000" w:themeColor="text1"/>
          <w:shd w:val="clear" w:color="auto" w:fill="FFFFFF" w:themeFill="background1"/>
          <w:lang w:val="sl-SI"/>
        </w:rPr>
        <w:t>imamo potrebne ekonomske in finančne zmogljivosti za izvedbo javnega naročila</w:t>
      </w:r>
      <w:r w:rsidR="006D7D39">
        <w:rPr>
          <w:rFonts w:asciiTheme="minorHAnsi" w:hAnsiTheme="minorHAnsi" w:cstheme="minorHAnsi"/>
          <w:color w:val="000000" w:themeColor="text1"/>
          <w:shd w:val="clear" w:color="auto" w:fill="FFFFFF" w:themeFill="background1"/>
          <w:lang w:val="sl-SI"/>
        </w:rPr>
        <w:t xml:space="preserve"> (76. člen ZJN-3)</w:t>
      </w:r>
    </w:p>
    <w:p w14:paraId="2DD56850" w14:textId="77777777" w:rsidR="006D7D39" w:rsidRPr="005E0CF4" w:rsidRDefault="006D7D39" w:rsidP="001A7C42">
      <w:pPr>
        <w:pStyle w:val="Odstavekseznama"/>
        <w:shd w:val="clear" w:color="auto" w:fill="FFFFFF" w:themeFill="background1"/>
        <w:tabs>
          <w:tab w:val="left" w:pos="426"/>
        </w:tabs>
        <w:spacing w:after="0"/>
        <w:ind w:left="0"/>
        <w:jc w:val="both"/>
        <w:rPr>
          <w:rStyle w:val="mediumtext1"/>
          <w:rFonts w:asciiTheme="minorHAnsi" w:hAnsiTheme="minorHAnsi" w:cstheme="minorHAnsi"/>
          <w:color w:val="000000" w:themeColor="text1"/>
          <w:lang w:val="sl-SI"/>
        </w:rPr>
      </w:pPr>
    </w:p>
    <w:p w14:paraId="2DF17275" w14:textId="77777777" w:rsidR="00DC04BD" w:rsidRPr="005E0CF4" w:rsidRDefault="00DE707F" w:rsidP="001A7C42">
      <w:pPr>
        <w:pStyle w:val="Odstavekseznama"/>
        <w:shd w:val="clear" w:color="auto" w:fill="FFFFFF" w:themeFill="background1"/>
        <w:tabs>
          <w:tab w:val="left" w:pos="426"/>
        </w:tabs>
        <w:spacing w:after="0"/>
        <w:ind w:left="0"/>
        <w:jc w:val="both"/>
        <w:rPr>
          <w:rStyle w:val="mediumtext1"/>
          <w:rFonts w:asciiTheme="minorHAnsi" w:hAnsiTheme="minorHAnsi" w:cstheme="minorHAnsi"/>
          <w:color w:val="000000" w:themeColor="text1"/>
          <w:lang w:val="sl-SI"/>
        </w:rPr>
      </w:pPr>
      <w:r w:rsidRPr="005E0CF4">
        <w:rPr>
          <w:rStyle w:val="mediumtext1"/>
          <w:rFonts w:asciiTheme="minorHAnsi" w:hAnsiTheme="minorHAnsi" w:cstheme="minorHAnsi"/>
          <w:color w:val="000000" w:themeColor="text1"/>
          <w:lang w:val="sl-SI"/>
        </w:rPr>
        <w:t>Soglašamo s tem, da naročnik pridobi podatke o izpolnjevanju tega pogoja iz uradnih evidenc, ter podajamo soglasje za pridobitev osebnih podatkov v zvezi z izpolnjevanjem tega pogoja.</w:t>
      </w:r>
    </w:p>
    <w:p w14:paraId="22C0C1C8" w14:textId="77777777" w:rsidR="00DC04BD" w:rsidRPr="005E0CF4" w:rsidRDefault="00DC04BD" w:rsidP="001A7C42">
      <w:pPr>
        <w:pStyle w:val="Odstavekseznama"/>
        <w:shd w:val="clear" w:color="auto" w:fill="FFFFFF" w:themeFill="background1"/>
        <w:tabs>
          <w:tab w:val="left" w:pos="426"/>
        </w:tabs>
        <w:spacing w:after="0"/>
        <w:ind w:left="0"/>
        <w:jc w:val="both"/>
        <w:rPr>
          <w:rStyle w:val="mediumtext1"/>
          <w:rFonts w:asciiTheme="minorHAnsi" w:hAnsiTheme="minorHAnsi" w:cstheme="minorHAnsi"/>
          <w:color w:val="000000" w:themeColor="text1"/>
          <w:lang w:val="sl-SI"/>
        </w:rPr>
      </w:pPr>
    </w:p>
    <w:p w14:paraId="3D22F646" w14:textId="77777777" w:rsidR="00DE707F" w:rsidRPr="00205445" w:rsidRDefault="00DE707F" w:rsidP="001A7C42">
      <w:pPr>
        <w:pStyle w:val="Odstavekseznama"/>
        <w:shd w:val="clear" w:color="auto" w:fill="FFFFFF" w:themeFill="background1"/>
        <w:tabs>
          <w:tab w:val="left" w:pos="426"/>
        </w:tabs>
        <w:spacing w:after="0"/>
        <w:ind w:left="0"/>
        <w:jc w:val="both"/>
        <w:rPr>
          <w:rStyle w:val="mediumtext1"/>
          <w:rFonts w:asciiTheme="minorHAnsi" w:hAnsiTheme="minorHAnsi" w:cstheme="minorHAnsi"/>
          <w:color w:val="000000" w:themeColor="text1"/>
          <w:lang w:val="sl-SI"/>
        </w:rPr>
      </w:pPr>
    </w:p>
    <w:p w14:paraId="4572540A" w14:textId="77777777" w:rsidR="006D7D39" w:rsidRDefault="00DE707F" w:rsidP="00266FE0">
      <w:pPr>
        <w:pStyle w:val="Odstavekseznama"/>
        <w:numPr>
          <w:ilvl w:val="0"/>
          <w:numId w:val="14"/>
        </w:numPr>
        <w:shd w:val="clear" w:color="auto" w:fill="FFFFFF" w:themeFill="background1"/>
        <w:tabs>
          <w:tab w:val="left" w:pos="426"/>
        </w:tabs>
        <w:spacing w:after="0"/>
        <w:ind w:left="0" w:firstLine="0"/>
        <w:jc w:val="both"/>
        <w:rPr>
          <w:rFonts w:asciiTheme="minorHAnsi" w:hAnsiTheme="minorHAnsi" w:cstheme="minorHAnsi"/>
          <w:color w:val="000000" w:themeColor="text1"/>
          <w:lang w:val="sl-SI"/>
        </w:rPr>
      </w:pPr>
      <w:r w:rsidRPr="00205445">
        <w:rPr>
          <w:rFonts w:asciiTheme="minorHAnsi" w:hAnsiTheme="minorHAnsi" w:cstheme="minorHAnsi"/>
          <w:color w:val="000000" w:themeColor="text1"/>
          <w:lang w:val="sl-SI"/>
        </w:rPr>
        <w:t>izjavljamo, da</w:t>
      </w:r>
      <w:r w:rsidR="006D7D39">
        <w:rPr>
          <w:rFonts w:asciiTheme="minorHAnsi" w:hAnsiTheme="minorHAnsi" w:cstheme="minorHAnsi"/>
          <w:color w:val="000000" w:themeColor="text1"/>
          <w:lang w:val="sl-SI"/>
        </w:rPr>
        <w:t>:</w:t>
      </w:r>
    </w:p>
    <w:p w14:paraId="014EBC9E" w14:textId="43FA80F2" w:rsidR="00DE707F" w:rsidRPr="00205445" w:rsidRDefault="00DE707F" w:rsidP="00266FE0">
      <w:pPr>
        <w:pStyle w:val="Odstavekseznama"/>
        <w:numPr>
          <w:ilvl w:val="0"/>
          <w:numId w:val="16"/>
        </w:numPr>
        <w:shd w:val="clear" w:color="auto" w:fill="FFFFFF" w:themeFill="background1"/>
        <w:spacing w:after="0"/>
        <w:ind w:left="851" w:hanging="567"/>
        <w:jc w:val="both"/>
        <w:rPr>
          <w:rFonts w:asciiTheme="minorHAnsi" w:hAnsiTheme="minorHAnsi" w:cstheme="minorHAnsi"/>
          <w:color w:val="000000" w:themeColor="text1"/>
          <w:lang w:val="sl-SI"/>
        </w:rPr>
      </w:pPr>
      <w:r w:rsidRPr="00205445">
        <w:rPr>
          <w:rFonts w:asciiTheme="minorHAnsi" w:hAnsiTheme="minorHAnsi" w:cstheme="minorHAnsi"/>
          <w:color w:val="000000" w:themeColor="text1"/>
          <w:lang w:val="sl-SI"/>
        </w:rPr>
        <w:t xml:space="preserve">imamo plačane vse zapadle obveznosti do podizvajalcev v vseh predhodnih postopkih javnega naročanja, v skladu z zahtevami </w:t>
      </w:r>
      <w:r w:rsidR="003151AC">
        <w:rPr>
          <w:rFonts w:asciiTheme="minorHAnsi" w:hAnsiTheme="minorHAnsi" w:cstheme="minorHAnsi"/>
          <w:color w:val="000000" w:themeColor="text1"/>
          <w:lang w:val="sl-SI"/>
        </w:rPr>
        <w:t>ZJN-3</w:t>
      </w:r>
    </w:p>
    <w:p w14:paraId="44A69D10" w14:textId="77777777" w:rsidR="00DE707F" w:rsidRDefault="00DE707F" w:rsidP="001A7C42">
      <w:pPr>
        <w:pStyle w:val="Odstavekseznama"/>
        <w:shd w:val="clear" w:color="auto" w:fill="FFFFFF" w:themeFill="background1"/>
        <w:spacing w:after="0"/>
        <w:jc w:val="both"/>
        <w:rPr>
          <w:rFonts w:asciiTheme="minorHAnsi" w:hAnsiTheme="minorHAnsi" w:cstheme="minorHAnsi"/>
          <w:color w:val="000000" w:themeColor="text1"/>
          <w:lang w:val="sl-SI"/>
        </w:rPr>
      </w:pPr>
    </w:p>
    <w:p w14:paraId="6B77FBE0" w14:textId="77777777" w:rsidR="00CF11BD" w:rsidRDefault="00CF11BD" w:rsidP="00544E78">
      <w:pPr>
        <w:shd w:val="clear" w:color="auto" w:fill="FFFFFF" w:themeFill="background1"/>
        <w:jc w:val="both"/>
        <w:rPr>
          <w:rFonts w:asciiTheme="minorHAnsi" w:hAnsiTheme="minorHAnsi" w:cstheme="minorHAnsi"/>
          <w:color w:val="000000" w:themeColor="text1"/>
        </w:rPr>
      </w:pPr>
    </w:p>
    <w:p w14:paraId="7C318F70" w14:textId="77777777" w:rsidR="003151AC" w:rsidRDefault="003151AC" w:rsidP="00544E78">
      <w:pPr>
        <w:shd w:val="clear" w:color="auto" w:fill="FFFFFF" w:themeFill="background1"/>
        <w:jc w:val="both"/>
        <w:rPr>
          <w:rFonts w:asciiTheme="minorHAnsi" w:hAnsiTheme="minorHAnsi" w:cstheme="minorHAnsi"/>
          <w:color w:val="000000" w:themeColor="text1"/>
        </w:rPr>
      </w:pPr>
    </w:p>
    <w:p w14:paraId="1458BF7D" w14:textId="77777777" w:rsidR="003151AC" w:rsidRDefault="003151AC" w:rsidP="00544E78">
      <w:pPr>
        <w:shd w:val="clear" w:color="auto" w:fill="FFFFFF" w:themeFill="background1"/>
        <w:jc w:val="both"/>
        <w:rPr>
          <w:rFonts w:asciiTheme="minorHAnsi" w:hAnsiTheme="minorHAnsi" w:cstheme="minorHAnsi"/>
          <w:color w:val="000000" w:themeColor="text1"/>
        </w:rPr>
      </w:pPr>
    </w:p>
    <w:p w14:paraId="2BB6E55E" w14:textId="77777777" w:rsidR="003151AC" w:rsidRPr="00544E78" w:rsidRDefault="003151AC" w:rsidP="00544E78">
      <w:pPr>
        <w:shd w:val="clear" w:color="auto" w:fill="FFFFFF" w:themeFill="background1"/>
        <w:jc w:val="both"/>
        <w:rPr>
          <w:rFonts w:asciiTheme="minorHAnsi" w:hAnsiTheme="minorHAnsi" w:cstheme="minorHAnsi"/>
          <w:color w:val="000000" w:themeColor="text1"/>
        </w:rPr>
      </w:pPr>
    </w:p>
    <w:p w14:paraId="416A6D48" w14:textId="77777777" w:rsidR="00DE707F" w:rsidRPr="00205445" w:rsidRDefault="00DE707F" w:rsidP="001A7C42">
      <w:pPr>
        <w:shd w:val="clear" w:color="auto" w:fill="FFFFFF" w:themeFill="background1"/>
        <w:spacing w:line="276" w:lineRule="auto"/>
        <w:jc w:val="both"/>
        <w:rPr>
          <w:rFonts w:asciiTheme="minorHAnsi" w:hAnsiTheme="minorHAnsi" w:cstheme="minorHAnsi"/>
          <w:b/>
          <w:bCs/>
          <w:color w:val="000000" w:themeColor="text1"/>
          <w:sz w:val="22"/>
          <w:szCs w:val="22"/>
          <w:u w:val="single"/>
        </w:rPr>
      </w:pPr>
      <w:r w:rsidRPr="00205445">
        <w:rPr>
          <w:rFonts w:asciiTheme="minorHAnsi" w:hAnsiTheme="minorHAnsi" w:cstheme="minorHAnsi"/>
          <w:b/>
          <w:bCs/>
          <w:color w:val="000000" w:themeColor="text1"/>
          <w:sz w:val="22"/>
          <w:szCs w:val="22"/>
          <w:u w:val="single"/>
        </w:rPr>
        <w:lastRenderedPageBreak/>
        <w:t>TEHNIČNE IN KADROVSKE SPOSOBNOSTI</w:t>
      </w:r>
    </w:p>
    <w:p w14:paraId="44A9FCBF" w14:textId="77777777" w:rsidR="001A7C42" w:rsidRDefault="00DE707F" w:rsidP="00266FE0">
      <w:pPr>
        <w:pStyle w:val="Odstavekseznama"/>
        <w:numPr>
          <w:ilvl w:val="0"/>
          <w:numId w:val="14"/>
        </w:numPr>
        <w:shd w:val="clear" w:color="auto" w:fill="FFFFFF" w:themeFill="background1"/>
        <w:tabs>
          <w:tab w:val="left" w:pos="426"/>
        </w:tabs>
        <w:spacing w:after="0"/>
        <w:ind w:left="0" w:firstLine="0"/>
        <w:jc w:val="both"/>
        <w:rPr>
          <w:rFonts w:asciiTheme="minorHAnsi" w:hAnsiTheme="minorHAnsi" w:cstheme="minorHAnsi"/>
          <w:color w:val="000000" w:themeColor="text1"/>
          <w:lang w:val="sl-SI"/>
        </w:rPr>
      </w:pPr>
      <w:r w:rsidRPr="00205445">
        <w:rPr>
          <w:rFonts w:asciiTheme="minorHAnsi" w:hAnsiTheme="minorHAnsi" w:cstheme="minorHAnsi"/>
          <w:color w:val="000000" w:themeColor="text1"/>
          <w:lang w:val="sl-SI"/>
        </w:rPr>
        <w:t>izjavljamo, da</w:t>
      </w:r>
      <w:r w:rsidR="001A7C42">
        <w:rPr>
          <w:rFonts w:asciiTheme="minorHAnsi" w:hAnsiTheme="minorHAnsi" w:cstheme="minorHAnsi"/>
          <w:color w:val="000000" w:themeColor="text1"/>
          <w:lang w:val="sl-SI"/>
        </w:rPr>
        <w:t>:</w:t>
      </w:r>
    </w:p>
    <w:p w14:paraId="2AEF4D68" w14:textId="23A38858" w:rsidR="00DE707F" w:rsidRPr="00205445" w:rsidRDefault="00DE707F" w:rsidP="00266FE0">
      <w:pPr>
        <w:pStyle w:val="Odstavekseznama"/>
        <w:numPr>
          <w:ilvl w:val="0"/>
          <w:numId w:val="16"/>
        </w:numPr>
        <w:shd w:val="clear" w:color="auto" w:fill="FFFFFF" w:themeFill="background1"/>
        <w:spacing w:after="0"/>
        <w:ind w:left="851" w:hanging="567"/>
        <w:jc w:val="both"/>
        <w:rPr>
          <w:rFonts w:asciiTheme="minorHAnsi" w:hAnsiTheme="minorHAnsi" w:cstheme="minorHAnsi"/>
          <w:color w:val="000000" w:themeColor="text1"/>
          <w:lang w:val="sl-SI"/>
        </w:rPr>
      </w:pPr>
      <w:r w:rsidRPr="00205445">
        <w:rPr>
          <w:rFonts w:asciiTheme="minorHAnsi" w:hAnsiTheme="minorHAnsi" w:cstheme="minorHAnsi"/>
          <w:color w:val="000000" w:themeColor="text1"/>
          <w:lang w:val="sl-SI"/>
        </w:rPr>
        <w:t>razpolagamo z zadostnimi tehničnimi in strokovnimi kadrovskimi kapacitetami, tako da bomo lahko, če bomo izbrani, strokovno in kvalitetno izvedli javno naročilo.</w:t>
      </w:r>
    </w:p>
    <w:p w14:paraId="228A2184" w14:textId="77777777" w:rsidR="003151AC" w:rsidRDefault="003151AC" w:rsidP="001A7C42">
      <w:pPr>
        <w:shd w:val="clear" w:color="auto" w:fill="FFFFFF" w:themeFill="background1"/>
        <w:tabs>
          <w:tab w:val="left" w:pos="426"/>
        </w:tabs>
        <w:spacing w:line="276" w:lineRule="auto"/>
        <w:jc w:val="both"/>
        <w:rPr>
          <w:rStyle w:val="mediumtext1"/>
          <w:rFonts w:asciiTheme="minorHAnsi" w:hAnsiTheme="minorHAnsi" w:cstheme="minorHAnsi"/>
          <w:color w:val="000000" w:themeColor="text1"/>
        </w:rPr>
      </w:pPr>
    </w:p>
    <w:p w14:paraId="397957FD" w14:textId="77777777" w:rsidR="00DE707F" w:rsidRPr="00205445" w:rsidRDefault="00DE707F" w:rsidP="001A7C42">
      <w:pPr>
        <w:shd w:val="clear" w:color="auto" w:fill="FFFFFF" w:themeFill="background1"/>
        <w:tabs>
          <w:tab w:val="left" w:pos="426"/>
        </w:tabs>
        <w:spacing w:line="276" w:lineRule="auto"/>
        <w:jc w:val="both"/>
        <w:rPr>
          <w:rStyle w:val="mediumtext1"/>
          <w:rFonts w:asciiTheme="minorHAnsi" w:hAnsiTheme="minorHAnsi" w:cstheme="minorHAnsi"/>
          <w:color w:val="000000" w:themeColor="text1"/>
        </w:rPr>
      </w:pPr>
      <w:r w:rsidRPr="00205445">
        <w:rPr>
          <w:rStyle w:val="mediumtext1"/>
          <w:rFonts w:asciiTheme="minorHAnsi" w:hAnsiTheme="minorHAnsi" w:cstheme="minorHAnsi"/>
          <w:color w:val="000000" w:themeColor="text1"/>
        </w:rPr>
        <w:t>Soglašamo s tem, da naročnik pridobi podatke o izpolnjevanju tega pogoja iz uradnih evidenc, ter podajamo soglasje za pridobitev osebnih podatkov v zvezi z izpolnjevanjem tega pogoja.</w:t>
      </w:r>
    </w:p>
    <w:p w14:paraId="7F314A24" w14:textId="77777777" w:rsidR="007322B5" w:rsidRDefault="007322B5" w:rsidP="001A7C42">
      <w:pPr>
        <w:shd w:val="clear" w:color="auto" w:fill="FFFFFF" w:themeFill="background1"/>
        <w:autoSpaceDE w:val="0"/>
        <w:autoSpaceDN w:val="0"/>
        <w:adjustRightInd w:val="0"/>
        <w:spacing w:line="276" w:lineRule="auto"/>
        <w:jc w:val="both"/>
        <w:rPr>
          <w:rFonts w:asciiTheme="minorHAnsi" w:eastAsia="Calibri" w:hAnsiTheme="minorHAnsi" w:cs="Garamond-Bold"/>
          <w:b/>
          <w:bCs/>
          <w:sz w:val="22"/>
          <w:szCs w:val="22"/>
        </w:rPr>
      </w:pPr>
    </w:p>
    <w:p w14:paraId="20F640FD" w14:textId="77777777" w:rsidR="007322B5" w:rsidRDefault="007322B5" w:rsidP="001A7C42">
      <w:pPr>
        <w:shd w:val="clear" w:color="auto" w:fill="FFFFFF" w:themeFill="background1"/>
        <w:autoSpaceDE w:val="0"/>
        <w:autoSpaceDN w:val="0"/>
        <w:adjustRightInd w:val="0"/>
        <w:spacing w:line="276" w:lineRule="auto"/>
        <w:jc w:val="both"/>
        <w:rPr>
          <w:rFonts w:asciiTheme="minorHAnsi" w:eastAsia="Calibri" w:hAnsiTheme="minorHAnsi" w:cs="Garamond"/>
          <w:sz w:val="22"/>
          <w:szCs w:val="22"/>
        </w:rPr>
      </w:pPr>
      <w:r w:rsidRPr="00D15E79">
        <w:rPr>
          <w:rFonts w:asciiTheme="minorHAnsi" w:eastAsia="Calibri" w:hAnsiTheme="minorHAnsi" w:cs="Garamond-Bold"/>
          <w:b/>
          <w:bCs/>
          <w:sz w:val="22"/>
          <w:szCs w:val="22"/>
        </w:rPr>
        <w:t>Dokazilo:</w:t>
      </w:r>
      <w:r w:rsidRPr="00D15E79">
        <w:rPr>
          <w:rFonts w:asciiTheme="minorHAnsi" w:eastAsia="Calibri" w:hAnsiTheme="minorHAnsi" w:cs="Garamond-Bold"/>
          <w:bCs/>
          <w:sz w:val="22"/>
          <w:szCs w:val="22"/>
        </w:rPr>
        <w:t xml:space="preserve"> </w:t>
      </w:r>
      <w:r w:rsidRPr="00D15E79">
        <w:rPr>
          <w:rFonts w:asciiTheme="minorHAnsi" w:eastAsia="Calibri" w:hAnsiTheme="minorHAnsi" w:cs="Garamond"/>
          <w:sz w:val="22"/>
          <w:szCs w:val="22"/>
        </w:rPr>
        <w:t>Ponudnik/partner/podizvajalec izpolni ESPD obrazec</w:t>
      </w:r>
    </w:p>
    <w:p w14:paraId="1D03C029" w14:textId="77777777" w:rsidR="00544E78" w:rsidRDefault="00544E78" w:rsidP="001A7C42">
      <w:pPr>
        <w:shd w:val="clear" w:color="auto" w:fill="FFFFFF" w:themeFill="background1"/>
        <w:autoSpaceDE w:val="0"/>
        <w:autoSpaceDN w:val="0"/>
        <w:adjustRightInd w:val="0"/>
        <w:spacing w:line="276" w:lineRule="auto"/>
        <w:jc w:val="both"/>
        <w:rPr>
          <w:rFonts w:asciiTheme="minorHAnsi" w:eastAsia="Calibri" w:hAnsiTheme="minorHAnsi" w:cs="Garamond"/>
          <w:sz w:val="22"/>
          <w:szCs w:val="22"/>
        </w:rPr>
      </w:pPr>
    </w:p>
    <w:p w14:paraId="196A55DF" w14:textId="77777777" w:rsidR="00544E78" w:rsidRPr="00DD1E07" w:rsidRDefault="00544E78" w:rsidP="00DD1E07">
      <w:pPr>
        <w:shd w:val="clear" w:color="auto" w:fill="FFFFFF" w:themeFill="background1"/>
        <w:autoSpaceDE w:val="0"/>
        <w:autoSpaceDN w:val="0"/>
        <w:adjustRightInd w:val="0"/>
        <w:spacing w:line="340" w:lineRule="exact"/>
        <w:jc w:val="both"/>
        <w:rPr>
          <w:rFonts w:asciiTheme="minorHAnsi" w:eastAsia="Calibri" w:hAnsiTheme="minorHAnsi" w:cs="Garamond"/>
          <w:sz w:val="22"/>
          <w:szCs w:val="22"/>
        </w:rPr>
      </w:pPr>
    </w:p>
    <w:p w14:paraId="0DABF889" w14:textId="77777777" w:rsidR="00544E78" w:rsidRPr="00DD1E07" w:rsidRDefault="00544E78" w:rsidP="00DD1E07">
      <w:pPr>
        <w:pStyle w:val="Odstavekseznama"/>
        <w:numPr>
          <w:ilvl w:val="0"/>
          <w:numId w:val="14"/>
        </w:numPr>
        <w:shd w:val="clear" w:color="auto" w:fill="FFFFFF" w:themeFill="background1"/>
        <w:tabs>
          <w:tab w:val="left" w:pos="426"/>
        </w:tabs>
        <w:spacing w:after="0" w:line="340" w:lineRule="exact"/>
        <w:ind w:left="0" w:firstLine="0"/>
        <w:jc w:val="both"/>
        <w:rPr>
          <w:rFonts w:asciiTheme="minorHAnsi" w:hAnsiTheme="minorHAnsi" w:cstheme="minorHAnsi"/>
          <w:lang w:val="sl-SI"/>
        </w:rPr>
      </w:pPr>
      <w:r w:rsidRPr="00DD1E07">
        <w:rPr>
          <w:rFonts w:asciiTheme="minorHAnsi" w:hAnsiTheme="minorHAnsi" w:cstheme="minorHAnsi"/>
          <w:lang w:val="sl-SI"/>
        </w:rPr>
        <w:t>izjavljamo, da:</w:t>
      </w:r>
    </w:p>
    <w:p w14:paraId="6CCE31B5" w14:textId="578EC0E5" w:rsidR="00544E78" w:rsidRPr="00F44F86" w:rsidRDefault="00DD1E07" w:rsidP="003151AC">
      <w:pPr>
        <w:pStyle w:val="Odstavekseznama"/>
        <w:numPr>
          <w:ilvl w:val="0"/>
          <w:numId w:val="16"/>
        </w:numPr>
        <w:spacing w:after="0" w:line="340" w:lineRule="exact"/>
        <w:ind w:left="714" w:hanging="357"/>
        <w:jc w:val="both"/>
        <w:rPr>
          <w:rFonts w:asciiTheme="minorHAnsi" w:hAnsiTheme="minorHAnsi" w:cs="Tahoma"/>
          <w:lang w:val="sl-SI"/>
        </w:rPr>
      </w:pPr>
      <w:r w:rsidRPr="00F44F86">
        <w:rPr>
          <w:rFonts w:asciiTheme="minorHAnsi" w:hAnsiTheme="minorHAnsi" w:cstheme="minorHAnsi"/>
          <w:lang w:val="sl-SI"/>
        </w:rPr>
        <w:t>smo</w:t>
      </w:r>
      <w:r w:rsidR="00544E78" w:rsidRPr="00F44F86">
        <w:rPr>
          <w:rFonts w:asciiTheme="minorHAnsi" w:hAnsiTheme="minorHAnsi" w:cs="Tahoma"/>
          <w:lang w:val="sl-SI"/>
        </w:rPr>
        <w:t xml:space="preserve"> sposob</w:t>
      </w:r>
      <w:r w:rsidRPr="00F44F86">
        <w:rPr>
          <w:rFonts w:asciiTheme="minorHAnsi" w:hAnsiTheme="minorHAnsi" w:cs="Tahoma"/>
          <w:lang w:val="sl-SI"/>
        </w:rPr>
        <w:t>ni</w:t>
      </w:r>
      <w:r w:rsidR="00544E78" w:rsidRPr="00F44F86">
        <w:rPr>
          <w:rFonts w:asciiTheme="minorHAnsi" w:hAnsiTheme="minorHAnsi" w:cs="Tahoma"/>
          <w:lang w:val="sl-SI"/>
        </w:rPr>
        <w:t xml:space="preserve"> in usposobljen</w:t>
      </w:r>
      <w:r w:rsidRPr="00F44F86">
        <w:rPr>
          <w:rFonts w:asciiTheme="minorHAnsi" w:hAnsiTheme="minorHAnsi" w:cs="Tahoma"/>
          <w:lang w:val="sl-SI"/>
        </w:rPr>
        <w:t>i</w:t>
      </w:r>
      <w:r w:rsidR="00544E78" w:rsidRPr="00F44F86">
        <w:rPr>
          <w:rFonts w:asciiTheme="minorHAnsi" w:hAnsiTheme="minorHAnsi" w:cs="Tahoma"/>
          <w:lang w:val="sl-SI"/>
        </w:rPr>
        <w:t xml:space="preserve"> ponuditi izvedbo storitev iz te dokumentacije po veljavnih standardih, tehničnih predpisih in zakonodaji.</w:t>
      </w:r>
    </w:p>
    <w:p w14:paraId="3D55E05E" w14:textId="77777777" w:rsidR="00544E78" w:rsidRPr="00DD1E07" w:rsidRDefault="00544E78" w:rsidP="003151AC">
      <w:pPr>
        <w:spacing w:line="340" w:lineRule="exact"/>
        <w:jc w:val="both"/>
        <w:rPr>
          <w:rFonts w:asciiTheme="minorHAnsi" w:hAnsiTheme="minorHAnsi" w:cs="Tahoma"/>
          <w:sz w:val="22"/>
          <w:szCs w:val="22"/>
        </w:rPr>
      </w:pPr>
    </w:p>
    <w:p w14:paraId="228D5A7B" w14:textId="77777777" w:rsidR="00544E78" w:rsidRPr="00DD1E07" w:rsidRDefault="00544E78" w:rsidP="00DD1E07">
      <w:pPr>
        <w:spacing w:line="340" w:lineRule="exact"/>
        <w:jc w:val="both"/>
        <w:rPr>
          <w:rFonts w:asciiTheme="minorHAnsi" w:hAnsiTheme="minorHAnsi" w:cs="Tahoma"/>
          <w:sz w:val="22"/>
          <w:szCs w:val="22"/>
        </w:rPr>
      </w:pPr>
      <w:r w:rsidRPr="00DD1E07">
        <w:rPr>
          <w:rFonts w:asciiTheme="minorHAnsi" w:hAnsiTheme="minorHAnsi" w:cs="Tahoma"/>
          <w:sz w:val="22"/>
          <w:szCs w:val="22"/>
        </w:rPr>
        <w:t>Ponudnik mora imeti veljavno dovoljenje Agencije za zavarovalni nadzor za opravljanje zavarovalne dejavnosti v Republiki Sloveniji za vse zavarovalne vrste, ki so predmet razpisa.</w:t>
      </w:r>
    </w:p>
    <w:p w14:paraId="381B0C36" w14:textId="2F821AA4" w:rsidR="00544E78" w:rsidRPr="00DD1E07" w:rsidRDefault="00544E78" w:rsidP="00DD1E07">
      <w:pPr>
        <w:spacing w:line="340" w:lineRule="exact"/>
        <w:rPr>
          <w:rFonts w:asciiTheme="minorHAnsi" w:hAnsiTheme="minorHAnsi" w:cs="Tahoma"/>
          <w:sz w:val="22"/>
          <w:szCs w:val="22"/>
        </w:rPr>
      </w:pPr>
      <w:r w:rsidRPr="00DD1E07">
        <w:rPr>
          <w:rFonts w:asciiTheme="minorHAnsi" w:hAnsiTheme="minorHAnsi" w:cs="Tahoma"/>
          <w:sz w:val="22"/>
          <w:szCs w:val="22"/>
        </w:rPr>
        <w:t>Ponudnik mora imeti sklenjeno ustrezno pozavarovanje</w:t>
      </w:r>
      <w:r w:rsidR="00DD1E07" w:rsidRPr="00DD1E07">
        <w:rPr>
          <w:rFonts w:asciiTheme="minorHAnsi" w:hAnsiTheme="minorHAnsi" w:cs="Tahoma"/>
          <w:sz w:val="22"/>
          <w:szCs w:val="22"/>
        </w:rPr>
        <w:t xml:space="preserve"> in na zahtevo naročnika le – to tudi izkazati</w:t>
      </w:r>
      <w:r w:rsidRPr="00DD1E07">
        <w:rPr>
          <w:rFonts w:asciiTheme="minorHAnsi" w:hAnsiTheme="minorHAnsi" w:cs="Tahoma"/>
          <w:sz w:val="22"/>
          <w:szCs w:val="22"/>
        </w:rPr>
        <w:t>.</w:t>
      </w:r>
      <w:r w:rsidR="00DD1E07" w:rsidRPr="00DD1E07">
        <w:rPr>
          <w:rFonts w:asciiTheme="minorHAnsi" w:hAnsiTheme="minorHAnsi" w:cs="Tahoma"/>
          <w:sz w:val="22"/>
          <w:szCs w:val="22"/>
        </w:rPr>
        <w:t xml:space="preserve"> </w:t>
      </w:r>
    </w:p>
    <w:p w14:paraId="00B04FEF" w14:textId="77777777" w:rsidR="00544E78" w:rsidRPr="00DD1E07" w:rsidRDefault="00544E78" w:rsidP="00DD1E07">
      <w:pPr>
        <w:spacing w:line="340" w:lineRule="exact"/>
        <w:ind w:left="1412" w:right="62" w:hanging="1412"/>
        <w:jc w:val="both"/>
        <w:rPr>
          <w:rFonts w:asciiTheme="minorHAnsi" w:hAnsiTheme="minorHAnsi" w:cs="Tahoma"/>
          <w:sz w:val="22"/>
          <w:szCs w:val="22"/>
          <w:u w:val="single"/>
        </w:rPr>
      </w:pPr>
    </w:p>
    <w:p w14:paraId="01AEF6E4" w14:textId="6D55BDB8" w:rsidR="00DD1E07" w:rsidRPr="00DD1E07" w:rsidRDefault="00DD1E07" w:rsidP="00DD1E07">
      <w:pPr>
        <w:shd w:val="clear" w:color="auto" w:fill="FFFFFF" w:themeFill="background1"/>
        <w:autoSpaceDE w:val="0"/>
        <w:autoSpaceDN w:val="0"/>
        <w:adjustRightInd w:val="0"/>
        <w:spacing w:line="340" w:lineRule="exact"/>
        <w:jc w:val="both"/>
        <w:rPr>
          <w:rFonts w:asciiTheme="minorHAnsi" w:eastAsia="Calibri" w:hAnsiTheme="minorHAnsi" w:cs="Garamond"/>
          <w:sz w:val="22"/>
          <w:szCs w:val="22"/>
        </w:rPr>
      </w:pPr>
      <w:r w:rsidRPr="00DD1E07">
        <w:rPr>
          <w:rFonts w:asciiTheme="minorHAnsi" w:eastAsia="Calibri" w:hAnsiTheme="minorHAnsi" w:cs="Garamond-Bold"/>
          <w:b/>
          <w:bCs/>
          <w:sz w:val="22"/>
          <w:szCs w:val="22"/>
        </w:rPr>
        <w:t>Dokazilo:</w:t>
      </w:r>
      <w:r w:rsidRPr="00DD1E07">
        <w:rPr>
          <w:rFonts w:asciiTheme="minorHAnsi" w:eastAsia="Calibri" w:hAnsiTheme="minorHAnsi" w:cs="Garamond-Bold"/>
          <w:bCs/>
          <w:sz w:val="22"/>
          <w:szCs w:val="22"/>
        </w:rPr>
        <w:t xml:space="preserve"> </w:t>
      </w:r>
      <w:r w:rsidRPr="00DD1E07">
        <w:rPr>
          <w:rFonts w:asciiTheme="minorHAnsi" w:eastAsia="Calibri" w:hAnsiTheme="minorHAnsi" w:cs="Garamond"/>
          <w:sz w:val="22"/>
          <w:szCs w:val="22"/>
        </w:rPr>
        <w:t>Ponudnik/partner/podizvajalec izpolni ESPD obrazec</w:t>
      </w:r>
      <w:r w:rsidR="003151AC">
        <w:rPr>
          <w:rFonts w:asciiTheme="minorHAnsi" w:eastAsia="Calibri" w:hAnsiTheme="minorHAnsi" w:cs="Garamond"/>
          <w:sz w:val="22"/>
          <w:szCs w:val="22"/>
        </w:rPr>
        <w:t xml:space="preserve">, </w:t>
      </w:r>
      <w:r w:rsidR="0031442A">
        <w:rPr>
          <w:rFonts w:asciiTheme="minorHAnsi" w:eastAsia="Calibri" w:hAnsiTheme="minorHAnsi" w:cs="Garamond"/>
          <w:sz w:val="22"/>
          <w:szCs w:val="22"/>
        </w:rPr>
        <w:t xml:space="preserve">predloži </w:t>
      </w:r>
      <w:r>
        <w:rPr>
          <w:rFonts w:asciiTheme="minorHAnsi" w:eastAsia="Calibri" w:hAnsiTheme="minorHAnsi" w:cs="Garamond"/>
          <w:sz w:val="22"/>
          <w:szCs w:val="22"/>
        </w:rPr>
        <w:t>Dovoljenje Agencije za zavarovalni nadzor</w:t>
      </w:r>
      <w:r w:rsidR="003151AC">
        <w:rPr>
          <w:rFonts w:asciiTheme="minorHAnsi" w:eastAsia="Calibri" w:hAnsiTheme="minorHAnsi" w:cs="Garamond"/>
          <w:sz w:val="22"/>
          <w:szCs w:val="22"/>
        </w:rPr>
        <w:t xml:space="preserve"> in na zahtevo naročnika izkaže ustreznost pozavarovanja</w:t>
      </w:r>
    </w:p>
    <w:p w14:paraId="463BDD8B" w14:textId="77777777" w:rsidR="00DD1E07" w:rsidRPr="00DD1E07" w:rsidRDefault="00DD1E07" w:rsidP="00DD1E07">
      <w:pPr>
        <w:spacing w:line="340" w:lineRule="exact"/>
        <w:ind w:left="1412" w:right="62" w:hanging="1412"/>
        <w:jc w:val="both"/>
        <w:rPr>
          <w:rFonts w:asciiTheme="minorHAnsi" w:hAnsiTheme="minorHAnsi" w:cs="Tahoma"/>
          <w:sz w:val="22"/>
          <w:szCs w:val="22"/>
          <w:u w:val="single"/>
        </w:rPr>
      </w:pPr>
    </w:p>
    <w:p w14:paraId="43DF9AF3" w14:textId="77777777" w:rsidR="00544E78" w:rsidRPr="00205445" w:rsidRDefault="00544E78" w:rsidP="001A7C42">
      <w:pPr>
        <w:shd w:val="clear" w:color="auto" w:fill="FFFFFF" w:themeFill="background1"/>
        <w:tabs>
          <w:tab w:val="left" w:pos="426"/>
        </w:tabs>
        <w:spacing w:line="276" w:lineRule="auto"/>
        <w:jc w:val="both"/>
        <w:rPr>
          <w:rStyle w:val="mediumtext1"/>
          <w:rFonts w:asciiTheme="minorHAnsi" w:hAnsiTheme="minorHAnsi" w:cstheme="minorHAnsi"/>
          <w:color w:val="000000" w:themeColor="text1"/>
        </w:rPr>
      </w:pPr>
    </w:p>
    <w:p w14:paraId="35F47FC8" w14:textId="77777777" w:rsidR="001A7C42" w:rsidRPr="001A7C42" w:rsidRDefault="00DE707F" w:rsidP="00266FE0">
      <w:pPr>
        <w:pStyle w:val="Odstavekseznama"/>
        <w:numPr>
          <w:ilvl w:val="0"/>
          <w:numId w:val="14"/>
        </w:numPr>
        <w:shd w:val="clear" w:color="auto" w:fill="FFFFFF" w:themeFill="background1"/>
        <w:tabs>
          <w:tab w:val="left" w:pos="426"/>
        </w:tabs>
        <w:spacing w:after="0"/>
        <w:ind w:left="0" w:firstLine="0"/>
        <w:jc w:val="both"/>
        <w:rPr>
          <w:rFonts w:asciiTheme="minorHAnsi" w:hAnsiTheme="minorHAnsi" w:cstheme="minorHAnsi"/>
          <w:color w:val="000000" w:themeColor="text1"/>
          <w:lang w:val="sl-SI"/>
        </w:rPr>
      </w:pPr>
      <w:r w:rsidRPr="001A7C42">
        <w:rPr>
          <w:rFonts w:asciiTheme="minorHAnsi" w:hAnsiTheme="minorHAnsi" w:cstheme="minorHAnsi"/>
          <w:color w:val="000000" w:themeColor="text1"/>
          <w:lang w:val="sl-SI"/>
        </w:rPr>
        <w:t xml:space="preserve">izjavljamo: </w:t>
      </w:r>
    </w:p>
    <w:p w14:paraId="64905FA8" w14:textId="77777777" w:rsidR="001A7C42" w:rsidRPr="001A7C42" w:rsidRDefault="001A4B11" w:rsidP="00266FE0">
      <w:pPr>
        <w:pStyle w:val="Odstavekseznama"/>
        <w:numPr>
          <w:ilvl w:val="0"/>
          <w:numId w:val="17"/>
        </w:numPr>
        <w:shd w:val="clear" w:color="auto" w:fill="FFFFFF" w:themeFill="background1"/>
        <w:spacing w:after="0"/>
        <w:ind w:left="851" w:hanging="567"/>
        <w:jc w:val="both"/>
        <w:rPr>
          <w:rFonts w:asciiTheme="minorHAnsi" w:hAnsiTheme="minorHAnsi" w:cstheme="minorHAnsi"/>
          <w:color w:val="000000" w:themeColor="text1"/>
          <w:lang w:val="sl-SI"/>
        </w:rPr>
      </w:pPr>
      <w:r w:rsidRPr="001A7C42">
        <w:rPr>
          <w:rFonts w:asciiTheme="minorHAnsi" w:hAnsiTheme="minorHAnsi" w:cstheme="minorHAnsi"/>
          <w:color w:val="000000" w:themeColor="text1"/>
          <w:lang w:val="sl-SI"/>
        </w:rPr>
        <w:t>da bomo naročniku</w:t>
      </w:r>
      <w:r w:rsidR="00DE707F" w:rsidRPr="001A7C42">
        <w:rPr>
          <w:rFonts w:asciiTheme="minorHAnsi" w:hAnsiTheme="minorHAnsi" w:cstheme="minorHAnsi"/>
          <w:color w:val="000000" w:themeColor="text1"/>
          <w:lang w:val="sl-SI"/>
        </w:rPr>
        <w:t xml:space="preserve"> po potrebi poročali o višini zneskov, datumih iz naslova posameznih vrst zavarovanj, ki so predmet tega javnega naročila,</w:t>
      </w:r>
    </w:p>
    <w:p w14:paraId="06F576F1" w14:textId="77777777" w:rsidR="001A7C42" w:rsidRPr="001A7C42" w:rsidRDefault="00DE707F" w:rsidP="00266FE0">
      <w:pPr>
        <w:pStyle w:val="Odstavekseznama"/>
        <w:numPr>
          <w:ilvl w:val="0"/>
          <w:numId w:val="17"/>
        </w:numPr>
        <w:shd w:val="clear" w:color="auto" w:fill="FFFFFF" w:themeFill="background1"/>
        <w:spacing w:after="0"/>
        <w:ind w:left="851" w:hanging="567"/>
        <w:jc w:val="both"/>
        <w:rPr>
          <w:rFonts w:asciiTheme="minorHAnsi" w:hAnsiTheme="minorHAnsi" w:cstheme="minorHAnsi"/>
          <w:color w:val="000000" w:themeColor="text1"/>
          <w:lang w:val="sl-SI"/>
        </w:rPr>
      </w:pPr>
      <w:r w:rsidRPr="001A7C42">
        <w:rPr>
          <w:rFonts w:asciiTheme="minorHAnsi" w:hAnsiTheme="minorHAnsi" w:cstheme="minorHAnsi"/>
          <w:color w:val="000000" w:themeColor="text1"/>
          <w:lang w:val="sl-SI"/>
        </w:rPr>
        <w:t>da bomo za zavarovanje naročnikovega premoženja</w:t>
      </w:r>
      <w:r w:rsidR="002F0629" w:rsidRPr="001A7C42">
        <w:rPr>
          <w:rFonts w:asciiTheme="minorHAnsi" w:hAnsiTheme="minorHAnsi" w:cstheme="minorHAnsi"/>
          <w:color w:val="000000" w:themeColor="text1"/>
          <w:lang w:val="sl-SI"/>
        </w:rPr>
        <w:t xml:space="preserve"> sklenil ustrezna pozavarovanja</w:t>
      </w:r>
      <w:r w:rsidRPr="001A7C42">
        <w:rPr>
          <w:rFonts w:asciiTheme="minorHAnsi" w:hAnsiTheme="minorHAnsi" w:cstheme="minorHAnsi"/>
          <w:color w:val="000000" w:themeColor="text1"/>
          <w:lang w:val="sl-SI"/>
        </w:rPr>
        <w:t>,</w:t>
      </w:r>
    </w:p>
    <w:p w14:paraId="3DBA95C3" w14:textId="11E0AA76" w:rsidR="00DE707F" w:rsidRPr="001A7C42" w:rsidRDefault="00DE707F" w:rsidP="00266FE0">
      <w:pPr>
        <w:pStyle w:val="Odstavekseznama"/>
        <w:numPr>
          <w:ilvl w:val="0"/>
          <w:numId w:val="17"/>
        </w:numPr>
        <w:shd w:val="clear" w:color="auto" w:fill="FFFFFF" w:themeFill="background1"/>
        <w:spacing w:after="0"/>
        <w:ind w:left="851" w:hanging="567"/>
        <w:jc w:val="both"/>
        <w:rPr>
          <w:rFonts w:asciiTheme="minorHAnsi" w:hAnsiTheme="minorHAnsi" w:cstheme="minorHAnsi"/>
          <w:color w:val="000000" w:themeColor="text1"/>
          <w:lang w:val="sl-SI"/>
        </w:rPr>
      </w:pPr>
      <w:r w:rsidRPr="001A7C42">
        <w:rPr>
          <w:rFonts w:asciiTheme="minorHAnsi" w:hAnsiTheme="minorHAnsi" w:cstheme="minorHAnsi"/>
          <w:color w:val="000000" w:themeColor="text1"/>
          <w:lang w:val="sl-SI"/>
        </w:rPr>
        <w:t>da bomo izvedli izplačilo odškodnine (zavarovalnine) posameznega zavarovalnega primera v roku petnajstih (15) dni po podpisu poravnave oz. zaključnega sporazuma,</w:t>
      </w:r>
    </w:p>
    <w:p w14:paraId="3A101E1A" w14:textId="77777777" w:rsidR="00DE707F" w:rsidRPr="001A7C42" w:rsidRDefault="00DE707F" w:rsidP="001A7C42">
      <w:pPr>
        <w:pStyle w:val="Odstavekseznama"/>
        <w:shd w:val="clear" w:color="auto" w:fill="FFFFFF" w:themeFill="background1"/>
        <w:spacing w:after="0"/>
        <w:jc w:val="both"/>
        <w:rPr>
          <w:rFonts w:asciiTheme="minorHAnsi" w:hAnsiTheme="minorHAnsi" w:cstheme="minorHAnsi"/>
          <w:color w:val="000000" w:themeColor="text1"/>
          <w:lang w:val="sl-SI"/>
        </w:rPr>
      </w:pPr>
    </w:p>
    <w:p w14:paraId="484F75FB" w14:textId="77777777" w:rsidR="0003728E" w:rsidRDefault="003E402C" w:rsidP="001A7C42">
      <w:pPr>
        <w:shd w:val="clear" w:color="auto" w:fill="FFFFFF" w:themeFill="background1"/>
        <w:spacing w:line="276" w:lineRule="auto"/>
        <w:jc w:val="both"/>
        <w:rPr>
          <w:rFonts w:asciiTheme="minorHAnsi" w:hAnsiTheme="minorHAnsi" w:cstheme="minorHAnsi"/>
          <w:b/>
          <w:color w:val="000000" w:themeColor="text1"/>
          <w:sz w:val="22"/>
          <w:szCs w:val="22"/>
        </w:rPr>
      </w:pPr>
      <w:r w:rsidRPr="003E402C">
        <w:rPr>
          <w:rFonts w:asciiTheme="minorHAnsi" w:hAnsiTheme="minorHAnsi" w:cstheme="minorHAnsi"/>
          <w:b/>
          <w:color w:val="000000" w:themeColor="text1"/>
          <w:sz w:val="22"/>
          <w:szCs w:val="22"/>
        </w:rPr>
        <w:t>Izjavo izpolni in podpiše ponudnik, kot tudi vsi posamezni člani skupine ponudnikov v primeru skupne ponudbe, vsi podizvajalci (če ponudnik izvaja javno naročilo s podizvajalci</w:t>
      </w:r>
      <w:r w:rsidR="0003728E">
        <w:rPr>
          <w:rFonts w:asciiTheme="minorHAnsi" w:hAnsiTheme="minorHAnsi" w:cstheme="minorHAnsi"/>
          <w:b/>
          <w:color w:val="000000" w:themeColor="text1"/>
          <w:sz w:val="22"/>
          <w:szCs w:val="22"/>
        </w:rPr>
        <w:t>).</w:t>
      </w:r>
    </w:p>
    <w:p w14:paraId="2B6DF39A" w14:textId="77777777" w:rsidR="0007290F" w:rsidRDefault="0007290F" w:rsidP="000A119D">
      <w:pPr>
        <w:pStyle w:val="Odstavekseznama"/>
        <w:shd w:val="clear" w:color="auto" w:fill="FFFFFF" w:themeFill="background1"/>
        <w:spacing w:after="0"/>
        <w:jc w:val="both"/>
        <w:rPr>
          <w:rFonts w:asciiTheme="minorHAnsi" w:hAnsiTheme="minorHAnsi" w:cstheme="minorHAnsi"/>
          <w:color w:val="000000" w:themeColor="text1"/>
          <w:lang w:val="sl-SI"/>
        </w:rPr>
      </w:pPr>
    </w:p>
    <w:p w14:paraId="4D2D3FDB" w14:textId="77777777" w:rsidR="00CF11BD" w:rsidRDefault="00CF11BD" w:rsidP="000A119D">
      <w:pPr>
        <w:pStyle w:val="Odstavekseznama"/>
        <w:shd w:val="clear" w:color="auto" w:fill="FFFFFF" w:themeFill="background1"/>
        <w:spacing w:after="0"/>
        <w:jc w:val="both"/>
        <w:rPr>
          <w:rFonts w:asciiTheme="minorHAnsi" w:hAnsiTheme="minorHAnsi" w:cstheme="minorHAnsi"/>
          <w:color w:val="000000" w:themeColor="text1"/>
          <w:lang w:val="sl-SI"/>
        </w:rPr>
      </w:pPr>
    </w:p>
    <w:p w14:paraId="5BF78F12" w14:textId="77777777" w:rsidR="00CF11BD" w:rsidRDefault="00CF11BD" w:rsidP="000A119D">
      <w:pPr>
        <w:pStyle w:val="Odstavekseznama"/>
        <w:shd w:val="clear" w:color="auto" w:fill="FFFFFF" w:themeFill="background1"/>
        <w:spacing w:after="0"/>
        <w:jc w:val="both"/>
        <w:rPr>
          <w:rFonts w:asciiTheme="minorHAnsi" w:hAnsiTheme="minorHAnsi" w:cstheme="minorHAnsi"/>
          <w:color w:val="000000" w:themeColor="text1"/>
          <w:lang w:val="sl-SI"/>
        </w:rPr>
      </w:pPr>
    </w:p>
    <w:p w14:paraId="43388F90" w14:textId="77777777" w:rsidR="00CF11BD" w:rsidRDefault="00CF11BD" w:rsidP="000A119D">
      <w:pPr>
        <w:pStyle w:val="Odstavekseznama"/>
        <w:shd w:val="clear" w:color="auto" w:fill="FFFFFF" w:themeFill="background1"/>
        <w:spacing w:after="0"/>
        <w:jc w:val="both"/>
        <w:rPr>
          <w:rFonts w:asciiTheme="minorHAnsi" w:hAnsiTheme="minorHAnsi" w:cstheme="minorHAnsi"/>
          <w:color w:val="000000" w:themeColor="text1"/>
          <w:lang w:val="sl-SI"/>
        </w:rPr>
      </w:pPr>
    </w:p>
    <w:tbl>
      <w:tblPr>
        <w:tblW w:w="0" w:type="auto"/>
        <w:tblInd w:w="2" w:type="dxa"/>
        <w:tblLayout w:type="fixed"/>
        <w:tblLook w:val="0000" w:firstRow="0" w:lastRow="0" w:firstColumn="0" w:lastColumn="0" w:noHBand="0" w:noVBand="0"/>
      </w:tblPr>
      <w:tblGrid>
        <w:gridCol w:w="4361"/>
        <w:gridCol w:w="4361"/>
      </w:tblGrid>
      <w:tr w:rsidR="00DE707F" w:rsidRPr="003215F0" w14:paraId="086AD7B9" w14:textId="77777777">
        <w:trPr>
          <w:cantSplit/>
        </w:trPr>
        <w:tc>
          <w:tcPr>
            <w:tcW w:w="4361" w:type="dxa"/>
          </w:tcPr>
          <w:p w14:paraId="0B7347C2" w14:textId="77777777" w:rsidR="00DE707F" w:rsidRPr="003215F0" w:rsidRDefault="00DE707F" w:rsidP="00F62005">
            <w:pPr>
              <w:spacing w:line="276" w:lineRule="auto"/>
              <w:jc w:val="both"/>
              <w:rPr>
                <w:rFonts w:asciiTheme="minorHAnsi" w:hAnsiTheme="minorHAnsi" w:cstheme="minorHAnsi"/>
              </w:rPr>
            </w:pPr>
            <w:r w:rsidRPr="003215F0">
              <w:rPr>
                <w:rFonts w:asciiTheme="minorHAnsi" w:hAnsiTheme="minorHAnsi" w:cstheme="minorHAnsi"/>
                <w:sz w:val="22"/>
                <w:szCs w:val="22"/>
              </w:rPr>
              <w:t>Kraj in datum:</w:t>
            </w:r>
          </w:p>
        </w:tc>
        <w:tc>
          <w:tcPr>
            <w:tcW w:w="4361" w:type="dxa"/>
          </w:tcPr>
          <w:p w14:paraId="609492D3" w14:textId="77777777" w:rsidR="00DE707F" w:rsidRPr="003215F0" w:rsidRDefault="00DE707F" w:rsidP="00F62005">
            <w:pPr>
              <w:spacing w:line="276" w:lineRule="auto"/>
              <w:jc w:val="both"/>
              <w:rPr>
                <w:rFonts w:asciiTheme="minorHAnsi" w:hAnsiTheme="minorHAnsi" w:cstheme="minorHAnsi"/>
              </w:rPr>
            </w:pPr>
            <w:r w:rsidRPr="003215F0">
              <w:rPr>
                <w:rFonts w:asciiTheme="minorHAnsi" w:hAnsiTheme="minorHAnsi" w:cstheme="minorHAnsi"/>
                <w:sz w:val="22"/>
                <w:szCs w:val="22"/>
              </w:rPr>
              <w:t>Ponudnik:</w:t>
            </w:r>
          </w:p>
          <w:p w14:paraId="3ED18F14" w14:textId="77777777" w:rsidR="00DE707F" w:rsidRPr="003215F0" w:rsidRDefault="00DE707F" w:rsidP="00F62005">
            <w:pPr>
              <w:spacing w:line="276" w:lineRule="auto"/>
              <w:jc w:val="both"/>
              <w:rPr>
                <w:rFonts w:asciiTheme="minorHAnsi" w:hAnsiTheme="minorHAnsi" w:cstheme="minorHAnsi"/>
              </w:rPr>
            </w:pPr>
          </w:p>
        </w:tc>
      </w:tr>
      <w:tr w:rsidR="00DE707F" w:rsidRPr="003215F0" w14:paraId="13E633F0" w14:textId="77777777">
        <w:trPr>
          <w:cantSplit/>
        </w:trPr>
        <w:tc>
          <w:tcPr>
            <w:tcW w:w="4361" w:type="dxa"/>
          </w:tcPr>
          <w:p w14:paraId="05E28570" w14:textId="77777777" w:rsidR="00DE707F" w:rsidRPr="003215F0" w:rsidRDefault="00DE707F" w:rsidP="00F62005">
            <w:pPr>
              <w:spacing w:line="276" w:lineRule="auto"/>
              <w:jc w:val="both"/>
              <w:rPr>
                <w:rFonts w:asciiTheme="minorHAnsi" w:hAnsiTheme="minorHAnsi" w:cstheme="minorHAnsi"/>
              </w:rPr>
            </w:pPr>
          </w:p>
        </w:tc>
        <w:tc>
          <w:tcPr>
            <w:tcW w:w="4361" w:type="dxa"/>
          </w:tcPr>
          <w:p w14:paraId="6D2DDF8E" w14:textId="77777777" w:rsidR="00DE707F" w:rsidRPr="003215F0" w:rsidRDefault="00DE707F" w:rsidP="00F62005">
            <w:pPr>
              <w:spacing w:line="276" w:lineRule="auto"/>
              <w:jc w:val="both"/>
              <w:rPr>
                <w:rFonts w:asciiTheme="minorHAnsi" w:hAnsiTheme="minorHAnsi" w:cstheme="minorHAnsi"/>
              </w:rPr>
            </w:pPr>
            <w:r w:rsidRPr="003215F0">
              <w:rPr>
                <w:rFonts w:asciiTheme="minorHAnsi" w:hAnsiTheme="minorHAnsi" w:cstheme="minorHAnsi"/>
                <w:sz w:val="22"/>
                <w:szCs w:val="22"/>
              </w:rPr>
              <w:t>Žig in podpis:</w:t>
            </w:r>
          </w:p>
        </w:tc>
      </w:tr>
    </w:tbl>
    <w:p w14:paraId="016340A7" w14:textId="77777777" w:rsidR="00DE707F" w:rsidRDefault="00DE707F" w:rsidP="00F62005">
      <w:pPr>
        <w:spacing w:line="276" w:lineRule="auto"/>
        <w:rPr>
          <w:rFonts w:asciiTheme="minorHAnsi" w:hAnsiTheme="minorHAnsi" w:cstheme="minorHAnsi"/>
          <w:b/>
          <w:bCs/>
          <w:sz w:val="22"/>
          <w:szCs w:val="22"/>
        </w:rPr>
      </w:pPr>
    </w:p>
    <w:p w14:paraId="1C9D0D4C" w14:textId="77777777" w:rsidR="00FC18AE" w:rsidRDefault="00FC18AE" w:rsidP="00F62005">
      <w:pPr>
        <w:spacing w:line="276" w:lineRule="auto"/>
        <w:rPr>
          <w:rFonts w:asciiTheme="minorHAnsi" w:hAnsiTheme="minorHAnsi" w:cstheme="minorHAnsi"/>
          <w:b/>
          <w:bCs/>
          <w:sz w:val="22"/>
          <w:szCs w:val="22"/>
        </w:rPr>
      </w:pPr>
    </w:p>
    <w:p w14:paraId="5013E464" w14:textId="77777777" w:rsidR="00FC18AE" w:rsidRDefault="00FC18AE" w:rsidP="00F62005">
      <w:pPr>
        <w:spacing w:line="276" w:lineRule="auto"/>
        <w:rPr>
          <w:rFonts w:asciiTheme="minorHAnsi" w:hAnsiTheme="minorHAnsi" w:cstheme="minorHAnsi"/>
          <w:b/>
          <w:bCs/>
          <w:sz w:val="22"/>
          <w:szCs w:val="22"/>
        </w:rPr>
      </w:pPr>
    </w:p>
    <w:p w14:paraId="262DC19F" w14:textId="77777777" w:rsidR="00FC18AE" w:rsidRDefault="00FC18AE" w:rsidP="00F62005">
      <w:pPr>
        <w:spacing w:line="276" w:lineRule="auto"/>
        <w:rPr>
          <w:rFonts w:asciiTheme="minorHAnsi" w:hAnsiTheme="minorHAnsi" w:cstheme="minorHAnsi"/>
          <w:b/>
          <w:bCs/>
          <w:sz w:val="22"/>
          <w:szCs w:val="22"/>
        </w:rPr>
      </w:pPr>
    </w:p>
    <w:p w14:paraId="4469BCD0" w14:textId="77777777" w:rsidR="00FC18AE" w:rsidRDefault="00FC18AE" w:rsidP="00F62005">
      <w:pPr>
        <w:spacing w:line="276" w:lineRule="auto"/>
        <w:rPr>
          <w:rFonts w:asciiTheme="minorHAnsi" w:hAnsiTheme="minorHAnsi" w:cstheme="minorHAnsi"/>
          <w:b/>
          <w:bCs/>
          <w:sz w:val="22"/>
          <w:szCs w:val="22"/>
        </w:rPr>
      </w:pPr>
    </w:p>
    <w:p w14:paraId="54EB4E80" w14:textId="77777777" w:rsidR="00DE707F" w:rsidRPr="003A1E4A" w:rsidRDefault="00622AF9" w:rsidP="00F62005">
      <w:pPr>
        <w:spacing w:line="276" w:lineRule="auto"/>
        <w:jc w:val="right"/>
        <w:rPr>
          <w:rFonts w:asciiTheme="minorHAnsi" w:hAnsiTheme="minorHAnsi" w:cstheme="minorHAnsi"/>
          <w:bCs/>
          <w:sz w:val="16"/>
          <w:szCs w:val="16"/>
        </w:rPr>
      </w:pPr>
      <w:r w:rsidRPr="003A1E4A">
        <w:rPr>
          <w:rFonts w:asciiTheme="minorHAnsi" w:hAnsiTheme="minorHAnsi" w:cstheme="minorHAnsi"/>
          <w:bCs/>
          <w:sz w:val="16"/>
          <w:szCs w:val="16"/>
          <w:bdr w:val="single" w:sz="4" w:space="0" w:color="auto"/>
        </w:rPr>
        <w:lastRenderedPageBreak/>
        <w:t>PRILOGA OBR-</w:t>
      </w:r>
      <w:r w:rsidR="00DE707F" w:rsidRPr="003A1E4A">
        <w:rPr>
          <w:rFonts w:asciiTheme="minorHAnsi" w:hAnsiTheme="minorHAnsi" w:cstheme="minorHAnsi"/>
          <w:bCs/>
          <w:sz w:val="16"/>
          <w:szCs w:val="16"/>
          <w:bdr w:val="single" w:sz="4" w:space="0" w:color="auto"/>
        </w:rPr>
        <w:t>4</w:t>
      </w:r>
    </w:p>
    <w:p w14:paraId="622F55F2" w14:textId="77777777" w:rsidR="00DE707F" w:rsidRPr="00205445"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205445">
        <w:rPr>
          <w:rFonts w:asciiTheme="minorHAnsi" w:hAnsiTheme="minorHAnsi" w:cstheme="minorHAnsi"/>
          <w:b/>
          <w:bCs/>
          <w:sz w:val="22"/>
          <w:szCs w:val="22"/>
        </w:rPr>
        <w:t>UDELEŽBA PODIZVAJALCEV</w:t>
      </w:r>
    </w:p>
    <w:p w14:paraId="4D010FC3" w14:textId="77777777" w:rsidR="00DE707F" w:rsidRPr="00205445" w:rsidRDefault="00DE707F" w:rsidP="000A119D">
      <w:pPr>
        <w:shd w:val="clear" w:color="auto" w:fill="FFFFFF" w:themeFill="background1"/>
        <w:spacing w:line="276" w:lineRule="auto"/>
        <w:rPr>
          <w:rFonts w:asciiTheme="minorHAnsi" w:hAnsiTheme="minorHAnsi" w:cstheme="minorHAnsi"/>
          <w:sz w:val="22"/>
          <w:szCs w:val="22"/>
        </w:rPr>
      </w:pPr>
    </w:p>
    <w:p w14:paraId="3CC6866E" w14:textId="77777777" w:rsidR="00DE707F" w:rsidRPr="00205445" w:rsidRDefault="00DE707F" w:rsidP="00F62005">
      <w:pPr>
        <w:spacing w:line="276" w:lineRule="auto"/>
        <w:jc w:val="both"/>
        <w:rPr>
          <w:rFonts w:asciiTheme="minorHAnsi" w:hAnsiTheme="minorHAnsi" w:cstheme="minorHAnsi"/>
          <w:sz w:val="22"/>
          <w:szCs w:val="22"/>
        </w:rPr>
      </w:pPr>
      <w:r w:rsidRPr="00205445">
        <w:rPr>
          <w:rFonts w:asciiTheme="minorHAnsi" w:hAnsiTheme="minorHAnsi" w:cstheme="minorHAnsi"/>
          <w:sz w:val="22"/>
          <w:szCs w:val="22"/>
        </w:rPr>
        <w:t xml:space="preserve">V zvezi z javnim naročilom </w:t>
      </w:r>
    </w:p>
    <w:p w14:paraId="271FF497" w14:textId="77777777" w:rsidR="00DE707F" w:rsidRPr="00205445" w:rsidRDefault="00DE707F" w:rsidP="00F62005">
      <w:pPr>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9"/>
        <w:gridCol w:w="4252"/>
      </w:tblGrid>
      <w:tr w:rsidR="00DE707F" w:rsidRPr="00205445" w14:paraId="3D38DD71" w14:textId="77777777" w:rsidTr="008B04B4">
        <w:tc>
          <w:tcPr>
            <w:tcW w:w="4359" w:type="dxa"/>
            <w:vAlign w:val="center"/>
          </w:tcPr>
          <w:p w14:paraId="0FF71B67" w14:textId="77777777" w:rsidR="00DE707F" w:rsidRPr="00205445" w:rsidRDefault="00DE707F" w:rsidP="000A119D">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Naročnik:</w:t>
            </w:r>
          </w:p>
        </w:tc>
        <w:tc>
          <w:tcPr>
            <w:tcW w:w="4252" w:type="dxa"/>
            <w:vAlign w:val="center"/>
          </w:tcPr>
          <w:p w14:paraId="15E2EA07" w14:textId="6472953E" w:rsidR="00DE707F" w:rsidRPr="00205445" w:rsidRDefault="00077701" w:rsidP="00544E78">
            <w:pPr>
              <w:shd w:val="clear" w:color="auto" w:fill="FFFFFF" w:themeFill="background1"/>
              <w:spacing w:line="276" w:lineRule="auto"/>
              <w:rPr>
                <w:rFonts w:asciiTheme="minorHAnsi" w:hAnsiTheme="minorHAnsi" w:cstheme="minorHAnsi"/>
                <w:snapToGrid w:val="0"/>
              </w:rPr>
            </w:pPr>
            <w:r w:rsidRPr="00077701">
              <w:rPr>
                <w:rFonts w:ascii="Calibri" w:hAnsi="Calibri" w:cs="Calibri"/>
                <w:bCs/>
                <w:color w:val="000000"/>
                <w:sz w:val="22"/>
                <w:szCs w:val="22"/>
              </w:rPr>
              <w:t>Osnovna šola Ivana Roba Šempeter pri Gorici</w:t>
            </w:r>
          </w:p>
        </w:tc>
      </w:tr>
      <w:tr w:rsidR="00DE707F" w:rsidRPr="00205445" w14:paraId="3D1697E9" w14:textId="77777777" w:rsidTr="008B04B4">
        <w:tc>
          <w:tcPr>
            <w:tcW w:w="4359" w:type="dxa"/>
            <w:vAlign w:val="center"/>
          </w:tcPr>
          <w:p w14:paraId="49941C28" w14:textId="77777777" w:rsidR="00DE707F" w:rsidRPr="00205445" w:rsidRDefault="00DE707F" w:rsidP="000A119D">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Naziv javnega naročila:</w:t>
            </w:r>
          </w:p>
        </w:tc>
        <w:tc>
          <w:tcPr>
            <w:tcW w:w="4252" w:type="dxa"/>
            <w:vAlign w:val="center"/>
          </w:tcPr>
          <w:p w14:paraId="5208F7C8" w14:textId="77777777" w:rsidR="00DE707F" w:rsidRPr="00205445" w:rsidRDefault="00DC04BD" w:rsidP="000A119D">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Zavarovalne storitve</w:t>
            </w:r>
          </w:p>
        </w:tc>
      </w:tr>
      <w:tr w:rsidR="00DE707F" w:rsidRPr="00205445" w14:paraId="0445C345" w14:textId="77777777" w:rsidTr="000A119D">
        <w:trPr>
          <w:trHeight w:val="356"/>
        </w:trPr>
        <w:tc>
          <w:tcPr>
            <w:tcW w:w="4359" w:type="dxa"/>
            <w:vAlign w:val="center"/>
          </w:tcPr>
          <w:p w14:paraId="26CEA0D6" w14:textId="77777777" w:rsidR="00DE707F" w:rsidRPr="00205445" w:rsidRDefault="00DE707F" w:rsidP="000A119D">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Št. javnega naročila (vodena pri naročniku):</w:t>
            </w:r>
          </w:p>
        </w:tc>
        <w:tc>
          <w:tcPr>
            <w:tcW w:w="4252" w:type="dxa"/>
            <w:shd w:val="clear" w:color="auto" w:fill="FFFFFF" w:themeFill="background1"/>
            <w:vAlign w:val="center"/>
          </w:tcPr>
          <w:p w14:paraId="5FFCE764" w14:textId="14F4EA78" w:rsidR="00DE707F" w:rsidRPr="000A119D" w:rsidRDefault="00137B15" w:rsidP="000A119D">
            <w:pPr>
              <w:shd w:val="clear" w:color="auto" w:fill="FFFFFF" w:themeFill="background1"/>
              <w:spacing w:line="276" w:lineRule="auto"/>
              <w:rPr>
                <w:rFonts w:asciiTheme="minorHAnsi" w:hAnsiTheme="minorHAnsi" w:cstheme="minorHAnsi"/>
                <w:snapToGrid w:val="0"/>
                <w:sz w:val="22"/>
                <w:szCs w:val="22"/>
              </w:rPr>
            </w:pPr>
            <w:r w:rsidRPr="00075131">
              <w:rPr>
                <w:rFonts w:asciiTheme="minorHAnsi" w:hAnsiTheme="minorHAnsi" w:cstheme="minorHAnsi"/>
                <w:snapToGrid w:val="0"/>
              </w:rPr>
              <w:t>JN 3/2017</w:t>
            </w:r>
          </w:p>
        </w:tc>
      </w:tr>
    </w:tbl>
    <w:p w14:paraId="0360DCAD" w14:textId="77777777" w:rsidR="00DE707F" w:rsidRPr="00205445" w:rsidRDefault="00DE707F" w:rsidP="000A119D">
      <w:pPr>
        <w:shd w:val="clear" w:color="auto" w:fill="FFFFFF" w:themeFill="background1"/>
        <w:spacing w:line="276" w:lineRule="auto"/>
        <w:jc w:val="both"/>
        <w:rPr>
          <w:rFonts w:asciiTheme="minorHAnsi" w:hAnsiTheme="minorHAnsi" w:cstheme="minorHAnsi"/>
          <w:sz w:val="22"/>
          <w:szCs w:val="22"/>
        </w:rPr>
      </w:pPr>
    </w:p>
    <w:p w14:paraId="35FE8B93" w14:textId="77777777" w:rsidR="00DE707F" w:rsidRPr="00205445" w:rsidRDefault="00DE707F" w:rsidP="00F62005">
      <w:pPr>
        <w:spacing w:line="276" w:lineRule="auto"/>
        <w:rPr>
          <w:rFonts w:asciiTheme="minorHAnsi" w:hAnsiTheme="minorHAnsi" w:cstheme="minorHAnsi"/>
          <w:sz w:val="22"/>
          <w:szCs w:val="22"/>
        </w:rPr>
      </w:pPr>
    </w:p>
    <w:p w14:paraId="013D5F1F" w14:textId="77777777" w:rsidR="00DE707F" w:rsidRPr="00205445" w:rsidRDefault="00DE707F" w:rsidP="00F62005">
      <w:pPr>
        <w:spacing w:line="276" w:lineRule="auto"/>
        <w:rPr>
          <w:rFonts w:asciiTheme="minorHAnsi" w:hAnsiTheme="minorHAnsi" w:cstheme="minorHAnsi"/>
          <w:sz w:val="22"/>
          <w:szCs w:val="22"/>
        </w:rPr>
      </w:pPr>
      <w:r w:rsidRPr="00205445">
        <w:rPr>
          <w:rFonts w:asciiTheme="minorHAnsi" w:hAnsiTheme="minorHAnsi" w:cstheme="minorHAnsi"/>
          <w:sz w:val="22"/>
          <w:szCs w:val="22"/>
        </w:rPr>
        <w:t>_________________________________________________________________________</w:t>
      </w:r>
    </w:p>
    <w:p w14:paraId="2A76DE23" w14:textId="77777777" w:rsidR="00DE707F" w:rsidRPr="00205445" w:rsidRDefault="00DE707F" w:rsidP="00DC04BD">
      <w:pPr>
        <w:spacing w:line="276" w:lineRule="auto"/>
        <w:jc w:val="center"/>
        <w:rPr>
          <w:rFonts w:asciiTheme="minorHAnsi" w:hAnsiTheme="minorHAnsi" w:cstheme="minorHAnsi"/>
          <w:sz w:val="22"/>
          <w:szCs w:val="22"/>
        </w:rPr>
      </w:pPr>
      <w:r w:rsidRPr="00205445">
        <w:rPr>
          <w:rFonts w:asciiTheme="minorHAnsi" w:hAnsiTheme="minorHAnsi" w:cstheme="minorHAnsi"/>
          <w:sz w:val="22"/>
          <w:szCs w:val="22"/>
        </w:rPr>
        <w:t>(naziv in naslov ponudnika)</w:t>
      </w:r>
    </w:p>
    <w:p w14:paraId="2D34AF32" w14:textId="77777777" w:rsidR="00DE707F" w:rsidRPr="00205445" w:rsidRDefault="00DE707F" w:rsidP="00F62005">
      <w:pPr>
        <w:spacing w:line="276" w:lineRule="auto"/>
        <w:rPr>
          <w:rFonts w:asciiTheme="minorHAnsi" w:hAnsiTheme="minorHAnsi" w:cstheme="minorHAnsi"/>
          <w:sz w:val="22"/>
          <w:szCs w:val="22"/>
        </w:rPr>
      </w:pPr>
    </w:p>
    <w:p w14:paraId="5931E545" w14:textId="77777777" w:rsidR="00DE707F" w:rsidRPr="00205445" w:rsidRDefault="00DE707F" w:rsidP="00F62005">
      <w:pPr>
        <w:spacing w:line="276" w:lineRule="auto"/>
        <w:jc w:val="both"/>
        <w:rPr>
          <w:rFonts w:asciiTheme="minorHAnsi" w:hAnsiTheme="minorHAnsi" w:cstheme="minorHAnsi"/>
          <w:sz w:val="22"/>
          <w:szCs w:val="22"/>
        </w:rPr>
      </w:pPr>
    </w:p>
    <w:p w14:paraId="6A3570ED" w14:textId="77777777" w:rsidR="00DE707F" w:rsidRPr="00205445" w:rsidRDefault="00DE707F" w:rsidP="00F62005">
      <w:pPr>
        <w:spacing w:line="276" w:lineRule="auto"/>
        <w:jc w:val="both"/>
        <w:rPr>
          <w:rFonts w:asciiTheme="minorHAnsi" w:hAnsiTheme="minorHAnsi" w:cstheme="minorHAnsi"/>
          <w:sz w:val="22"/>
          <w:szCs w:val="22"/>
        </w:rPr>
      </w:pPr>
      <w:r w:rsidRPr="00205445">
        <w:rPr>
          <w:rFonts w:asciiTheme="minorHAnsi" w:hAnsiTheme="minorHAnsi" w:cstheme="minorHAnsi"/>
          <w:sz w:val="22"/>
          <w:szCs w:val="22"/>
        </w:rPr>
        <w:t xml:space="preserve">izjavljamo, da nastopamo s podizvajalcem, in sicer </w:t>
      </w:r>
    </w:p>
    <w:p w14:paraId="1F3A28FD" w14:textId="77777777" w:rsidR="00DE707F" w:rsidRPr="00205445" w:rsidRDefault="00DE707F" w:rsidP="00F62005">
      <w:pPr>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486"/>
      </w:tblGrid>
      <w:tr w:rsidR="00DE707F" w:rsidRPr="00205445" w14:paraId="7403DA5B" w14:textId="77777777">
        <w:tc>
          <w:tcPr>
            <w:tcW w:w="2802" w:type="dxa"/>
            <w:tcBorders>
              <w:right w:val="nil"/>
            </w:tcBorders>
            <w:shd w:val="clear" w:color="auto" w:fill="F2F2F2"/>
            <w:vAlign w:val="center"/>
          </w:tcPr>
          <w:p w14:paraId="1543332D" w14:textId="77777777" w:rsidR="00DE707F" w:rsidRPr="00205445" w:rsidRDefault="00DE707F" w:rsidP="00F62005">
            <w:pPr>
              <w:spacing w:before="60" w:after="60" w:line="276" w:lineRule="auto"/>
              <w:rPr>
                <w:rFonts w:asciiTheme="minorHAnsi" w:hAnsiTheme="minorHAnsi" w:cstheme="minorHAnsi"/>
                <w:b/>
                <w:bCs/>
              </w:rPr>
            </w:pPr>
            <w:r w:rsidRPr="00205445">
              <w:rPr>
                <w:rFonts w:asciiTheme="minorHAnsi" w:hAnsiTheme="minorHAnsi" w:cstheme="minorHAnsi"/>
                <w:b/>
                <w:bCs/>
                <w:sz w:val="22"/>
                <w:szCs w:val="22"/>
              </w:rPr>
              <w:t>PODIZVAJALEC:</w:t>
            </w:r>
          </w:p>
          <w:p w14:paraId="4E0F00D7"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Firma:</w:t>
            </w:r>
          </w:p>
          <w:p w14:paraId="30A01A7D"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Naslov:</w:t>
            </w:r>
          </w:p>
          <w:p w14:paraId="0924F3D9"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Matična številka:</w:t>
            </w:r>
          </w:p>
          <w:p w14:paraId="69AB756A"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Davčna številka:</w:t>
            </w:r>
          </w:p>
          <w:p w14:paraId="71C45C70"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Številka TRR:</w:t>
            </w:r>
          </w:p>
        </w:tc>
        <w:tc>
          <w:tcPr>
            <w:tcW w:w="6486" w:type="dxa"/>
            <w:tcBorders>
              <w:left w:val="nil"/>
            </w:tcBorders>
          </w:tcPr>
          <w:p w14:paraId="151B3B56" w14:textId="77777777" w:rsidR="00DE707F" w:rsidRPr="00205445" w:rsidRDefault="00DE707F" w:rsidP="00F62005">
            <w:pPr>
              <w:spacing w:before="60" w:after="60" w:line="276" w:lineRule="auto"/>
              <w:rPr>
                <w:rFonts w:asciiTheme="minorHAnsi" w:hAnsiTheme="minorHAnsi" w:cstheme="minorHAnsi"/>
              </w:rPr>
            </w:pPr>
          </w:p>
          <w:p w14:paraId="50C01574"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A1E4A">
              <w:rPr>
                <w:rFonts w:asciiTheme="minorHAnsi" w:hAnsiTheme="minorHAnsi" w:cstheme="minorHAnsi"/>
                <w:sz w:val="22"/>
                <w:szCs w:val="22"/>
              </w:rPr>
              <w:t>____________________________________</w:t>
            </w:r>
            <w:r w:rsidRPr="00205445">
              <w:rPr>
                <w:rFonts w:asciiTheme="minorHAnsi" w:hAnsiTheme="minorHAnsi" w:cstheme="minorHAnsi"/>
                <w:sz w:val="22"/>
                <w:szCs w:val="22"/>
              </w:rPr>
              <w:t>____</w:t>
            </w:r>
          </w:p>
        </w:tc>
      </w:tr>
      <w:tr w:rsidR="00DE707F" w:rsidRPr="00205445" w14:paraId="057DF281" w14:textId="77777777">
        <w:tc>
          <w:tcPr>
            <w:tcW w:w="2802" w:type="dxa"/>
            <w:tcBorders>
              <w:right w:val="nil"/>
            </w:tcBorders>
            <w:vAlign w:val="center"/>
          </w:tcPr>
          <w:p w14:paraId="52DCBF62"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b/>
                <w:bCs/>
                <w:sz w:val="22"/>
                <w:szCs w:val="22"/>
              </w:rPr>
              <w:t>VRSTA OBVEZNOSTI</w:t>
            </w:r>
            <w:r w:rsidRPr="00205445">
              <w:rPr>
                <w:rFonts w:asciiTheme="minorHAnsi" w:hAnsiTheme="minorHAnsi" w:cstheme="minorHAnsi"/>
                <w:sz w:val="22"/>
                <w:szCs w:val="22"/>
              </w:rPr>
              <w:t xml:space="preserve"> (predmet, količina):</w:t>
            </w:r>
          </w:p>
          <w:p w14:paraId="79A6E2D9"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Vrednost del:</w:t>
            </w:r>
          </w:p>
          <w:p w14:paraId="12598D48"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Kraj dela:</w:t>
            </w:r>
          </w:p>
          <w:p w14:paraId="108DACBF"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Rok izvedbe:</w:t>
            </w:r>
          </w:p>
        </w:tc>
        <w:tc>
          <w:tcPr>
            <w:tcW w:w="6486" w:type="dxa"/>
            <w:tcBorders>
              <w:left w:val="nil"/>
            </w:tcBorders>
            <w:vAlign w:val="center"/>
          </w:tcPr>
          <w:p w14:paraId="2628C799"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w:t>
            </w:r>
            <w:r w:rsidR="003A1E4A">
              <w:rPr>
                <w:rFonts w:asciiTheme="minorHAnsi" w:hAnsiTheme="minorHAnsi" w:cstheme="minorHAnsi"/>
                <w:sz w:val="22"/>
                <w:szCs w:val="22"/>
              </w:rPr>
              <w:t>______________________________</w:t>
            </w:r>
            <w:r w:rsidRPr="00205445">
              <w:rPr>
                <w:rFonts w:asciiTheme="minorHAnsi" w:hAnsiTheme="minorHAnsi" w:cstheme="minorHAnsi"/>
                <w:sz w:val="22"/>
                <w:szCs w:val="22"/>
              </w:rPr>
              <w:t>__</w:t>
            </w:r>
          </w:p>
        </w:tc>
      </w:tr>
    </w:tbl>
    <w:p w14:paraId="4BCD0200" w14:textId="77777777" w:rsidR="00DE707F" w:rsidRPr="00205445" w:rsidRDefault="00DE707F" w:rsidP="00F62005">
      <w:pPr>
        <w:spacing w:line="276" w:lineRule="auto"/>
        <w:jc w:val="both"/>
        <w:rPr>
          <w:rFonts w:asciiTheme="minorHAnsi" w:hAnsiTheme="minorHAnsi" w:cstheme="minorHAnsi"/>
          <w:sz w:val="22"/>
          <w:szCs w:val="22"/>
        </w:rPr>
      </w:pPr>
    </w:p>
    <w:p w14:paraId="12D28A40" w14:textId="77777777" w:rsidR="00231E11" w:rsidRPr="00231E11" w:rsidRDefault="00231E11" w:rsidP="00231E11">
      <w:pPr>
        <w:spacing w:line="276" w:lineRule="auto"/>
        <w:jc w:val="both"/>
        <w:rPr>
          <w:rFonts w:asciiTheme="minorHAnsi" w:hAnsiTheme="minorHAnsi" w:cstheme="minorHAnsi"/>
          <w:b/>
          <w:bCs/>
          <w:sz w:val="22"/>
          <w:szCs w:val="22"/>
        </w:rPr>
      </w:pPr>
      <w:r w:rsidRPr="00231E11">
        <w:rPr>
          <w:rFonts w:asciiTheme="minorHAnsi" w:hAnsiTheme="minorHAnsi" w:cstheme="minorHAnsi"/>
          <w:b/>
          <w:bCs/>
          <w:sz w:val="22"/>
          <w:szCs w:val="22"/>
        </w:rPr>
        <w:t>Priloga:</w:t>
      </w:r>
    </w:p>
    <w:p w14:paraId="320E8155" w14:textId="77777777" w:rsidR="00231E11" w:rsidRPr="003A1E4A" w:rsidRDefault="00231E11" w:rsidP="00231E11">
      <w:pPr>
        <w:spacing w:line="276" w:lineRule="auto"/>
        <w:jc w:val="both"/>
        <w:rPr>
          <w:rFonts w:asciiTheme="minorHAnsi" w:hAnsiTheme="minorHAnsi" w:cstheme="minorHAnsi"/>
          <w:bCs/>
          <w:sz w:val="22"/>
          <w:szCs w:val="22"/>
        </w:rPr>
      </w:pPr>
      <w:proofErr w:type="spellStart"/>
      <w:r w:rsidRPr="003A1E4A">
        <w:rPr>
          <w:rFonts w:asciiTheme="minorHAnsi" w:hAnsiTheme="minorHAnsi" w:cstheme="minorHAnsi"/>
          <w:bCs/>
          <w:sz w:val="22"/>
          <w:szCs w:val="22"/>
        </w:rPr>
        <w:t>Podizvajalska</w:t>
      </w:r>
      <w:proofErr w:type="spellEnd"/>
      <w:r w:rsidRPr="003A1E4A">
        <w:rPr>
          <w:rFonts w:asciiTheme="minorHAnsi" w:hAnsiTheme="minorHAnsi" w:cstheme="minorHAnsi"/>
          <w:bCs/>
          <w:sz w:val="22"/>
          <w:szCs w:val="22"/>
        </w:rPr>
        <w:t xml:space="preserve"> pogodba z vsakim podizvajalcem (pripravi ponudnik sam).</w:t>
      </w:r>
    </w:p>
    <w:p w14:paraId="718469AD" w14:textId="77777777" w:rsidR="00DE707F" w:rsidRPr="00205445" w:rsidRDefault="00DE707F" w:rsidP="00F62005">
      <w:pPr>
        <w:spacing w:line="276" w:lineRule="auto"/>
        <w:jc w:val="both"/>
        <w:rPr>
          <w:rFonts w:asciiTheme="minorHAnsi" w:hAnsiTheme="minorHAnsi" w:cstheme="minorHAnsi"/>
          <w:sz w:val="22"/>
          <w:szCs w:val="22"/>
        </w:rPr>
      </w:pPr>
    </w:p>
    <w:p w14:paraId="7FD6FCD7" w14:textId="77777777" w:rsidR="003A1E4A" w:rsidRPr="0060720C" w:rsidRDefault="003A1E4A" w:rsidP="00F62005">
      <w:pPr>
        <w:spacing w:line="276" w:lineRule="auto"/>
        <w:rPr>
          <w:rFonts w:asciiTheme="minorHAnsi" w:hAnsiTheme="minorHAnsi" w:cstheme="minorHAnsi"/>
          <w:bCs/>
          <w:sz w:val="22"/>
          <w:szCs w:val="22"/>
        </w:rPr>
      </w:pPr>
      <w:r w:rsidRPr="0060720C">
        <w:rPr>
          <w:rFonts w:asciiTheme="minorHAnsi" w:hAnsiTheme="minorHAnsi" w:cstheme="minorHAnsi"/>
          <w:bCs/>
          <w:sz w:val="22"/>
          <w:szCs w:val="22"/>
        </w:rPr>
        <w:t>Če ponudnik nastopa z več kot enim podizvajalcem, se ta priloga fotokopira.</w:t>
      </w:r>
    </w:p>
    <w:p w14:paraId="75AED2FE" w14:textId="77777777" w:rsidR="00DE707F" w:rsidRPr="00205445" w:rsidRDefault="00DE707F" w:rsidP="00F62005">
      <w:pPr>
        <w:spacing w:line="276" w:lineRule="auto"/>
        <w:rPr>
          <w:rFonts w:asciiTheme="minorHAnsi" w:hAnsiTheme="minorHAnsi" w:cstheme="minorHAnsi"/>
          <w:sz w:val="22"/>
          <w:szCs w:val="22"/>
        </w:rPr>
      </w:pPr>
    </w:p>
    <w:p w14:paraId="4EE14319" w14:textId="77777777" w:rsidR="00231E11" w:rsidRPr="0060720C" w:rsidRDefault="00231E11" w:rsidP="00231E11">
      <w:pPr>
        <w:spacing w:line="276" w:lineRule="auto"/>
        <w:jc w:val="both"/>
        <w:rPr>
          <w:rFonts w:asciiTheme="minorHAnsi" w:hAnsiTheme="minorHAnsi" w:cstheme="minorHAnsi"/>
          <w:bCs/>
          <w:sz w:val="22"/>
          <w:szCs w:val="22"/>
        </w:rPr>
      </w:pPr>
      <w:r>
        <w:rPr>
          <w:rFonts w:asciiTheme="minorHAnsi" w:hAnsiTheme="minorHAnsi" w:cstheme="minorHAnsi"/>
          <w:b/>
          <w:bCs/>
          <w:sz w:val="22"/>
          <w:szCs w:val="22"/>
        </w:rPr>
        <w:t>O</w:t>
      </w:r>
      <w:r w:rsidRPr="00205445">
        <w:rPr>
          <w:rFonts w:asciiTheme="minorHAnsi" w:hAnsiTheme="minorHAnsi" w:cstheme="minorHAnsi"/>
          <w:b/>
          <w:bCs/>
          <w:sz w:val="22"/>
          <w:szCs w:val="22"/>
        </w:rPr>
        <w:t xml:space="preserve">pomba: </w:t>
      </w:r>
      <w:r w:rsidRPr="0060720C">
        <w:rPr>
          <w:rFonts w:asciiTheme="minorHAnsi" w:hAnsiTheme="minorHAnsi" w:cstheme="minorHAnsi"/>
          <w:bCs/>
          <w:sz w:val="22"/>
          <w:szCs w:val="22"/>
        </w:rPr>
        <w:t>Izjavo je potrebno izpolniti le v primeru, če ponudnik nastopa s podizvajalcem.</w:t>
      </w:r>
    </w:p>
    <w:p w14:paraId="32D7F46B" w14:textId="77777777" w:rsidR="00DE707F" w:rsidRDefault="00DE707F" w:rsidP="00F62005">
      <w:pPr>
        <w:spacing w:line="276" w:lineRule="auto"/>
        <w:rPr>
          <w:rFonts w:asciiTheme="minorHAnsi" w:hAnsiTheme="minorHAnsi" w:cstheme="minorHAnsi"/>
          <w:sz w:val="22"/>
          <w:szCs w:val="22"/>
        </w:rPr>
      </w:pPr>
    </w:p>
    <w:p w14:paraId="21C87AA6" w14:textId="77777777" w:rsidR="003A1E4A" w:rsidRPr="00205445" w:rsidRDefault="003A1E4A"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205445" w14:paraId="79D610DF" w14:textId="77777777">
        <w:trPr>
          <w:cantSplit/>
        </w:trPr>
        <w:tc>
          <w:tcPr>
            <w:tcW w:w="4361" w:type="dxa"/>
          </w:tcPr>
          <w:p w14:paraId="2315FA9D" w14:textId="77777777" w:rsidR="00DE707F" w:rsidRPr="00205445" w:rsidRDefault="00DE707F" w:rsidP="00F62005">
            <w:pPr>
              <w:spacing w:line="276" w:lineRule="auto"/>
              <w:rPr>
                <w:rFonts w:asciiTheme="minorHAnsi" w:hAnsiTheme="minorHAnsi" w:cstheme="minorHAnsi"/>
              </w:rPr>
            </w:pPr>
            <w:r w:rsidRPr="00205445">
              <w:rPr>
                <w:rFonts w:asciiTheme="minorHAnsi" w:hAnsiTheme="minorHAnsi" w:cstheme="minorHAnsi"/>
                <w:sz w:val="22"/>
                <w:szCs w:val="22"/>
              </w:rPr>
              <w:t>Kraj in datum:</w:t>
            </w:r>
          </w:p>
        </w:tc>
        <w:tc>
          <w:tcPr>
            <w:tcW w:w="4361" w:type="dxa"/>
          </w:tcPr>
          <w:p w14:paraId="1D3C1761" w14:textId="77777777" w:rsidR="00DE707F" w:rsidRPr="00205445" w:rsidRDefault="00DE707F" w:rsidP="00F62005">
            <w:pPr>
              <w:spacing w:line="276" w:lineRule="auto"/>
              <w:rPr>
                <w:rFonts w:asciiTheme="minorHAnsi" w:hAnsiTheme="minorHAnsi" w:cstheme="minorHAnsi"/>
              </w:rPr>
            </w:pPr>
            <w:r w:rsidRPr="00205445">
              <w:rPr>
                <w:rFonts w:asciiTheme="minorHAnsi" w:hAnsiTheme="minorHAnsi" w:cstheme="minorHAnsi"/>
                <w:sz w:val="22"/>
                <w:szCs w:val="22"/>
              </w:rPr>
              <w:t>Ponudnik:</w:t>
            </w:r>
          </w:p>
          <w:p w14:paraId="25599C83" w14:textId="77777777" w:rsidR="00DE707F" w:rsidRPr="00205445" w:rsidRDefault="00DE707F" w:rsidP="00F62005">
            <w:pPr>
              <w:spacing w:line="276" w:lineRule="auto"/>
              <w:rPr>
                <w:rFonts w:asciiTheme="minorHAnsi" w:hAnsiTheme="minorHAnsi" w:cstheme="minorHAnsi"/>
              </w:rPr>
            </w:pPr>
          </w:p>
        </w:tc>
      </w:tr>
      <w:tr w:rsidR="00DE707F" w:rsidRPr="00205445" w14:paraId="59F0F154" w14:textId="77777777">
        <w:trPr>
          <w:cantSplit/>
        </w:trPr>
        <w:tc>
          <w:tcPr>
            <w:tcW w:w="4361" w:type="dxa"/>
          </w:tcPr>
          <w:p w14:paraId="24523F90" w14:textId="77777777" w:rsidR="00DE707F" w:rsidRPr="00205445" w:rsidRDefault="00DE707F" w:rsidP="00F62005">
            <w:pPr>
              <w:spacing w:line="276" w:lineRule="auto"/>
              <w:rPr>
                <w:rFonts w:asciiTheme="minorHAnsi" w:hAnsiTheme="minorHAnsi" w:cstheme="minorHAnsi"/>
              </w:rPr>
            </w:pPr>
          </w:p>
        </w:tc>
        <w:tc>
          <w:tcPr>
            <w:tcW w:w="4361" w:type="dxa"/>
          </w:tcPr>
          <w:p w14:paraId="025D373B" w14:textId="77777777" w:rsidR="00DE707F" w:rsidRPr="00205445" w:rsidRDefault="00DE707F" w:rsidP="00F62005">
            <w:pPr>
              <w:spacing w:line="276" w:lineRule="auto"/>
              <w:rPr>
                <w:rFonts w:asciiTheme="minorHAnsi" w:hAnsiTheme="minorHAnsi" w:cstheme="minorHAnsi"/>
              </w:rPr>
            </w:pPr>
          </w:p>
          <w:p w14:paraId="5ABB0B4F" w14:textId="77777777" w:rsidR="00DE707F" w:rsidRDefault="00DE707F" w:rsidP="00F62005">
            <w:pPr>
              <w:spacing w:line="276" w:lineRule="auto"/>
              <w:rPr>
                <w:rFonts w:asciiTheme="minorHAnsi" w:hAnsiTheme="minorHAnsi" w:cstheme="minorHAnsi"/>
                <w:sz w:val="22"/>
                <w:szCs w:val="22"/>
              </w:rPr>
            </w:pPr>
            <w:r w:rsidRPr="00205445">
              <w:rPr>
                <w:rFonts w:asciiTheme="minorHAnsi" w:hAnsiTheme="minorHAnsi" w:cstheme="minorHAnsi"/>
                <w:sz w:val="22"/>
                <w:szCs w:val="22"/>
              </w:rPr>
              <w:t>Žig in podpis:</w:t>
            </w:r>
          </w:p>
          <w:p w14:paraId="54ADC651" w14:textId="77777777" w:rsidR="006D654E" w:rsidRDefault="006D654E" w:rsidP="00F62005">
            <w:pPr>
              <w:spacing w:line="276" w:lineRule="auto"/>
              <w:rPr>
                <w:rFonts w:asciiTheme="minorHAnsi" w:hAnsiTheme="minorHAnsi" w:cstheme="minorHAnsi"/>
                <w:sz w:val="22"/>
                <w:szCs w:val="22"/>
              </w:rPr>
            </w:pPr>
          </w:p>
          <w:p w14:paraId="4D1C8396" w14:textId="77777777" w:rsidR="006D654E" w:rsidRPr="00205445" w:rsidRDefault="006D654E" w:rsidP="00F62005">
            <w:pPr>
              <w:spacing w:line="276" w:lineRule="auto"/>
              <w:rPr>
                <w:rFonts w:asciiTheme="minorHAnsi" w:hAnsiTheme="minorHAnsi" w:cstheme="minorHAnsi"/>
              </w:rPr>
            </w:pPr>
          </w:p>
        </w:tc>
      </w:tr>
    </w:tbl>
    <w:p w14:paraId="109B1DDD" w14:textId="78FB0A2D" w:rsidR="00DE707F" w:rsidRPr="006D654E" w:rsidRDefault="00622AF9" w:rsidP="006D654E">
      <w:pPr>
        <w:spacing w:line="276" w:lineRule="auto"/>
        <w:jc w:val="right"/>
        <w:rPr>
          <w:rFonts w:asciiTheme="minorHAnsi" w:hAnsiTheme="minorHAnsi" w:cstheme="minorHAnsi"/>
          <w:bCs/>
          <w:sz w:val="16"/>
          <w:szCs w:val="16"/>
        </w:rPr>
      </w:pPr>
      <w:r w:rsidRPr="003A1E4A">
        <w:rPr>
          <w:rFonts w:asciiTheme="minorHAnsi" w:hAnsiTheme="minorHAnsi" w:cstheme="minorHAnsi"/>
          <w:bCs/>
          <w:sz w:val="16"/>
          <w:szCs w:val="16"/>
          <w:bdr w:val="single" w:sz="4" w:space="0" w:color="auto"/>
        </w:rPr>
        <w:lastRenderedPageBreak/>
        <w:t>PRILOGA OBR-</w:t>
      </w:r>
      <w:r w:rsidR="00231E11">
        <w:rPr>
          <w:rFonts w:asciiTheme="minorHAnsi" w:hAnsiTheme="minorHAnsi" w:cstheme="minorHAnsi"/>
          <w:bCs/>
          <w:sz w:val="16"/>
          <w:szCs w:val="16"/>
          <w:bdr w:val="single" w:sz="4" w:space="0" w:color="auto"/>
        </w:rPr>
        <w:t>5</w:t>
      </w:r>
    </w:p>
    <w:p w14:paraId="6F8BA161" w14:textId="77777777" w:rsidR="006D654E" w:rsidRPr="003A1E4A" w:rsidRDefault="006D654E" w:rsidP="00F62005">
      <w:pPr>
        <w:spacing w:line="276" w:lineRule="auto"/>
        <w:jc w:val="center"/>
        <w:rPr>
          <w:rFonts w:asciiTheme="minorHAnsi" w:hAnsiTheme="minorHAnsi" w:cstheme="minorHAnsi"/>
          <w:b/>
          <w:bCs/>
          <w:sz w:val="22"/>
          <w:szCs w:val="22"/>
        </w:rPr>
      </w:pPr>
    </w:p>
    <w:p w14:paraId="29D56D7F" w14:textId="77777777" w:rsidR="00DE707F" w:rsidRPr="000A119D"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0A119D">
        <w:rPr>
          <w:rFonts w:asciiTheme="minorHAnsi" w:hAnsiTheme="minorHAnsi" w:cstheme="minorHAnsi"/>
          <w:b/>
          <w:bCs/>
          <w:sz w:val="22"/>
          <w:szCs w:val="22"/>
          <w:shd w:val="clear" w:color="auto" w:fill="FFFFFF" w:themeFill="background1"/>
        </w:rPr>
        <w:t>SOGLASJE PONUDNIKA ZA PRIDOBITEV OSEBNIH PODATKOV</w:t>
      </w:r>
    </w:p>
    <w:p w14:paraId="7BD65C2D" w14:textId="77777777" w:rsidR="00DE707F" w:rsidRPr="000A119D" w:rsidRDefault="00DE707F" w:rsidP="000A119D">
      <w:pPr>
        <w:shd w:val="clear" w:color="auto" w:fill="FFFFFF" w:themeFill="background1"/>
        <w:spacing w:line="276" w:lineRule="auto"/>
        <w:rPr>
          <w:rFonts w:asciiTheme="minorHAnsi" w:hAnsiTheme="minorHAnsi" w:cstheme="minorHAnsi"/>
          <w:sz w:val="22"/>
          <w:szCs w:val="22"/>
        </w:rPr>
      </w:pPr>
    </w:p>
    <w:p w14:paraId="699B2FA5" w14:textId="77777777" w:rsidR="00DE707F" w:rsidRPr="000A119D" w:rsidRDefault="00DE707F" w:rsidP="000A119D">
      <w:pPr>
        <w:shd w:val="clear" w:color="auto" w:fill="FFFFFF" w:themeFill="background1"/>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V zvezi z javnim naročilom </w:t>
      </w:r>
    </w:p>
    <w:p w14:paraId="017FAC2E" w14:textId="77777777" w:rsidR="00DE707F" w:rsidRPr="000A119D" w:rsidRDefault="00DE707F" w:rsidP="000A119D">
      <w:pPr>
        <w:shd w:val="clear" w:color="auto" w:fill="FFFFFF" w:themeFill="background1"/>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4253"/>
      </w:tblGrid>
      <w:tr w:rsidR="00DE707F" w:rsidRPr="000A119D" w14:paraId="5C46579B" w14:textId="77777777" w:rsidTr="008B04B4">
        <w:tc>
          <w:tcPr>
            <w:tcW w:w="4217" w:type="dxa"/>
            <w:vAlign w:val="center"/>
          </w:tcPr>
          <w:p w14:paraId="19FD0F05" w14:textId="77777777" w:rsidR="00DE707F" w:rsidRPr="000A119D" w:rsidRDefault="00DE707F" w:rsidP="000A119D">
            <w:pPr>
              <w:shd w:val="clear" w:color="auto" w:fill="FFFFFF" w:themeFill="background1"/>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Naročnik:</w:t>
            </w:r>
          </w:p>
        </w:tc>
        <w:tc>
          <w:tcPr>
            <w:tcW w:w="4253" w:type="dxa"/>
            <w:vAlign w:val="center"/>
          </w:tcPr>
          <w:p w14:paraId="1C35F009" w14:textId="537F96D3" w:rsidR="00DE707F" w:rsidRPr="000A119D" w:rsidRDefault="00077701" w:rsidP="00544E78">
            <w:pPr>
              <w:shd w:val="clear" w:color="auto" w:fill="FFFFFF" w:themeFill="background1"/>
              <w:spacing w:line="276" w:lineRule="auto"/>
              <w:rPr>
                <w:rFonts w:asciiTheme="minorHAnsi" w:hAnsiTheme="minorHAnsi" w:cstheme="minorHAnsi"/>
                <w:snapToGrid w:val="0"/>
              </w:rPr>
            </w:pPr>
            <w:r w:rsidRPr="00077701">
              <w:rPr>
                <w:rFonts w:ascii="Calibri" w:hAnsi="Calibri" w:cs="Calibri"/>
                <w:bCs/>
                <w:color w:val="000000"/>
                <w:sz w:val="22"/>
                <w:szCs w:val="22"/>
              </w:rPr>
              <w:t>Osnovna šola Ivana Roba Šempeter pri Gorici</w:t>
            </w:r>
          </w:p>
        </w:tc>
      </w:tr>
      <w:tr w:rsidR="00DE707F" w:rsidRPr="000A119D" w14:paraId="66CE63F5" w14:textId="77777777" w:rsidTr="008B04B4">
        <w:tc>
          <w:tcPr>
            <w:tcW w:w="4217" w:type="dxa"/>
            <w:vAlign w:val="center"/>
          </w:tcPr>
          <w:p w14:paraId="119BBEB3" w14:textId="77777777" w:rsidR="00DE707F" w:rsidRPr="000A119D" w:rsidRDefault="00DE707F" w:rsidP="000A119D">
            <w:pPr>
              <w:shd w:val="clear" w:color="auto" w:fill="FFFFFF" w:themeFill="background1"/>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Naziv javnega naročila:</w:t>
            </w:r>
          </w:p>
        </w:tc>
        <w:tc>
          <w:tcPr>
            <w:tcW w:w="4253" w:type="dxa"/>
            <w:vAlign w:val="center"/>
          </w:tcPr>
          <w:p w14:paraId="1EEF8BAE" w14:textId="77777777" w:rsidR="00DE707F" w:rsidRPr="000A119D" w:rsidRDefault="006D5DA5" w:rsidP="000A119D">
            <w:pPr>
              <w:shd w:val="clear" w:color="auto" w:fill="FFFFFF" w:themeFill="background1"/>
              <w:spacing w:line="276" w:lineRule="auto"/>
              <w:rPr>
                <w:rFonts w:asciiTheme="minorHAnsi" w:hAnsiTheme="minorHAnsi" w:cstheme="minorHAnsi"/>
                <w:snapToGrid w:val="0"/>
              </w:rPr>
            </w:pPr>
            <w:r w:rsidRPr="000A119D">
              <w:rPr>
                <w:rFonts w:asciiTheme="minorHAnsi" w:hAnsiTheme="minorHAnsi" w:cstheme="minorHAnsi"/>
                <w:snapToGrid w:val="0"/>
              </w:rPr>
              <w:t xml:space="preserve">Zavarovalne storitve </w:t>
            </w:r>
          </w:p>
        </w:tc>
      </w:tr>
      <w:tr w:rsidR="00DE707F" w:rsidRPr="003A1E4A" w14:paraId="6324A9F4" w14:textId="77777777" w:rsidTr="000A119D">
        <w:trPr>
          <w:trHeight w:val="487"/>
        </w:trPr>
        <w:tc>
          <w:tcPr>
            <w:tcW w:w="4217" w:type="dxa"/>
            <w:vAlign w:val="center"/>
          </w:tcPr>
          <w:p w14:paraId="16DD8E5D" w14:textId="77777777" w:rsidR="00DE707F" w:rsidRPr="000A119D" w:rsidRDefault="00DE707F" w:rsidP="000A119D">
            <w:pPr>
              <w:shd w:val="clear" w:color="auto" w:fill="FFFFFF" w:themeFill="background1"/>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Št. javnega naročila (vodena pri naročniku):</w:t>
            </w:r>
          </w:p>
        </w:tc>
        <w:tc>
          <w:tcPr>
            <w:tcW w:w="4253" w:type="dxa"/>
            <w:shd w:val="clear" w:color="auto" w:fill="FFFFFF" w:themeFill="background1"/>
            <w:vAlign w:val="center"/>
          </w:tcPr>
          <w:p w14:paraId="4CAB4FE4" w14:textId="3D76EE72" w:rsidR="00DE707F" w:rsidRPr="000A119D" w:rsidRDefault="00137B15" w:rsidP="000A119D">
            <w:pPr>
              <w:shd w:val="clear" w:color="auto" w:fill="FFFFFF" w:themeFill="background1"/>
              <w:spacing w:line="276" w:lineRule="auto"/>
              <w:rPr>
                <w:rFonts w:asciiTheme="minorHAnsi" w:hAnsiTheme="minorHAnsi" w:cstheme="minorHAnsi"/>
                <w:snapToGrid w:val="0"/>
                <w:sz w:val="22"/>
                <w:szCs w:val="22"/>
              </w:rPr>
            </w:pPr>
            <w:r w:rsidRPr="00075131">
              <w:rPr>
                <w:rFonts w:asciiTheme="minorHAnsi" w:hAnsiTheme="minorHAnsi" w:cstheme="minorHAnsi"/>
                <w:snapToGrid w:val="0"/>
              </w:rPr>
              <w:t>JN 3/2017</w:t>
            </w:r>
          </w:p>
        </w:tc>
      </w:tr>
    </w:tbl>
    <w:p w14:paraId="1098E476" w14:textId="77777777" w:rsidR="00DE707F" w:rsidRDefault="00DE707F" w:rsidP="000A119D">
      <w:pPr>
        <w:shd w:val="clear" w:color="auto" w:fill="FFFFFF" w:themeFill="background1"/>
        <w:spacing w:line="276" w:lineRule="auto"/>
        <w:jc w:val="both"/>
        <w:rPr>
          <w:rFonts w:asciiTheme="minorHAnsi" w:hAnsiTheme="minorHAnsi" w:cstheme="minorHAnsi"/>
          <w:sz w:val="22"/>
          <w:szCs w:val="22"/>
        </w:rPr>
      </w:pPr>
    </w:p>
    <w:p w14:paraId="21437ADC" w14:textId="1508A774" w:rsidR="00D237A6" w:rsidRPr="002A684B" w:rsidRDefault="00D237A6" w:rsidP="00D237A6">
      <w:pPr>
        <w:shd w:val="clear" w:color="auto" w:fill="FFFFFF" w:themeFill="background1"/>
        <w:spacing w:line="340" w:lineRule="exact"/>
        <w:ind w:left="4253" w:hanging="4253"/>
        <w:jc w:val="both"/>
        <w:rPr>
          <w:rFonts w:asciiTheme="minorHAnsi" w:hAnsiTheme="minorHAnsi" w:cstheme="minorHAnsi"/>
          <w:sz w:val="22"/>
          <w:szCs w:val="22"/>
          <w:highlight w:val="yellow"/>
        </w:rPr>
      </w:pPr>
    </w:p>
    <w:p w14:paraId="54814F25" w14:textId="1B036A42" w:rsidR="006D5DA5" w:rsidRDefault="00D237A6" w:rsidP="000A119D">
      <w:pPr>
        <w:shd w:val="clear" w:color="auto" w:fill="FFFFFF" w:themeFill="background1"/>
        <w:spacing w:line="276" w:lineRule="auto"/>
        <w:jc w:val="both"/>
        <w:rPr>
          <w:rFonts w:asciiTheme="minorHAnsi" w:hAnsiTheme="minorHAnsi" w:cstheme="minorHAnsi"/>
          <w:sz w:val="22"/>
          <w:szCs w:val="22"/>
        </w:rPr>
      </w:pPr>
      <w:r w:rsidRPr="00D237A6">
        <w:rPr>
          <w:rFonts w:asciiTheme="minorHAnsi" w:hAnsiTheme="minorHAnsi" w:cstheme="minorHAnsi"/>
          <w:sz w:val="22"/>
          <w:szCs w:val="22"/>
        </w:rPr>
        <w:t>izjavljamo, da Osnovni šoli Ivana Ro</w:t>
      </w:r>
      <w:r>
        <w:rPr>
          <w:rFonts w:asciiTheme="minorHAnsi" w:hAnsiTheme="minorHAnsi" w:cstheme="minorHAnsi"/>
          <w:sz w:val="22"/>
          <w:szCs w:val="22"/>
        </w:rPr>
        <w:t xml:space="preserve">ba Šempeter pri Gorici </w:t>
      </w:r>
      <w:r w:rsidR="003A1E4A">
        <w:rPr>
          <w:rFonts w:asciiTheme="minorHAnsi" w:hAnsiTheme="minorHAnsi" w:cstheme="minorHAnsi"/>
          <w:sz w:val="22"/>
          <w:szCs w:val="22"/>
        </w:rPr>
        <w:t>kot naročniku</w:t>
      </w:r>
      <w:r w:rsidR="00DE707F" w:rsidRPr="003A1E4A">
        <w:rPr>
          <w:rFonts w:asciiTheme="minorHAnsi" w:hAnsiTheme="minorHAnsi" w:cstheme="minorHAnsi"/>
          <w:sz w:val="22"/>
          <w:szCs w:val="22"/>
        </w:rPr>
        <w:t xml:space="preserve">, dajemo soglasje skladno z 22. členom Zakona o varstvu osebnih podatkov, da za potrebe izvedbe javnega naročila po </w:t>
      </w:r>
      <w:r w:rsidR="006D5DA5">
        <w:rPr>
          <w:rFonts w:asciiTheme="minorHAnsi" w:hAnsiTheme="minorHAnsi" w:cstheme="minorHAnsi"/>
          <w:sz w:val="22"/>
          <w:szCs w:val="22"/>
        </w:rPr>
        <w:t xml:space="preserve">odprtem </w:t>
      </w:r>
      <w:r w:rsidR="00DE707F" w:rsidRPr="003A1E4A">
        <w:rPr>
          <w:rFonts w:asciiTheme="minorHAnsi" w:hAnsiTheme="minorHAnsi" w:cstheme="minorHAnsi"/>
          <w:sz w:val="22"/>
          <w:szCs w:val="22"/>
        </w:rPr>
        <w:t>postopku</w:t>
      </w:r>
      <w:r w:rsidR="007417BE">
        <w:rPr>
          <w:rFonts w:asciiTheme="minorHAnsi" w:hAnsiTheme="minorHAnsi" w:cstheme="minorHAnsi"/>
          <w:sz w:val="22"/>
          <w:szCs w:val="22"/>
        </w:rPr>
        <w:t xml:space="preserve"> </w:t>
      </w:r>
      <w:r w:rsidR="006D5DA5" w:rsidRPr="003A1E4A">
        <w:rPr>
          <w:rFonts w:asciiTheme="minorHAnsi" w:hAnsiTheme="minorHAnsi" w:cstheme="minorHAnsi"/>
          <w:sz w:val="22"/>
          <w:szCs w:val="22"/>
        </w:rPr>
        <w:t xml:space="preserve">pridobi </w:t>
      </w:r>
      <w:r w:rsidR="006D5DA5">
        <w:rPr>
          <w:rFonts w:asciiTheme="minorHAnsi" w:hAnsiTheme="minorHAnsi" w:cstheme="minorHAnsi"/>
          <w:sz w:val="22"/>
          <w:szCs w:val="22"/>
        </w:rPr>
        <w:t xml:space="preserve">potrebne </w:t>
      </w:r>
      <w:r w:rsidR="006D5DA5" w:rsidRPr="003A1E4A">
        <w:rPr>
          <w:rFonts w:asciiTheme="minorHAnsi" w:hAnsiTheme="minorHAnsi" w:cstheme="minorHAnsi"/>
          <w:sz w:val="22"/>
          <w:szCs w:val="22"/>
        </w:rPr>
        <w:t>podatke</w:t>
      </w:r>
      <w:r w:rsidR="006D5DA5">
        <w:rPr>
          <w:rFonts w:asciiTheme="minorHAnsi" w:hAnsiTheme="minorHAnsi" w:cstheme="minorHAnsi"/>
          <w:sz w:val="22"/>
          <w:szCs w:val="22"/>
        </w:rPr>
        <w:t xml:space="preserve"> iz uradnih evidenc</w:t>
      </w:r>
      <w:r w:rsidR="00977825">
        <w:rPr>
          <w:rFonts w:asciiTheme="minorHAnsi" w:hAnsiTheme="minorHAnsi" w:cstheme="minorHAnsi"/>
          <w:sz w:val="22"/>
          <w:szCs w:val="22"/>
        </w:rPr>
        <w:t xml:space="preserve"> državnih organov, organov lokalnih skupnosti ali drugih nosilcev javnih pooblastil</w:t>
      </w:r>
      <w:r w:rsidR="006D5DA5">
        <w:rPr>
          <w:rFonts w:asciiTheme="minorHAnsi" w:hAnsiTheme="minorHAnsi" w:cstheme="minorHAnsi"/>
          <w:sz w:val="22"/>
          <w:szCs w:val="22"/>
        </w:rPr>
        <w:t>.</w:t>
      </w:r>
    </w:p>
    <w:p w14:paraId="7FC614D5" w14:textId="77777777" w:rsidR="006D5DA5" w:rsidRDefault="006D5DA5" w:rsidP="00F62005">
      <w:pPr>
        <w:spacing w:line="276" w:lineRule="auto"/>
        <w:jc w:val="both"/>
        <w:rPr>
          <w:rFonts w:asciiTheme="minorHAnsi" w:hAnsiTheme="minorHAnsi" w:cstheme="minorHAnsi"/>
          <w:sz w:val="22"/>
          <w:szCs w:val="22"/>
        </w:rPr>
      </w:pPr>
    </w:p>
    <w:p w14:paraId="6D1A19C6" w14:textId="77777777" w:rsidR="003A1E4A" w:rsidRPr="003A1E4A" w:rsidRDefault="003A1E4A" w:rsidP="00F62005">
      <w:pPr>
        <w:spacing w:line="276" w:lineRule="auto"/>
        <w:rPr>
          <w:rFonts w:asciiTheme="minorHAnsi" w:hAnsiTheme="minorHAnsi" w:cstheme="minorHAnsi"/>
          <w:sz w:val="22"/>
          <w:szCs w:val="22"/>
        </w:rPr>
      </w:pP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899"/>
        <w:gridCol w:w="5921"/>
      </w:tblGrid>
      <w:tr w:rsidR="00DE707F" w:rsidRPr="003A1E4A" w14:paraId="566BB3DB" w14:textId="77777777" w:rsidTr="003A1E4A">
        <w:tc>
          <w:tcPr>
            <w:tcW w:w="468" w:type="dxa"/>
          </w:tcPr>
          <w:p w14:paraId="1D5BBE70"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 xml:space="preserve">1. </w:t>
            </w:r>
          </w:p>
        </w:tc>
        <w:tc>
          <w:tcPr>
            <w:tcW w:w="2899" w:type="dxa"/>
          </w:tcPr>
          <w:p w14:paraId="63A58BC1" w14:textId="77777777" w:rsidR="00DE707F" w:rsidRPr="00DC1A4B" w:rsidRDefault="00DE707F" w:rsidP="00F62005">
            <w:pPr>
              <w:spacing w:line="276" w:lineRule="auto"/>
              <w:rPr>
                <w:rFonts w:asciiTheme="minorHAnsi" w:hAnsiTheme="minorHAnsi" w:cstheme="minorHAnsi"/>
                <w:b/>
                <w:bCs/>
              </w:rPr>
            </w:pPr>
            <w:r w:rsidRPr="003A1E4A">
              <w:rPr>
                <w:rFonts w:asciiTheme="minorHAnsi" w:hAnsiTheme="minorHAnsi" w:cstheme="minorHAnsi"/>
                <w:b/>
                <w:bCs/>
                <w:sz w:val="22"/>
                <w:szCs w:val="22"/>
              </w:rPr>
              <w:t>Ponudnik:</w:t>
            </w:r>
          </w:p>
        </w:tc>
        <w:tc>
          <w:tcPr>
            <w:tcW w:w="5921" w:type="dxa"/>
          </w:tcPr>
          <w:p w14:paraId="60EF4660" w14:textId="77777777" w:rsidR="00DE707F" w:rsidRPr="003A1E4A" w:rsidRDefault="00DE707F" w:rsidP="00F62005">
            <w:pPr>
              <w:spacing w:line="276" w:lineRule="auto"/>
              <w:rPr>
                <w:rFonts w:asciiTheme="minorHAnsi" w:hAnsiTheme="minorHAnsi" w:cstheme="minorHAnsi"/>
              </w:rPr>
            </w:pPr>
          </w:p>
        </w:tc>
      </w:tr>
      <w:tr w:rsidR="00DE707F" w:rsidRPr="003A1E4A" w14:paraId="02F3D1FE" w14:textId="77777777" w:rsidTr="003A1E4A">
        <w:tc>
          <w:tcPr>
            <w:tcW w:w="468" w:type="dxa"/>
          </w:tcPr>
          <w:p w14:paraId="7CDFB05F" w14:textId="77777777" w:rsidR="00DE707F" w:rsidRPr="003A1E4A" w:rsidRDefault="00DE707F" w:rsidP="00F62005">
            <w:pPr>
              <w:spacing w:line="276" w:lineRule="auto"/>
              <w:rPr>
                <w:rFonts w:asciiTheme="minorHAnsi" w:hAnsiTheme="minorHAnsi" w:cstheme="minorHAnsi"/>
              </w:rPr>
            </w:pPr>
          </w:p>
        </w:tc>
        <w:tc>
          <w:tcPr>
            <w:tcW w:w="2899" w:type="dxa"/>
          </w:tcPr>
          <w:p w14:paraId="2C7E2838"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Ulica:</w:t>
            </w:r>
          </w:p>
        </w:tc>
        <w:tc>
          <w:tcPr>
            <w:tcW w:w="5921" w:type="dxa"/>
          </w:tcPr>
          <w:p w14:paraId="7ED9C1FC" w14:textId="77777777" w:rsidR="00DE707F" w:rsidRPr="003A1E4A" w:rsidRDefault="00DE707F" w:rsidP="00F62005">
            <w:pPr>
              <w:spacing w:line="276" w:lineRule="auto"/>
              <w:rPr>
                <w:rFonts w:asciiTheme="minorHAnsi" w:hAnsiTheme="minorHAnsi" w:cstheme="minorHAnsi"/>
              </w:rPr>
            </w:pPr>
          </w:p>
        </w:tc>
      </w:tr>
      <w:tr w:rsidR="00DE707F" w:rsidRPr="003A1E4A" w14:paraId="11216876" w14:textId="77777777" w:rsidTr="003A1E4A">
        <w:tc>
          <w:tcPr>
            <w:tcW w:w="468" w:type="dxa"/>
          </w:tcPr>
          <w:p w14:paraId="5ECBB10C" w14:textId="77777777" w:rsidR="00DE707F" w:rsidRPr="003A1E4A" w:rsidRDefault="00DE707F" w:rsidP="00F62005">
            <w:pPr>
              <w:spacing w:line="276" w:lineRule="auto"/>
              <w:rPr>
                <w:rFonts w:asciiTheme="minorHAnsi" w:hAnsiTheme="minorHAnsi" w:cstheme="minorHAnsi"/>
              </w:rPr>
            </w:pPr>
          </w:p>
        </w:tc>
        <w:tc>
          <w:tcPr>
            <w:tcW w:w="2899" w:type="dxa"/>
          </w:tcPr>
          <w:p w14:paraId="475406E8"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Poštna številka in kraj:</w:t>
            </w:r>
          </w:p>
        </w:tc>
        <w:tc>
          <w:tcPr>
            <w:tcW w:w="5921" w:type="dxa"/>
          </w:tcPr>
          <w:p w14:paraId="7D99D230" w14:textId="77777777" w:rsidR="00DE707F" w:rsidRPr="003A1E4A" w:rsidRDefault="00DE707F" w:rsidP="00F62005">
            <w:pPr>
              <w:spacing w:line="276" w:lineRule="auto"/>
              <w:rPr>
                <w:rFonts w:asciiTheme="minorHAnsi" w:hAnsiTheme="minorHAnsi" w:cstheme="minorHAnsi"/>
              </w:rPr>
            </w:pPr>
          </w:p>
        </w:tc>
      </w:tr>
      <w:tr w:rsidR="00DE707F" w:rsidRPr="003A1E4A" w14:paraId="1E5E2D55" w14:textId="77777777" w:rsidTr="003A1E4A">
        <w:tc>
          <w:tcPr>
            <w:tcW w:w="468" w:type="dxa"/>
          </w:tcPr>
          <w:p w14:paraId="49B1356F" w14:textId="77777777" w:rsidR="00DE707F" w:rsidRPr="003A1E4A" w:rsidRDefault="00DE707F" w:rsidP="00F62005">
            <w:pPr>
              <w:spacing w:line="276" w:lineRule="auto"/>
              <w:rPr>
                <w:rFonts w:asciiTheme="minorHAnsi" w:hAnsiTheme="minorHAnsi" w:cstheme="minorHAnsi"/>
              </w:rPr>
            </w:pPr>
          </w:p>
        </w:tc>
        <w:tc>
          <w:tcPr>
            <w:tcW w:w="2899" w:type="dxa"/>
          </w:tcPr>
          <w:p w14:paraId="2E5BB080"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Davčna številka:</w:t>
            </w:r>
          </w:p>
        </w:tc>
        <w:tc>
          <w:tcPr>
            <w:tcW w:w="5921" w:type="dxa"/>
          </w:tcPr>
          <w:p w14:paraId="0E8EFBCA" w14:textId="77777777" w:rsidR="00DE707F" w:rsidRPr="003A1E4A" w:rsidRDefault="00DE707F" w:rsidP="00F62005">
            <w:pPr>
              <w:spacing w:line="276" w:lineRule="auto"/>
              <w:rPr>
                <w:rFonts w:asciiTheme="minorHAnsi" w:hAnsiTheme="minorHAnsi" w:cstheme="minorHAnsi"/>
              </w:rPr>
            </w:pPr>
          </w:p>
        </w:tc>
      </w:tr>
      <w:tr w:rsidR="00DE707F" w:rsidRPr="003A1E4A" w14:paraId="3A99C73F" w14:textId="77777777" w:rsidTr="003A1E4A">
        <w:tc>
          <w:tcPr>
            <w:tcW w:w="468" w:type="dxa"/>
          </w:tcPr>
          <w:p w14:paraId="1DFDCB28" w14:textId="77777777" w:rsidR="00DE707F" w:rsidRPr="003A1E4A" w:rsidRDefault="00DE707F" w:rsidP="00F62005">
            <w:pPr>
              <w:spacing w:line="276" w:lineRule="auto"/>
              <w:rPr>
                <w:rFonts w:asciiTheme="minorHAnsi" w:hAnsiTheme="minorHAnsi" w:cstheme="minorHAnsi"/>
              </w:rPr>
            </w:pPr>
          </w:p>
        </w:tc>
        <w:tc>
          <w:tcPr>
            <w:tcW w:w="2899" w:type="dxa"/>
          </w:tcPr>
          <w:p w14:paraId="2C6776A1"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Št. vložka v sodni register</w:t>
            </w:r>
          </w:p>
        </w:tc>
        <w:tc>
          <w:tcPr>
            <w:tcW w:w="5921" w:type="dxa"/>
          </w:tcPr>
          <w:p w14:paraId="183EC1B4" w14:textId="77777777" w:rsidR="00DE707F" w:rsidRPr="003A1E4A" w:rsidRDefault="00DE707F" w:rsidP="00F62005">
            <w:pPr>
              <w:spacing w:line="276" w:lineRule="auto"/>
              <w:rPr>
                <w:rFonts w:asciiTheme="minorHAnsi" w:hAnsiTheme="minorHAnsi" w:cstheme="minorHAnsi"/>
              </w:rPr>
            </w:pPr>
          </w:p>
        </w:tc>
      </w:tr>
      <w:tr w:rsidR="00DE707F" w:rsidRPr="003A1E4A" w14:paraId="6ADCFD06" w14:textId="77777777" w:rsidTr="003A1E4A">
        <w:tc>
          <w:tcPr>
            <w:tcW w:w="468" w:type="dxa"/>
          </w:tcPr>
          <w:p w14:paraId="387D7FD9" w14:textId="77777777" w:rsidR="00DE707F" w:rsidRPr="003A1E4A" w:rsidRDefault="00DE707F" w:rsidP="00F62005">
            <w:pPr>
              <w:spacing w:line="276" w:lineRule="auto"/>
              <w:rPr>
                <w:rFonts w:asciiTheme="minorHAnsi" w:hAnsiTheme="minorHAnsi" w:cstheme="minorHAnsi"/>
              </w:rPr>
            </w:pPr>
          </w:p>
        </w:tc>
        <w:tc>
          <w:tcPr>
            <w:tcW w:w="2899" w:type="dxa"/>
          </w:tcPr>
          <w:p w14:paraId="419E7801"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Matična številka:</w:t>
            </w:r>
          </w:p>
        </w:tc>
        <w:tc>
          <w:tcPr>
            <w:tcW w:w="5921" w:type="dxa"/>
          </w:tcPr>
          <w:p w14:paraId="776EA5D6" w14:textId="77777777" w:rsidR="00DE707F" w:rsidRPr="003A1E4A" w:rsidRDefault="00DE707F" w:rsidP="00F62005">
            <w:pPr>
              <w:spacing w:line="276" w:lineRule="auto"/>
              <w:rPr>
                <w:rFonts w:asciiTheme="minorHAnsi" w:hAnsiTheme="minorHAnsi" w:cstheme="minorHAnsi"/>
              </w:rPr>
            </w:pPr>
          </w:p>
        </w:tc>
      </w:tr>
      <w:tr w:rsidR="00DE707F" w:rsidRPr="003A1E4A" w14:paraId="34D70802" w14:textId="77777777" w:rsidTr="003A1E4A">
        <w:tc>
          <w:tcPr>
            <w:tcW w:w="468" w:type="dxa"/>
          </w:tcPr>
          <w:p w14:paraId="3AE3B9CE"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 xml:space="preserve">2. </w:t>
            </w:r>
          </w:p>
        </w:tc>
        <w:tc>
          <w:tcPr>
            <w:tcW w:w="2899" w:type="dxa"/>
          </w:tcPr>
          <w:p w14:paraId="4D5BD998" w14:textId="77777777" w:rsidR="00DE707F" w:rsidRPr="00DC1A4B" w:rsidRDefault="00DE707F" w:rsidP="00F62005">
            <w:pPr>
              <w:spacing w:line="276" w:lineRule="auto"/>
              <w:rPr>
                <w:rFonts w:asciiTheme="minorHAnsi" w:hAnsiTheme="minorHAnsi" w:cstheme="minorHAnsi"/>
                <w:b/>
                <w:bCs/>
              </w:rPr>
            </w:pPr>
            <w:r w:rsidRPr="003A1E4A">
              <w:rPr>
                <w:rFonts w:asciiTheme="minorHAnsi" w:hAnsiTheme="minorHAnsi" w:cstheme="minorHAnsi"/>
                <w:b/>
                <w:bCs/>
                <w:sz w:val="22"/>
                <w:szCs w:val="22"/>
              </w:rPr>
              <w:t>Zakoniti zastopnik:</w:t>
            </w:r>
          </w:p>
        </w:tc>
        <w:tc>
          <w:tcPr>
            <w:tcW w:w="5921" w:type="dxa"/>
          </w:tcPr>
          <w:p w14:paraId="57B77A2D" w14:textId="77777777" w:rsidR="00DE707F" w:rsidRPr="003A1E4A" w:rsidRDefault="00DE707F" w:rsidP="00F62005">
            <w:pPr>
              <w:spacing w:line="276" w:lineRule="auto"/>
              <w:rPr>
                <w:rFonts w:asciiTheme="minorHAnsi" w:hAnsiTheme="minorHAnsi" w:cstheme="minorHAnsi"/>
              </w:rPr>
            </w:pPr>
          </w:p>
        </w:tc>
      </w:tr>
      <w:tr w:rsidR="00DE707F" w:rsidRPr="003A1E4A" w14:paraId="6811A4BE" w14:textId="77777777" w:rsidTr="003A1E4A">
        <w:tc>
          <w:tcPr>
            <w:tcW w:w="468" w:type="dxa"/>
          </w:tcPr>
          <w:p w14:paraId="385B11A3" w14:textId="77777777" w:rsidR="00DE707F" w:rsidRPr="003A1E4A" w:rsidRDefault="00DE707F" w:rsidP="00F62005">
            <w:pPr>
              <w:spacing w:line="276" w:lineRule="auto"/>
              <w:rPr>
                <w:rFonts w:asciiTheme="minorHAnsi" w:hAnsiTheme="minorHAnsi" w:cstheme="minorHAnsi"/>
              </w:rPr>
            </w:pPr>
          </w:p>
        </w:tc>
        <w:tc>
          <w:tcPr>
            <w:tcW w:w="2899" w:type="dxa"/>
          </w:tcPr>
          <w:p w14:paraId="18C07D0C"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Uli</w:t>
            </w:r>
            <w:r w:rsidR="003A1E4A">
              <w:rPr>
                <w:rFonts w:asciiTheme="minorHAnsi" w:hAnsiTheme="minorHAnsi" w:cstheme="minorHAnsi"/>
                <w:sz w:val="22"/>
                <w:szCs w:val="22"/>
              </w:rPr>
              <w:t>ca (naslov stalnega preb.</w:t>
            </w:r>
            <w:r w:rsidRPr="003A1E4A">
              <w:rPr>
                <w:rFonts w:asciiTheme="minorHAnsi" w:hAnsiTheme="minorHAnsi" w:cstheme="minorHAnsi"/>
                <w:sz w:val="22"/>
                <w:szCs w:val="22"/>
              </w:rPr>
              <w:t>):</w:t>
            </w:r>
          </w:p>
        </w:tc>
        <w:tc>
          <w:tcPr>
            <w:tcW w:w="5921" w:type="dxa"/>
          </w:tcPr>
          <w:p w14:paraId="2B89FF3E" w14:textId="77777777" w:rsidR="00DE707F" w:rsidRPr="003A1E4A" w:rsidRDefault="00DE707F" w:rsidP="00F62005">
            <w:pPr>
              <w:spacing w:line="276" w:lineRule="auto"/>
              <w:rPr>
                <w:rFonts w:asciiTheme="minorHAnsi" w:hAnsiTheme="minorHAnsi" w:cstheme="minorHAnsi"/>
              </w:rPr>
            </w:pPr>
          </w:p>
        </w:tc>
      </w:tr>
      <w:tr w:rsidR="00DE707F" w:rsidRPr="003A1E4A" w14:paraId="19E9D026" w14:textId="77777777" w:rsidTr="003A1E4A">
        <w:tc>
          <w:tcPr>
            <w:tcW w:w="468" w:type="dxa"/>
          </w:tcPr>
          <w:p w14:paraId="07EA0836" w14:textId="77777777" w:rsidR="00DE707F" w:rsidRPr="003A1E4A" w:rsidRDefault="00DE707F" w:rsidP="00F62005">
            <w:pPr>
              <w:spacing w:line="276" w:lineRule="auto"/>
              <w:rPr>
                <w:rFonts w:asciiTheme="minorHAnsi" w:hAnsiTheme="minorHAnsi" w:cstheme="minorHAnsi"/>
              </w:rPr>
            </w:pPr>
          </w:p>
        </w:tc>
        <w:tc>
          <w:tcPr>
            <w:tcW w:w="2899" w:type="dxa"/>
          </w:tcPr>
          <w:p w14:paraId="3849A468"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Poštna številka in kraj:</w:t>
            </w:r>
          </w:p>
        </w:tc>
        <w:tc>
          <w:tcPr>
            <w:tcW w:w="5921" w:type="dxa"/>
          </w:tcPr>
          <w:p w14:paraId="7C350ABC" w14:textId="77777777" w:rsidR="00DE707F" w:rsidRPr="003A1E4A" w:rsidRDefault="00DE707F" w:rsidP="00F62005">
            <w:pPr>
              <w:spacing w:line="276" w:lineRule="auto"/>
              <w:rPr>
                <w:rFonts w:asciiTheme="minorHAnsi" w:hAnsiTheme="minorHAnsi" w:cstheme="minorHAnsi"/>
              </w:rPr>
            </w:pPr>
          </w:p>
        </w:tc>
      </w:tr>
      <w:tr w:rsidR="00DE707F" w:rsidRPr="003A1E4A" w14:paraId="7F6A3784" w14:textId="77777777" w:rsidTr="003A1E4A">
        <w:tc>
          <w:tcPr>
            <w:tcW w:w="468" w:type="dxa"/>
          </w:tcPr>
          <w:p w14:paraId="39E31367" w14:textId="77777777" w:rsidR="00DE707F" w:rsidRPr="003A1E4A" w:rsidRDefault="00DE707F" w:rsidP="00F62005">
            <w:pPr>
              <w:spacing w:line="276" w:lineRule="auto"/>
              <w:rPr>
                <w:rFonts w:asciiTheme="minorHAnsi" w:hAnsiTheme="minorHAnsi" w:cstheme="minorHAnsi"/>
              </w:rPr>
            </w:pPr>
          </w:p>
        </w:tc>
        <w:tc>
          <w:tcPr>
            <w:tcW w:w="2899" w:type="dxa"/>
          </w:tcPr>
          <w:p w14:paraId="576C28D7"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Matična številka (EMŠO):</w:t>
            </w:r>
          </w:p>
        </w:tc>
        <w:tc>
          <w:tcPr>
            <w:tcW w:w="5921" w:type="dxa"/>
          </w:tcPr>
          <w:p w14:paraId="6B679273" w14:textId="77777777" w:rsidR="00DE707F" w:rsidRPr="003A1E4A" w:rsidRDefault="00DE707F" w:rsidP="00F62005">
            <w:pPr>
              <w:spacing w:line="276" w:lineRule="auto"/>
              <w:rPr>
                <w:rFonts w:asciiTheme="minorHAnsi" w:hAnsiTheme="minorHAnsi" w:cstheme="minorHAnsi"/>
              </w:rPr>
            </w:pPr>
          </w:p>
        </w:tc>
      </w:tr>
      <w:tr w:rsidR="00DE707F" w:rsidRPr="003A1E4A" w14:paraId="22BC19B3" w14:textId="77777777" w:rsidTr="003A1E4A">
        <w:tc>
          <w:tcPr>
            <w:tcW w:w="468" w:type="dxa"/>
          </w:tcPr>
          <w:p w14:paraId="28E0B8F8"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 xml:space="preserve">3. </w:t>
            </w:r>
          </w:p>
        </w:tc>
        <w:tc>
          <w:tcPr>
            <w:tcW w:w="2899" w:type="dxa"/>
          </w:tcPr>
          <w:p w14:paraId="5024B8DE" w14:textId="77777777" w:rsidR="00DE707F" w:rsidRPr="00DC1A4B" w:rsidRDefault="00DE707F" w:rsidP="00F62005">
            <w:pPr>
              <w:spacing w:line="276" w:lineRule="auto"/>
              <w:rPr>
                <w:rFonts w:asciiTheme="minorHAnsi" w:hAnsiTheme="minorHAnsi" w:cstheme="minorHAnsi"/>
                <w:b/>
                <w:bCs/>
              </w:rPr>
            </w:pPr>
            <w:r w:rsidRPr="003A1E4A">
              <w:rPr>
                <w:rFonts w:asciiTheme="minorHAnsi" w:hAnsiTheme="minorHAnsi" w:cstheme="minorHAnsi"/>
                <w:b/>
                <w:bCs/>
                <w:sz w:val="22"/>
                <w:szCs w:val="22"/>
              </w:rPr>
              <w:t>Zakoniti zastopnik:</w:t>
            </w:r>
          </w:p>
        </w:tc>
        <w:tc>
          <w:tcPr>
            <w:tcW w:w="5921" w:type="dxa"/>
          </w:tcPr>
          <w:p w14:paraId="2BD4EE06" w14:textId="77777777" w:rsidR="00DE707F" w:rsidRPr="003A1E4A" w:rsidRDefault="00DE707F" w:rsidP="00F62005">
            <w:pPr>
              <w:spacing w:line="276" w:lineRule="auto"/>
              <w:rPr>
                <w:rFonts w:asciiTheme="minorHAnsi" w:hAnsiTheme="minorHAnsi" w:cstheme="minorHAnsi"/>
              </w:rPr>
            </w:pPr>
          </w:p>
        </w:tc>
      </w:tr>
      <w:tr w:rsidR="00DE707F" w:rsidRPr="003A1E4A" w14:paraId="275A6A4D" w14:textId="77777777" w:rsidTr="003A1E4A">
        <w:tc>
          <w:tcPr>
            <w:tcW w:w="468" w:type="dxa"/>
          </w:tcPr>
          <w:p w14:paraId="2532A060" w14:textId="77777777" w:rsidR="00DE707F" w:rsidRPr="003A1E4A" w:rsidRDefault="00DE707F" w:rsidP="00F62005">
            <w:pPr>
              <w:spacing w:line="276" w:lineRule="auto"/>
              <w:rPr>
                <w:rFonts w:asciiTheme="minorHAnsi" w:hAnsiTheme="minorHAnsi" w:cstheme="minorHAnsi"/>
              </w:rPr>
            </w:pPr>
          </w:p>
        </w:tc>
        <w:tc>
          <w:tcPr>
            <w:tcW w:w="2899" w:type="dxa"/>
          </w:tcPr>
          <w:p w14:paraId="223F4D22"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 xml:space="preserve">Ulica </w:t>
            </w:r>
            <w:r w:rsidR="00DC1A4B">
              <w:rPr>
                <w:rFonts w:asciiTheme="minorHAnsi" w:hAnsiTheme="minorHAnsi" w:cstheme="minorHAnsi"/>
                <w:sz w:val="22"/>
                <w:szCs w:val="22"/>
              </w:rPr>
              <w:t>(naslov stalnega preb.</w:t>
            </w:r>
            <w:r w:rsidRPr="003A1E4A">
              <w:rPr>
                <w:rFonts w:asciiTheme="minorHAnsi" w:hAnsiTheme="minorHAnsi" w:cstheme="minorHAnsi"/>
                <w:sz w:val="22"/>
                <w:szCs w:val="22"/>
              </w:rPr>
              <w:t>):</w:t>
            </w:r>
          </w:p>
        </w:tc>
        <w:tc>
          <w:tcPr>
            <w:tcW w:w="5921" w:type="dxa"/>
          </w:tcPr>
          <w:p w14:paraId="717EC50D" w14:textId="77777777" w:rsidR="00DE707F" w:rsidRPr="003A1E4A" w:rsidRDefault="00DE707F" w:rsidP="00F62005">
            <w:pPr>
              <w:spacing w:line="276" w:lineRule="auto"/>
              <w:rPr>
                <w:rFonts w:asciiTheme="minorHAnsi" w:hAnsiTheme="minorHAnsi" w:cstheme="minorHAnsi"/>
              </w:rPr>
            </w:pPr>
          </w:p>
        </w:tc>
      </w:tr>
      <w:tr w:rsidR="00DE707F" w:rsidRPr="003A1E4A" w14:paraId="00DAF632" w14:textId="77777777" w:rsidTr="003A1E4A">
        <w:tc>
          <w:tcPr>
            <w:tcW w:w="468" w:type="dxa"/>
          </w:tcPr>
          <w:p w14:paraId="52ACD913" w14:textId="77777777" w:rsidR="00DE707F" w:rsidRPr="003A1E4A" w:rsidRDefault="00DE707F" w:rsidP="00F62005">
            <w:pPr>
              <w:spacing w:line="276" w:lineRule="auto"/>
              <w:rPr>
                <w:rFonts w:asciiTheme="minorHAnsi" w:hAnsiTheme="minorHAnsi" w:cstheme="minorHAnsi"/>
              </w:rPr>
            </w:pPr>
          </w:p>
        </w:tc>
        <w:tc>
          <w:tcPr>
            <w:tcW w:w="2899" w:type="dxa"/>
          </w:tcPr>
          <w:p w14:paraId="4C108438"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Poštna številka in kraj:</w:t>
            </w:r>
          </w:p>
        </w:tc>
        <w:tc>
          <w:tcPr>
            <w:tcW w:w="5921" w:type="dxa"/>
          </w:tcPr>
          <w:p w14:paraId="30AD3BC6" w14:textId="77777777" w:rsidR="00DE707F" w:rsidRPr="003A1E4A" w:rsidRDefault="00DE707F" w:rsidP="00F62005">
            <w:pPr>
              <w:spacing w:line="276" w:lineRule="auto"/>
              <w:rPr>
                <w:rFonts w:asciiTheme="minorHAnsi" w:hAnsiTheme="minorHAnsi" w:cstheme="minorHAnsi"/>
              </w:rPr>
            </w:pPr>
          </w:p>
        </w:tc>
      </w:tr>
      <w:tr w:rsidR="00DE707F" w:rsidRPr="003A1E4A" w14:paraId="5E5C0EA0" w14:textId="77777777" w:rsidTr="003A1E4A">
        <w:tc>
          <w:tcPr>
            <w:tcW w:w="468" w:type="dxa"/>
          </w:tcPr>
          <w:p w14:paraId="6B2398C7" w14:textId="77777777" w:rsidR="00DE707F" w:rsidRPr="003A1E4A" w:rsidRDefault="00DE707F" w:rsidP="00F62005">
            <w:pPr>
              <w:spacing w:line="276" w:lineRule="auto"/>
              <w:rPr>
                <w:rFonts w:asciiTheme="minorHAnsi" w:hAnsiTheme="minorHAnsi" w:cstheme="minorHAnsi"/>
              </w:rPr>
            </w:pPr>
          </w:p>
        </w:tc>
        <w:tc>
          <w:tcPr>
            <w:tcW w:w="2899" w:type="dxa"/>
          </w:tcPr>
          <w:p w14:paraId="4FA90879"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Matična številka (EMŠO):</w:t>
            </w:r>
          </w:p>
        </w:tc>
        <w:tc>
          <w:tcPr>
            <w:tcW w:w="5921" w:type="dxa"/>
          </w:tcPr>
          <w:p w14:paraId="22B6EAD7" w14:textId="77777777" w:rsidR="00DE707F" w:rsidRPr="003A1E4A" w:rsidRDefault="00DE707F" w:rsidP="00F62005">
            <w:pPr>
              <w:spacing w:line="276" w:lineRule="auto"/>
              <w:rPr>
                <w:rFonts w:asciiTheme="minorHAnsi" w:hAnsiTheme="minorHAnsi" w:cstheme="minorHAnsi"/>
              </w:rPr>
            </w:pPr>
          </w:p>
        </w:tc>
      </w:tr>
    </w:tbl>
    <w:p w14:paraId="0CA9E5C6" w14:textId="77777777" w:rsidR="00DE707F" w:rsidRDefault="00DE707F" w:rsidP="00F62005">
      <w:pPr>
        <w:spacing w:line="276" w:lineRule="auto"/>
        <w:rPr>
          <w:rFonts w:asciiTheme="minorHAnsi" w:hAnsiTheme="minorHAnsi" w:cstheme="minorHAnsi"/>
          <w:sz w:val="22"/>
          <w:szCs w:val="22"/>
        </w:rPr>
      </w:pPr>
    </w:p>
    <w:p w14:paraId="6CE081A4" w14:textId="77777777" w:rsidR="0009273B" w:rsidRDefault="0009273B" w:rsidP="00F62005">
      <w:pPr>
        <w:spacing w:line="276" w:lineRule="auto"/>
        <w:rPr>
          <w:rFonts w:asciiTheme="minorHAnsi" w:hAnsiTheme="minorHAnsi" w:cstheme="minorHAnsi"/>
          <w:sz w:val="22"/>
          <w:szCs w:val="22"/>
        </w:rPr>
      </w:pPr>
    </w:p>
    <w:p w14:paraId="7BDA70ED" w14:textId="77777777" w:rsidR="003A1E4A" w:rsidRPr="003A1E4A" w:rsidRDefault="00DE707F" w:rsidP="00F62005">
      <w:pPr>
        <w:spacing w:line="276" w:lineRule="auto"/>
        <w:rPr>
          <w:rFonts w:asciiTheme="minorHAnsi" w:hAnsiTheme="minorHAnsi" w:cstheme="minorHAnsi"/>
          <w:sz w:val="22"/>
          <w:szCs w:val="22"/>
        </w:rPr>
      </w:pPr>
      <w:r w:rsidRPr="003A1E4A">
        <w:rPr>
          <w:rFonts w:asciiTheme="minorHAnsi" w:hAnsiTheme="minorHAnsi" w:cstheme="minorHAnsi"/>
          <w:sz w:val="22"/>
          <w:szCs w:val="22"/>
        </w:rPr>
        <w:t>_____</w:t>
      </w:r>
      <w:r w:rsidR="003A1E4A">
        <w:rPr>
          <w:rFonts w:asciiTheme="minorHAnsi" w:hAnsiTheme="minorHAnsi" w:cstheme="minorHAnsi"/>
          <w:sz w:val="22"/>
          <w:szCs w:val="22"/>
        </w:rPr>
        <w:t>_______________________</w:t>
      </w:r>
      <w:r w:rsidRPr="003A1E4A">
        <w:rPr>
          <w:rFonts w:asciiTheme="minorHAnsi" w:hAnsiTheme="minorHAnsi" w:cstheme="minorHAnsi"/>
          <w:sz w:val="22"/>
          <w:szCs w:val="22"/>
        </w:rPr>
        <w:t>______________</w:t>
      </w:r>
      <w:r w:rsidR="003A1E4A">
        <w:rPr>
          <w:rFonts w:asciiTheme="minorHAnsi" w:hAnsiTheme="minorHAnsi" w:cstheme="minorHAnsi"/>
          <w:sz w:val="22"/>
          <w:szCs w:val="22"/>
        </w:rPr>
        <w:t xml:space="preserve">        </w:t>
      </w:r>
      <w:r w:rsidR="003A1E4A" w:rsidRPr="003A1E4A">
        <w:rPr>
          <w:rFonts w:asciiTheme="minorHAnsi" w:hAnsiTheme="minorHAnsi" w:cstheme="minorHAnsi"/>
          <w:sz w:val="22"/>
          <w:szCs w:val="22"/>
        </w:rPr>
        <w:t>(</w:t>
      </w:r>
      <w:r w:rsidR="003A1E4A" w:rsidRPr="003A1E4A">
        <w:rPr>
          <w:rFonts w:asciiTheme="minorHAnsi" w:hAnsiTheme="minorHAnsi" w:cstheme="minorHAnsi"/>
          <w:sz w:val="19"/>
          <w:szCs w:val="19"/>
        </w:rPr>
        <w:t>podpis zakonitega zastopnika pod zaporedno št. 2</w:t>
      </w:r>
      <w:r w:rsidR="003A1E4A">
        <w:rPr>
          <w:rFonts w:asciiTheme="minorHAnsi" w:hAnsiTheme="minorHAnsi" w:cstheme="minorHAnsi"/>
          <w:sz w:val="19"/>
          <w:szCs w:val="19"/>
        </w:rPr>
        <w:t>)</w:t>
      </w:r>
    </w:p>
    <w:p w14:paraId="062B3A26" w14:textId="77777777" w:rsidR="00DE707F" w:rsidRDefault="00DE707F" w:rsidP="00F62005">
      <w:pPr>
        <w:spacing w:line="276" w:lineRule="auto"/>
        <w:rPr>
          <w:rFonts w:asciiTheme="minorHAnsi" w:hAnsiTheme="minorHAnsi" w:cstheme="minorHAnsi"/>
          <w:sz w:val="22"/>
          <w:szCs w:val="22"/>
        </w:rPr>
      </w:pPr>
    </w:p>
    <w:p w14:paraId="436275A2" w14:textId="77777777" w:rsidR="003A1E4A" w:rsidRDefault="003A1E4A" w:rsidP="00F62005">
      <w:pPr>
        <w:spacing w:line="276" w:lineRule="auto"/>
        <w:rPr>
          <w:rFonts w:asciiTheme="minorHAnsi" w:hAnsiTheme="minorHAnsi" w:cstheme="minorHAnsi"/>
          <w:sz w:val="19"/>
          <w:szCs w:val="19"/>
        </w:rPr>
      </w:pPr>
      <w:r w:rsidRPr="003A1E4A">
        <w:rPr>
          <w:rFonts w:asciiTheme="minorHAnsi" w:hAnsiTheme="minorHAnsi" w:cstheme="minorHAnsi"/>
          <w:sz w:val="22"/>
          <w:szCs w:val="22"/>
        </w:rPr>
        <w:t>_____</w:t>
      </w:r>
      <w:r>
        <w:rPr>
          <w:rFonts w:asciiTheme="minorHAnsi" w:hAnsiTheme="minorHAnsi" w:cstheme="minorHAnsi"/>
          <w:sz w:val="22"/>
          <w:szCs w:val="22"/>
        </w:rPr>
        <w:t>_______________________</w:t>
      </w:r>
      <w:r w:rsidRPr="003A1E4A">
        <w:rPr>
          <w:rFonts w:asciiTheme="minorHAnsi" w:hAnsiTheme="minorHAnsi" w:cstheme="minorHAnsi"/>
          <w:sz w:val="22"/>
          <w:szCs w:val="22"/>
        </w:rPr>
        <w:t>______________</w:t>
      </w:r>
      <w:r>
        <w:rPr>
          <w:rFonts w:asciiTheme="minorHAnsi" w:hAnsiTheme="minorHAnsi" w:cstheme="minorHAnsi"/>
          <w:sz w:val="22"/>
          <w:szCs w:val="22"/>
        </w:rPr>
        <w:t xml:space="preserve">        </w:t>
      </w:r>
      <w:r w:rsidRPr="003A1E4A">
        <w:rPr>
          <w:rFonts w:asciiTheme="minorHAnsi" w:hAnsiTheme="minorHAnsi" w:cstheme="minorHAnsi"/>
          <w:sz w:val="22"/>
          <w:szCs w:val="22"/>
        </w:rPr>
        <w:t>(</w:t>
      </w:r>
      <w:r w:rsidRPr="003A1E4A">
        <w:rPr>
          <w:rFonts w:asciiTheme="minorHAnsi" w:hAnsiTheme="minorHAnsi" w:cstheme="minorHAnsi"/>
          <w:sz w:val="19"/>
          <w:szCs w:val="19"/>
        </w:rPr>
        <w:t>podpis zakonitega</w:t>
      </w:r>
      <w:r>
        <w:rPr>
          <w:rFonts w:asciiTheme="minorHAnsi" w:hAnsiTheme="minorHAnsi" w:cstheme="minorHAnsi"/>
          <w:sz w:val="19"/>
          <w:szCs w:val="19"/>
        </w:rPr>
        <w:t xml:space="preserve"> zastopnika pod zaporedno št. 3)</w:t>
      </w:r>
    </w:p>
    <w:p w14:paraId="5CDF42CF" w14:textId="77777777" w:rsidR="003A1E4A" w:rsidRDefault="003A1E4A" w:rsidP="00F62005">
      <w:pPr>
        <w:spacing w:line="276" w:lineRule="auto"/>
        <w:rPr>
          <w:rFonts w:asciiTheme="minorHAnsi" w:hAnsiTheme="minorHAnsi" w:cstheme="minorHAnsi"/>
          <w:sz w:val="22"/>
          <w:szCs w:val="22"/>
        </w:rPr>
      </w:pPr>
    </w:p>
    <w:p w14:paraId="7C12EB8B" w14:textId="77777777" w:rsidR="0009273B" w:rsidRPr="003A1E4A" w:rsidRDefault="0009273B"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3A1E4A" w14:paraId="6AC39BC3" w14:textId="77777777">
        <w:trPr>
          <w:cantSplit/>
        </w:trPr>
        <w:tc>
          <w:tcPr>
            <w:tcW w:w="4361" w:type="dxa"/>
          </w:tcPr>
          <w:p w14:paraId="7CE3265C"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Kraj in datum:</w:t>
            </w:r>
          </w:p>
        </w:tc>
        <w:tc>
          <w:tcPr>
            <w:tcW w:w="4361" w:type="dxa"/>
          </w:tcPr>
          <w:p w14:paraId="314382CC"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Ponudnik:</w:t>
            </w:r>
          </w:p>
          <w:p w14:paraId="05FD8AD4" w14:textId="77777777" w:rsidR="00DE707F" w:rsidRPr="003A1E4A" w:rsidRDefault="00DE707F" w:rsidP="00F62005">
            <w:pPr>
              <w:spacing w:line="276" w:lineRule="auto"/>
              <w:rPr>
                <w:rFonts w:asciiTheme="minorHAnsi" w:hAnsiTheme="minorHAnsi" w:cstheme="minorHAnsi"/>
              </w:rPr>
            </w:pPr>
          </w:p>
        </w:tc>
      </w:tr>
      <w:tr w:rsidR="00DE707F" w:rsidRPr="003A1E4A" w14:paraId="4CA22E94" w14:textId="77777777">
        <w:trPr>
          <w:cantSplit/>
        </w:trPr>
        <w:tc>
          <w:tcPr>
            <w:tcW w:w="4361" w:type="dxa"/>
          </w:tcPr>
          <w:p w14:paraId="6D3B833F" w14:textId="77777777" w:rsidR="00DE707F" w:rsidRPr="003A1E4A" w:rsidRDefault="00DE707F" w:rsidP="00F62005">
            <w:pPr>
              <w:spacing w:line="276" w:lineRule="auto"/>
              <w:rPr>
                <w:rFonts w:asciiTheme="minorHAnsi" w:hAnsiTheme="minorHAnsi" w:cstheme="minorHAnsi"/>
              </w:rPr>
            </w:pPr>
          </w:p>
        </w:tc>
        <w:tc>
          <w:tcPr>
            <w:tcW w:w="4361" w:type="dxa"/>
          </w:tcPr>
          <w:p w14:paraId="1F26E7F2" w14:textId="77777777" w:rsidR="00DE707F" w:rsidRPr="003A1E4A" w:rsidRDefault="00DE707F" w:rsidP="00F62005">
            <w:pPr>
              <w:spacing w:line="276" w:lineRule="auto"/>
              <w:rPr>
                <w:rFonts w:asciiTheme="minorHAnsi" w:hAnsiTheme="minorHAnsi" w:cstheme="minorHAnsi"/>
              </w:rPr>
            </w:pPr>
          </w:p>
          <w:p w14:paraId="329D03A9"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Žig in podpis:</w:t>
            </w:r>
          </w:p>
        </w:tc>
      </w:tr>
    </w:tbl>
    <w:p w14:paraId="04E1C8D9" w14:textId="77777777" w:rsidR="00DC1A4B" w:rsidRDefault="00DC1A4B" w:rsidP="00F62005">
      <w:pPr>
        <w:spacing w:line="276" w:lineRule="auto"/>
        <w:jc w:val="right"/>
        <w:rPr>
          <w:rFonts w:asciiTheme="minorHAnsi" w:hAnsiTheme="minorHAnsi" w:cstheme="minorHAnsi"/>
          <w:bCs/>
          <w:sz w:val="16"/>
          <w:szCs w:val="16"/>
        </w:rPr>
      </w:pPr>
    </w:p>
    <w:p w14:paraId="6EF4E62C" w14:textId="77777777" w:rsidR="003C4299" w:rsidRPr="00A062EA" w:rsidRDefault="003C4299" w:rsidP="00F62005">
      <w:pPr>
        <w:spacing w:line="276" w:lineRule="auto"/>
        <w:jc w:val="right"/>
        <w:rPr>
          <w:b/>
          <w:bCs/>
          <w:sz w:val="22"/>
          <w:szCs w:val="22"/>
        </w:rPr>
      </w:pPr>
      <w:r w:rsidRPr="00F550AB">
        <w:rPr>
          <w:rFonts w:asciiTheme="minorHAnsi" w:hAnsiTheme="minorHAnsi" w:cstheme="minorHAnsi"/>
          <w:bCs/>
          <w:sz w:val="16"/>
          <w:szCs w:val="16"/>
          <w:bdr w:val="single" w:sz="4" w:space="0" w:color="auto"/>
        </w:rPr>
        <w:lastRenderedPageBreak/>
        <w:t>PRILOGA OBR-</w:t>
      </w:r>
      <w:r>
        <w:rPr>
          <w:rFonts w:asciiTheme="minorHAnsi" w:hAnsiTheme="minorHAnsi" w:cstheme="minorHAnsi"/>
          <w:bCs/>
          <w:sz w:val="16"/>
          <w:szCs w:val="16"/>
          <w:bdr w:val="single" w:sz="4" w:space="0" w:color="auto"/>
        </w:rPr>
        <w:t xml:space="preserve"> </w:t>
      </w:r>
      <w:r w:rsidR="00231E11">
        <w:rPr>
          <w:rFonts w:asciiTheme="minorHAnsi" w:hAnsiTheme="minorHAnsi" w:cstheme="minorHAnsi"/>
          <w:bCs/>
          <w:sz w:val="16"/>
          <w:szCs w:val="16"/>
          <w:bdr w:val="single" w:sz="4" w:space="0" w:color="auto"/>
        </w:rPr>
        <w:t>6</w:t>
      </w:r>
    </w:p>
    <w:p w14:paraId="54DCBBDB" w14:textId="77777777" w:rsidR="006C0081" w:rsidRDefault="006C0081" w:rsidP="00F62005">
      <w:pPr>
        <w:spacing w:line="276" w:lineRule="auto"/>
        <w:jc w:val="center"/>
        <w:rPr>
          <w:rFonts w:asciiTheme="minorHAnsi" w:hAnsiTheme="minorHAnsi" w:cstheme="minorHAnsi"/>
          <w:sz w:val="22"/>
          <w:szCs w:val="22"/>
        </w:rPr>
      </w:pPr>
    </w:p>
    <w:p w14:paraId="42A9E145" w14:textId="77777777" w:rsidR="005D3BB6" w:rsidRDefault="005D3BB6" w:rsidP="00F62005">
      <w:pPr>
        <w:spacing w:line="276" w:lineRule="auto"/>
        <w:jc w:val="center"/>
        <w:rPr>
          <w:rFonts w:asciiTheme="minorHAnsi" w:hAnsiTheme="minorHAnsi" w:cstheme="minorHAnsi"/>
          <w:b/>
          <w:bCs/>
          <w:color w:val="000000" w:themeColor="text1"/>
          <w:sz w:val="22"/>
          <w:szCs w:val="22"/>
        </w:rPr>
      </w:pPr>
    </w:p>
    <w:p w14:paraId="0A33F46E" w14:textId="77777777" w:rsidR="005D3BB6" w:rsidRPr="00CB1D3E" w:rsidRDefault="005D3BB6" w:rsidP="00F62005">
      <w:pPr>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b/>
          <w:bCs/>
          <w:color w:val="000000" w:themeColor="text1"/>
          <w:sz w:val="22"/>
          <w:szCs w:val="22"/>
        </w:rPr>
        <w:t>IZJAVA PONUDNIKA</w:t>
      </w:r>
      <w:r>
        <w:rPr>
          <w:rFonts w:asciiTheme="minorHAnsi" w:hAnsiTheme="minorHAnsi" w:cstheme="minorHAnsi"/>
          <w:b/>
          <w:bCs/>
          <w:color w:val="000000" w:themeColor="text1"/>
          <w:sz w:val="22"/>
          <w:szCs w:val="22"/>
        </w:rPr>
        <w:t xml:space="preserve"> O ODZIVNEM ČASU ZA OGLED IN CENITEV ŠKODE</w:t>
      </w:r>
    </w:p>
    <w:p w14:paraId="0634C3B5" w14:textId="77777777" w:rsidR="005D3BB6" w:rsidRPr="00CB1D3E" w:rsidRDefault="005D3BB6" w:rsidP="00F62005">
      <w:pPr>
        <w:spacing w:line="276" w:lineRule="auto"/>
        <w:rPr>
          <w:rFonts w:asciiTheme="minorHAnsi" w:hAnsiTheme="minorHAnsi" w:cstheme="minorHAnsi"/>
          <w:color w:val="000000" w:themeColor="text1"/>
          <w:sz w:val="22"/>
          <w:szCs w:val="22"/>
        </w:rPr>
      </w:pPr>
    </w:p>
    <w:p w14:paraId="31449C85" w14:textId="77777777" w:rsidR="005D3BB6" w:rsidRDefault="005D3BB6" w:rsidP="00F62005">
      <w:pPr>
        <w:spacing w:line="276" w:lineRule="auto"/>
        <w:jc w:val="both"/>
        <w:rPr>
          <w:rFonts w:asciiTheme="minorHAnsi" w:hAnsiTheme="minorHAnsi" w:cstheme="minorHAnsi"/>
          <w:color w:val="000000" w:themeColor="text1"/>
          <w:sz w:val="22"/>
          <w:szCs w:val="22"/>
        </w:rPr>
      </w:pPr>
    </w:p>
    <w:p w14:paraId="303562C6" w14:textId="77777777" w:rsidR="005D3BB6" w:rsidRPr="00CB1D3E" w:rsidRDefault="005D3BB6" w:rsidP="00F62005">
      <w:pPr>
        <w:spacing w:line="276" w:lineRule="auto"/>
        <w:jc w:val="both"/>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 xml:space="preserve">V zvezi z javnim naročilom </w:t>
      </w:r>
    </w:p>
    <w:p w14:paraId="0B1B1236" w14:textId="77777777" w:rsidR="005D3BB6" w:rsidRPr="00CB1D3E" w:rsidRDefault="005D3BB6" w:rsidP="00F62005">
      <w:pPr>
        <w:spacing w:line="276" w:lineRule="auto"/>
        <w:jc w:val="both"/>
        <w:rPr>
          <w:rFonts w:asciiTheme="minorHAnsi" w:hAnsiTheme="minorHAnsi" w:cstheme="minorHAnsi"/>
          <w:color w:val="000000" w:themeColor="text1"/>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4"/>
        <w:gridCol w:w="4366"/>
      </w:tblGrid>
      <w:tr w:rsidR="005D3BB6" w:rsidRPr="00CB1D3E" w14:paraId="54F10DBF" w14:textId="77777777" w:rsidTr="00077701">
        <w:tc>
          <w:tcPr>
            <w:tcW w:w="4104" w:type="dxa"/>
            <w:vAlign w:val="center"/>
          </w:tcPr>
          <w:p w14:paraId="289651A6" w14:textId="77777777" w:rsidR="005D3BB6" w:rsidRPr="00CB1D3E" w:rsidRDefault="005D3BB6"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Naročnik:</w:t>
            </w:r>
          </w:p>
        </w:tc>
        <w:tc>
          <w:tcPr>
            <w:tcW w:w="4366" w:type="dxa"/>
            <w:vAlign w:val="center"/>
          </w:tcPr>
          <w:p w14:paraId="29C71157" w14:textId="2552EF18" w:rsidR="005D3BB6" w:rsidRPr="00CB1D3E" w:rsidRDefault="00077701" w:rsidP="00544E78">
            <w:pPr>
              <w:spacing w:line="276" w:lineRule="auto"/>
              <w:rPr>
                <w:rFonts w:asciiTheme="minorHAnsi" w:hAnsiTheme="minorHAnsi" w:cstheme="minorHAnsi"/>
                <w:snapToGrid w:val="0"/>
                <w:color w:val="000000" w:themeColor="text1"/>
              </w:rPr>
            </w:pPr>
            <w:r w:rsidRPr="00077701">
              <w:rPr>
                <w:rFonts w:ascii="Calibri" w:hAnsi="Calibri" w:cs="Calibri"/>
                <w:bCs/>
                <w:color w:val="000000"/>
                <w:sz w:val="22"/>
                <w:szCs w:val="22"/>
              </w:rPr>
              <w:t>Osnovna šola Ivana Roba Šempeter pri Gorici</w:t>
            </w:r>
          </w:p>
        </w:tc>
      </w:tr>
      <w:tr w:rsidR="005D3BB6" w:rsidRPr="00CB1D3E" w14:paraId="42F65687" w14:textId="77777777" w:rsidTr="00077701">
        <w:tc>
          <w:tcPr>
            <w:tcW w:w="4104" w:type="dxa"/>
            <w:vAlign w:val="center"/>
          </w:tcPr>
          <w:p w14:paraId="3EA93BBE" w14:textId="77777777" w:rsidR="005D3BB6" w:rsidRPr="00CB1D3E" w:rsidRDefault="005D3BB6"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Naziv javnega naročila:</w:t>
            </w:r>
          </w:p>
        </w:tc>
        <w:tc>
          <w:tcPr>
            <w:tcW w:w="4366" w:type="dxa"/>
            <w:vAlign w:val="center"/>
          </w:tcPr>
          <w:p w14:paraId="7D65BC50" w14:textId="77777777" w:rsidR="005D3BB6" w:rsidRPr="00CB1D3E" w:rsidRDefault="006D5DA5" w:rsidP="00F62005">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Zavarovalne storitve</w:t>
            </w:r>
          </w:p>
        </w:tc>
      </w:tr>
      <w:tr w:rsidR="005D3BB6" w:rsidRPr="00CB1D3E" w14:paraId="69093DF7" w14:textId="77777777" w:rsidTr="00077701">
        <w:trPr>
          <w:trHeight w:val="439"/>
        </w:trPr>
        <w:tc>
          <w:tcPr>
            <w:tcW w:w="4104" w:type="dxa"/>
            <w:vAlign w:val="center"/>
          </w:tcPr>
          <w:p w14:paraId="7F62507B" w14:textId="77777777" w:rsidR="005D3BB6" w:rsidRPr="00CB1D3E" w:rsidRDefault="005D3BB6"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Št. javnega naročila (vodena pri naročniku):</w:t>
            </w:r>
          </w:p>
        </w:tc>
        <w:tc>
          <w:tcPr>
            <w:tcW w:w="4366" w:type="dxa"/>
            <w:shd w:val="clear" w:color="auto" w:fill="FFFFFF" w:themeFill="background1"/>
            <w:vAlign w:val="center"/>
          </w:tcPr>
          <w:p w14:paraId="79B67DE9" w14:textId="41C1B900" w:rsidR="005D3BB6" w:rsidRPr="006C637C" w:rsidRDefault="00137B15" w:rsidP="009577AE">
            <w:pPr>
              <w:spacing w:line="276" w:lineRule="auto"/>
              <w:rPr>
                <w:rFonts w:asciiTheme="minorHAnsi" w:hAnsiTheme="minorHAnsi" w:cstheme="minorHAnsi"/>
                <w:snapToGrid w:val="0"/>
                <w:color w:val="000000" w:themeColor="text1"/>
                <w:sz w:val="22"/>
                <w:szCs w:val="22"/>
              </w:rPr>
            </w:pPr>
            <w:r w:rsidRPr="00075131">
              <w:rPr>
                <w:rFonts w:asciiTheme="minorHAnsi" w:hAnsiTheme="minorHAnsi" w:cstheme="minorHAnsi"/>
                <w:snapToGrid w:val="0"/>
              </w:rPr>
              <w:t>JN 3/2017</w:t>
            </w:r>
          </w:p>
        </w:tc>
      </w:tr>
    </w:tbl>
    <w:p w14:paraId="229B2358" w14:textId="77777777" w:rsidR="005D3BB6" w:rsidRPr="00CB1D3E" w:rsidRDefault="005D3BB6" w:rsidP="00F62005">
      <w:pPr>
        <w:spacing w:line="276" w:lineRule="auto"/>
        <w:rPr>
          <w:rFonts w:asciiTheme="minorHAnsi" w:hAnsiTheme="minorHAnsi" w:cstheme="minorHAnsi"/>
          <w:color w:val="000000" w:themeColor="text1"/>
          <w:sz w:val="22"/>
          <w:szCs w:val="22"/>
        </w:rPr>
      </w:pPr>
    </w:p>
    <w:p w14:paraId="34A7AF0D" w14:textId="77777777" w:rsidR="005D3BB6" w:rsidRPr="00CB1D3E" w:rsidRDefault="005D3BB6" w:rsidP="00F62005">
      <w:pPr>
        <w:spacing w:line="276" w:lineRule="auto"/>
        <w:rPr>
          <w:rFonts w:asciiTheme="minorHAnsi" w:hAnsiTheme="minorHAnsi" w:cstheme="minorHAnsi"/>
          <w:color w:val="000000" w:themeColor="text1"/>
          <w:sz w:val="22"/>
          <w:szCs w:val="22"/>
        </w:rPr>
      </w:pPr>
    </w:p>
    <w:p w14:paraId="1FF35586" w14:textId="77777777" w:rsidR="005D3BB6" w:rsidRPr="00CB1D3E" w:rsidRDefault="005D3BB6" w:rsidP="00F62005">
      <w:pPr>
        <w:spacing w:line="276" w:lineRule="auto"/>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_________________________________________________________________________</w:t>
      </w:r>
    </w:p>
    <w:p w14:paraId="5524BA50" w14:textId="77777777" w:rsidR="005D3BB6" w:rsidRPr="00CB1D3E" w:rsidRDefault="005D3BB6" w:rsidP="00080E5A">
      <w:pPr>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(naziv in naslov ponudnika)</w:t>
      </w:r>
    </w:p>
    <w:p w14:paraId="7D0C7796" w14:textId="77777777" w:rsidR="005D3BB6" w:rsidRDefault="005D3BB6" w:rsidP="00F62005">
      <w:pPr>
        <w:spacing w:line="276" w:lineRule="auto"/>
      </w:pPr>
    </w:p>
    <w:p w14:paraId="62549E3D" w14:textId="77777777" w:rsidR="005D3BB6" w:rsidRDefault="005D3BB6" w:rsidP="00F62005">
      <w:pPr>
        <w:spacing w:line="276" w:lineRule="auto"/>
      </w:pPr>
    </w:p>
    <w:p w14:paraId="634787F7" w14:textId="77777777" w:rsidR="005D3BB6" w:rsidRDefault="005D3BB6" w:rsidP="00F62005">
      <w:pPr>
        <w:spacing w:line="276" w:lineRule="auto"/>
      </w:pPr>
    </w:p>
    <w:p w14:paraId="4A37E798" w14:textId="77777777" w:rsidR="005D3BB6" w:rsidRPr="006A2F9B" w:rsidRDefault="005D3BB6" w:rsidP="00F62005">
      <w:pPr>
        <w:pStyle w:val="BodyText22"/>
        <w:spacing w:line="276" w:lineRule="auto"/>
        <w:ind w:left="0"/>
        <w:rPr>
          <w:rFonts w:asciiTheme="minorHAnsi" w:hAnsiTheme="minorHAnsi" w:cstheme="minorHAnsi"/>
          <w:lang w:val="sl-SI"/>
        </w:rPr>
      </w:pPr>
      <w:r w:rsidRPr="006A2F9B">
        <w:rPr>
          <w:rFonts w:asciiTheme="minorHAnsi" w:hAnsiTheme="minorHAnsi" w:cstheme="minorHAnsi"/>
          <w:lang w:val="sl-SI"/>
        </w:rPr>
        <w:t>izjavljamo,</w:t>
      </w:r>
    </w:p>
    <w:p w14:paraId="5DBC9C64" w14:textId="77777777" w:rsidR="005D3BB6" w:rsidRPr="006A2F9B" w:rsidRDefault="005D3BB6" w:rsidP="00F62005">
      <w:pPr>
        <w:pStyle w:val="BodyText22"/>
        <w:spacing w:line="276" w:lineRule="auto"/>
        <w:ind w:left="0"/>
        <w:rPr>
          <w:rFonts w:asciiTheme="minorHAnsi" w:hAnsiTheme="minorHAnsi" w:cstheme="minorHAnsi"/>
          <w:lang w:val="sl-SI"/>
        </w:rPr>
      </w:pPr>
    </w:p>
    <w:p w14:paraId="27C890EE" w14:textId="1470735C" w:rsidR="005D3BB6" w:rsidRPr="00A94109" w:rsidRDefault="005D3BB6" w:rsidP="00266FE0">
      <w:pPr>
        <w:pStyle w:val="BodyText22"/>
        <w:numPr>
          <w:ilvl w:val="0"/>
          <w:numId w:val="24"/>
        </w:numPr>
        <w:tabs>
          <w:tab w:val="left" w:pos="360"/>
        </w:tabs>
        <w:spacing w:line="276" w:lineRule="auto"/>
        <w:ind w:hanging="360"/>
        <w:rPr>
          <w:rFonts w:asciiTheme="minorHAnsi" w:hAnsiTheme="minorHAnsi" w:cstheme="minorHAnsi"/>
          <w:lang w:val="sl-SI"/>
        </w:rPr>
      </w:pPr>
      <w:r w:rsidRPr="00A94109">
        <w:rPr>
          <w:rFonts w:asciiTheme="minorHAnsi" w:hAnsiTheme="minorHAnsi" w:cstheme="minorHAnsi"/>
          <w:lang w:val="sl-SI"/>
        </w:rPr>
        <w:t xml:space="preserve">da bomo v primeru škodnega dogodka opravili ogled </w:t>
      </w:r>
      <w:r w:rsidR="007417BE" w:rsidRPr="00A94109">
        <w:rPr>
          <w:rFonts w:asciiTheme="minorHAnsi" w:hAnsiTheme="minorHAnsi" w:cstheme="minorHAnsi"/>
          <w:lang w:val="sl-SI"/>
        </w:rPr>
        <w:t xml:space="preserve">kraja dogodka in cenitev škode </w:t>
      </w:r>
      <w:r w:rsidRPr="00A94109">
        <w:rPr>
          <w:rFonts w:asciiTheme="minorHAnsi" w:hAnsiTheme="minorHAnsi" w:cstheme="minorHAnsi"/>
          <w:lang w:val="sl-SI"/>
        </w:rPr>
        <w:t xml:space="preserve">najkasneje </w:t>
      </w:r>
      <w:r w:rsidR="009E542C" w:rsidRPr="00A94109">
        <w:rPr>
          <w:rFonts w:asciiTheme="minorHAnsi" w:hAnsiTheme="minorHAnsi" w:cstheme="minorHAnsi"/>
          <w:lang w:val="sl-SI"/>
        </w:rPr>
        <w:t>v roku. 3 delovnih dni po</w:t>
      </w:r>
      <w:r w:rsidRPr="00A94109">
        <w:rPr>
          <w:rFonts w:asciiTheme="minorHAnsi" w:hAnsiTheme="minorHAnsi" w:cstheme="minorHAnsi"/>
          <w:lang w:val="sl-SI"/>
        </w:rPr>
        <w:t xml:space="preserve"> prijav</w:t>
      </w:r>
      <w:r w:rsidR="009E542C" w:rsidRPr="00A94109">
        <w:rPr>
          <w:rFonts w:asciiTheme="minorHAnsi" w:hAnsiTheme="minorHAnsi" w:cstheme="minorHAnsi"/>
          <w:lang w:val="sl-SI"/>
        </w:rPr>
        <w:t>i</w:t>
      </w:r>
      <w:r w:rsidRPr="00A94109">
        <w:rPr>
          <w:rFonts w:asciiTheme="minorHAnsi" w:hAnsiTheme="minorHAnsi" w:cstheme="minorHAnsi"/>
          <w:lang w:val="sl-SI"/>
        </w:rPr>
        <w:t xml:space="preserve"> škode</w:t>
      </w:r>
      <w:r w:rsidR="009577AE" w:rsidRPr="00A94109">
        <w:rPr>
          <w:rFonts w:asciiTheme="minorHAnsi" w:hAnsiTheme="minorHAnsi" w:cstheme="minorHAnsi"/>
          <w:lang w:val="sl-SI"/>
        </w:rPr>
        <w:t xml:space="preserve"> na kraju dogodka oz. na sedežu naročnika</w:t>
      </w:r>
      <w:r w:rsidRPr="00A94109">
        <w:rPr>
          <w:rFonts w:asciiTheme="minorHAnsi" w:hAnsiTheme="minorHAnsi" w:cstheme="minorHAnsi"/>
          <w:lang w:val="sl-SI"/>
        </w:rPr>
        <w:t>.</w:t>
      </w:r>
    </w:p>
    <w:p w14:paraId="01873D2E" w14:textId="77777777" w:rsidR="009E542C" w:rsidRPr="00A94109" w:rsidRDefault="009E542C" w:rsidP="009E542C">
      <w:pPr>
        <w:pStyle w:val="BodyText22"/>
        <w:spacing w:line="276" w:lineRule="auto"/>
        <w:rPr>
          <w:rFonts w:asciiTheme="minorHAnsi" w:hAnsiTheme="minorHAnsi" w:cstheme="minorHAnsi"/>
          <w:lang w:val="sl-SI"/>
        </w:rPr>
      </w:pPr>
    </w:p>
    <w:p w14:paraId="440B9C92" w14:textId="77777777" w:rsidR="005D3BB6" w:rsidRPr="000A6223" w:rsidRDefault="005D3BB6" w:rsidP="00F62005">
      <w:pPr>
        <w:spacing w:line="276" w:lineRule="auto"/>
        <w:jc w:val="center"/>
        <w:rPr>
          <w:rFonts w:ascii="Calibri" w:hAnsi="Calibri" w:cs="Calibri"/>
          <w:sz w:val="22"/>
          <w:szCs w:val="22"/>
        </w:rPr>
      </w:pPr>
    </w:p>
    <w:p w14:paraId="0C826742" w14:textId="77777777" w:rsidR="005D3BB6" w:rsidRDefault="005D3BB6" w:rsidP="00F62005">
      <w:pPr>
        <w:spacing w:line="276" w:lineRule="auto"/>
      </w:pPr>
    </w:p>
    <w:p w14:paraId="01BFF6C5" w14:textId="77777777" w:rsidR="005D3BB6" w:rsidRDefault="005D3BB6" w:rsidP="00F62005">
      <w:pPr>
        <w:spacing w:line="276" w:lineRule="auto"/>
      </w:pPr>
    </w:p>
    <w:p w14:paraId="3C6A81FD" w14:textId="77777777" w:rsidR="005D3BB6" w:rsidRDefault="005D3BB6" w:rsidP="00F62005">
      <w:pPr>
        <w:spacing w:line="276" w:lineRule="auto"/>
      </w:pPr>
    </w:p>
    <w:p w14:paraId="5D099702" w14:textId="77777777" w:rsidR="005D3BB6" w:rsidRDefault="005D3BB6" w:rsidP="00F62005">
      <w:pPr>
        <w:spacing w:line="276" w:lineRule="auto"/>
      </w:pPr>
    </w:p>
    <w:p w14:paraId="53F31F3C" w14:textId="77777777" w:rsidR="005D3BB6" w:rsidRDefault="005D3BB6" w:rsidP="00F62005">
      <w:pPr>
        <w:spacing w:line="276" w:lineRule="auto"/>
      </w:pPr>
    </w:p>
    <w:p w14:paraId="31023623" w14:textId="77777777" w:rsidR="005D3BB6" w:rsidRDefault="005D3BB6" w:rsidP="00F62005">
      <w:pPr>
        <w:spacing w:line="276" w:lineRule="auto"/>
      </w:pPr>
    </w:p>
    <w:p w14:paraId="3CE3A16D" w14:textId="77777777" w:rsidR="005D3BB6" w:rsidRDefault="005D3BB6" w:rsidP="00F62005">
      <w:pPr>
        <w:spacing w:line="276" w:lineRule="auto"/>
      </w:pPr>
    </w:p>
    <w:tbl>
      <w:tblPr>
        <w:tblW w:w="0" w:type="auto"/>
        <w:tblInd w:w="2" w:type="dxa"/>
        <w:tblLayout w:type="fixed"/>
        <w:tblLook w:val="0000" w:firstRow="0" w:lastRow="0" w:firstColumn="0" w:lastColumn="0" w:noHBand="0" w:noVBand="0"/>
      </w:tblPr>
      <w:tblGrid>
        <w:gridCol w:w="4361"/>
        <w:gridCol w:w="4361"/>
      </w:tblGrid>
      <w:tr w:rsidR="005D3BB6" w:rsidRPr="00871670" w14:paraId="10423C93" w14:textId="77777777" w:rsidTr="005D3BB6">
        <w:trPr>
          <w:cantSplit/>
        </w:trPr>
        <w:tc>
          <w:tcPr>
            <w:tcW w:w="4361" w:type="dxa"/>
          </w:tcPr>
          <w:p w14:paraId="03B49BBB" w14:textId="77777777" w:rsidR="005D3BB6" w:rsidRPr="00871670" w:rsidRDefault="005D3BB6" w:rsidP="00F62005">
            <w:pPr>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42C71333" w14:textId="77777777" w:rsidR="005D3BB6" w:rsidRPr="00871670" w:rsidRDefault="005D3BB6" w:rsidP="00F62005">
            <w:pPr>
              <w:spacing w:line="276" w:lineRule="auto"/>
              <w:rPr>
                <w:rFonts w:asciiTheme="minorHAnsi" w:hAnsiTheme="minorHAnsi" w:cstheme="minorHAnsi"/>
              </w:rPr>
            </w:pPr>
            <w:r w:rsidRPr="00871670">
              <w:rPr>
                <w:rFonts w:asciiTheme="minorHAnsi" w:hAnsiTheme="minorHAnsi" w:cstheme="minorHAnsi"/>
                <w:sz w:val="22"/>
                <w:szCs w:val="22"/>
              </w:rPr>
              <w:t>Ponudnik:</w:t>
            </w:r>
          </w:p>
          <w:p w14:paraId="6A386331" w14:textId="77777777" w:rsidR="005D3BB6" w:rsidRPr="00871670" w:rsidRDefault="005D3BB6" w:rsidP="00F62005">
            <w:pPr>
              <w:spacing w:line="276" w:lineRule="auto"/>
              <w:rPr>
                <w:rFonts w:asciiTheme="minorHAnsi" w:hAnsiTheme="minorHAnsi" w:cstheme="minorHAnsi"/>
              </w:rPr>
            </w:pPr>
          </w:p>
        </w:tc>
      </w:tr>
      <w:tr w:rsidR="005D3BB6" w:rsidRPr="00871670" w14:paraId="2E5140BE" w14:textId="77777777" w:rsidTr="005D3BB6">
        <w:trPr>
          <w:cantSplit/>
        </w:trPr>
        <w:tc>
          <w:tcPr>
            <w:tcW w:w="4361" w:type="dxa"/>
          </w:tcPr>
          <w:p w14:paraId="581A8AD9" w14:textId="77777777" w:rsidR="005D3BB6" w:rsidRPr="00871670" w:rsidRDefault="005D3BB6" w:rsidP="00F62005">
            <w:pPr>
              <w:spacing w:line="276" w:lineRule="auto"/>
              <w:rPr>
                <w:rFonts w:asciiTheme="minorHAnsi" w:hAnsiTheme="minorHAnsi" w:cstheme="minorHAnsi"/>
              </w:rPr>
            </w:pPr>
          </w:p>
        </w:tc>
        <w:tc>
          <w:tcPr>
            <w:tcW w:w="4361" w:type="dxa"/>
          </w:tcPr>
          <w:p w14:paraId="0D4D908F" w14:textId="77777777" w:rsidR="005D3BB6" w:rsidRPr="00871670" w:rsidRDefault="005D3BB6" w:rsidP="00F62005">
            <w:pPr>
              <w:spacing w:line="276" w:lineRule="auto"/>
              <w:rPr>
                <w:rFonts w:asciiTheme="minorHAnsi" w:hAnsiTheme="minorHAnsi" w:cstheme="minorHAnsi"/>
              </w:rPr>
            </w:pPr>
          </w:p>
          <w:p w14:paraId="73AF7CBC" w14:textId="77777777" w:rsidR="005D3BB6" w:rsidRPr="00871670" w:rsidRDefault="005D3BB6" w:rsidP="00F62005">
            <w:pPr>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7E2D8A04" w14:textId="77777777" w:rsidR="005D3BB6" w:rsidRDefault="005D3BB6" w:rsidP="00F62005">
      <w:pPr>
        <w:spacing w:line="276" w:lineRule="auto"/>
      </w:pPr>
    </w:p>
    <w:p w14:paraId="3414C938" w14:textId="77777777" w:rsidR="005D3BB6" w:rsidRDefault="005D3BB6" w:rsidP="00F62005">
      <w:pPr>
        <w:spacing w:line="276" w:lineRule="auto"/>
        <w:jc w:val="right"/>
        <w:rPr>
          <w:rFonts w:asciiTheme="minorHAnsi" w:hAnsiTheme="minorHAnsi" w:cstheme="minorHAnsi"/>
          <w:bCs/>
          <w:sz w:val="16"/>
          <w:szCs w:val="16"/>
          <w:bdr w:val="single" w:sz="4" w:space="0" w:color="auto"/>
        </w:rPr>
      </w:pPr>
    </w:p>
    <w:p w14:paraId="1C78364C" w14:textId="77777777" w:rsidR="00375DC7" w:rsidRDefault="00375DC7" w:rsidP="00F62005">
      <w:pPr>
        <w:spacing w:line="276" w:lineRule="auto"/>
        <w:jc w:val="right"/>
        <w:rPr>
          <w:rFonts w:asciiTheme="minorHAnsi" w:hAnsiTheme="minorHAnsi" w:cstheme="minorHAnsi"/>
          <w:bCs/>
          <w:sz w:val="16"/>
          <w:szCs w:val="16"/>
          <w:bdr w:val="single" w:sz="4" w:space="0" w:color="auto"/>
        </w:rPr>
      </w:pPr>
    </w:p>
    <w:p w14:paraId="4AC7C9FD" w14:textId="77777777" w:rsidR="006D5DA5" w:rsidRDefault="006D5DA5" w:rsidP="00F62005">
      <w:pPr>
        <w:spacing w:line="276" w:lineRule="auto"/>
        <w:jc w:val="right"/>
        <w:rPr>
          <w:rFonts w:asciiTheme="minorHAnsi" w:hAnsiTheme="minorHAnsi" w:cstheme="minorHAnsi"/>
          <w:bCs/>
          <w:sz w:val="16"/>
          <w:szCs w:val="16"/>
          <w:bdr w:val="single" w:sz="4" w:space="0" w:color="auto"/>
        </w:rPr>
      </w:pPr>
    </w:p>
    <w:p w14:paraId="39063C1B" w14:textId="77777777" w:rsidR="009E542C" w:rsidRDefault="009E542C" w:rsidP="00F62005">
      <w:pPr>
        <w:spacing w:line="276" w:lineRule="auto"/>
        <w:jc w:val="right"/>
        <w:rPr>
          <w:rFonts w:asciiTheme="minorHAnsi" w:hAnsiTheme="minorHAnsi" w:cstheme="minorHAnsi"/>
          <w:bCs/>
          <w:sz w:val="16"/>
          <w:szCs w:val="16"/>
          <w:bdr w:val="single" w:sz="4" w:space="0" w:color="auto"/>
        </w:rPr>
      </w:pPr>
    </w:p>
    <w:p w14:paraId="3F3CADAD" w14:textId="77777777" w:rsidR="009E542C" w:rsidRDefault="009E542C" w:rsidP="00F62005">
      <w:pPr>
        <w:spacing w:line="276" w:lineRule="auto"/>
        <w:jc w:val="right"/>
        <w:rPr>
          <w:rFonts w:asciiTheme="minorHAnsi" w:hAnsiTheme="minorHAnsi" w:cstheme="minorHAnsi"/>
          <w:bCs/>
          <w:sz w:val="16"/>
          <w:szCs w:val="16"/>
          <w:bdr w:val="single" w:sz="4" w:space="0" w:color="auto"/>
        </w:rPr>
      </w:pPr>
    </w:p>
    <w:p w14:paraId="15DFA5D5" w14:textId="77777777" w:rsidR="009E542C" w:rsidRDefault="009E542C" w:rsidP="00F62005">
      <w:pPr>
        <w:spacing w:line="276" w:lineRule="auto"/>
        <w:jc w:val="right"/>
        <w:rPr>
          <w:rFonts w:asciiTheme="minorHAnsi" w:hAnsiTheme="minorHAnsi" w:cstheme="minorHAnsi"/>
          <w:bCs/>
          <w:sz w:val="16"/>
          <w:szCs w:val="16"/>
          <w:bdr w:val="single" w:sz="4" w:space="0" w:color="auto"/>
        </w:rPr>
      </w:pPr>
    </w:p>
    <w:p w14:paraId="3FE9AA01" w14:textId="77777777" w:rsidR="009E542C" w:rsidRDefault="009E542C" w:rsidP="00F62005">
      <w:pPr>
        <w:spacing w:line="276" w:lineRule="auto"/>
        <w:jc w:val="right"/>
        <w:rPr>
          <w:rFonts w:asciiTheme="minorHAnsi" w:hAnsiTheme="minorHAnsi" w:cstheme="minorHAnsi"/>
          <w:bCs/>
          <w:sz w:val="16"/>
          <w:szCs w:val="16"/>
          <w:bdr w:val="single" w:sz="4" w:space="0" w:color="auto"/>
        </w:rPr>
      </w:pPr>
    </w:p>
    <w:p w14:paraId="531B7EBE" w14:textId="77777777" w:rsidR="00E503EA" w:rsidRDefault="00E503EA" w:rsidP="00F62005">
      <w:pPr>
        <w:spacing w:line="276" w:lineRule="auto"/>
        <w:jc w:val="right"/>
        <w:rPr>
          <w:rFonts w:asciiTheme="minorHAnsi" w:hAnsiTheme="minorHAnsi" w:cstheme="minorHAnsi"/>
          <w:bCs/>
          <w:sz w:val="16"/>
          <w:szCs w:val="16"/>
          <w:bdr w:val="single" w:sz="4" w:space="0" w:color="auto"/>
        </w:rPr>
      </w:pPr>
    </w:p>
    <w:p w14:paraId="60DA2539" w14:textId="77777777" w:rsidR="00E503EA" w:rsidRDefault="00E503EA" w:rsidP="00F62005">
      <w:pPr>
        <w:spacing w:line="276" w:lineRule="auto"/>
        <w:jc w:val="right"/>
        <w:rPr>
          <w:rFonts w:asciiTheme="minorHAnsi" w:hAnsiTheme="minorHAnsi" w:cstheme="minorHAnsi"/>
          <w:bCs/>
          <w:sz w:val="16"/>
          <w:szCs w:val="16"/>
          <w:bdr w:val="single" w:sz="4" w:space="0" w:color="auto"/>
        </w:rPr>
      </w:pPr>
    </w:p>
    <w:p w14:paraId="6D9CDA94" w14:textId="77777777" w:rsidR="005D3BB6" w:rsidRDefault="005D3BB6" w:rsidP="00F62005">
      <w:pPr>
        <w:spacing w:line="276" w:lineRule="auto"/>
        <w:jc w:val="right"/>
        <w:rPr>
          <w:rFonts w:asciiTheme="minorHAnsi" w:hAnsiTheme="minorHAnsi" w:cstheme="minorHAnsi"/>
          <w:bCs/>
          <w:sz w:val="16"/>
          <w:szCs w:val="16"/>
          <w:bdr w:val="single" w:sz="4" w:space="0" w:color="auto"/>
        </w:rPr>
      </w:pPr>
    </w:p>
    <w:p w14:paraId="357A60A5" w14:textId="77777777" w:rsidR="005D3BB6" w:rsidRDefault="005D3BB6" w:rsidP="00F62005">
      <w:pPr>
        <w:spacing w:line="276" w:lineRule="auto"/>
        <w:jc w:val="right"/>
        <w:rPr>
          <w:rFonts w:asciiTheme="minorHAnsi" w:hAnsiTheme="minorHAnsi" w:cstheme="minorHAnsi"/>
          <w:bCs/>
          <w:sz w:val="16"/>
          <w:szCs w:val="16"/>
          <w:bdr w:val="single" w:sz="4" w:space="0" w:color="auto"/>
        </w:rPr>
      </w:pPr>
    </w:p>
    <w:p w14:paraId="32DA5D9A" w14:textId="56B27B5A" w:rsidR="00DE707F" w:rsidRPr="00876DAE" w:rsidRDefault="00622AF9" w:rsidP="00F62005">
      <w:pPr>
        <w:spacing w:line="276" w:lineRule="auto"/>
        <w:jc w:val="right"/>
        <w:rPr>
          <w:rFonts w:asciiTheme="minorHAnsi" w:hAnsiTheme="minorHAnsi" w:cstheme="minorHAnsi"/>
          <w:bCs/>
          <w:sz w:val="16"/>
          <w:szCs w:val="16"/>
        </w:rPr>
      </w:pPr>
      <w:r w:rsidRPr="00876DAE">
        <w:rPr>
          <w:rFonts w:asciiTheme="minorHAnsi" w:hAnsiTheme="minorHAnsi" w:cstheme="minorHAnsi"/>
          <w:bCs/>
          <w:sz w:val="16"/>
          <w:szCs w:val="16"/>
          <w:bdr w:val="single" w:sz="4" w:space="0" w:color="auto"/>
        </w:rPr>
        <w:lastRenderedPageBreak/>
        <w:t>PRILOGA OBR</w:t>
      </w:r>
      <w:r w:rsidR="00863EF6">
        <w:rPr>
          <w:rFonts w:asciiTheme="minorHAnsi" w:hAnsiTheme="minorHAnsi" w:cstheme="minorHAnsi"/>
          <w:bCs/>
          <w:sz w:val="16"/>
          <w:szCs w:val="16"/>
          <w:bdr w:val="single" w:sz="4" w:space="0" w:color="auto"/>
        </w:rPr>
        <w:t>-</w:t>
      </w:r>
      <w:r w:rsidR="00E503EA">
        <w:rPr>
          <w:rFonts w:asciiTheme="minorHAnsi" w:hAnsiTheme="minorHAnsi" w:cstheme="minorHAnsi"/>
          <w:bCs/>
          <w:sz w:val="16"/>
          <w:szCs w:val="16"/>
          <w:bdr w:val="single" w:sz="4" w:space="0" w:color="auto"/>
        </w:rPr>
        <w:t>7</w:t>
      </w:r>
    </w:p>
    <w:p w14:paraId="7E45B79B" w14:textId="77777777" w:rsidR="00DE707F" w:rsidRPr="00777A0F" w:rsidRDefault="00DE707F" w:rsidP="00F62005">
      <w:pPr>
        <w:spacing w:line="276" w:lineRule="auto"/>
        <w:jc w:val="center"/>
        <w:rPr>
          <w:rFonts w:asciiTheme="minorHAnsi" w:hAnsiTheme="minorHAnsi" w:cstheme="minorHAnsi"/>
          <w:b/>
          <w:bCs/>
          <w:sz w:val="22"/>
          <w:szCs w:val="22"/>
        </w:rPr>
      </w:pPr>
      <w:r w:rsidRPr="00777A0F">
        <w:rPr>
          <w:rFonts w:asciiTheme="minorHAnsi" w:hAnsiTheme="minorHAnsi" w:cstheme="minorHAnsi"/>
          <w:b/>
          <w:bCs/>
          <w:sz w:val="22"/>
          <w:szCs w:val="22"/>
        </w:rPr>
        <w:t xml:space="preserve">VZOREC </w:t>
      </w:r>
      <w:r w:rsidR="00423BFB" w:rsidRPr="00777A0F">
        <w:rPr>
          <w:rFonts w:asciiTheme="minorHAnsi" w:hAnsiTheme="minorHAnsi" w:cstheme="minorHAnsi"/>
          <w:b/>
          <w:bCs/>
          <w:sz w:val="22"/>
          <w:szCs w:val="22"/>
        </w:rPr>
        <w:t>OKVIRNEGA SPORAZUMA</w:t>
      </w:r>
      <w:r w:rsidR="00E80C92" w:rsidRPr="00777A0F">
        <w:rPr>
          <w:rFonts w:asciiTheme="minorHAnsi" w:hAnsiTheme="minorHAnsi" w:cstheme="minorHAnsi"/>
          <w:b/>
          <w:bCs/>
          <w:sz w:val="22"/>
          <w:szCs w:val="22"/>
        </w:rPr>
        <w:t xml:space="preserve"> </w:t>
      </w:r>
    </w:p>
    <w:p w14:paraId="53A1AD45" w14:textId="77777777" w:rsidR="00DE707F" w:rsidRPr="00777A0F" w:rsidRDefault="00DE707F" w:rsidP="00F62005">
      <w:pPr>
        <w:spacing w:line="276" w:lineRule="auto"/>
        <w:jc w:val="both"/>
        <w:rPr>
          <w:rFonts w:asciiTheme="minorHAnsi" w:hAnsiTheme="minorHAnsi" w:cstheme="minorHAnsi"/>
          <w:bCs/>
          <w:sz w:val="22"/>
          <w:szCs w:val="22"/>
        </w:rPr>
      </w:pPr>
    </w:p>
    <w:p w14:paraId="7C81028F" w14:textId="77777777" w:rsidR="00DE707F" w:rsidRPr="00777A0F" w:rsidRDefault="00B92FBA" w:rsidP="00F62005">
      <w:pPr>
        <w:spacing w:line="276" w:lineRule="auto"/>
        <w:jc w:val="both"/>
        <w:rPr>
          <w:rFonts w:asciiTheme="minorHAnsi" w:hAnsiTheme="minorHAnsi" w:cstheme="minorHAnsi"/>
          <w:b/>
          <w:bCs/>
          <w:sz w:val="22"/>
          <w:szCs w:val="22"/>
        </w:rPr>
      </w:pPr>
      <w:r w:rsidRPr="00777A0F">
        <w:rPr>
          <w:rFonts w:asciiTheme="minorHAnsi" w:hAnsiTheme="minorHAnsi" w:cstheme="minorHAnsi"/>
          <w:b/>
          <w:bCs/>
          <w:sz w:val="22"/>
          <w:szCs w:val="22"/>
        </w:rPr>
        <w:t>Naročnik:</w:t>
      </w:r>
    </w:p>
    <w:p w14:paraId="388999B9" w14:textId="6A041CAC" w:rsidR="0005679A" w:rsidRDefault="00680C43" w:rsidP="0005679A">
      <w:pPr>
        <w:shd w:val="clear" w:color="auto" w:fill="FFFFFF"/>
        <w:spacing w:line="276" w:lineRule="auto"/>
        <w:rPr>
          <w:rFonts w:ascii="Calibri" w:hAnsi="Calibri" w:cs="Calibri"/>
          <w:bCs/>
          <w:sz w:val="22"/>
          <w:szCs w:val="22"/>
        </w:rPr>
      </w:pPr>
      <w:r w:rsidRPr="00680C43">
        <w:rPr>
          <w:rFonts w:ascii="Calibri" w:hAnsi="Calibri" w:cs="Calibri"/>
          <w:bCs/>
          <w:color w:val="000000"/>
          <w:sz w:val="22"/>
          <w:szCs w:val="22"/>
        </w:rPr>
        <w:t>Osnovna šola Ivana Roba Šempeter pri Gorici, Ulica Andreja Gabrščka 1, 5290 Šempeter pri Gorici</w:t>
      </w:r>
      <w:r w:rsidR="00B92FBA" w:rsidRPr="0005679A">
        <w:rPr>
          <w:rFonts w:asciiTheme="minorHAnsi" w:hAnsiTheme="minorHAnsi" w:cstheme="minorHAnsi"/>
          <w:sz w:val="22"/>
          <w:szCs w:val="22"/>
        </w:rPr>
        <w:t xml:space="preserve">, </w:t>
      </w:r>
      <w:r w:rsidR="008259BF" w:rsidRPr="0005679A">
        <w:rPr>
          <w:rFonts w:asciiTheme="minorHAnsi" w:hAnsiTheme="minorHAnsi" w:cstheme="minorHAnsi"/>
          <w:sz w:val="22"/>
          <w:szCs w:val="22"/>
        </w:rPr>
        <w:t xml:space="preserve">matična številka </w:t>
      </w:r>
      <w:r w:rsidRPr="00680C43">
        <w:rPr>
          <w:rFonts w:asciiTheme="minorHAnsi" w:hAnsiTheme="minorHAnsi" w:cstheme="minorHAnsi"/>
          <w:sz w:val="22"/>
          <w:szCs w:val="22"/>
        </w:rPr>
        <w:t>5089069000</w:t>
      </w:r>
      <w:r w:rsidR="008259BF" w:rsidRPr="0005679A">
        <w:rPr>
          <w:rFonts w:asciiTheme="minorHAnsi" w:hAnsiTheme="minorHAnsi" w:cstheme="minorHAnsi"/>
          <w:sz w:val="22"/>
          <w:szCs w:val="22"/>
        </w:rPr>
        <w:t xml:space="preserve">, </w:t>
      </w:r>
      <w:r w:rsidR="00FD16AA" w:rsidRPr="0005679A">
        <w:rPr>
          <w:rFonts w:asciiTheme="minorHAnsi" w:hAnsiTheme="minorHAnsi"/>
          <w:sz w:val="22"/>
          <w:szCs w:val="22"/>
        </w:rPr>
        <w:t xml:space="preserve">ID za DDV: </w:t>
      </w:r>
      <w:r w:rsidRPr="00680C43">
        <w:rPr>
          <w:rFonts w:asciiTheme="minorHAnsi" w:hAnsiTheme="minorHAnsi"/>
          <w:sz w:val="22"/>
          <w:szCs w:val="22"/>
        </w:rPr>
        <w:t>SI11522399</w:t>
      </w:r>
      <w:r w:rsidR="00777A0F" w:rsidRPr="0005679A">
        <w:rPr>
          <w:rFonts w:asciiTheme="minorHAnsi" w:hAnsiTheme="minorHAnsi" w:cstheme="minorHAnsi"/>
          <w:sz w:val="22"/>
          <w:szCs w:val="22"/>
        </w:rPr>
        <w:t>, ki jo</w:t>
      </w:r>
      <w:r w:rsidR="008259BF" w:rsidRPr="0005679A">
        <w:rPr>
          <w:rFonts w:asciiTheme="minorHAnsi" w:hAnsiTheme="minorHAnsi" w:cstheme="minorHAnsi"/>
          <w:sz w:val="22"/>
          <w:szCs w:val="22"/>
        </w:rPr>
        <w:t xml:space="preserve"> zastopa </w:t>
      </w:r>
      <w:r>
        <w:rPr>
          <w:rFonts w:asciiTheme="minorHAnsi" w:hAnsiTheme="minorHAnsi" w:cstheme="minorHAnsi"/>
          <w:sz w:val="22"/>
          <w:szCs w:val="22"/>
        </w:rPr>
        <w:t xml:space="preserve">ravnatelj </w:t>
      </w:r>
      <w:r w:rsidR="007F4C5E">
        <w:rPr>
          <w:rFonts w:asciiTheme="minorHAnsi" w:hAnsiTheme="minorHAnsi" w:cstheme="minorHAnsi"/>
          <w:sz w:val="22"/>
          <w:szCs w:val="22"/>
        </w:rPr>
        <w:t xml:space="preserve">mag. Primož </w:t>
      </w:r>
      <w:r w:rsidR="00334A0C" w:rsidRPr="00334A0C">
        <w:rPr>
          <w:rFonts w:asciiTheme="minorHAnsi" w:hAnsiTheme="minorHAnsi" w:cstheme="minorHAnsi"/>
          <w:sz w:val="22"/>
          <w:szCs w:val="22"/>
        </w:rPr>
        <w:t xml:space="preserve">Hvala </w:t>
      </w:r>
      <w:r w:rsidR="00137B15">
        <w:rPr>
          <w:rFonts w:asciiTheme="minorHAnsi" w:hAnsiTheme="minorHAnsi" w:cstheme="minorHAnsi"/>
          <w:sz w:val="22"/>
          <w:szCs w:val="22"/>
        </w:rPr>
        <w:t>Kamenšček</w:t>
      </w:r>
      <w:r w:rsidR="00334A0C" w:rsidRPr="00334A0C">
        <w:rPr>
          <w:rFonts w:asciiTheme="minorHAnsi" w:hAnsiTheme="minorHAnsi" w:cstheme="minorHAnsi"/>
          <w:sz w:val="22"/>
          <w:szCs w:val="22"/>
        </w:rPr>
        <w:t xml:space="preserve"> </w:t>
      </w:r>
    </w:p>
    <w:p w14:paraId="109912C0" w14:textId="77777777" w:rsidR="00876DAE" w:rsidRPr="00777A0F" w:rsidRDefault="005F3AC0" w:rsidP="00F62005">
      <w:pPr>
        <w:spacing w:line="276" w:lineRule="auto"/>
        <w:jc w:val="both"/>
        <w:rPr>
          <w:rFonts w:asciiTheme="minorHAnsi" w:hAnsiTheme="minorHAnsi" w:cstheme="minorHAnsi"/>
          <w:sz w:val="22"/>
          <w:szCs w:val="22"/>
        </w:rPr>
      </w:pPr>
      <w:r w:rsidRPr="00777A0F">
        <w:rPr>
          <w:rFonts w:asciiTheme="minorHAnsi" w:hAnsiTheme="minorHAnsi" w:cstheme="minorHAnsi"/>
          <w:sz w:val="22"/>
          <w:szCs w:val="22"/>
        </w:rPr>
        <w:t>(v nadaljevanju</w:t>
      </w:r>
      <w:r w:rsidRPr="00777A0F">
        <w:rPr>
          <w:rFonts w:asciiTheme="minorHAnsi" w:hAnsiTheme="minorHAnsi" w:cstheme="minorHAnsi"/>
          <w:b/>
          <w:sz w:val="22"/>
          <w:szCs w:val="22"/>
        </w:rPr>
        <w:t xml:space="preserve">  - zavarovanec</w:t>
      </w:r>
      <w:r w:rsidR="00B92FBA" w:rsidRPr="00777A0F">
        <w:rPr>
          <w:rFonts w:asciiTheme="minorHAnsi" w:hAnsiTheme="minorHAnsi" w:cstheme="minorHAnsi"/>
          <w:sz w:val="22"/>
          <w:szCs w:val="22"/>
        </w:rPr>
        <w:t>)</w:t>
      </w:r>
    </w:p>
    <w:p w14:paraId="181A2AD1" w14:textId="77777777" w:rsidR="00DE707F" w:rsidRPr="00777A0F" w:rsidRDefault="00DE707F" w:rsidP="00F62005">
      <w:pPr>
        <w:spacing w:line="276" w:lineRule="auto"/>
        <w:jc w:val="both"/>
        <w:rPr>
          <w:rFonts w:asciiTheme="minorHAnsi" w:hAnsiTheme="minorHAnsi" w:cstheme="minorHAnsi"/>
          <w:sz w:val="22"/>
          <w:szCs w:val="22"/>
        </w:rPr>
      </w:pPr>
      <w:r w:rsidRPr="00777A0F">
        <w:rPr>
          <w:rFonts w:asciiTheme="minorHAnsi" w:hAnsiTheme="minorHAnsi" w:cstheme="minorHAnsi"/>
          <w:sz w:val="22"/>
          <w:szCs w:val="22"/>
        </w:rPr>
        <w:t xml:space="preserve">in </w:t>
      </w:r>
    </w:p>
    <w:p w14:paraId="175C40F8" w14:textId="4B1CFDF7" w:rsidR="00DE707F" w:rsidRPr="00777A0F" w:rsidRDefault="006D5DA5" w:rsidP="00F62005">
      <w:pPr>
        <w:spacing w:line="276" w:lineRule="auto"/>
        <w:jc w:val="both"/>
        <w:rPr>
          <w:rFonts w:asciiTheme="minorHAnsi" w:hAnsiTheme="minorHAnsi" w:cstheme="minorHAnsi"/>
          <w:sz w:val="22"/>
          <w:szCs w:val="22"/>
        </w:rPr>
      </w:pPr>
      <w:r w:rsidRPr="00777A0F">
        <w:rPr>
          <w:rFonts w:asciiTheme="minorHAnsi" w:hAnsiTheme="minorHAnsi" w:cstheme="minorHAnsi"/>
          <w:b/>
          <w:bCs/>
          <w:sz w:val="22"/>
          <w:szCs w:val="22"/>
        </w:rPr>
        <w:t>Ponudnik</w:t>
      </w:r>
      <w:r w:rsidR="00DE707F" w:rsidRPr="00777A0F">
        <w:rPr>
          <w:rFonts w:asciiTheme="minorHAnsi" w:hAnsiTheme="minorHAnsi" w:cstheme="minorHAnsi"/>
          <w:sz w:val="22"/>
          <w:szCs w:val="22"/>
        </w:rPr>
        <w:t xml:space="preserve"> (firma in sedež) _______________________________________________, </w:t>
      </w:r>
      <w:r w:rsidR="008259BF" w:rsidRPr="00777A0F">
        <w:rPr>
          <w:rFonts w:asciiTheme="minorHAnsi" w:hAnsiTheme="minorHAnsi" w:cstheme="minorHAnsi"/>
          <w:sz w:val="22"/>
          <w:szCs w:val="22"/>
        </w:rPr>
        <w:t>matična številka ____________________</w:t>
      </w:r>
      <w:r w:rsidR="00DE707F" w:rsidRPr="00777A0F">
        <w:rPr>
          <w:rFonts w:asciiTheme="minorHAnsi" w:hAnsiTheme="minorHAnsi" w:cstheme="minorHAnsi"/>
          <w:sz w:val="22"/>
          <w:szCs w:val="22"/>
        </w:rPr>
        <w:t>ID za DDV: _________________, ki ga zastopa: ______________</w:t>
      </w:r>
      <w:r w:rsidR="00B92FBA" w:rsidRPr="00777A0F">
        <w:rPr>
          <w:rFonts w:asciiTheme="minorHAnsi" w:hAnsiTheme="minorHAnsi" w:cstheme="minorHAnsi"/>
          <w:sz w:val="22"/>
          <w:szCs w:val="22"/>
        </w:rPr>
        <w:t>____</w:t>
      </w:r>
      <w:r w:rsidR="00DE707F" w:rsidRPr="00777A0F">
        <w:rPr>
          <w:rFonts w:asciiTheme="minorHAnsi" w:hAnsiTheme="minorHAnsi" w:cstheme="minorHAnsi"/>
          <w:sz w:val="22"/>
          <w:szCs w:val="22"/>
        </w:rPr>
        <w:t xml:space="preserve">_________, </w:t>
      </w:r>
    </w:p>
    <w:p w14:paraId="49353A57" w14:textId="77777777" w:rsidR="00DE707F" w:rsidRDefault="005F3AC0" w:rsidP="00F62005">
      <w:pPr>
        <w:spacing w:line="276" w:lineRule="auto"/>
        <w:jc w:val="both"/>
        <w:rPr>
          <w:rFonts w:asciiTheme="minorHAnsi" w:hAnsiTheme="minorHAnsi" w:cstheme="minorHAnsi"/>
          <w:sz w:val="22"/>
          <w:szCs w:val="22"/>
        </w:rPr>
      </w:pPr>
      <w:r w:rsidRPr="00777A0F">
        <w:rPr>
          <w:rFonts w:asciiTheme="minorHAnsi" w:hAnsiTheme="minorHAnsi" w:cstheme="minorHAnsi"/>
          <w:sz w:val="22"/>
          <w:szCs w:val="22"/>
        </w:rPr>
        <w:t xml:space="preserve">(v nadaljevanju </w:t>
      </w:r>
      <w:r w:rsidR="00137F20" w:rsidRPr="00777A0F">
        <w:rPr>
          <w:rFonts w:asciiTheme="minorHAnsi" w:hAnsiTheme="minorHAnsi" w:cstheme="minorHAnsi"/>
          <w:sz w:val="22"/>
          <w:szCs w:val="22"/>
        </w:rPr>
        <w:t xml:space="preserve">- </w:t>
      </w:r>
      <w:r w:rsidRPr="00777A0F">
        <w:rPr>
          <w:rFonts w:asciiTheme="minorHAnsi" w:hAnsiTheme="minorHAnsi" w:cstheme="minorHAnsi"/>
          <w:b/>
          <w:sz w:val="22"/>
          <w:szCs w:val="22"/>
        </w:rPr>
        <w:t>zavarovatelj</w:t>
      </w:r>
      <w:r w:rsidRPr="00777A0F">
        <w:rPr>
          <w:rFonts w:asciiTheme="minorHAnsi" w:hAnsiTheme="minorHAnsi" w:cstheme="minorHAnsi"/>
          <w:sz w:val="22"/>
          <w:szCs w:val="22"/>
        </w:rPr>
        <w:t>)</w:t>
      </w:r>
    </w:p>
    <w:p w14:paraId="1A0C0A0D" w14:textId="77777777" w:rsidR="005F3AC0" w:rsidRPr="00DC1A4B" w:rsidRDefault="005F3AC0" w:rsidP="00F62005">
      <w:pPr>
        <w:spacing w:line="276" w:lineRule="auto"/>
        <w:jc w:val="both"/>
        <w:rPr>
          <w:rFonts w:asciiTheme="minorHAnsi" w:hAnsiTheme="minorHAnsi" w:cstheme="minorHAnsi"/>
          <w:sz w:val="22"/>
          <w:szCs w:val="22"/>
        </w:rPr>
      </w:pPr>
    </w:p>
    <w:p w14:paraId="5AEA6485" w14:textId="300130E1"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skleneta na podlagi javnega naročila po </w:t>
      </w:r>
      <w:r w:rsidR="006D5DA5">
        <w:rPr>
          <w:rFonts w:asciiTheme="minorHAnsi" w:hAnsiTheme="minorHAnsi" w:cstheme="minorHAnsi"/>
          <w:sz w:val="22"/>
          <w:szCs w:val="22"/>
        </w:rPr>
        <w:t>odprtem p</w:t>
      </w:r>
      <w:r w:rsidRPr="00DC1A4B">
        <w:rPr>
          <w:rFonts w:asciiTheme="minorHAnsi" w:hAnsiTheme="minorHAnsi" w:cstheme="minorHAnsi"/>
          <w:sz w:val="22"/>
          <w:szCs w:val="22"/>
        </w:rPr>
        <w:t xml:space="preserve">ostopku </w:t>
      </w:r>
      <w:r w:rsidR="00B92FBA">
        <w:rPr>
          <w:rFonts w:asciiTheme="minorHAnsi" w:hAnsiTheme="minorHAnsi" w:cstheme="minorHAnsi"/>
          <w:sz w:val="22"/>
          <w:szCs w:val="22"/>
        </w:rPr>
        <w:t>št. ___________</w:t>
      </w:r>
    </w:p>
    <w:p w14:paraId="6D1F2D50" w14:textId="77777777" w:rsidR="00DE707F" w:rsidRPr="00DC1A4B" w:rsidRDefault="00DE707F" w:rsidP="00F62005">
      <w:pPr>
        <w:spacing w:line="276" w:lineRule="auto"/>
        <w:jc w:val="both"/>
        <w:rPr>
          <w:rFonts w:asciiTheme="minorHAnsi" w:hAnsiTheme="minorHAnsi" w:cstheme="minorHAnsi"/>
          <w:sz w:val="22"/>
          <w:szCs w:val="22"/>
        </w:rPr>
      </w:pPr>
    </w:p>
    <w:p w14:paraId="249B3F94" w14:textId="77777777" w:rsidR="003151AC" w:rsidRPr="00B92FBA" w:rsidRDefault="003151AC" w:rsidP="00F62005">
      <w:pPr>
        <w:spacing w:line="276" w:lineRule="auto"/>
        <w:jc w:val="both"/>
        <w:rPr>
          <w:rFonts w:asciiTheme="minorHAnsi" w:hAnsiTheme="minorHAnsi" w:cstheme="minorHAnsi"/>
        </w:rPr>
      </w:pPr>
    </w:p>
    <w:p w14:paraId="69DFE951" w14:textId="77777777" w:rsidR="00DE707F" w:rsidRPr="00B92FBA" w:rsidRDefault="00423BFB" w:rsidP="00F62005">
      <w:pPr>
        <w:spacing w:line="276" w:lineRule="auto"/>
        <w:jc w:val="center"/>
        <w:rPr>
          <w:rFonts w:asciiTheme="minorHAnsi" w:hAnsiTheme="minorHAnsi" w:cstheme="minorHAnsi"/>
          <w:b/>
          <w:bCs/>
        </w:rPr>
      </w:pPr>
      <w:r>
        <w:rPr>
          <w:rFonts w:asciiTheme="minorHAnsi" w:hAnsiTheme="minorHAnsi" w:cstheme="minorHAnsi"/>
          <w:b/>
          <w:bCs/>
        </w:rPr>
        <w:t>OKVIRNI SPORAZUM</w:t>
      </w:r>
    </w:p>
    <w:p w14:paraId="4E06A6AF" w14:textId="77777777" w:rsidR="00DE707F" w:rsidRPr="00B92FBA" w:rsidRDefault="00DE707F" w:rsidP="00F62005">
      <w:pPr>
        <w:spacing w:line="276" w:lineRule="auto"/>
        <w:jc w:val="center"/>
        <w:rPr>
          <w:rFonts w:asciiTheme="minorHAnsi" w:hAnsiTheme="minorHAnsi" w:cstheme="minorHAnsi"/>
          <w:b/>
          <w:bCs/>
        </w:rPr>
      </w:pPr>
      <w:r w:rsidRPr="00B92FBA">
        <w:rPr>
          <w:rFonts w:asciiTheme="minorHAnsi" w:hAnsiTheme="minorHAnsi" w:cstheme="minorHAnsi"/>
          <w:b/>
          <w:bCs/>
        </w:rPr>
        <w:t>O ZAVAROVANJU PREMOŽENJA IN PREMOŽENJSKIH INTERESOV</w:t>
      </w:r>
    </w:p>
    <w:p w14:paraId="0D5C2F9D" w14:textId="77777777" w:rsidR="003151AC" w:rsidRDefault="003151AC" w:rsidP="00F62005">
      <w:pPr>
        <w:pStyle w:val="BodyText21"/>
        <w:spacing w:after="0" w:line="276" w:lineRule="auto"/>
        <w:rPr>
          <w:rFonts w:asciiTheme="minorHAnsi" w:hAnsiTheme="minorHAnsi" w:cstheme="minorHAnsi"/>
          <w:sz w:val="22"/>
          <w:szCs w:val="22"/>
          <w:lang w:val="en-GB" w:eastAsia="en-US"/>
        </w:rPr>
      </w:pPr>
    </w:p>
    <w:p w14:paraId="7323DEBD" w14:textId="19A9ECA9" w:rsidR="00F36BEB" w:rsidRDefault="00F36BEB" w:rsidP="00F36BEB">
      <w:pPr>
        <w:pStyle w:val="BodyText21"/>
        <w:numPr>
          <w:ilvl w:val="0"/>
          <w:numId w:val="43"/>
        </w:numPr>
        <w:spacing w:after="0" w:line="276" w:lineRule="auto"/>
        <w:jc w:val="center"/>
        <w:rPr>
          <w:rFonts w:asciiTheme="minorHAnsi" w:hAnsiTheme="minorHAnsi" w:cstheme="minorHAnsi"/>
          <w:b/>
          <w:sz w:val="22"/>
          <w:szCs w:val="22"/>
          <w:lang w:val="en-GB" w:eastAsia="en-US"/>
        </w:rPr>
      </w:pPr>
      <w:r w:rsidRPr="00F36BEB">
        <w:rPr>
          <w:rFonts w:asciiTheme="minorHAnsi" w:hAnsiTheme="minorHAnsi" w:cstheme="minorHAnsi"/>
          <w:b/>
          <w:sz w:val="22"/>
          <w:szCs w:val="22"/>
          <w:lang w:val="en-GB" w:eastAsia="en-US"/>
        </w:rPr>
        <w:t>UVODNA DOLOČILA</w:t>
      </w:r>
    </w:p>
    <w:p w14:paraId="26E8CCFD" w14:textId="77777777" w:rsidR="00F36BEB" w:rsidRPr="00F36BEB" w:rsidRDefault="00F36BEB" w:rsidP="00F36BEB">
      <w:pPr>
        <w:pStyle w:val="BodyText21"/>
        <w:spacing w:after="0" w:line="276" w:lineRule="auto"/>
        <w:ind w:left="1080"/>
        <w:rPr>
          <w:rFonts w:asciiTheme="minorHAnsi" w:hAnsiTheme="minorHAnsi" w:cstheme="minorHAnsi"/>
          <w:b/>
          <w:sz w:val="22"/>
          <w:szCs w:val="22"/>
          <w:lang w:val="en-GB" w:eastAsia="en-US"/>
        </w:rPr>
      </w:pPr>
    </w:p>
    <w:p w14:paraId="4DCC8FD0"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247C991" w14:textId="3BB4F3BD" w:rsidR="008259BF" w:rsidRDefault="00DE707F" w:rsidP="008259BF">
      <w:pPr>
        <w:spacing w:line="340" w:lineRule="exact"/>
        <w:jc w:val="both"/>
        <w:rPr>
          <w:rFonts w:ascii="Calibri" w:hAnsi="Calibri" w:cs="Calibri"/>
          <w:sz w:val="22"/>
          <w:szCs w:val="22"/>
        </w:rPr>
      </w:pPr>
      <w:r w:rsidRPr="00DC1A4B">
        <w:rPr>
          <w:rFonts w:asciiTheme="minorHAnsi" w:hAnsiTheme="minorHAnsi" w:cstheme="minorHAnsi"/>
          <w:sz w:val="22"/>
          <w:szCs w:val="22"/>
        </w:rPr>
        <w:t>Pogodbeni stranki ugotavljata, da je zavarovanec izvedel postopek oddaje javnega naročila za storitve zavarovanja premoženja in premoženjskih interesov in je bil zavarovatelj izbran kot najugodnejši ponudnik v postopku javnega naročila</w:t>
      </w:r>
      <w:r w:rsidR="006D5DA5">
        <w:rPr>
          <w:rFonts w:asciiTheme="minorHAnsi" w:hAnsiTheme="minorHAnsi" w:cstheme="minorHAnsi"/>
          <w:sz w:val="22"/>
          <w:szCs w:val="22"/>
        </w:rPr>
        <w:t xml:space="preserve"> po odprtem postopku</w:t>
      </w:r>
      <w:r w:rsidR="006C637C">
        <w:rPr>
          <w:rFonts w:asciiTheme="minorHAnsi" w:hAnsiTheme="minorHAnsi" w:cstheme="minorHAnsi"/>
          <w:sz w:val="22"/>
          <w:szCs w:val="22"/>
        </w:rPr>
        <w:t xml:space="preserve">, objavljenem </w:t>
      </w:r>
      <w:r w:rsidRPr="00DC1A4B">
        <w:rPr>
          <w:rFonts w:asciiTheme="minorHAnsi" w:hAnsiTheme="minorHAnsi" w:cstheme="minorHAnsi"/>
          <w:sz w:val="22"/>
          <w:szCs w:val="22"/>
        </w:rPr>
        <w:t xml:space="preserve">na Portalu javnih naročil dne </w:t>
      </w:r>
      <w:r w:rsidR="00777A0F">
        <w:rPr>
          <w:rFonts w:asciiTheme="minorHAnsi" w:hAnsiTheme="minorHAnsi" w:cstheme="minorHAnsi"/>
          <w:sz w:val="22"/>
          <w:szCs w:val="22"/>
        </w:rPr>
        <w:t>___________</w:t>
      </w:r>
      <w:r w:rsidR="006D5DA5" w:rsidRPr="00DC1A4B">
        <w:rPr>
          <w:rFonts w:asciiTheme="minorHAnsi" w:hAnsiTheme="minorHAnsi" w:cstheme="minorHAnsi"/>
          <w:sz w:val="22"/>
          <w:szCs w:val="22"/>
        </w:rPr>
        <w:t xml:space="preserve">, s številko </w:t>
      </w:r>
      <w:r w:rsidR="006D5DA5">
        <w:rPr>
          <w:rFonts w:asciiTheme="minorHAnsi" w:hAnsiTheme="minorHAnsi" w:cstheme="minorHAnsi"/>
          <w:sz w:val="22"/>
          <w:szCs w:val="22"/>
        </w:rPr>
        <w:t xml:space="preserve">_________ </w:t>
      </w:r>
      <w:r w:rsidR="008259BF">
        <w:rPr>
          <w:rFonts w:ascii="Calibri" w:hAnsi="Calibri" w:cs="Calibri"/>
          <w:sz w:val="22"/>
          <w:szCs w:val="22"/>
        </w:rPr>
        <w:t>.</w:t>
      </w:r>
    </w:p>
    <w:p w14:paraId="3116EC58" w14:textId="77777777" w:rsidR="00777A0F" w:rsidRDefault="00777A0F" w:rsidP="008259BF">
      <w:pPr>
        <w:spacing w:line="340" w:lineRule="exact"/>
        <w:jc w:val="both"/>
        <w:rPr>
          <w:rFonts w:ascii="Calibri" w:hAnsi="Calibri" w:cs="Calibri"/>
          <w:sz w:val="22"/>
          <w:szCs w:val="22"/>
        </w:rPr>
      </w:pPr>
    </w:p>
    <w:p w14:paraId="09B7CB23" w14:textId="77777777" w:rsidR="008259BF" w:rsidRDefault="008259BF" w:rsidP="008259BF">
      <w:pPr>
        <w:spacing w:line="340" w:lineRule="exact"/>
        <w:jc w:val="both"/>
        <w:rPr>
          <w:rFonts w:ascii="Calibri" w:hAnsi="Calibri" w:cs="Calibri"/>
          <w:sz w:val="22"/>
          <w:szCs w:val="22"/>
        </w:rPr>
      </w:pPr>
      <w:r>
        <w:rPr>
          <w:rFonts w:ascii="Calibri" w:hAnsi="Calibri" w:cs="Calibri"/>
          <w:sz w:val="22"/>
          <w:szCs w:val="22"/>
        </w:rPr>
        <w:t>Razpisna dokumentacija in ponudba zavarovatelja sta kot priloga sestavni del tega sporazuma.</w:t>
      </w:r>
    </w:p>
    <w:p w14:paraId="5099C6FC" w14:textId="77777777" w:rsidR="006D5DA5" w:rsidRDefault="006D5DA5" w:rsidP="00F62005">
      <w:pPr>
        <w:spacing w:line="276" w:lineRule="auto"/>
        <w:jc w:val="both"/>
        <w:rPr>
          <w:rFonts w:asciiTheme="minorHAnsi" w:hAnsiTheme="minorHAnsi" w:cstheme="minorHAnsi"/>
          <w:sz w:val="22"/>
          <w:szCs w:val="22"/>
        </w:rPr>
      </w:pPr>
    </w:p>
    <w:p w14:paraId="096C6A01" w14:textId="20F70835" w:rsidR="00DE707F" w:rsidRPr="00F36BEB" w:rsidRDefault="00DE707F" w:rsidP="00F36BEB">
      <w:pPr>
        <w:pStyle w:val="Odstavekseznama"/>
        <w:numPr>
          <w:ilvl w:val="0"/>
          <w:numId w:val="43"/>
        </w:numPr>
        <w:jc w:val="center"/>
        <w:rPr>
          <w:rFonts w:asciiTheme="minorHAnsi" w:hAnsiTheme="minorHAnsi" w:cstheme="minorHAnsi"/>
          <w:b/>
          <w:bCs/>
        </w:rPr>
      </w:pPr>
      <w:r w:rsidRPr="00F36BEB">
        <w:rPr>
          <w:rFonts w:asciiTheme="minorHAnsi" w:hAnsiTheme="minorHAnsi" w:cstheme="minorHAnsi"/>
          <w:b/>
          <w:bCs/>
        </w:rPr>
        <w:t>PREDMET POGODBE</w:t>
      </w:r>
    </w:p>
    <w:p w14:paraId="5C2D2743"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B480FEE" w14:textId="77777777"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Predmet te</w:t>
      </w:r>
      <w:r w:rsidR="005F3AC0">
        <w:rPr>
          <w:rFonts w:asciiTheme="minorHAnsi" w:hAnsiTheme="minorHAnsi" w:cstheme="minorHAnsi"/>
          <w:sz w:val="22"/>
          <w:szCs w:val="22"/>
        </w:rPr>
        <w:t>ga sporazuma</w:t>
      </w:r>
      <w:r w:rsidRPr="00DC1A4B">
        <w:rPr>
          <w:rFonts w:asciiTheme="minorHAnsi" w:hAnsiTheme="minorHAnsi" w:cstheme="minorHAnsi"/>
          <w:sz w:val="22"/>
          <w:szCs w:val="22"/>
        </w:rPr>
        <w:t xml:space="preserve"> so naslednje vrste zavarovanj:</w:t>
      </w:r>
    </w:p>
    <w:p w14:paraId="2697E817" w14:textId="77777777" w:rsidR="00B92FBA" w:rsidRPr="00B92FBA" w:rsidRDefault="00B92FBA" w:rsidP="00F62005">
      <w:pPr>
        <w:spacing w:line="276" w:lineRule="auto"/>
        <w:jc w:val="both"/>
        <w:rPr>
          <w:rFonts w:asciiTheme="minorHAnsi" w:hAnsiTheme="minorHAnsi" w:cstheme="minorHAnsi"/>
          <w:b/>
          <w:sz w:val="14"/>
          <w:szCs w:val="14"/>
        </w:rPr>
      </w:pPr>
    </w:p>
    <w:p w14:paraId="66569986" w14:textId="27F76C3C" w:rsidR="00DE707F" w:rsidRPr="00DC1A4B" w:rsidRDefault="00B92FBA"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 xml:space="preserve">Požarno </w:t>
      </w:r>
      <w:r w:rsidR="00511EC5">
        <w:rPr>
          <w:rFonts w:asciiTheme="minorHAnsi" w:hAnsiTheme="minorHAnsi" w:cstheme="minorHAnsi"/>
          <w:lang w:val="sl-SI"/>
        </w:rPr>
        <w:t xml:space="preserve">in potresno </w:t>
      </w:r>
      <w:r>
        <w:rPr>
          <w:rFonts w:asciiTheme="minorHAnsi" w:hAnsiTheme="minorHAnsi" w:cstheme="minorHAnsi"/>
          <w:lang w:val="sl-SI"/>
        </w:rPr>
        <w:t>zavarovanje</w:t>
      </w:r>
      <w:r w:rsidR="00DE707F" w:rsidRPr="00DC1A4B">
        <w:rPr>
          <w:rFonts w:asciiTheme="minorHAnsi" w:hAnsiTheme="minorHAnsi" w:cstheme="minorHAnsi"/>
          <w:lang w:val="sl-SI"/>
        </w:rPr>
        <w:t>,</w:t>
      </w:r>
    </w:p>
    <w:p w14:paraId="7AA72B93" w14:textId="77777777" w:rsidR="00511EC5" w:rsidRDefault="00DE707F" w:rsidP="00511EC5">
      <w:pPr>
        <w:pStyle w:val="BodyText22"/>
        <w:numPr>
          <w:ilvl w:val="0"/>
          <w:numId w:val="22"/>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Strojelom</w:t>
      </w:r>
      <w:r w:rsidR="00B92FBA">
        <w:rPr>
          <w:rFonts w:asciiTheme="minorHAnsi" w:hAnsiTheme="minorHAnsi" w:cstheme="minorHAnsi"/>
          <w:lang w:val="sl-SI"/>
        </w:rPr>
        <w:t>no zavarovanje</w:t>
      </w:r>
      <w:r w:rsidRPr="00DC1A4B">
        <w:rPr>
          <w:rFonts w:asciiTheme="minorHAnsi" w:hAnsiTheme="minorHAnsi" w:cstheme="minorHAnsi"/>
          <w:lang w:val="sl-SI"/>
        </w:rPr>
        <w:t>,</w:t>
      </w:r>
      <w:r w:rsidR="00511EC5" w:rsidRPr="00511EC5">
        <w:rPr>
          <w:rFonts w:asciiTheme="minorHAnsi" w:hAnsiTheme="minorHAnsi" w:cstheme="minorHAnsi"/>
          <w:lang w:val="sl-SI"/>
        </w:rPr>
        <w:t xml:space="preserve"> </w:t>
      </w:r>
    </w:p>
    <w:p w14:paraId="402329D3" w14:textId="7A3F9598" w:rsidR="00511EC5" w:rsidRPr="00DC1A4B" w:rsidRDefault="00511EC5" w:rsidP="00511EC5">
      <w:pPr>
        <w:pStyle w:val="BodyText22"/>
        <w:numPr>
          <w:ilvl w:val="0"/>
          <w:numId w:val="22"/>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w:t>
      </w:r>
      <w:r w:rsidRPr="00DC1A4B">
        <w:rPr>
          <w:rFonts w:asciiTheme="minorHAnsi" w:hAnsiTheme="minorHAnsi" w:cstheme="minorHAnsi"/>
          <w:lang w:val="sl-SI"/>
        </w:rPr>
        <w:t xml:space="preserve"> </w:t>
      </w:r>
      <w:r>
        <w:rPr>
          <w:rFonts w:asciiTheme="minorHAnsi" w:hAnsiTheme="minorHAnsi" w:cstheme="minorHAnsi"/>
          <w:lang w:val="sl-SI"/>
        </w:rPr>
        <w:t>v</w:t>
      </w:r>
      <w:r w:rsidRPr="00DC1A4B">
        <w:rPr>
          <w:rFonts w:asciiTheme="minorHAnsi" w:hAnsiTheme="minorHAnsi" w:cstheme="minorHAnsi"/>
          <w:lang w:val="sl-SI"/>
        </w:rPr>
        <w:t>lom</w:t>
      </w:r>
      <w:r>
        <w:rPr>
          <w:rFonts w:asciiTheme="minorHAnsi" w:hAnsiTheme="minorHAnsi" w:cstheme="minorHAnsi"/>
          <w:lang w:val="sl-SI"/>
        </w:rPr>
        <w:t>a</w:t>
      </w:r>
      <w:r w:rsidRPr="00DC1A4B">
        <w:rPr>
          <w:rFonts w:asciiTheme="minorHAnsi" w:hAnsiTheme="minorHAnsi" w:cstheme="minorHAnsi"/>
          <w:lang w:val="sl-SI"/>
        </w:rPr>
        <w:t>,</w:t>
      </w:r>
    </w:p>
    <w:p w14:paraId="01992E93" w14:textId="6C9C6FFA" w:rsidR="006D6DB5" w:rsidRDefault="006D6DB5"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stekla,</w:t>
      </w:r>
    </w:p>
    <w:p w14:paraId="41517315" w14:textId="0D915F63" w:rsidR="00777A0F" w:rsidRPr="00DC1A4B" w:rsidRDefault="00777A0F" w:rsidP="00777A0F">
      <w:pPr>
        <w:pStyle w:val="BodyText22"/>
        <w:numPr>
          <w:ilvl w:val="0"/>
          <w:numId w:val="22"/>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 xml:space="preserve">Zavarovanje </w:t>
      </w:r>
      <w:r w:rsidR="006D6DB5">
        <w:rPr>
          <w:rFonts w:asciiTheme="minorHAnsi" w:hAnsiTheme="minorHAnsi" w:cstheme="minorHAnsi"/>
          <w:lang w:val="sl-SI"/>
        </w:rPr>
        <w:t>odgovornosti.</w:t>
      </w:r>
    </w:p>
    <w:p w14:paraId="66E2DB3A" w14:textId="77777777" w:rsidR="00777A0F" w:rsidRDefault="00777A0F" w:rsidP="00F62005">
      <w:pPr>
        <w:pStyle w:val="BodyText22"/>
        <w:spacing w:line="276" w:lineRule="auto"/>
        <w:rPr>
          <w:rFonts w:asciiTheme="minorHAnsi" w:hAnsiTheme="minorHAnsi" w:cstheme="minorHAnsi"/>
          <w:lang w:val="sl-SI"/>
        </w:rPr>
      </w:pPr>
    </w:p>
    <w:p w14:paraId="4A73808A" w14:textId="77777777" w:rsidR="00DE707F" w:rsidRDefault="00DE707F" w:rsidP="00F36BEB">
      <w:pPr>
        <w:pStyle w:val="Odstavekseznama"/>
        <w:numPr>
          <w:ilvl w:val="0"/>
          <w:numId w:val="43"/>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SPLOŠNE DOLOČBE</w:t>
      </w:r>
    </w:p>
    <w:p w14:paraId="4C170EDD" w14:textId="77777777" w:rsidR="001D6941" w:rsidRPr="001D6941" w:rsidRDefault="001D6941" w:rsidP="00F62005">
      <w:pPr>
        <w:spacing w:line="276" w:lineRule="auto"/>
        <w:ind w:left="360"/>
        <w:rPr>
          <w:rFonts w:asciiTheme="minorHAnsi" w:hAnsiTheme="minorHAnsi" w:cstheme="minorHAnsi"/>
          <w:b/>
          <w:bCs/>
        </w:rPr>
      </w:pPr>
    </w:p>
    <w:p w14:paraId="2BA2213C"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5E1B253" w14:textId="2A5F1C66" w:rsidR="006C0081" w:rsidRPr="006C0081" w:rsidRDefault="005F3AC0" w:rsidP="006C0081">
      <w:pPr>
        <w:pStyle w:val="Naslov2MK"/>
        <w:tabs>
          <w:tab w:val="clear" w:pos="720"/>
        </w:tabs>
        <w:spacing w:line="276" w:lineRule="auto"/>
        <w:ind w:left="0" w:firstLine="0"/>
        <w:jc w:val="both"/>
        <w:rPr>
          <w:rFonts w:asciiTheme="minorHAnsi" w:hAnsiTheme="minorHAnsi" w:cstheme="minorHAnsi"/>
          <w:b w:val="0"/>
          <w:bCs w:val="0"/>
        </w:rPr>
      </w:pPr>
      <w:r w:rsidRPr="00497CE2">
        <w:rPr>
          <w:rFonts w:asciiTheme="minorHAnsi" w:hAnsiTheme="minorHAnsi" w:cstheme="minorHAnsi"/>
          <w:b w:val="0"/>
        </w:rPr>
        <w:lastRenderedPageBreak/>
        <w:t>Okvirni sporazum</w:t>
      </w:r>
      <w:r w:rsidR="00DE707F" w:rsidRPr="00497CE2">
        <w:rPr>
          <w:rFonts w:asciiTheme="minorHAnsi" w:hAnsiTheme="minorHAnsi" w:cstheme="minorHAnsi"/>
          <w:b w:val="0"/>
        </w:rPr>
        <w:t xml:space="preserve"> se sklepa za zavarovalno obdobje</w:t>
      </w:r>
      <w:r w:rsidR="000B275D" w:rsidRPr="00497CE2">
        <w:rPr>
          <w:rFonts w:asciiTheme="minorHAnsi" w:hAnsiTheme="minorHAnsi" w:cstheme="minorHAnsi"/>
          <w:b w:val="0"/>
        </w:rPr>
        <w:t xml:space="preserve"> </w:t>
      </w:r>
      <w:r w:rsidR="00AD40DD">
        <w:rPr>
          <w:rFonts w:asciiTheme="minorHAnsi" w:hAnsiTheme="minorHAnsi" w:cstheme="minorHAnsi"/>
          <w:b w:val="0"/>
        </w:rPr>
        <w:t xml:space="preserve">petih </w:t>
      </w:r>
      <w:r w:rsidR="00F36BEB" w:rsidRPr="00497CE2">
        <w:rPr>
          <w:rFonts w:asciiTheme="minorHAnsi" w:hAnsiTheme="minorHAnsi" w:cstheme="minorHAnsi"/>
          <w:b w:val="0"/>
        </w:rPr>
        <w:t>(</w:t>
      </w:r>
      <w:r w:rsidR="00AD40DD">
        <w:rPr>
          <w:rFonts w:asciiTheme="minorHAnsi" w:hAnsiTheme="minorHAnsi" w:cstheme="minorHAnsi"/>
          <w:b w:val="0"/>
        </w:rPr>
        <w:t>5</w:t>
      </w:r>
      <w:r w:rsidR="00F36BEB" w:rsidRPr="00497CE2">
        <w:rPr>
          <w:rFonts w:asciiTheme="minorHAnsi" w:hAnsiTheme="minorHAnsi" w:cstheme="minorHAnsi"/>
          <w:b w:val="0"/>
        </w:rPr>
        <w:t>) let</w:t>
      </w:r>
      <w:r w:rsidR="00DE707F" w:rsidRPr="00497CE2">
        <w:rPr>
          <w:rFonts w:asciiTheme="minorHAnsi" w:hAnsiTheme="minorHAnsi" w:cstheme="minorHAnsi"/>
          <w:b w:val="0"/>
        </w:rPr>
        <w:t xml:space="preserve">, in sicer od </w:t>
      </w:r>
      <w:r w:rsidR="00200B7E">
        <w:rPr>
          <w:rFonts w:asciiTheme="minorHAnsi" w:hAnsiTheme="minorHAnsi" w:cstheme="minorHAnsi"/>
          <w:b w:val="0"/>
        </w:rPr>
        <w:t>3</w:t>
      </w:r>
      <w:r w:rsidR="0096032B">
        <w:rPr>
          <w:rFonts w:asciiTheme="minorHAnsi" w:hAnsiTheme="minorHAnsi" w:cstheme="minorHAnsi"/>
          <w:b w:val="0"/>
        </w:rPr>
        <w:t>0</w:t>
      </w:r>
      <w:r w:rsidR="00777A0F" w:rsidRPr="00497CE2">
        <w:rPr>
          <w:rFonts w:asciiTheme="minorHAnsi" w:hAnsiTheme="minorHAnsi" w:cstheme="minorHAnsi"/>
          <w:b w:val="0"/>
        </w:rPr>
        <w:t>.</w:t>
      </w:r>
      <w:r w:rsidR="0096032B">
        <w:rPr>
          <w:rFonts w:asciiTheme="minorHAnsi" w:hAnsiTheme="minorHAnsi" w:cstheme="minorHAnsi"/>
          <w:b w:val="0"/>
        </w:rPr>
        <w:t>9</w:t>
      </w:r>
      <w:r w:rsidR="00200B7E">
        <w:rPr>
          <w:rFonts w:asciiTheme="minorHAnsi" w:hAnsiTheme="minorHAnsi" w:cstheme="minorHAnsi"/>
          <w:b w:val="0"/>
        </w:rPr>
        <w:t>.2017 od 24</w:t>
      </w:r>
      <w:r w:rsidR="00F36BEB" w:rsidRPr="00497CE2">
        <w:rPr>
          <w:rFonts w:asciiTheme="minorHAnsi" w:hAnsiTheme="minorHAnsi" w:cstheme="minorHAnsi"/>
          <w:b w:val="0"/>
        </w:rPr>
        <w:t xml:space="preserve">.00 </w:t>
      </w:r>
      <w:r w:rsidR="006C0081" w:rsidRPr="00497CE2">
        <w:rPr>
          <w:rFonts w:asciiTheme="minorHAnsi" w:hAnsiTheme="minorHAnsi" w:cstheme="minorHAnsi"/>
          <w:b w:val="0"/>
        </w:rPr>
        <w:t>do</w:t>
      </w:r>
      <w:r w:rsidR="00FD16AA" w:rsidRPr="00497CE2">
        <w:rPr>
          <w:rFonts w:asciiTheme="minorHAnsi" w:hAnsiTheme="minorHAnsi" w:cstheme="minorHAnsi"/>
          <w:b w:val="0"/>
        </w:rPr>
        <w:t xml:space="preserve"> </w:t>
      </w:r>
      <w:r w:rsidR="00777A0F" w:rsidRPr="00497CE2">
        <w:rPr>
          <w:rFonts w:asciiTheme="minorHAnsi" w:hAnsiTheme="minorHAnsi" w:cstheme="minorHAnsi"/>
          <w:b w:val="0"/>
        </w:rPr>
        <w:t>3</w:t>
      </w:r>
      <w:r w:rsidR="0096032B">
        <w:rPr>
          <w:rFonts w:asciiTheme="minorHAnsi" w:hAnsiTheme="minorHAnsi" w:cstheme="minorHAnsi"/>
          <w:b w:val="0"/>
        </w:rPr>
        <w:t>0</w:t>
      </w:r>
      <w:r w:rsidR="00AD40DD">
        <w:rPr>
          <w:rFonts w:asciiTheme="minorHAnsi" w:hAnsiTheme="minorHAnsi" w:cstheme="minorHAnsi"/>
          <w:b w:val="0"/>
        </w:rPr>
        <w:t>.</w:t>
      </w:r>
      <w:r w:rsidR="0096032B">
        <w:rPr>
          <w:rFonts w:asciiTheme="minorHAnsi" w:hAnsiTheme="minorHAnsi" w:cstheme="minorHAnsi"/>
          <w:b w:val="0"/>
        </w:rPr>
        <w:t>9</w:t>
      </w:r>
      <w:r w:rsidR="00777A0F" w:rsidRPr="00497CE2">
        <w:rPr>
          <w:rFonts w:asciiTheme="minorHAnsi" w:hAnsiTheme="minorHAnsi" w:cstheme="minorHAnsi"/>
          <w:b w:val="0"/>
        </w:rPr>
        <w:t>.202</w:t>
      </w:r>
      <w:r w:rsidR="00AD40DD">
        <w:rPr>
          <w:rFonts w:asciiTheme="minorHAnsi" w:hAnsiTheme="minorHAnsi" w:cstheme="minorHAnsi"/>
          <w:b w:val="0"/>
        </w:rPr>
        <w:t>2</w:t>
      </w:r>
      <w:r w:rsidR="00F36BEB" w:rsidRPr="00497CE2">
        <w:rPr>
          <w:rFonts w:asciiTheme="minorHAnsi" w:hAnsiTheme="minorHAnsi" w:cstheme="minorHAnsi"/>
          <w:b w:val="0"/>
        </w:rPr>
        <w:t xml:space="preserve"> do 24.00</w:t>
      </w:r>
      <w:r w:rsidR="00DE707F" w:rsidRPr="00497CE2">
        <w:rPr>
          <w:rFonts w:asciiTheme="minorHAnsi" w:hAnsiTheme="minorHAnsi" w:cstheme="minorHAnsi"/>
          <w:b w:val="0"/>
        </w:rPr>
        <w:t>.</w:t>
      </w:r>
      <w:r w:rsidR="006C0081" w:rsidRPr="006C0081">
        <w:rPr>
          <w:rFonts w:asciiTheme="minorHAnsi" w:hAnsiTheme="minorHAnsi" w:cstheme="minorHAnsi"/>
          <w:b w:val="0"/>
          <w:bCs w:val="0"/>
        </w:rPr>
        <w:t xml:space="preserve"> </w:t>
      </w:r>
    </w:p>
    <w:p w14:paraId="61873DEA" w14:textId="77777777" w:rsidR="00DE707F" w:rsidRDefault="00DE707F" w:rsidP="00F62005">
      <w:pPr>
        <w:spacing w:line="276" w:lineRule="auto"/>
        <w:jc w:val="both"/>
        <w:rPr>
          <w:rFonts w:asciiTheme="minorHAnsi" w:hAnsiTheme="minorHAnsi" w:cstheme="minorHAnsi"/>
          <w:sz w:val="22"/>
          <w:szCs w:val="22"/>
        </w:rPr>
      </w:pPr>
    </w:p>
    <w:p w14:paraId="1C5F2DC6"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A6BD0C3" w14:textId="77777777"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Zavarovanec s podpisom te</w:t>
      </w:r>
      <w:r w:rsidR="005F3AC0">
        <w:rPr>
          <w:rFonts w:asciiTheme="minorHAnsi" w:hAnsiTheme="minorHAnsi" w:cstheme="minorHAnsi"/>
          <w:sz w:val="22"/>
          <w:szCs w:val="22"/>
        </w:rPr>
        <w:t>ga sporazuma</w:t>
      </w:r>
      <w:r w:rsidRPr="00DC1A4B">
        <w:rPr>
          <w:rFonts w:asciiTheme="minorHAnsi" w:hAnsiTheme="minorHAnsi" w:cstheme="minorHAnsi"/>
          <w:sz w:val="22"/>
          <w:szCs w:val="22"/>
        </w:rPr>
        <w:t xml:space="preserve"> sprejema splošne in posebne zavarovalne pogoje zavarovatelja v obsegu, ki ni</w:t>
      </w:r>
      <w:r w:rsidR="00067DF3" w:rsidRPr="00DC1A4B">
        <w:rPr>
          <w:rFonts w:asciiTheme="minorHAnsi" w:hAnsiTheme="minorHAnsi" w:cstheme="minorHAnsi"/>
          <w:sz w:val="22"/>
          <w:szCs w:val="22"/>
        </w:rPr>
        <w:t>so</w:t>
      </w:r>
      <w:r w:rsidRPr="00DC1A4B">
        <w:rPr>
          <w:rFonts w:asciiTheme="minorHAnsi" w:hAnsiTheme="minorHAnsi" w:cstheme="minorHAnsi"/>
          <w:sz w:val="22"/>
          <w:szCs w:val="22"/>
        </w:rPr>
        <w:t xml:space="preserve"> v nasprotju z zahtevami, dopolnitvami in spremembami razpisne dokumentacije zavarovanca v javnem naročilu, navedenem v 1. členu te pogodbe</w:t>
      </w:r>
      <w:r w:rsidR="006C637C">
        <w:rPr>
          <w:rFonts w:asciiTheme="minorHAnsi" w:hAnsiTheme="minorHAnsi" w:cstheme="minorHAnsi"/>
          <w:sz w:val="22"/>
          <w:szCs w:val="22"/>
        </w:rPr>
        <w:t>,</w:t>
      </w:r>
      <w:r w:rsidR="005F3AC0">
        <w:rPr>
          <w:rFonts w:asciiTheme="minorHAnsi" w:hAnsiTheme="minorHAnsi" w:cstheme="minorHAnsi"/>
          <w:sz w:val="22"/>
          <w:szCs w:val="22"/>
        </w:rPr>
        <w:t xml:space="preserve"> h kateremu so bili tudi priloženi.</w:t>
      </w:r>
      <w:r w:rsidRPr="00DC1A4B">
        <w:rPr>
          <w:rFonts w:asciiTheme="minorHAnsi" w:hAnsiTheme="minorHAnsi" w:cstheme="minorHAnsi"/>
          <w:sz w:val="22"/>
          <w:szCs w:val="22"/>
        </w:rPr>
        <w:t xml:space="preserve"> </w:t>
      </w:r>
    </w:p>
    <w:p w14:paraId="1F1E9416" w14:textId="77777777" w:rsidR="00F36BEB" w:rsidRPr="00DC1A4B" w:rsidRDefault="00F36BEB" w:rsidP="00F62005">
      <w:pPr>
        <w:spacing w:line="276" w:lineRule="auto"/>
        <w:jc w:val="both"/>
        <w:rPr>
          <w:rFonts w:asciiTheme="minorHAnsi" w:hAnsiTheme="minorHAnsi" w:cstheme="minorHAnsi"/>
          <w:sz w:val="22"/>
          <w:szCs w:val="22"/>
        </w:rPr>
      </w:pPr>
    </w:p>
    <w:p w14:paraId="28898CFF" w14:textId="77777777" w:rsidR="00DE707F" w:rsidRDefault="00DE707F" w:rsidP="00F36BEB">
      <w:pPr>
        <w:pStyle w:val="Odstavekseznama"/>
        <w:numPr>
          <w:ilvl w:val="0"/>
          <w:numId w:val="43"/>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POGODBENA VREDNOST</w:t>
      </w:r>
    </w:p>
    <w:p w14:paraId="3FF2E788" w14:textId="77777777" w:rsidR="001D6941" w:rsidRPr="001D6941" w:rsidRDefault="001D6941" w:rsidP="00F62005">
      <w:pPr>
        <w:spacing w:line="276" w:lineRule="auto"/>
        <w:ind w:left="360"/>
        <w:rPr>
          <w:rFonts w:asciiTheme="minorHAnsi" w:hAnsiTheme="minorHAnsi" w:cstheme="minorHAnsi"/>
          <w:b/>
          <w:bCs/>
        </w:rPr>
      </w:pPr>
    </w:p>
    <w:p w14:paraId="64A91E87"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704FDE1" w14:textId="09C95FBE" w:rsidR="00DE707F" w:rsidRPr="00DC1A4B" w:rsidRDefault="00DE707F" w:rsidP="00F62005">
      <w:pPr>
        <w:pStyle w:val="BodyText21"/>
        <w:spacing w:after="0" w:line="276" w:lineRule="auto"/>
        <w:rPr>
          <w:rFonts w:asciiTheme="minorHAnsi" w:hAnsiTheme="minorHAnsi" w:cstheme="minorHAnsi"/>
          <w:b/>
          <w:bCs/>
          <w:sz w:val="22"/>
          <w:szCs w:val="22"/>
        </w:rPr>
      </w:pPr>
      <w:r w:rsidRPr="00154242">
        <w:rPr>
          <w:rFonts w:asciiTheme="minorHAnsi" w:hAnsiTheme="minorHAnsi" w:cstheme="minorHAnsi"/>
          <w:sz w:val="22"/>
          <w:szCs w:val="22"/>
        </w:rPr>
        <w:t>Zavarovalne premije za celotno zavarovalno obdobje</w:t>
      </w:r>
      <w:r w:rsidR="00FD16AA">
        <w:rPr>
          <w:rFonts w:asciiTheme="minorHAnsi" w:hAnsiTheme="minorHAnsi" w:cstheme="minorHAnsi"/>
          <w:sz w:val="22"/>
          <w:szCs w:val="22"/>
        </w:rPr>
        <w:t xml:space="preserve"> </w:t>
      </w:r>
      <w:r w:rsidR="00AD40DD">
        <w:rPr>
          <w:rFonts w:asciiTheme="minorHAnsi" w:hAnsiTheme="minorHAnsi" w:cstheme="minorHAnsi"/>
          <w:sz w:val="22"/>
          <w:szCs w:val="22"/>
        </w:rPr>
        <w:t xml:space="preserve">petih </w:t>
      </w:r>
      <w:r w:rsidR="00F36BEB">
        <w:rPr>
          <w:rFonts w:asciiTheme="minorHAnsi" w:hAnsiTheme="minorHAnsi" w:cstheme="minorHAnsi"/>
          <w:sz w:val="22"/>
          <w:szCs w:val="22"/>
        </w:rPr>
        <w:t>(</w:t>
      </w:r>
      <w:r w:rsidR="00AD40DD">
        <w:rPr>
          <w:rFonts w:asciiTheme="minorHAnsi" w:hAnsiTheme="minorHAnsi" w:cstheme="minorHAnsi"/>
          <w:sz w:val="22"/>
          <w:szCs w:val="22"/>
        </w:rPr>
        <w:t>5</w:t>
      </w:r>
      <w:r w:rsidR="00F36BEB">
        <w:rPr>
          <w:rFonts w:asciiTheme="minorHAnsi" w:hAnsiTheme="minorHAnsi" w:cstheme="minorHAnsi"/>
          <w:sz w:val="22"/>
          <w:szCs w:val="22"/>
        </w:rPr>
        <w:t>) let</w:t>
      </w:r>
      <w:r w:rsidRPr="00154242">
        <w:rPr>
          <w:rFonts w:asciiTheme="minorHAnsi" w:hAnsiTheme="minorHAnsi" w:cstheme="minorHAnsi"/>
          <w:sz w:val="22"/>
          <w:szCs w:val="22"/>
        </w:rPr>
        <w:t xml:space="preserve"> od</w:t>
      </w:r>
      <w:r w:rsidR="00200B7E">
        <w:rPr>
          <w:rFonts w:asciiTheme="minorHAnsi" w:hAnsiTheme="minorHAnsi" w:cstheme="minorHAnsi"/>
          <w:sz w:val="22"/>
          <w:szCs w:val="22"/>
        </w:rPr>
        <w:t xml:space="preserve"> 3</w:t>
      </w:r>
      <w:r w:rsidR="0096032B">
        <w:rPr>
          <w:rFonts w:asciiTheme="minorHAnsi" w:hAnsiTheme="minorHAnsi" w:cstheme="minorHAnsi"/>
          <w:sz w:val="22"/>
          <w:szCs w:val="22"/>
        </w:rPr>
        <w:t>0</w:t>
      </w:r>
      <w:r w:rsidR="00777A0F">
        <w:rPr>
          <w:rFonts w:asciiTheme="minorHAnsi" w:hAnsiTheme="minorHAnsi" w:cstheme="minorHAnsi"/>
          <w:sz w:val="22"/>
          <w:szCs w:val="22"/>
        </w:rPr>
        <w:t>.</w:t>
      </w:r>
      <w:r w:rsidR="0096032B">
        <w:rPr>
          <w:rFonts w:asciiTheme="minorHAnsi" w:hAnsiTheme="minorHAnsi" w:cstheme="minorHAnsi"/>
          <w:sz w:val="22"/>
          <w:szCs w:val="22"/>
        </w:rPr>
        <w:t>9</w:t>
      </w:r>
      <w:r w:rsidR="00200B7E">
        <w:rPr>
          <w:rFonts w:asciiTheme="minorHAnsi" w:hAnsiTheme="minorHAnsi" w:cstheme="minorHAnsi"/>
          <w:sz w:val="22"/>
          <w:szCs w:val="22"/>
        </w:rPr>
        <w:t>.2017 do 3</w:t>
      </w:r>
      <w:r w:rsidR="0096032B">
        <w:rPr>
          <w:rFonts w:asciiTheme="minorHAnsi" w:hAnsiTheme="minorHAnsi" w:cstheme="minorHAnsi"/>
          <w:sz w:val="22"/>
          <w:szCs w:val="22"/>
        </w:rPr>
        <w:t>0</w:t>
      </w:r>
      <w:r w:rsidR="009C5933">
        <w:rPr>
          <w:rFonts w:asciiTheme="minorHAnsi" w:hAnsiTheme="minorHAnsi" w:cstheme="minorHAnsi"/>
          <w:sz w:val="22"/>
          <w:szCs w:val="22"/>
        </w:rPr>
        <w:t>.</w:t>
      </w:r>
      <w:r w:rsidR="0096032B">
        <w:rPr>
          <w:rFonts w:asciiTheme="minorHAnsi" w:hAnsiTheme="minorHAnsi" w:cstheme="minorHAnsi"/>
          <w:sz w:val="22"/>
          <w:szCs w:val="22"/>
        </w:rPr>
        <w:t>9</w:t>
      </w:r>
      <w:r w:rsidR="00777A0F">
        <w:rPr>
          <w:rFonts w:asciiTheme="minorHAnsi" w:hAnsiTheme="minorHAnsi" w:cstheme="minorHAnsi"/>
          <w:sz w:val="22"/>
          <w:szCs w:val="22"/>
        </w:rPr>
        <w:t>.202</w:t>
      </w:r>
      <w:r w:rsidR="00AD40DD">
        <w:rPr>
          <w:rFonts w:asciiTheme="minorHAnsi" w:hAnsiTheme="minorHAnsi" w:cstheme="minorHAnsi"/>
          <w:sz w:val="22"/>
          <w:szCs w:val="22"/>
        </w:rPr>
        <w:t>2</w:t>
      </w:r>
      <w:r w:rsidRPr="00154242">
        <w:rPr>
          <w:rFonts w:asciiTheme="minorHAnsi" w:hAnsiTheme="minorHAnsi" w:cstheme="minorHAnsi"/>
          <w:sz w:val="22"/>
          <w:szCs w:val="22"/>
        </w:rPr>
        <w:t xml:space="preserve"> znašajo v EUR</w:t>
      </w:r>
      <w:r w:rsidR="00FD16AA">
        <w:rPr>
          <w:rFonts w:asciiTheme="minorHAnsi" w:hAnsiTheme="minorHAnsi" w:cstheme="minorHAnsi"/>
          <w:sz w:val="22"/>
          <w:szCs w:val="22"/>
        </w:rPr>
        <w:t xml:space="preserve"> (vključno s 8</w:t>
      </w:r>
      <w:r w:rsidR="00165E23">
        <w:rPr>
          <w:rFonts w:asciiTheme="minorHAnsi" w:hAnsiTheme="minorHAnsi" w:cstheme="minorHAnsi"/>
          <w:sz w:val="22"/>
          <w:szCs w:val="22"/>
        </w:rPr>
        <w:t>,5% DPZP)</w:t>
      </w:r>
      <w:r w:rsidRPr="00154242">
        <w:rPr>
          <w:rFonts w:asciiTheme="minorHAnsi" w:hAnsiTheme="minorHAnsi" w:cstheme="minorHAnsi"/>
          <w:sz w:val="22"/>
          <w:szCs w:val="22"/>
        </w:rPr>
        <w:t>:</w:t>
      </w:r>
    </w:p>
    <w:p w14:paraId="1994EDF3" w14:textId="0BD5345E" w:rsidR="00DE707F" w:rsidRPr="00C173E2" w:rsidRDefault="00DE707F" w:rsidP="00F62005">
      <w:pPr>
        <w:tabs>
          <w:tab w:val="left" w:pos="540"/>
          <w:tab w:val="left" w:pos="4536"/>
        </w:tabs>
        <w:spacing w:line="276" w:lineRule="auto"/>
        <w:jc w:val="both"/>
        <w:rPr>
          <w:rFonts w:asciiTheme="minorHAnsi" w:hAnsiTheme="minorHAnsi" w:cstheme="minorHAnsi"/>
          <w:b/>
          <w:sz w:val="22"/>
          <w:szCs w:val="22"/>
        </w:rPr>
      </w:pP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DE707F" w:rsidRPr="00DC1A4B" w14:paraId="7CCCA47D" w14:textId="77777777">
        <w:tc>
          <w:tcPr>
            <w:tcW w:w="5115" w:type="dxa"/>
            <w:tcBorders>
              <w:top w:val="single" w:sz="4" w:space="0" w:color="000000"/>
              <w:left w:val="single" w:sz="4" w:space="0" w:color="000000"/>
              <w:bottom w:val="single" w:sz="4" w:space="0" w:color="000000"/>
            </w:tcBorders>
          </w:tcPr>
          <w:p w14:paraId="01793A21" w14:textId="6AD180B2" w:rsidR="00DE707F" w:rsidRPr="00DC1A4B" w:rsidRDefault="00DE707F" w:rsidP="00F62005">
            <w:pPr>
              <w:snapToGrid w:val="0"/>
              <w:spacing w:line="276" w:lineRule="auto"/>
              <w:jc w:val="both"/>
              <w:rPr>
                <w:rFonts w:asciiTheme="minorHAnsi" w:hAnsiTheme="minorHAnsi" w:cstheme="minorHAnsi"/>
              </w:rPr>
            </w:pPr>
            <w:r w:rsidRPr="00DC1A4B">
              <w:rPr>
                <w:rFonts w:asciiTheme="minorHAnsi" w:hAnsiTheme="minorHAnsi" w:cstheme="minorHAnsi"/>
                <w:sz w:val="22"/>
                <w:szCs w:val="22"/>
              </w:rPr>
              <w:t xml:space="preserve">1. Požarno </w:t>
            </w:r>
            <w:r w:rsidR="00E04118">
              <w:rPr>
                <w:rFonts w:asciiTheme="minorHAnsi" w:hAnsiTheme="minorHAnsi" w:cstheme="minorHAnsi"/>
                <w:sz w:val="22"/>
                <w:szCs w:val="22"/>
              </w:rPr>
              <w:t xml:space="preserve">in potresno </w:t>
            </w:r>
            <w:r w:rsidRPr="00DC1A4B">
              <w:rPr>
                <w:rFonts w:asciiTheme="minorHAnsi" w:hAnsiTheme="minorHAnsi" w:cstheme="minorHAnsi"/>
                <w:sz w:val="22"/>
                <w:szCs w:val="22"/>
              </w:rPr>
              <w:t>zavarovanje</w:t>
            </w:r>
          </w:p>
        </w:tc>
        <w:tc>
          <w:tcPr>
            <w:tcW w:w="4140" w:type="dxa"/>
            <w:tcBorders>
              <w:top w:val="single" w:sz="4" w:space="0" w:color="000000"/>
              <w:left w:val="single" w:sz="4" w:space="0" w:color="000000"/>
              <w:bottom w:val="single" w:sz="4" w:space="0" w:color="000000"/>
              <w:right w:val="single" w:sz="4" w:space="0" w:color="000000"/>
            </w:tcBorders>
          </w:tcPr>
          <w:p w14:paraId="22B7B5F8" w14:textId="77777777" w:rsidR="00DE707F" w:rsidRPr="00DC1A4B" w:rsidRDefault="00DE707F" w:rsidP="00F62005">
            <w:pPr>
              <w:snapToGrid w:val="0"/>
              <w:spacing w:line="276" w:lineRule="auto"/>
              <w:jc w:val="both"/>
              <w:rPr>
                <w:rFonts w:asciiTheme="minorHAnsi" w:hAnsiTheme="minorHAnsi" w:cstheme="minorHAnsi"/>
              </w:rPr>
            </w:pPr>
          </w:p>
        </w:tc>
      </w:tr>
      <w:tr w:rsidR="00777A0F" w:rsidRPr="00DC1A4B" w14:paraId="33FA8301" w14:textId="77777777">
        <w:tc>
          <w:tcPr>
            <w:tcW w:w="5115" w:type="dxa"/>
            <w:tcBorders>
              <w:left w:val="single" w:sz="4" w:space="0" w:color="000000"/>
              <w:bottom w:val="single" w:sz="4" w:space="0" w:color="000000"/>
            </w:tcBorders>
          </w:tcPr>
          <w:p w14:paraId="48325826" w14:textId="3C8A78D2" w:rsidR="00777A0F" w:rsidRDefault="00200B7E" w:rsidP="00F62005">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777A0F">
              <w:rPr>
                <w:rFonts w:asciiTheme="minorHAnsi" w:hAnsiTheme="minorHAnsi" w:cstheme="minorHAnsi"/>
                <w:sz w:val="22"/>
                <w:szCs w:val="22"/>
              </w:rPr>
              <w:t>. Z</w:t>
            </w:r>
            <w:r w:rsidR="00777A0F" w:rsidRPr="00DC1A4B">
              <w:rPr>
                <w:rFonts w:asciiTheme="minorHAnsi" w:hAnsiTheme="minorHAnsi" w:cstheme="minorHAnsi"/>
                <w:sz w:val="22"/>
                <w:szCs w:val="22"/>
              </w:rPr>
              <w:t>avarovanje</w:t>
            </w:r>
            <w:r w:rsidR="00777A0F">
              <w:rPr>
                <w:rFonts w:asciiTheme="minorHAnsi" w:hAnsiTheme="minorHAnsi" w:cstheme="minorHAnsi"/>
                <w:sz w:val="22"/>
                <w:szCs w:val="22"/>
              </w:rPr>
              <w:t xml:space="preserve"> vloma</w:t>
            </w:r>
          </w:p>
        </w:tc>
        <w:tc>
          <w:tcPr>
            <w:tcW w:w="4140" w:type="dxa"/>
            <w:tcBorders>
              <w:left w:val="single" w:sz="4" w:space="0" w:color="000000"/>
              <w:bottom w:val="single" w:sz="4" w:space="0" w:color="000000"/>
              <w:right w:val="single" w:sz="4" w:space="0" w:color="000000"/>
            </w:tcBorders>
          </w:tcPr>
          <w:p w14:paraId="4E6C836B" w14:textId="77777777" w:rsidR="00777A0F" w:rsidRPr="00DC1A4B" w:rsidRDefault="00777A0F" w:rsidP="00F62005">
            <w:pPr>
              <w:snapToGrid w:val="0"/>
              <w:spacing w:line="276" w:lineRule="auto"/>
              <w:jc w:val="both"/>
              <w:rPr>
                <w:rFonts w:asciiTheme="minorHAnsi" w:hAnsiTheme="minorHAnsi" w:cstheme="minorHAnsi"/>
              </w:rPr>
            </w:pPr>
          </w:p>
        </w:tc>
      </w:tr>
      <w:tr w:rsidR="00777A0F" w:rsidRPr="00DC1A4B" w14:paraId="4894CFB8" w14:textId="77777777">
        <w:tc>
          <w:tcPr>
            <w:tcW w:w="5115" w:type="dxa"/>
            <w:tcBorders>
              <w:left w:val="single" w:sz="4" w:space="0" w:color="000000"/>
              <w:bottom w:val="single" w:sz="4" w:space="0" w:color="000000"/>
            </w:tcBorders>
          </w:tcPr>
          <w:p w14:paraId="7C5207F6" w14:textId="5643ACB7" w:rsidR="00777A0F" w:rsidRDefault="00200B7E" w:rsidP="00F62005">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3</w:t>
            </w:r>
            <w:r w:rsidR="00777A0F">
              <w:rPr>
                <w:rFonts w:asciiTheme="minorHAnsi" w:hAnsiTheme="minorHAnsi" w:cstheme="minorHAnsi"/>
                <w:sz w:val="22"/>
                <w:szCs w:val="22"/>
              </w:rPr>
              <w:t>. Z</w:t>
            </w:r>
            <w:r w:rsidR="00777A0F" w:rsidRPr="00DC1A4B">
              <w:rPr>
                <w:rFonts w:asciiTheme="minorHAnsi" w:hAnsiTheme="minorHAnsi" w:cstheme="minorHAnsi"/>
                <w:sz w:val="22"/>
                <w:szCs w:val="22"/>
              </w:rPr>
              <w:t xml:space="preserve">avarovanje </w:t>
            </w:r>
            <w:proofErr w:type="spellStart"/>
            <w:r w:rsidR="00777A0F">
              <w:rPr>
                <w:rFonts w:asciiTheme="minorHAnsi" w:hAnsiTheme="minorHAnsi" w:cstheme="minorHAnsi"/>
                <w:sz w:val="22"/>
                <w:szCs w:val="22"/>
              </w:rPr>
              <w:t>strojeloma</w:t>
            </w:r>
            <w:proofErr w:type="spellEnd"/>
          </w:p>
        </w:tc>
        <w:tc>
          <w:tcPr>
            <w:tcW w:w="4140" w:type="dxa"/>
            <w:tcBorders>
              <w:left w:val="single" w:sz="4" w:space="0" w:color="000000"/>
              <w:bottom w:val="single" w:sz="4" w:space="0" w:color="000000"/>
              <w:right w:val="single" w:sz="4" w:space="0" w:color="000000"/>
            </w:tcBorders>
          </w:tcPr>
          <w:p w14:paraId="72086EF0" w14:textId="77777777" w:rsidR="00777A0F" w:rsidRPr="00DC1A4B" w:rsidRDefault="00777A0F" w:rsidP="00F62005">
            <w:pPr>
              <w:snapToGrid w:val="0"/>
              <w:spacing w:line="276" w:lineRule="auto"/>
              <w:jc w:val="both"/>
              <w:rPr>
                <w:rFonts w:asciiTheme="minorHAnsi" w:hAnsiTheme="minorHAnsi" w:cstheme="minorHAnsi"/>
              </w:rPr>
            </w:pPr>
          </w:p>
        </w:tc>
      </w:tr>
      <w:tr w:rsidR="00FD16AA" w:rsidRPr="00DC1A4B" w14:paraId="4528D1E6" w14:textId="77777777" w:rsidTr="000A119D">
        <w:tc>
          <w:tcPr>
            <w:tcW w:w="5115" w:type="dxa"/>
            <w:tcBorders>
              <w:left w:val="single" w:sz="4" w:space="0" w:color="000000"/>
              <w:bottom w:val="single" w:sz="4" w:space="0" w:color="000000"/>
            </w:tcBorders>
          </w:tcPr>
          <w:p w14:paraId="0DBCAE02" w14:textId="7AB4F902" w:rsidR="00FD16AA" w:rsidRPr="00DC1A4B" w:rsidRDefault="00200B7E" w:rsidP="00200B7E">
            <w:pPr>
              <w:snapToGrid w:val="0"/>
              <w:spacing w:line="276" w:lineRule="auto"/>
              <w:jc w:val="both"/>
              <w:rPr>
                <w:rFonts w:asciiTheme="minorHAnsi" w:hAnsiTheme="minorHAnsi" w:cstheme="minorHAnsi"/>
              </w:rPr>
            </w:pPr>
            <w:r>
              <w:rPr>
                <w:rFonts w:asciiTheme="minorHAnsi" w:hAnsiTheme="minorHAnsi" w:cstheme="minorHAnsi"/>
                <w:sz w:val="22"/>
                <w:szCs w:val="22"/>
              </w:rPr>
              <w:t>4</w:t>
            </w:r>
            <w:r w:rsidR="00777A0F" w:rsidRPr="00DC1A4B">
              <w:rPr>
                <w:rFonts w:asciiTheme="minorHAnsi" w:hAnsiTheme="minorHAnsi" w:cstheme="minorHAnsi"/>
                <w:sz w:val="22"/>
                <w:szCs w:val="22"/>
              </w:rPr>
              <w:t xml:space="preserve">. Zavarovanje </w:t>
            </w:r>
            <w:r>
              <w:rPr>
                <w:rFonts w:asciiTheme="minorHAnsi" w:hAnsiTheme="minorHAnsi" w:cstheme="minorHAnsi"/>
                <w:sz w:val="22"/>
                <w:szCs w:val="22"/>
              </w:rPr>
              <w:t>stekla</w:t>
            </w:r>
          </w:p>
        </w:tc>
        <w:tc>
          <w:tcPr>
            <w:tcW w:w="4140" w:type="dxa"/>
            <w:tcBorders>
              <w:left w:val="single" w:sz="4" w:space="0" w:color="000000"/>
              <w:bottom w:val="single" w:sz="4" w:space="0" w:color="000000"/>
              <w:right w:val="single" w:sz="4" w:space="0" w:color="000000"/>
            </w:tcBorders>
          </w:tcPr>
          <w:p w14:paraId="1A6C3B3A" w14:textId="77777777" w:rsidR="00FD16AA" w:rsidRPr="00DC1A4B" w:rsidRDefault="00FD16AA" w:rsidP="000A119D">
            <w:pPr>
              <w:snapToGrid w:val="0"/>
              <w:spacing w:line="276" w:lineRule="auto"/>
              <w:jc w:val="both"/>
              <w:rPr>
                <w:rFonts w:asciiTheme="minorHAnsi" w:hAnsiTheme="minorHAnsi" w:cstheme="minorHAnsi"/>
              </w:rPr>
            </w:pPr>
          </w:p>
        </w:tc>
      </w:tr>
      <w:tr w:rsidR="00F36BEB" w:rsidRPr="00DC1A4B" w14:paraId="071073C9" w14:textId="77777777" w:rsidTr="000A119D">
        <w:tc>
          <w:tcPr>
            <w:tcW w:w="5115" w:type="dxa"/>
            <w:tcBorders>
              <w:left w:val="single" w:sz="4" w:space="0" w:color="000000"/>
              <w:bottom w:val="single" w:sz="4" w:space="0" w:color="000000"/>
            </w:tcBorders>
          </w:tcPr>
          <w:p w14:paraId="3EF65FDE" w14:textId="47472B44" w:rsidR="00F36BEB" w:rsidRDefault="00327324" w:rsidP="00200B7E">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5</w:t>
            </w:r>
            <w:r w:rsidR="00200B7E">
              <w:rPr>
                <w:rFonts w:asciiTheme="minorHAnsi" w:hAnsiTheme="minorHAnsi" w:cstheme="minorHAnsi"/>
                <w:sz w:val="22"/>
                <w:szCs w:val="22"/>
              </w:rPr>
              <w:t xml:space="preserve">. Zavarovanje </w:t>
            </w:r>
            <w:r w:rsidRPr="00DC1A4B">
              <w:rPr>
                <w:rFonts w:asciiTheme="minorHAnsi" w:hAnsiTheme="minorHAnsi" w:cstheme="minorHAnsi"/>
                <w:sz w:val="22"/>
                <w:szCs w:val="22"/>
              </w:rPr>
              <w:t>odgovornosti</w:t>
            </w:r>
            <w:r>
              <w:rPr>
                <w:rFonts w:asciiTheme="minorHAnsi" w:hAnsiTheme="minorHAnsi" w:cstheme="minorHAnsi"/>
                <w:sz w:val="22"/>
                <w:szCs w:val="22"/>
              </w:rPr>
              <w:t xml:space="preserve"> </w:t>
            </w:r>
          </w:p>
        </w:tc>
        <w:tc>
          <w:tcPr>
            <w:tcW w:w="4140" w:type="dxa"/>
            <w:tcBorders>
              <w:left w:val="single" w:sz="4" w:space="0" w:color="000000"/>
              <w:bottom w:val="single" w:sz="4" w:space="0" w:color="000000"/>
              <w:right w:val="single" w:sz="4" w:space="0" w:color="000000"/>
            </w:tcBorders>
          </w:tcPr>
          <w:p w14:paraId="0CC89BDF" w14:textId="77777777" w:rsidR="00F36BEB" w:rsidRPr="00DC1A4B" w:rsidRDefault="00F36BEB" w:rsidP="00F36BEB">
            <w:pPr>
              <w:snapToGrid w:val="0"/>
              <w:spacing w:line="276" w:lineRule="auto"/>
              <w:jc w:val="both"/>
              <w:rPr>
                <w:rFonts w:asciiTheme="minorHAnsi" w:hAnsiTheme="minorHAnsi" w:cstheme="minorHAnsi"/>
              </w:rPr>
            </w:pPr>
          </w:p>
        </w:tc>
      </w:tr>
      <w:tr w:rsidR="00F36BEB" w:rsidRPr="00DC1A4B" w14:paraId="76127756" w14:textId="77777777">
        <w:tc>
          <w:tcPr>
            <w:tcW w:w="5115" w:type="dxa"/>
            <w:tcBorders>
              <w:left w:val="single" w:sz="4" w:space="0" w:color="000000"/>
              <w:bottom w:val="single" w:sz="4" w:space="0" w:color="000000"/>
            </w:tcBorders>
          </w:tcPr>
          <w:p w14:paraId="5E38DFA8" w14:textId="7746282A" w:rsidR="00F36BEB" w:rsidRPr="00DC1A4B" w:rsidRDefault="00F36BEB" w:rsidP="00F36BEB">
            <w:pPr>
              <w:snapToGrid w:val="0"/>
              <w:spacing w:line="276" w:lineRule="auto"/>
              <w:jc w:val="both"/>
              <w:rPr>
                <w:rFonts w:asciiTheme="minorHAnsi" w:hAnsiTheme="minorHAnsi" w:cstheme="minorHAnsi"/>
              </w:rPr>
            </w:pPr>
          </w:p>
        </w:tc>
        <w:tc>
          <w:tcPr>
            <w:tcW w:w="4140" w:type="dxa"/>
            <w:tcBorders>
              <w:left w:val="single" w:sz="4" w:space="0" w:color="000000"/>
              <w:bottom w:val="single" w:sz="4" w:space="0" w:color="000000"/>
              <w:right w:val="single" w:sz="4" w:space="0" w:color="000000"/>
            </w:tcBorders>
          </w:tcPr>
          <w:p w14:paraId="46E90FDD" w14:textId="77777777" w:rsidR="00F36BEB" w:rsidRPr="00DC1A4B" w:rsidRDefault="00F36BEB" w:rsidP="00F36BEB">
            <w:pPr>
              <w:snapToGrid w:val="0"/>
              <w:spacing w:line="276" w:lineRule="auto"/>
              <w:jc w:val="both"/>
              <w:rPr>
                <w:rFonts w:asciiTheme="minorHAnsi" w:hAnsiTheme="minorHAnsi" w:cstheme="minorHAnsi"/>
                <w:b/>
                <w:bCs/>
              </w:rPr>
            </w:pPr>
          </w:p>
        </w:tc>
      </w:tr>
      <w:tr w:rsidR="00327324" w:rsidRPr="00DC1A4B" w14:paraId="79317536" w14:textId="77777777">
        <w:tc>
          <w:tcPr>
            <w:tcW w:w="5115" w:type="dxa"/>
            <w:tcBorders>
              <w:left w:val="single" w:sz="4" w:space="0" w:color="000000"/>
              <w:bottom w:val="single" w:sz="4" w:space="0" w:color="000000"/>
            </w:tcBorders>
          </w:tcPr>
          <w:p w14:paraId="5DB40227" w14:textId="77777777" w:rsidR="00327324" w:rsidRDefault="00327324" w:rsidP="00F36BEB">
            <w:pPr>
              <w:snapToGrid w:val="0"/>
              <w:spacing w:line="276" w:lineRule="auto"/>
              <w:jc w:val="both"/>
              <w:rPr>
                <w:rFonts w:asciiTheme="minorHAnsi" w:hAnsiTheme="minorHAnsi" w:cstheme="minorHAnsi"/>
                <w:b/>
                <w:sz w:val="22"/>
                <w:szCs w:val="22"/>
              </w:rPr>
            </w:pPr>
          </w:p>
          <w:p w14:paraId="291ABB32" w14:textId="54E9627D" w:rsidR="00327324" w:rsidRPr="00DC1A4B" w:rsidRDefault="00200B7E" w:rsidP="00200B7E">
            <w:pPr>
              <w:snapToGrid w:val="0"/>
              <w:spacing w:line="276" w:lineRule="auto"/>
              <w:jc w:val="both"/>
              <w:rPr>
                <w:rFonts w:asciiTheme="minorHAnsi" w:hAnsiTheme="minorHAnsi" w:cstheme="minorHAnsi"/>
              </w:rPr>
            </w:pPr>
            <w:r>
              <w:rPr>
                <w:rFonts w:asciiTheme="minorHAnsi" w:hAnsiTheme="minorHAnsi" w:cstheme="minorHAnsi"/>
                <w:b/>
                <w:sz w:val="22"/>
                <w:szCs w:val="22"/>
              </w:rPr>
              <w:t xml:space="preserve">Skupna premija </w:t>
            </w:r>
          </w:p>
        </w:tc>
        <w:tc>
          <w:tcPr>
            <w:tcW w:w="4140" w:type="dxa"/>
            <w:tcBorders>
              <w:left w:val="single" w:sz="4" w:space="0" w:color="000000"/>
              <w:bottom w:val="single" w:sz="4" w:space="0" w:color="000000"/>
              <w:right w:val="single" w:sz="4" w:space="0" w:color="000000"/>
            </w:tcBorders>
          </w:tcPr>
          <w:p w14:paraId="018C29EF" w14:textId="77777777" w:rsidR="00327324" w:rsidRPr="00DC1A4B" w:rsidRDefault="00327324" w:rsidP="00F36BEB">
            <w:pPr>
              <w:snapToGrid w:val="0"/>
              <w:spacing w:line="276" w:lineRule="auto"/>
              <w:jc w:val="both"/>
              <w:rPr>
                <w:rFonts w:asciiTheme="minorHAnsi" w:hAnsiTheme="minorHAnsi" w:cstheme="minorHAnsi"/>
                <w:b/>
                <w:bCs/>
              </w:rPr>
            </w:pPr>
          </w:p>
        </w:tc>
      </w:tr>
    </w:tbl>
    <w:p w14:paraId="3F3D8BA8" w14:textId="77777777" w:rsidR="00DE707F" w:rsidRDefault="00DE707F" w:rsidP="00F62005">
      <w:pPr>
        <w:spacing w:line="276" w:lineRule="auto"/>
        <w:jc w:val="both"/>
        <w:rPr>
          <w:rFonts w:asciiTheme="minorHAnsi" w:hAnsiTheme="minorHAnsi" w:cstheme="minorHAnsi"/>
          <w:sz w:val="22"/>
          <w:szCs w:val="22"/>
        </w:rPr>
      </w:pPr>
    </w:p>
    <w:p w14:paraId="1C15A069" w14:textId="77777777" w:rsidR="00327324" w:rsidRPr="00DC1A4B" w:rsidRDefault="00327324" w:rsidP="00F62005">
      <w:pPr>
        <w:spacing w:line="276" w:lineRule="auto"/>
        <w:jc w:val="both"/>
        <w:rPr>
          <w:rFonts w:asciiTheme="minorHAnsi" w:hAnsiTheme="minorHAnsi" w:cstheme="minorHAnsi"/>
          <w:sz w:val="22"/>
          <w:szCs w:val="22"/>
        </w:rPr>
      </w:pPr>
    </w:p>
    <w:p w14:paraId="615AC5EB" w14:textId="77777777" w:rsidR="00DE707F" w:rsidRPr="00DC1A4B" w:rsidRDefault="00DE707F" w:rsidP="00F62005">
      <w:pPr>
        <w:autoSpaceDE w:val="0"/>
        <w:autoSpaceDN w:val="0"/>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V skupni premiji (vrednost za plačilo) so zajeti vsi tehnični popusti oz. doplačila na temeljno premijo, vsi priznani komercialni (paketni) popusti in davek od prometa zavarovalnih poslov (DPZP). Stroške zavarovalnega posrednika nosi izbrani ponudnik v okviru administrativne premije.</w:t>
      </w:r>
    </w:p>
    <w:p w14:paraId="7267B683" w14:textId="3DC668BC" w:rsidR="004F5132" w:rsidRDefault="004F5132" w:rsidP="004F5132">
      <w:pPr>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Pr="004C4064">
        <w:rPr>
          <w:rFonts w:asciiTheme="minorHAnsi" w:hAnsiTheme="minorHAnsi" w:cstheme="minorHAnsi"/>
          <w:sz w:val="22"/>
          <w:szCs w:val="22"/>
        </w:rPr>
        <w:t xml:space="preserve">ene na enoto </w:t>
      </w:r>
      <w:r w:rsidR="007F2421">
        <w:rPr>
          <w:rFonts w:asciiTheme="minorHAnsi" w:hAnsiTheme="minorHAnsi" w:cstheme="minorHAnsi"/>
          <w:sz w:val="22"/>
          <w:szCs w:val="22"/>
        </w:rPr>
        <w:t xml:space="preserve">(premijske stopnje) </w:t>
      </w:r>
      <w:r w:rsidRPr="004C4064">
        <w:rPr>
          <w:rFonts w:asciiTheme="minorHAnsi" w:hAnsiTheme="minorHAnsi" w:cstheme="minorHAnsi"/>
          <w:sz w:val="22"/>
          <w:szCs w:val="22"/>
        </w:rPr>
        <w:t>so fiksne in nespremenljive za ves čas trajanja pogodbe. N</w:t>
      </w:r>
      <w:r>
        <w:rPr>
          <w:rFonts w:asciiTheme="minorHAnsi" w:hAnsiTheme="minorHAnsi" w:cstheme="minorHAnsi"/>
          <w:sz w:val="22"/>
          <w:szCs w:val="22"/>
        </w:rPr>
        <w:t xml:space="preserve">e </w:t>
      </w:r>
      <w:r w:rsidRPr="004C4064">
        <w:rPr>
          <w:rFonts w:asciiTheme="minorHAnsi" w:hAnsiTheme="minorHAnsi" w:cstheme="minorHAnsi"/>
          <w:sz w:val="22"/>
          <w:szCs w:val="22"/>
        </w:rPr>
        <w:t>priznava</w:t>
      </w:r>
      <w:r>
        <w:rPr>
          <w:rFonts w:asciiTheme="minorHAnsi" w:hAnsiTheme="minorHAnsi" w:cstheme="minorHAnsi"/>
          <w:sz w:val="22"/>
          <w:szCs w:val="22"/>
        </w:rPr>
        <w:t xml:space="preserve"> se</w:t>
      </w:r>
      <w:r w:rsidRPr="004C4064">
        <w:rPr>
          <w:rFonts w:asciiTheme="minorHAnsi" w:hAnsiTheme="minorHAnsi" w:cstheme="minorHAnsi"/>
          <w:sz w:val="22"/>
          <w:szCs w:val="22"/>
        </w:rPr>
        <w:t xml:space="preserve"> nikakršn</w:t>
      </w:r>
      <w:r>
        <w:rPr>
          <w:rFonts w:asciiTheme="minorHAnsi" w:hAnsiTheme="minorHAnsi" w:cstheme="minorHAnsi"/>
          <w:sz w:val="22"/>
          <w:szCs w:val="22"/>
        </w:rPr>
        <w:t>o</w:t>
      </w:r>
      <w:r w:rsidRPr="004C4064">
        <w:rPr>
          <w:rFonts w:asciiTheme="minorHAnsi" w:hAnsiTheme="minorHAnsi" w:cstheme="minorHAnsi"/>
          <w:sz w:val="22"/>
          <w:szCs w:val="22"/>
        </w:rPr>
        <w:t xml:space="preserve"> povišanj</w:t>
      </w:r>
      <w:r>
        <w:rPr>
          <w:rFonts w:asciiTheme="minorHAnsi" w:hAnsiTheme="minorHAnsi" w:cstheme="minorHAnsi"/>
          <w:sz w:val="22"/>
          <w:szCs w:val="22"/>
        </w:rPr>
        <w:t>e</w:t>
      </w:r>
      <w:r w:rsidR="007F2421">
        <w:rPr>
          <w:rFonts w:asciiTheme="minorHAnsi" w:hAnsiTheme="minorHAnsi" w:cstheme="minorHAnsi"/>
          <w:sz w:val="22"/>
          <w:szCs w:val="22"/>
        </w:rPr>
        <w:t xml:space="preserve"> cene, razen sprememb premije zaradi spremembe vrednosti premoženja.</w:t>
      </w:r>
    </w:p>
    <w:p w14:paraId="0FD1C03F" w14:textId="77777777" w:rsidR="00BC4C72" w:rsidRDefault="00BC4C72" w:rsidP="00F62005">
      <w:pPr>
        <w:spacing w:line="276" w:lineRule="auto"/>
        <w:rPr>
          <w:rFonts w:asciiTheme="minorHAnsi" w:hAnsiTheme="minorHAnsi" w:cstheme="minorHAnsi"/>
          <w:b/>
          <w:bCs/>
          <w:sz w:val="22"/>
          <w:szCs w:val="22"/>
        </w:rPr>
      </w:pPr>
    </w:p>
    <w:p w14:paraId="413B5D7A"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1D7DDDAD" w14:textId="77777777" w:rsidR="00DE707F" w:rsidRPr="00DC1A4B" w:rsidRDefault="0060720C"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Vse premije iz 5</w:t>
      </w:r>
      <w:r w:rsidR="005F3AC0">
        <w:rPr>
          <w:rFonts w:asciiTheme="minorHAnsi" w:hAnsiTheme="minorHAnsi" w:cstheme="minorHAnsi"/>
          <w:sz w:val="22"/>
          <w:szCs w:val="22"/>
        </w:rPr>
        <w:t>. člena tega sporazuma</w:t>
      </w:r>
      <w:r w:rsidR="00DE707F" w:rsidRPr="00DC1A4B">
        <w:rPr>
          <w:rFonts w:asciiTheme="minorHAnsi" w:hAnsiTheme="minorHAnsi" w:cstheme="minorHAnsi"/>
          <w:sz w:val="22"/>
          <w:szCs w:val="22"/>
        </w:rPr>
        <w:t xml:space="preserve"> so izračunane v skladu s podatki iz razpisne dokumentacije </w:t>
      </w:r>
      <w:r w:rsidR="005F3AC0">
        <w:rPr>
          <w:rFonts w:asciiTheme="minorHAnsi" w:hAnsiTheme="minorHAnsi" w:cstheme="minorHAnsi"/>
          <w:sz w:val="22"/>
          <w:szCs w:val="22"/>
        </w:rPr>
        <w:t>javnega naročila iz 1. člena tega sporazuma</w:t>
      </w:r>
      <w:r w:rsidR="00DE707F" w:rsidRPr="00DC1A4B">
        <w:rPr>
          <w:rFonts w:asciiTheme="minorHAnsi" w:hAnsiTheme="minorHAnsi" w:cstheme="minorHAnsi"/>
          <w:sz w:val="22"/>
          <w:szCs w:val="22"/>
        </w:rPr>
        <w:t>.</w:t>
      </w:r>
    </w:p>
    <w:p w14:paraId="2B6400BF" w14:textId="77777777" w:rsidR="00DE707F" w:rsidRPr="00DC1A4B" w:rsidRDefault="00DE707F" w:rsidP="00F62005">
      <w:pPr>
        <w:pStyle w:val="Telobesedila3"/>
        <w:spacing w:after="0" w:line="276" w:lineRule="auto"/>
        <w:jc w:val="both"/>
        <w:rPr>
          <w:rFonts w:asciiTheme="minorHAnsi" w:hAnsiTheme="minorHAnsi" w:cstheme="minorHAnsi"/>
          <w:b/>
          <w:bCs/>
          <w:sz w:val="22"/>
          <w:szCs w:val="22"/>
        </w:rPr>
      </w:pPr>
      <w:r w:rsidRPr="00DC1A4B">
        <w:rPr>
          <w:rFonts w:asciiTheme="minorHAnsi" w:hAnsiTheme="minorHAnsi" w:cstheme="minorHAnsi"/>
          <w:sz w:val="22"/>
          <w:szCs w:val="22"/>
        </w:rPr>
        <w:t>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w:t>
      </w:r>
    </w:p>
    <w:p w14:paraId="4D5C3B30" w14:textId="77777777" w:rsidR="00F36BEB" w:rsidRPr="00DC1A4B" w:rsidRDefault="00F36BEB" w:rsidP="00F62005">
      <w:pPr>
        <w:spacing w:line="276" w:lineRule="auto"/>
        <w:jc w:val="both"/>
        <w:rPr>
          <w:rFonts w:asciiTheme="minorHAnsi" w:hAnsiTheme="minorHAnsi" w:cstheme="minorHAnsi"/>
          <w:sz w:val="22"/>
          <w:szCs w:val="22"/>
        </w:rPr>
      </w:pPr>
    </w:p>
    <w:p w14:paraId="7C50F6FC" w14:textId="77777777" w:rsidR="00DE707F" w:rsidRDefault="00DE707F" w:rsidP="00F36BEB">
      <w:pPr>
        <w:pStyle w:val="Odstavekseznama"/>
        <w:numPr>
          <w:ilvl w:val="0"/>
          <w:numId w:val="43"/>
        </w:numPr>
        <w:spacing w:after="0"/>
        <w:jc w:val="center"/>
        <w:rPr>
          <w:rFonts w:asciiTheme="minorHAnsi" w:hAnsiTheme="minorHAnsi" w:cstheme="minorHAnsi"/>
          <w:b/>
          <w:bCs/>
        </w:rPr>
      </w:pPr>
      <w:r w:rsidRPr="00DC1A4B">
        <w:rPr>
          <w:rFonts w:asciiTheme="minorHAnsi" w:hAnsiTheme="minorHAnsi" w:cstheme="minorHAnsi"/>
          <w:b/>
          <w:bCs/>
        </w:rPr>
        <w:t xml:space="preserve">OBRAČUN </w:t>
      </w:r>
      <w:r w:rsidR="00C61A69">
        <w:rPr>
          <w:rFonts w:asciiTheme="minorHAnsi" w:hAnsiTheme="minorHAnsi" w:cstheme="minorHAnsi"/>
          <w:b/>
          <w:bCs/>
        </w:rPr>
        <w:t xml:space="preserve">in PORAČUN </w:t>
      </w:r>
      <w:r w:rsidRPr="00DC1A4B">
        <w:rPr>
          <w:rFonts w:asciiTheme="minorHAnsi" w:hAnsiTheme="minorHAnsi" w:cstheme="minorHAnsi"/>
          <w:b/>
          <w:bCs/>
        </w:rPr>
        <w:t xml:space="preserve">ZAVAROVALNE PREMIJE </w:t>
      </w:r>
    </w:p>
    <w:p w14:paraId="49202199" w14:textId="77777777" w:rsidR="001D6941" w:rsidRPr="001D6941" w:rsidRDefault="001D6941" w:rsidP="00F62005">
      <w:pPr>
        <w:spacing w:line="276" w:lineRule="auto"/>
        <w:ind w:left="360"/>
        <w:rPr>
          <w:rFonts w:asciiTheme="minorHAnsi" w:hAnsiTheme="minorHAnsi" w:cstheme="minorHAnsi"/>
          <w:b/>
          <w:bCs/>
        </w:rPr>
      </w:pPr>
    </w:p>
    <w:p w14:paraId="70B5D4C1"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AAFD8B7" w14:textId="59D48023"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lastRenderedPageBreak/>
        <w:t xml:space="preserve">Med letom nabavljena nova sredstva, zgrajeni ali adaptirani objekti (nove investicije) so avtomatsko vključeni v zavarovanje. Če knjigovodske nabavne vrednosti novih investicij presegajo </w:t>
      </w:r>
      <w:r w:rsidRPr="00FC18AE">
        <w:rPr>
          <w:rFonts w:asciiTheme="minorHAnsi" w:hAnsiTheme="minorHAnsi" w:cstheme="minorHAnsi"/>
          <w:sz w:val="22"/>
          <w:szCs w:val="22"/>
        </w:rPr>
        <w:t>1</w:t>
      </w:r>
      <w:r w:rsidR="00327324">
        <w:rPr>
          <w:rFonts w:asciiTheme="minorHAnsi" w:hAnsiTheme="minorHAnsi" w:cstheme="minorHAnsi"/>
          <w:sz w:val="22"/>
          <w:szCs w:val="22"/>
        </w:rPr>
        <w:t>0</w:t>
      </w:r>
      <w:r w:rsidR="007F2421">
        <w:rPr>
          <w:rFonts w:asciiTheme="minorHAnsi" w:hAnsiTheme="minorHAnsi" w:cstheme="minorHAnsi"/>
          <w:sz w:val="22"/>
          <w:szCs w:val="22"/>
        </w:rPr>
        <w:t>% vrednosti zavarovanih stvari</w:t>
      </w:r>
      <w:r w:rsidR="00327324">
        <w:rPr>
          <w:rFonts w:asciiTheme="minorHAnsi" w:hAnsiTheme="minorHAnsi" w:cstheme="minorHAnsi"/>
          <w:sz w:val="22"/>
          <w:szCs w:val="22"/>
        </w:rPr>
        <w:t>, jih mora</w:t>
      </w:r>
      <w:r w:rsidRPr="00DC1A4B">
        <w:rPr>
          <w:rFonts w:asciiTheme="minorHAnsi" w:hAnsiTheme="minorHAnsi" w:cstheme="minorHAnsi"/>
          <w:sz w:val="22"/>
          <w:szCs w:val="22"/>
        </w:rPr>
        <w:t xml:space="preserve"> zavarovanec ob prevzemu sporoči</w:t>
      </w:r>
      <w:r w:rsidR="00327324">
        <w:rPr>
          <w:rFonts w:asciiTheme="minorHAnsi" w:hAnsiTheme="minorHAnsi" w:cstheme="minorHAnsi"/>
          <w:sz w:val="22"/>
          <w:szCs w:val="22"/>
        </w:rPr>
        <w:t>ti</w:t>
      </w:r>
      <w:r w:rsidRPr="00DC1A4B">
        <w:rPr>
          <w:rFonts w:asciiTheme="minorHAnsi" w:hAnsiTheme="minorHAnsi" w:cstheme="minorHAnsi"/>
          <w:sz w:val="22"/>
          <w:szCs w:val="22"/>
        </w:rPr>
        <w:t xml:space="preserve"> zavarovat</w:t>
      </w:r>
      <w:r w:rsidR="00327324">
        <w:rPr>
          <w:rFonts w:asciiTheme="minorHAnsi" w:hAnsiTheme="minorHAnsi" w:cstheme="minorHAnsi"/>
          <w:sz w:val="22"/>
          <w:szCs w:val="22"/>
        </w:rPr>
        <w:t>elju</w:t>
      </w:r>
      <w:r w:rsidR="000B275D">
        <w:rPr>
          <w:rFonts w:asciiTheme="minorHAnsi" w:hAnsiTheme="minorHAnsi" w:cstheme="minorHAnsi"/>
          <w:sz w:val="22"/>
          <w:szCs w:val="22"/>
        </w:rPr>
        <w:t>.</w:t>
      </w:r>
    </w:p>
    <w:p w14:paraId="69492BB4" w14:textId="77777777" w:rsidR="007F2421" w:rsidRDefault="007F2421" w:rsidP="003050FE">
      <w:pPr>
        <w:spacing w:line="276" w:lineRule="auto"/>
        <w:jc w:val="both"/>
        <w:rPr>
          <w:rFonts w:asciiTheme="minorHAnsi" w:hAnsiTheme="minorHAnsi" w:cstheme="minorHAnsi"/>
          <w:sz w:val="22"/>
          <w:szCs w:val="22"/>
        </w:rPr>
      </w:pPr>
      <w:r w:rsidRPr="007F2421">
        <w:rPr>
          <w:rFonts w:asciiTheme="minorHAnsi" w:hAnsiTheme="minorHAnsi" w:cstheme="minorHAnsi"/>
          <w:sz w:val="22"/>
          <w:szCs w:val="22"/>
        </w:rPr>
        <w:t>Tudi med letom novo nabavljena vozila ter pripadajoča oprema so zavarovana pod enakimi pogoji kot to velja za ostala vozila. Vsa med letom nabavljena vozila, ki jih je potrebno registrirati, so vključena v kritje, z dnem ko so sporočena v kritje zavarovalnici in je izdano potrdilo o obveznem avtomobilskem zavarovanju.</w:t>
      </w:r>
    </w:p>
    <w:p w14:paraId="4F38854F" w14:textId="77777777" w:rsidR="00C61A69" w:rsidRPr="00DC1A4B" w:rsidRDefault="00C61A69" w:rsidP="003050FE">
      <w:pPr>
        <w:spacing w:line="276" w:lineRule="auto"/>
        <w:jc w:val="both"/>
        <w:rPr>
          <w:rFonts w:asciiTheme="minorHAnsi" w:hAnsiTheme="minorHAnsi" w:cstheme="minorHAnsi"/>
          <w:sz w:val="22"/>
          <w:szCs w:val="22"/>
        </w:rPr>
      </w:pPr>
    </w:p>
    <w:p w14:paraId="465F1698" w14:textId="77777777" w:rsidR="00C61A69" w:rsidRPr="00DC1A4B" w:rsidRDefault="00C61A69"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8F29877" w14:textId="236962A8" w:rsidR="00DE707F" w:rsidRPr="00DC1A4B" w:rsidRDefault="00137F20" w:rsidP="00F62005">
      <w:pPr>
        <w:spacing w:line="276" w:lineRule="auto"/>
        <w:jc w:val="both"/>
        <w:rPr>
          <w:rFonts w:asciiTheme="minorHAnsi" w:hAnsiTheme="minorHAnsi" w:cstheme="minorHAnsi"/>
          <w:sz w:val="22"/>
          <w:szCs w:val="22"/>
        </w:rPr>
      </w:pPr>
      <w:r w:rsidRPr="005A5FD0">
        <w:rPr>
          <w:rFonts w:asciiTheme="minorHAnsi" w:hAnsiTheme="minorHAnsi" w:cstheme="minorHAnsi"/>
          <w:sz w:val="22"/>
          <w:szCs w:val="22"/>
        </w:rPr>
        <w:t xml:space="preserve">Zavarovanec bo zavarovatelju za namen obračunavanja zavarovalnih premij, vsako </w:t>
      </w:r>
      <w:r w:rsidRPr="00BC4C72">
        <w:rPr>
          <w:rFonts w:asciiTheme="minorHAnsi" w:hAnsiTheme="minorHAnsi" w:cstheme="minorHAnsi"/>
          <w:sz w:val="22"/>
          <w:szCs w:val="22"/>
        </w:rPr>
        <w:t>leto do</w:t>
      </w:r>
      <w:r w:rsidR="007F2421">
        <w:rPr>
          <w:rFonts w:asciiTheme="minorHAnsi" w:hAnsiTheme="minorHAnsi" w:cstheme="minorHAnsi"/>
          <w:sz w:val="22"/>
          <w:szCs w:val="22"/>
        </w:rPr>
        <w:t xml:space="preserve"> 3</w:t>
      </w:r>
      <w:r w:rsidR="00951B93">
        <w:rPr>
          <w:rFonts w:asciiTheme="minorHAnsi" w:hAnsiTheme="minorHAnsi" w:cstheme="minorHAnsi"/>
          <w:sz w:val="22"/>
          <w:szCs w:val="22"/>
        </w:rPr>
        <w:t>0</w:t>
      </w:r>
      <w:r w:rsidR="003151AC">
        <w:rPr>
          <w:rFonts w:asciiTheme="minorHAnsi" w:hAnsiTheme="minorHAnsi" w:cstheme="minorHAnsi"/>
          <w:sz w:val="22"/>
          <w:szCs w:val="22"/>
        </w:rPr>
        <w:t>.0</w:t>
      </w:r>
      <w:r w:rsidR="00413776">
        <w:rPr>
          <w:rFonts w:asciiTheme="minorHAnsi" w:hAnsiTheme="minorHAnsi" w:cstheme="minorHAnsi"/>
          <w:sz w:val="22"/>
          <w:szCs w:val="22"/>
        </w:rPr>
        <w:t>9</w:t>
      </w:r>
      <w:r w:rsidR="003151AC">
        <w:rPr>
          <w:rFonts w:asciiTheme="minorHAnsi" w:hAnsiTheme="minorHAnsi" w:cstheme="minorHAnsi"/>
          <w:sz w:val="22"/>
          <w:szCs w:val="22"/>
        </w:rPr>
        <w:t>.</w:t>
      </w:r>
      <w:r w:rsidRPr="003050FE">
        <w:rPr>
          <w:rFonts w:asciiTheme="minorHAnsi" w:hAnsiTheme="minorHAnsi" w:cstheme="minorHAnsi"/>
          <w:b/>
          <w:sz w:val="22"/>
          <w:szCs w:val="22"/>
        </w:rPr>
        <w:t xml:space="preserve"> </w:t>
      </w:r>
      <w:r w:rsidRPr="005A5FD0">
        <w:rPr>
          <w:rFonts w:asciiTheme="minorHAnsi" w:hAnsiTheme="minorHAnsi" w:cstheme="minorHAnsi"/>
          <w:sz w:val="22"/>
          <w:szCs w:val="22"/>
        </w:rPr>
        <w:t>sporočil podatke o novem knjigovodskem stanju premoženja in zavarovalnih vsotah za posamezne vrst</w:t>
      </w:r>
      <w:r>
        <w:rPr>
          <w:rFonts w:asciiTheme="minorHAnsi" w:hAnsiTheme="minorHAnsi" w:cstheme="minorHAnsi"/>
          <w:sz w:val="22"/>
          <w:szCs w:val="22"/>
        </w:rPr>
        <w:t xml:space="preserve">e zavarovanj za </w:t>
      </w:r>
      <w:r w:rsidR="007F2421">
        <w:rPr>
          <w:rFonts w:asciiTheme="minorHAnsi" w:hAnsiTheme="minorHAnsi" w:cstheme="minorHAnsi"/>
          <w:sz w:val="22"/>
          <w:szCs w:val="22"/>
        </w:rPr>
        <w:t>tekoče</w:t>
      </w:r>
      <w:r>
        <w:rPr>
          <w:rFonts w:asciiTheme="minorHAnsi" w:hAnsiTheme="minorHAnsi" w:cstheme="minorHAnsi"/>
          <w:sz w:val="22"/>
          <w:szCs w:val="22"/>
        </w:rPr>
        <w:t xml:space="preserve"> leto. </w:t>
      </w:r>
      <w:r w:rsidR="00DE707F" w:rsidRPr="00DC1A4B">
        <w:rPr>
          <w:rFonts w:asciiTheme="minorHAnsi" w:hAnsiTheme="minorHAnsi" w:cstheme="minorHAnsi"/>
          <w:sz w:val="22"/>
          <w:szCs w:val="22"/>
        </w:rPr>
        <w:t>Po preteku tekočega zavarovalnega leta se opravi poračun zavarovalne premije samo za nove nabave ter za odtujene in izločene stvari. Na razliko med skupno zavarovalno vsoto na koncu zavarovalnega leta in skupno zavarovalno vsoto na začetku zavarovalnega leta se uporabijo ustrezne premijske stopnje in se premija</w:t>
      </w:r>
      <w:r w:rsidR="00281CE5">
        <w:rPr>
          <w:rFonts w:asciiTheme="minorHAnsi" w:hAnsiTheme="minorHAnsi" w:cstheme="minorHAnsi"/>
          <w:sz w:val="22"/>
          <w:szCs w:val="22"/>
        </w:rPr>
        <w:t xml:space="preserve"> obračuna po sistemu »pro rata«.</w:t>
      </w:r>
    </w:p>
    <w:p w14:paraId="7A4F7D0C" w14:textId="77777777" w:rsidR="00C61A69" w:rsidRDefault="00C61A69" w:rsidP="00C61A69">
      <w:pPr>
        <w:pStyle w:val="Telobesedila"/>
        <w:tabs>
          <w:tab w:val="left" w:pos="426"/>
        </w:tabs>
        <w:spacing w:line="276" w:lineRule="auto"/>
        <w:rPr>
          <w:rFonts w:asciiTheme="minorHAnsi" w:hAnsiTheme="minorHAnsi" w:cstheme="minorHAnsi"/>
          <w:sz w:val="22"/>
          <w:szCs w:val="22"/>
        </w:rPr>
      </w:pPr>
    </w:p>
    <w:p w14:paraId="567D2A79" w14:textId="77777777" w:rsidR="00137F20" w:rsidRDefault="00137F20" w:rsidP="00137F20">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Poračun zavarovalne premije je lahko pozitiven ali negativen, pri čemer velja, da od vrednosti konec obdobja odštevamo vrednosti na začetku obdobja. Pozitiven poračun je sestavni del računa za končno letno zavarovalno premijo. </w:t>
      </w:r>
      <w:r w:rsidR="00B55811" w:rsidRPr="00DC1A4B">
        <w:rPr>
          <w:rFonts w:asciiTheme="minorHAnsi" w:hAnsiTheme="minorHAnsi" w:cstheme="minorHAnsi"/>
          <w:sz w:val="22"/>
          <w:szCs w:val="22"/>
        </w:rPr>
        <w:t>Negativen poračun je sestavni del dobropisa za letno zavarovalno premijo</w:t>
      </w:r>
      <w:r w:rsidR="00B55811">
        <w:rPr>
          <w:rFonts w:asciiTheme="minorHAnsi" w:hAnsiTheme="minorHAnsi" w:cstheme="minorHAnsi"/>
          <w:sz w:val="22"/>
          <w:szCs w:val="22"/>
        </w:rPr>
        <w:t xml:space="preserve">. Znesek iz dobropisa nakaže zavarovatelj zavarovancu na njegov račun v roku 30 dni po izstavitvi dobropisa. </w:t>
      </w:r>
    </w:p>
    <w:p w14:paraId="0162668C" w14:textId="77777777" w:rsidR="001F6A18" w:rsidRDefault="001F6A18" w:rsidP="00137F20">
      <w:pPr>
        <w:spacing w:line="276" w:lineRule="auto"/>
        <w:jc w:val="both"/>
        <w:rPr>
          <w:rFonts w:asciiTheme="minorHAnsi" w:hAnsiTheme="minorHAnsi" w:cstheme="minorHAnsi"/>
          <w:sz w:val="22"/>
          <w:szCs w:val="22"/>
        </w:rPr>
      </w:pPr>
    </w:p>
    <w:p w14:paraId="1AD33A34" w14:textId="77777777" w:rsidR="00E373BF" w:rsidRDefault="00E373BF" w:rsidP="00E373BF">
      <w:pPr>
        <w:spacing w:line="280" w:lineRule="exact"/>
        <w:rPr>
          <w:rFonts w:asciiTheme="minorHAnsi" w:hAnsiTheme="minorHAnsi" w:cstheme="minorHAnsi"/>
          <w:sz w:val="22"/>
          <w:szCs w:val="22"/>
        </w:rPr>
      </w:pPr>
      <w:r w:rsidRPr="00E373BF">
        <w:rPr>
          <w:rFonts w:asciiTheme="minorHAnsi" w:hAnsiTheme="minorHAnsi" w:cstheme="minorHAnsi"/>
          <w:sz w:val="22"/>
          <w:szCs w:val="22"/>
        </w:rPr>
        <w:t>Zavarovanec ima pravico vsako leto sproti se dogovoriti o morebitni izstavitvi akontacijskih računov.</w:t>
      </w:r>
    </w:p>
    <w:p w14:paraId="346C92FD" w14:textId="77777777" w:rsidR="00FD16AA" w:rsidRDefault="00FD16AA" w:rsidP="00E373BF">
      <w:pPr>
        <w:spacing w:line="280" w:lineRule="exact"/>
        <w:rPr>
          <w:rFonts w:asciiTheme="minorHAnsi" w:hAnsiTheme="minorHAnsi" w:cstheme="minorHAnsi"/>
          <w:sz w:val="22"/>
          <w:szCs w:val="22"/>
        </w:rPr>
      </w:pPr>
    </w:p>
    <w:p w14:paraId="0DC96F5C" w14:textId="77777777" w:rsidR="00DE707F" w:rsidRPr="001F6A18" w:rsidRDefault="00BC4C72" w:rsidP="00F36BEB">
      <w:pPr>
        <w:pStyle w:val="BodyText22"/>
        <w:numPr>
          <w:ilvl w:val="0"/>
          <w:numId w:val="43"/>
        </w:numPr>
        <w:spacing w:line="276" w:lineRule="auto"/>
        <w:jc w:val="center"/>
        <w:rPr>
          <w:rFonts w:asciiTheme="minorHAnsi" w:hAnsiTheme="minorHAnsi" w:cstheme="minorHAnsi"/>
          <w:b/>
          <w:bCs/>
          <w:lang w:val="it-IT"/>
        </w:rPr>
      </w:pPr>
      <w:r w:rsidRPr="001F6A18">
        <w:rPr>
          <w:rFonts w:asciiTheme="minorHAnsi" w:hAnsiTheme="minorHAnsi" w:cstheme="minorHAnsi"/>
          <w:b/>
          <w:bCs/>
          <w:lang w:val="it-IT"/>
        </w:rPr>
        <w:t xml:space="preserve">IZSTAVITEV IN PLAČILO RAČUNOV </w:t>
      </w:r>
    </w:p>
    <w:p w14:paraId="03C1C9C2" w14:textId="77777777" w:rsidR="001D6941" w:rsidRPr="001F6A18" w:rsidRDefault="001D6941" w:rsidP="00F62005">
      <w:pPr>
        <w:pStyle w:val="BodyText22"/>
        <w:spacing w:line="276" w:lineRule="auto"/>
        <w:rPr>
          <w:rFonts w:asciiTheme="minorHAnsi" w:hAnsiTheme="minorHAnsi" w:cstheme="minorHAnsi"/>
          <w:b/>
          <w:bCs/>
          <w:lang w:val="it-IT"/>
        </w:rPr>
      </w:pPr>
    </w:p>
    <w:p w14:paraId="3C65C6D5" w14:textId="77777777" w:rsidR="00DE707F" w:rsidRPr="008970ED" w:rsidRDefault="00DE707F" w:rsidP="00266FE0">
      <w:pPr>
        <w:numPr>
          <w:ilvl w:val="0"/>
          <w:numId w:val="18"/>
        </w:numPr>
        <w:spacing w:line="276" w:lineRule="auto"/>
        <w:jc w:val="center"/>
        <w:rPr>
          <w:rFonts w:asciiTheme="minorHAnsi" w:hAnsiTheme="minorHAnsi" w:cstheme="minorHAnsi"/>
          <w:b/>
          <w:bCs/>
          <w:sz w:val="22"/>
          <w:szCs w:val="22"/>
        </w:rPr>
      </w:pPr>
      <w:r w:rsidRPr="008970ED">
        <w:rPr>
          <w:rFonts w:asciiTheme="minorHAnsi" w:hAnsiTheme="minorHAnsi" w:cstheme="minorHAnsi"/>
          <w:b/>
          <w:bCs/>
          <w:sz w:val="22"/>
          <w:szCs w:val="22"/>
        </w:rPr>
        <w:t>člen</w:t>
      </w:r>
    </w:p>
    <w:p w14:paraId="2789AB6D" w14:textId="73BAD0DA" w:rsidR="006E412E" w:rsidRPr="00D55409" w:rsidRDefault="00C44563" w:rsidP="00F17629">
      <w:pPr>
        <w:pStyle w:val="BodyText22"/>
        <w:shd w:val="clear" w:color="auto" w:fill="FFFFFF" w:themeFill="background1"/>
        <w:spacing w:line="276" w:lineRule="auto"/>
        <w:ind w:left="0"/>
        <w:rPr>
          <w:rFonts w:asciiTheme="minorHAnsi" w:hAnsiTheme="minorHAnsi" w:cstheme="minorHAnsi"/>
          <w:lang w:val="sl-SI"/>
        </w:rPr>
      </w:pPr>
      <w:r w:rsidRPr="008970ED">
        <w:rPr>
          <w:rFonts w:asciiTheme="minorHAnsi" w:hAnsiTheme="minorHAnsi" w:cstheme="minorHAnsi"/>
          <w:lang w:val="sl-SI"/>
        </w:rPr>
        <w:t>Račun za plačilo zavarovalne premije zavarovatelj izstavi z</w:t>
      </w:r>
      <w:r w:rsidR="00F17629" w:rsidRPr="008970ED">
        <w:rPr>
          <w:rFonts w:asciiTheme="minorHAnsi" w:hAnsiTheme="minorHAnsi" w:cstheme="minorHAnsi"/>
          <w:lang w:val="sl-SI"/>
        </w:rPr>
        <w:t>avarovanc</w:t>
      </w:r>
      <w:r w:rsidR="009C5933" w:rsidRPr="008970ED">
        <w:rPr>
          <w:rFonts w:asciiTheme="minorHAnsi" w:hAnsiTheme="minorHAnsi" w:cstheme="minorHAnsi"/>
          <w:lang w:val="sl-SI"/>
        </w:rPr>
        <w:t xml:space="preserve">u na obroke z valuto 30 dni. Zavarovanec lahko premijo poravna tudi </w:t>
      </w:r>
      <w:r w:rsidR="002E5A43" w:rsidRPr="008970ED">
        <w:rPr>
          <w:rFonts w:asciiTheme="minorHAnsi" w:hAnsiTheme="minorHAnsi" w:cstheme="minorHAnsi"/>
          <w:lang w:val="sl-SI"/>
        </w:rPr>
        <w:t xml:space="preserve">v </w:t>
      </w:r>
      <w:r w:rsidR="009C5933" w:rsidRPr="008970ED">
        <w:rPr>
          <w:rFonts w:asciiTheme="minorHAnsi" w:hAnsiTheme="minorHAnsi" w:cstheme="minorHAnsi"/>
          <w:lang w:val="sl-SI"/>
        </w:rPr>
        <w:t xml:space="preserve">enkratnem znesku, pri čemer se dogovorno z zavarovateljem dogovori in obračuna </w:t>
      </w:r>
      <w:r w:rsidR="0099712F" w:rsidRPr="008970ED">
        <w:rPr>
          <w:rFonts w:asciiTheme="minorHAnsi" w:hAnsiTheme="minorHAnsi" w:cstheme="minorHAnsi"/>
          <w:lang w:val="sl-SI"/>
        </w:rPr>
        <w:t>popust</w:t>
      </w:r>
      <w:r w:rsidRPr="008970ED">
        <w:rPr>
          <w:rFonts w:asciiTheme="minorHAnsi" w:hAnsiTheme="minorHAnsi" w:cstheme="minorHAnsi"/>
          <w:lang w:val="sl-SI"/>
        </w:rPr>
        <w:t>om za takojšnje plačilo</w:t>
      </w:r>
      <w:r w:rsidR="007B57C7" w:rsidRPr="008970ED">
        <w:rPr>
          <w:rFonts w:asciiTheme="minorHAnsi" w:hAnsiTheme="minorHAnsi" w:cstheme="minorHAnsi"/>
          <w:lang w:val="sl-SI"/>
        </w:rPr>
        <w:t xml:space="preserve"> in dogovori plačilni rok</w:t>
      </w:r>
      <w:r w:rsidRPr="008970ED">
        <w:rPr>
          <w:rFonts w:asciiTheme="minorHAnsi" w:hAnsiTheme="minorHAnsi" w:cstheme="minorHAnsi"/>
          <w:lang w:val="sl-SI"/>
        </w:rPr>
        <w:t>.</w:t>
      </w:r>
      <w:r>
        <w:rPr>
          <w:rFonts w:asciiTheme="minorHAnsi" w:hAnsiTheme="minorHAnsi" w:cstheme="minorHAnsi"/>
          <w:lang w:val="sl-SI"/>
        </w:rPr>
        <w:t xml:space="preserve"> </w:t>
      </w:r>
      <w:r w:rsidR="0099712F">
        <w:rPr>
          <w:rFonts w:asciiTheme="minorHAnsi" w:hAnsiTheme="minorHAnsi" w:cstheme="minorHAnsi"/>
          <w:lang w:val="sl-SI"/>
        </w:rPr>
        <w:t xml:space="preserve"> </w:t>
      </w:r>
    </w:p>
    <w:p w14:paraId="4E5240F6" w14:textId="77777777" w:rsidR="001F6A18" w:rsidRDefault="001F6A18" w:rsidP="00F17629">
      <w:pPr>
        <w:pStyle w:val="BodyText22"/>
        <w:shd w:val="clear" w:color="auto" w:fill="FFFFFF" w:themeFill="background1"/>
        <w:spacing w:line="276" w:lineRule="auto"/>
        <w:ind w:left="0"/>
        <w:rPr>
          <w:rFonts w:asciiTheme="minorHAnsi" w:hAnsiTheme="minorHAnsi" w:cstheme="minorHAnsi"/>
          <w:lang w:val="sl-SI"/>
        </w:rPr>
      </w:pPr>
    </w:p>
    <w:p w14:paraId="35F8D194" w14:textId="77777777" w:rsidR="00DE707F" w:rsidRDefault="00DE707F" w:rsidP="00F36BEB">
      <w:pPr>
        <w:pStyle w:val="BodyText22"/>
        <w:numPr>
          <w:ilvl w:val="0"/>
          <w:numId w:val="43"/>
        </w:numPr>
        <w:spacing w:line="276" w:lineRule="auto"/>
        <w:jc w:val="center"/>
        <w:rPr>
          <w:rFonts w:asciiTheme="minorHAnsi" w:hAnsiTheme="minorHAnsi" w:cstheme="minorHAnsi"/>
          <w:b/>
          <w:bCs/>
          <w:lang w:val="sl-SI"/>
        </w:rPr>
      </w:pPr>
      <w:r w:rsidRPr="00DC1A4B">
        <w:rPr>
          <w:rFonts w:asciiTheme="minorHAnsi" w:hAnsiTheme="minorHAnsi" w:cstheme="minorHAnsi"/>
          <w:b/>
          <w:bCs/>
          <w:lang w:val="sl-SI"/>
        </w:rPr>
        <w:t>OBVEZNOSTI ZAVAROVATELJA</w:t>
      </w:r>
    </w:p>
    <w:p w14:paraId="258CF8A7" w14:textId="77777777" w:rsidR="001D6941" w:rsidRPr="00DC1A4B" w:rsidRDefault="001D6941" w:rsidP="00F62005">
      <w:pPr>
        <w:pStyle w:val="BodyText22"/>
        <w:spacing w:line="276" w:lineRule="auto"/>
        <w:rPr>
          <w:rFonts w:asciiTheme="minorHAnsi" w:hAnsiTheme="minorHAnsi" w:cstheme="minorHAnsi"/>
          <w:b/>
          <w:bCs/>
          <w:lang w:val="sl-SI"/>
        </w:rPr>
      </w:pPr>
    </w:p>
    <w:p w14:paraId="2C2BE900"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2B965FAC" w14:textId="77777777" w:rsidR="00DE707F" w:rsidRPr="00DC1A4B" w:rsidRDefault="00DE707F" w:rsidP="00F62005">
      <w:pPr>
        <w:pStyle w:val="BodyText22"/>
        <w:spacing w:line="276" w:lineRule="auto"/>
        <w:ind w:left="0"/>
        <w:jc w:val="center"/>
        <w:rPr>
          <w:rFonts w:asciiTheme="minorHAnsi" w:hAnsiTheme="minorHAnsi" w:cstheme="minorHAnsi"/>
          <w:b/>
          <w:bCs/>
          <w:lang w:val="sl-SI"/>
        </w:rPr>
      </w:pPr>
      <w:r w:rsidRPr="00DC1A4B">
        <w:rPr>
          <w:rFonts w:asciiTheme="minorHAnsi" w:hAnsiTheme="minorHAnsi" w:cstheme="minorHAnsi"/>
          <w:b/>
          <w:bCs/>
          <w:lang w:val="sl-SI"/>
        </w:rPr>
        <w:t>Način izplačila zavarovalnine (odškodnine)</w:t>
      </w:r>
    </w:p>
    <w:p w14:paraId="42E10594" w14:textId="49D6F7C7" w:rsidR="00DE707F" w:rsidRPr="00DC1A4B" w:rsidRDefault="00DE707F" w:rsidP="00F62005">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mora izvajalcu pisno prijaviti zavarovalni dogodek najkasneje </w:t>
      </w:r>
      <w:r w:rsidRPr="00E80C92">
        <w:rPr>
          <w:rFonts w:asciiTheme="minorHAnsi" w:hAnsiTheme="minorHAnsi" w:cstheme="minorHAnsi"/>
          <w:color w:val="000000"/>
          <w:sz w:val="22"/>
          <w:szCs w:val="22"/>
          <w:lang w:val="sl-SI"/>
        </w:rPr>
        <w:t xml:space="preserve">v </w:t>
      </w:r>
      <w:r w:rsidR="00DE1C18">
        <w:rPr>
          <w:rFonts w:asciiTheme="minorHAnsi" w:hAnsiTheme="minorHAnsi" w:cstheme="minorHAnsi"/>
          <w:sz w:val="22"/>
          <w:szCs w:val="22"/>
          <w:lang w:val="sl-SI"/>
        </w:rPr>
        <w:t>14.</w:t>
      </w:r>
      <w:r w:rsidRPr="00E80C92">
        <w:rPr>
          <w:rFonts w:asciiTheme="minorHAnsi" w:hAnsiTheme="minorHAnsi" w:cstheme="minorHAnsi"/>
          <w:sz w:val="22"/>
          <w:szCs w:val="22"/>
          <w:lang w:val="sl-SI"/>
        </w:rPr>
        <w:t xml:space="preserve"> dneh,</w:t>
      </w:r>
      <w:r w:rsidRPr="00E80C92">
        <w:rPr>
          <w:rFonts w:asciiTheme="minorHAnsi" w:hAnsiTheme="minorHAnsi" w:cstheme="minorHAnsi"/>
          <w:color w:val="000000"/>
          <w:sz w:val="22"/>
          <w:szCs w:val="22"/>
          <w:lang w:val="sl-SI"/>
        </w:rPr>
        <w:t xml:space="preserve"> ko zanj izve.</w:t>
      </w:r>
      <w:r w:rsidRPr="00DC1A4B">
        <w:rPr>
          <w:rFonts w:asciiTheme="minorHAnsi" w:hAnsiTheme="minorHAnsi" w:cstheme="minorHAnsi"/>
          <w:color w:val="000000"/>
          <w:sz w:val="22"/>
          <w:szCs w:val="22"/>
          <w:lang w:val="sl-SI"/>
        </w:rPr>
        <w:t xml:space="preserve"> </w:t>
      </w:r>
    </w:p>
    <w:p w14:paraId="4D9FCC2B" w14:textId="77777777" w:rsidR="00DE707F" w:rsidRDefault="00DE707F" w:rsidP="00F62005">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je dolžan izvajati prijave škod na dokumentiran način s podatki, potrebnimi za ažuren obračun in plačilo škode. Zavarovanec je dolžan cenilcu (pooblaščeni osebi izvajalca) omogočiti ogled poškodovanega objekta, naprave, oziroma vseh poškodovanih stvari, ki so predmet škodnega primera in so bile nadomeščene z novimi. </w:t>
      </w:r>
      <w:r w:rsidRPr="00E80C92">
        <w:rPr>
          <w:rFonts w:asciiTheme="minorHAnsi" w:hAnsiTheme="minorHAnsi" w:cstheme="minorHAnsi"/>
          <w:color w:val="000000"/>
          <w:sz w:val="22"/>
          <w:szCs w:val="22"/>
          <w:lang w:val="sl-SI"/>
        </w:rPr>
        <w:t>Te mora hraniti minimalno 8 dni od dneva prijave škodnega primera.</w:t>
      </w:r>
    </w:p>
    <w:p w14:paraId="76878645" w14:textId="77777777" w:rsidR="009E542C" w:rsidRDefault="009E542C" w:rsidP="00F62005">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115D96">
        <w:rPr>
          <w:rFonts w:asciiTheme="minorHAnsi" w:hAnsiTheme="minorHAnsi" w:cstheme="minorHAnsi"/>
          <w:color w:val="000000"/>
          <w:sz w:val="22"/>
          <w:szCs w:val="22"/>
          <w:lang w:val="sl-SI"/>
        </w:rPr>
        <w:t>V kolikor zavarovanec v roku 3. delovnih dni po prijavi škode od zavarovatelja ne prejme obvestila o</w:t>
      </w:r>
      <w:r w:rsidRPr="009E542C">
        <w:rPr>
          <w:rFonts w:asciiTheme="minorHAnsi" w:hAnsiTheme="minorHAnsi" w:cstheme="minorHAnsi"/>
          <w:color w:val="000000"/>
          <w:sz w:val="22"/>
          <w:szCs w:val="22"/>
          <w:lang w:val="sl-SI"/>
        </w:rPr>
        <w:t xml:space="preserve"> ogledu kraja škode, za obravnavo zavarovalnega primera zadostuje dokumentacija zavarovanca in fotografije škode. Vendar pa lahko zavarovanec tudi do tega roka izvede nujna popravila in sanacije in s tem zagotovi čim bolj nemoteno proizvodnjo. Nastalo škodo mora pred sanacijo evidentirati in shraniti poškodovane ostanke.</w:t>
      </w:r>
    </w:p>
    <w:p w14:paraId="6C3C63B8" w14:textId="77777777" w:rsidR="00B55811" w:rsidRDefault="00B55811" w:rsidP="00F62005">
      <w:pPr>
        <w:pStyle w:val="Telobesedila-zamik"/>
        <w:spacing w:line="276" w:lineRule="auto"/>
        <w:ind w:left="0" w:firstLine="0"/>
        <w:jc w:val="both"/>
        <w:rPr>
          <w:rFonts w:asciiTheme="minorHAnsi" w:hAnsiTheme="minorHAnsi" w:cstheme="minorHAnsi"/>
          <w:sz w:val="22"/>
          <w:szCs w:val="22"/>
        </w:rPr>
      </w:pPr>
    </w:p>
    <w:p w14:paraId="63CA8CF7" w14:textId="77777777" w:rsidR="00D26054" w:rsidRPr="00DC1A4B" w:rsidRDefault="00D26054" w:rsidP="00F62005">
      <w:pPr>
        <w:pStyle w:val="Telobesedila-zamik"/>
        <w:spacing w:line="276" w:lineRule="auto"/>
        <w:ind w:left="0" w:firstLine="0"/>
        <w:jc w:val="both"/>
        <w:rPr>
          <w:rFonts w:asciiTheme="minorHAnsi" w:hAnsiTheme="minorHAnsi" w:cstheme="minorHAnsi"/>
          <w:sz w:val="22"/>
          <w:szCs w:val="22"/>
        </w:rPr>
      </w:pPr>
      <w:r w:rsidRPr="00E80C92">
        <w:rPr>
          <w:rFonts w:asciiTheme="minorHAnsi" w:hAnsiTheme="minorHAnsi" w:cstheme="minorHAnsi"/>
          <w:sz w:val="22"/>
          <w:szCs w:val="22"/>
        </w:rPr>
        <w:t>Zavarovatelj izplača zavarovancu zavarovalnino za posame</w:t>
      </w:r>
      <w:r w:rsidR="00A75CB1" w:rsidRPr="00E80C92">
        <w:rPr>
          <w:rFonts w:asciiTheme="minorHAnsi" w:hAnsiTheme="minorHAnsi" w:cstheme="minorHAnsi"/>
          <w:sz w:val="22"/>
          <w:szCs w:val="22"/>
        </w:rPr>
        <w:t xml:space="preserve">zni škodni primer v roku 15 dni </w:t>
      </w:r>
      <w:r w:rsidRPr="00E80C92">
        <w:rPr>
          <w:rFonts w:asciiTheme="minorHAnsi" w:hAnsiTheme="minorHAnsi" w:cstheme="minorHAnsi"/>
          <w:sz w:val="22"/>
          <w:szCs w:val="22"/>
        </w:rPr>
        <w:t xml:space="preserve">po podpisu poravnave oziroma zaključnega sporazuma. </w:t>
      </w:r>
    </w:p>
    <w:p w14:paraId="6C8EDB23" w14:textId="77777777" w:rsidR="006B6643" w:rsidRDefault="006B6643" w:rsidP="00F62005">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3F79ADC6" w14:textId="4D8C6EF2" w:rsidR="00DE707F" w:rsidRPr="00DC1A4B" w:rsidRDefault="00DE707F" w:rsidP="00F62005">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r w:rsidRPr="00DC1A4B">
        <w:rPr>
          <w:rFonts w:asciiTheme="minorHAnsi" w:hAnsiTheme="minorHAnsi" w:cstheme="minorHAnsi"/>
          <w:sz w:val="22"/>
          <w:szCs w:val="22"/>
          <w:lang w:val="sl-SI"/>
        </w:rPr>
        <w:t xml:space="preserve">V primerih, ko se pogodbeni stranki ne sporazumeta o zavarovalnini, o tem odloči komisija treh izvedencev, od katerih vsaka pogodbena stranka imenuje po enega izvedenca, predsednika pa imenujeta sporazumno. </w:t>
      </w:r>
      <w:r w:rsidR="001E1D22">
        <w:rPr>
          <w:rFonts w:asciiTheme="minorHAnsi" w:hAnsiTheme="minorHAnsi" w:cstheme="minorHAnsi"/>
          <w:sz w:val="22"/>
          <w:szCs w:val="22"/>
          <w:lang w:val="sl-SI"/>
        </w:rPr>
        <w:t>Stroške tretjega izvedenca si delita na polovico.</w:t>
      </w:r>
    </w:p>
    <w:p w14:paraId="3A0C59AD" w14:textId="77777777" w:rsidR="00DE707F" w:rsidRPr="00DC1A4B" w:rsidRDefault="00DE707F" w:rsidP="00F62005">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06D90609"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EC945FC" w14:textId="77777777" w:rsidR="00DE707F" w:rsidRPr="00DC1A4B" w:rsidRDefault="00DE707F" w:rsidP="00F62005">
      <w:pPr>
        <w:pStyle w:val="Telobesedila"/>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Zavarovalni pogoji</w:t>
      </w:r>
    </w:p>
    <w:p w14:paraId="1A8EAFAA" w14:textId="01FB90AB" w:rsidR="006B6643" w:rsidRDefault="00DE707F" w:rsidP="006B6643">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Zavarovalni pogoji (splošni in posebni) za vse vrste zavarovanj, ki bodo dogovorj</w:t>
      </w:r>
      <w:r w:rsidR="005F3AC0">
        <w:rPr>
          <w:rFonts w:asciiTheme="minorHAnsi" w:hAnsiTheme="minorHAnsi" w:cstheme="minorHAnsi"/>
          <w:sz w:val="22"/>
          <w:szCs w:val="22"/>
        </w:rPr>
        <w:t>eni v času sklenitve okvirnega sporazuma</w:t>
      </w:r>
      <w:r w:rsidRPr="00DC1A4B">
        <w:rPr>
          <w:rFonts w:asciiTheme="minorHAnsi" w:hAnsiTheme="minorHAnsi" w:cstheme="minorHAnsi"/>
          <w:sz w:val="22"/>
          <w:szCs w:val="22"/>
        </w:rPr>
        <w:t xml:space="preserve">, morajo veljati ves čas trajanja oz. veljavnosti </w:t>
      </w:r>
      <w:r w:rsidR="0007290F">
        <w:rPr>
          <w:rFonts w:asciiTheme="minorHAnsi" w:hAnsiTheme="minorHAnsi" w:cstheme="minorHAnsi"/>
          <w:sz w:val="22"/>
          <w:szCs w:val="22"/>
        </w:rPr>
        <w:t>sporazuma</w:t>
      </w:r>
      <w:r w:rsidRPr="00DC1A4B">
        <w:rPr>
          <w:rFonts w:asciiTheme="minorHAnsi" w:hAnsiTheme="minorHAnsi" w:cstheme="minorHAnsi"/>
          <w:sz w:val="22"/>
          <w:szCs w:val="22"/>
        </w:rPr>
        <w:t xml:space="preserve"> in jih zavarovatelj ne sme spreminjati.</w:t>
      </w:r>
      <w:r w:rsidR="006B6643" w:rsidRPr="006B6643">
        <w:rPr>
          <w:rFonts w:asciiTheme="minorHAnsi" w:hAnsiTheme="minorHAnsi" w:cstheme="minorHAnsi"/>
          <w:sz w:val="22"/>
          <w:szCs w:val="22"/>
        </w:rPr>
        <w:t xml:space="preserve"> </w:t>
      </w:r>
      <w:r w:rsidR="006B6643">
        <w:rPr>
          <w:rFonts w:asciiTheme="minorHAnsi" w:hAnsiTheme="minorHAnsi" w:cstheme="minorHAnsi"/>
          <w:sz w:val="22"/>
          <w:szCs w:val="22"/>
        </w:rPr>
        <w:t>Če so le-ti v nasprotju z zahtevami oziroma s pogoji iz razpisne dokumentacije veljajo zahteve oziroma p</w:t>
      </w:r>
      <w:r w:rsidR="00D55409">
        <w:rPr>
          <w:rFonts w:asciiTheme="minorHAnsi" w:hAnsiTheme="minorHAnsi" w:cstheme="minorHAnsi"/>
          <w:sz w:val="22"/>
          <w:szCs w:val="22"/>
        </w:rPr>
        <w:t>ogoji iz razpisne dokumentacije.</w:t>
      </w:r>
    </w:p>
    <w:p w14:paraId="6EF5BB70" w14:textId="77777777" w:rsidR="00DE707F" w:rsidRPr="00DC1A4B" w:rsidRDefault="00DE707F" w:rsidP="00F62005">
      <w:pPr>
        <w:pStyle w:val="Telobesedila"/>
        <w:spacing w:line="276" w:lineRule="auto"/>
        <w:rPr>
          <w:rFonts w:asciiTheme="minorHAnsi" w:hAnsiTheme="minorHAnsi" w:cstheme="minorHAnsi"/>
          <w:sz w:val="22"/>
          <w:szCs w:val="22"/>
        </w:rPr>
      </w:pPr>
    </w:p>
    <w:p w14:paraId="642497BE" w14:textId="77777777" w:rsidR="00DE707F" w:rsidRPr="00DC1A4B" w:rsidRDefault="00DE707F" w:rsidP="00F62005">
      <w:pPr>
        <w:pStyle w:val="Telobesedila"/>
        <w:tabs>
          <w:tab w:val="left" w:pos="426"/>
        </w:tabs>
        <w:spacing w:line="276" w:lineRule="auto"/>
        <w:rPr>
          <w:rFonts w:asciiTheme="minorHAnsi" w:hAnsiTheme="minorHAnsi" w:cstheme="minorHAnsi"/>
          <w:sz w:val="22"/>
          <w:szCs w:val="22"/>
        </w:rPr>
      </w:pPr>
      <w:r w:rsidRPr="00DC1A4B">
        <w:rPr>
          <w:rFonts w:asciiTheme="minorHAnsi" w:hAnsiTheme="minorHAnsi" w:cstheme="minorHAnsi"/>
          <w:sz w:val="22"/>
          <w:szCs w:val="22"/>
        </w:rPr>
        <w:t xml:space="preserve">Ta </w:t>
      </w:r>
      <w:r w:rsidR="005F3AC0">
        <w:rPr>
          <w:rFonts w:asciiTheme="minorHAnsi" w:hAnsiTheme="minorHAnsi" w:cstheme="minorHAnsi"/>
          <w:sz w:val="22"/>
          <w:szCs w:val="22"/>
        </w:rPr>
        <w:t>okvirni sporazum</w:t>
      </w:r>
      <w:r w:rsidRPr="00DC1A4B">
        <w:rPr>
          <w:rFonts w:asciiTheme="minorHAnsi" w:hAnsiTheme="minorHAnsi" w:cstheme="minorHAnsi"/>
          <w:sz w:val="22"/>
          <w:szCs w:val="22"/>
        </w:rPr>
        <w:t xml:space="preserve"> se sklepa le kot dokaz o izvedenem postopku javnega naročila in o izbranem zavarovatelju. Zavarovalna pogodba se bo sklenila s podpisom posameznih zavarovalnih polic za posamezno vrsto zavarovanja.</w:t>
      </w:r>
    </w:p>
    <w:p w14:paraId="6ADE4F21" w14:textId="77777777" w:rsidR="006B6643" w:rsidRPr="00F1402F" w:rsidRDefault="006B6643" w:rsidP="00F62005">
      <w:pPr>
        <w:pStyle w:val="Telobesedila"/>
        <w:spacing w:line="276" w:lineRule="auto"/>
        <w:rPr>
          <w:rFonts w:asciiTheme="minorHAnsi" w:hAnsiTheme="minorHAnsi" w:cstheme="minorHAnsi"/>
          <w:b/>
          <w:bCs/>
          <w:sz w:val="22"/>
          <w:szCs w:val="22"/>
        </w:rPr>
      </w:pPr>
    </w:p>
    <w:p w14:paraId="11256000" w14:textId="77777777" w:rsidR="00DE707F" w:rsidRPr="00F1402F" w:rsidRDefault="00DE707F" w:rsidP="00266FE0">
      <w:pPr>
        <w:numPr>
          <w:ilvl w:val="0"/>
          <w:numId w:val="18"/>
        </w:numPr>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člen</w:t>
      </w:r>
    </w:p>
    <w:p w14:paraId="61E0A2C2" w14:textId="77777777" w:rsidR="00DE707F" w:rsidRPr="00F1402F" w:rsidRDefault="00DE707F" w:rsidP="00F62005">
      <w:pPr>
        <w:pStyle w:val="Telobesedila"/>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Zavarovanje obveznosti zavarovatelja</w:t>
      </w:r>
    </w:p>
    <w:p w14:paraId="01D0E69D" w14:textId="02B2A8AF" w:rsidR="0055766B" w:rsidRPr="0055766B" w:rsidRDefault="005F3AC0" w:rsidP="0055766B">
      <w:pPr>
        <w:pStyle w:val="Telobesedila"/>
        <w:spacing w:line="276" w:lineRule="auto"/>
        <w:rPr>
          <w:rFonts w:asciiTheme="minorHAnsi" w:hAnsiTheme="minorHAnsi" w:cstheme="minorHAnsi"/>
          <w:sz w:val="22"/>
          <w:szCs w:val="22"/>
        </w:rPr>
      </w:pPr>
      <w:r w:rsidRPr="00F1402F">
        <w:rPr>
          <w:rFonts w:asciiTheme="minorHAnsi" w:hAnsiTheme="minorHAnsi" w:cstheme="minorHAnsi"/>
          <w:sz w:val="22"/>
          <w:szCs w:val="22"/>
        </w:rPr>
        <w:t>Zavarovatelj</w:t>
      </w:r>
      <w:r w:rsidR="00DE707F" w:rsidRPr="00F1402F">
        <w:rPr>
          <w:rFonts w:asciiTheme="minorHAnsi" w:hAnsiTheme="minorHAnsi" w:cstheme="minorHAnsi"/>
          <w:sz w:val="22"/>
          <w:szCs w:val="22"/>
        </w:rPr>
        <w:t xml:space="preserve"> bo ob sklenitvi te</w:t>
      </w:r>
      <w:r w:rsidRPr="00F1402F">
        <w:rPr>
          <w:rFonts w:asciiTheme="minorHAnsi" w:hAnsiTheme="minorHAnsi" w:cstheme="minorHAnsi"/>
          <w:sz w:val="22"/>
          <w:szCs w:val="22"/>
        </w:rPr>
        <w:t>ga zaključnega spor</w:t>
      </w:r>
      <w:r w:rsidR="006B6643" w:rsidRPr="00F1402F">
        <w:rPr>
          <w:rFonts w:asciiTheme="minorHAnsi" w:hAnsiTheme="minorHAnsi" w:cstheme="minorHAnsi"/>
          <w:sz w:val="22"/>
          <w:szCs w:val="22"/>
        </w:rPr>
        <w:t>a</w:t>
      </w:r>
      <w:r w:rsidRPr="00F1402F">
        <w:rPr>
          <w:rFonts w:asciiTheme="minorHAnsi" w:hAnsiTheme="minorHAnsi" w:cstheme="minorHAnsi"/>
          <w:sz w:val="22"/>
          <w:szCs w:val="22"/>
        </w:rPr>
        <w:t>zuma</w:t>
      </w:r>
      <w:r w:rsidR="00DE707F" w:rsidRPr="00F1402F">
        <w:rPr>
          <w:rFonts w:asciiTheme="minorHAnsi" w:hAnsiTheme="minorHAnsi" w:cstheme="minorHAnsi"/>
          <w:sz w:val="22"/>
          <w:szCs w:val="22"/>
        </w:rPr>
        <w:t xml:space="preserve"> izročil zavarovancu</w:t>
      </w:r>
      <w:r w:rsidR="00281CE5" w:rsidRPr="00F1402F">
        <w:rPr>
          <w:rFonts w:asciiTheme="minorHAnsi" w:hAnsiTheme="minorHAnsi" w:cstheme="minorHAnsi"/>
          <w:sz w:val="22"/>
          <w:szCs w:val="22"/>
        </w:rPr>
        <w:t xml:space="preserve"> finančno zavarovanje</w:t>
      </w:r>
      <w:r w:rsidR="00123442" w:rsidRPr="00F1402F">
        <w:rPr>
          <w:rFonts w:asciiTheme="minorHAnsi" w:hAnsiTheme="minorHAnsi" w:cstheme="minorHAnsi"/>
          <w:sz w:val="22"/>
          <w:szCs w:val="22"/>
        </w:rPr>
        <w:t xml:space="preserve"> za dobro izvedbo </w:t>
      </w:r>
      <w:r w:rsidR="000E339B" w:rsidRPr="00F1402F">
        <w:rPr>
          <w:rFonts w:asciiTheme="minorHAnsi" w:hAnsiTheme="minorHAnsi" w:cstheme="minorHAnsi"/>
          <w:sz w:val="22"/>
          <w:szCs w:val="22"/>
        </w:rPr>
        <w:t xml:space="preserve">pogodbenih </w:t>
      </w:r>
      <w:r w:rsidR="00A05EE7" w:rsidRPr="00F1402F">
        <w:rPr>
          <w:rFonts w:asciiTheme="minorHAnsi" w:hAnsiTheme="minorHAnsi" w:cstheme="minorHAnsi"/>
          <w:sz w:val="22"/>
          <w:szCs w:val="22"/>
        </w:rPr>
        <w:t xml:space="preserve">del </w:t>
      </w:r>
      <w:r w:rsidR="006C637C" w:rsidRPr="00F1402F">
        <w:rPr>
          <w:rFonts w:asciiTheme="minorHAnsi" w:hAnsiTheme="minorHAnsi" w:cstheme="minorHAnsi"/>
          <w:sz w:val="22"/>
          <w:szCs w:val="22"/>
        </w:rPr>
        <w:t>v obliki bianco menic z menično izjav</w:t>
      </w:r>
      <w:r w:rsidR="00137B15">
        <w:rPr>
          <w:rFonts w:asciiTheme="minorHAnsi" w:hAnsiTheme="minorHAnsi" w:cstheme="minorHAnsi"/>
          <w:sz w:val="22"/>
          <w:szCs w:val="22"/>
        </w:rPr>
        <w:t>o</w:t>
      </w:r>
      <w:r w:rsidR="001E1D22" w:rsidRPr="00F1402F">
        <w:rPr>
          <w:rFonts w:asciiTheme="minorHAnsi" w:hAnsiTheme="minorHAnsi" w:cstheme="minorHAnsi"/>
          <w:sz w:val="22"/>
          <w:szCs w:val="22"/>
        </w:rPr>
        <w:t xml:space="preserve"> v višini </w:t>
      </w:r>
      <w:r w:rsidR="00137B15">
        <w:rPr>
          <w:rFonts w:asciiTheme="minorHAnsi" w:hAnsiTheme="minorHAnsi" w:cstheme="minorHAnsi"/>
          <w:sz w:val="22"/>
          <w:szCs w:val="22"/>
        </w:rPr>
        <w:t>10% od pogodbene vrednosti</w:t>
      </w:r>
      <w:r w:rsidR="00C61874" w:rsidRPr="00F1402F">
        <w:rPr>
          <w:rFonts w:asciiTheme="minorHAnsi" w:hAnsiTheme="minorHAnsi" w:cstheme="minorHAnsi"/>
          <w:b/>
          <w:sz w:val="22"/>
          <w:szCs w:val="22"/>
        </w:rPr>
        <w:t xml:space="preserve"> </w:t>
      </w:r>
      <w:r w:rsidR="005B3D24">
        <w:rPr>
          <w:rFonts w:asciiTheme="minorHAnsi" w:hAnsiTheme="minorHAnsi" w:cstheme="minorHAnsi"/>
          <w:sz w:val="22"/>
          <w:szCs w:val="22"/>
        </w:rPr>
        <w:t>z veljavnostjo 5</w:t>
      </w:r>
      <w:r w:rsidR="00556CC1" w:rsidRPr="00F1402F">
        <w:rPr>
          <w:rFonts w:asciiTheme="minorHAnsi" w:hAnsiTheme="minorHAnsi" w:cstheme="minorHAnsi"/>
          <w:sz w:val="22"/>
          <w:szCs w:val="22"/>
        </w:rPr>
        <w:t xml:space="preserve"> let </w:t>
      </w:r>
      <w:r w:rsidR="000C0C71" w:rsidRPr="00F1402F">
        <w:rPr>
          <w:rFonts w:asciiTheme="minorHAnsi" w:hAnsiTheme="minorHAnsi" w:cstheme="minorHAnsi"/>
          <w:sz w:val="22"/>
          <w:szCs w:val="22"/>
        </w:rPr>
        <w:t xml:space="preserve">in 45 dni </w:t>
      </w:r>
      <w:r w:rsidR="00556CC1" w:rsidRPr="00F1402F">
        <w:rPr>
          <w:rFonts w:asciiTheme="minorHAnsi" w:hAnsiTheme="minorHAnsi" w:cstheme="minorHAnsi"/>
          <w:sz w:val="22"/>
          <w:szCs w:val="22"/>
        </w:rPr>
        <w:t xml:space="preserve">po pričetku </w:t>
      </w:r>
      <w:r w:rsidR="00556CC1">
        <w:rPr>
          <w:rFonts w:asciiTheme="minorHAnsi" w:hAnsiTheme="minorHAnsi" w:cstheme="minorHAnsi"/>
          <w:sz w:val="22"/>
          <w:szCs w:val="22"/>
        </w:rPr>
        <w:t>uporabe okvirnega sporazuma.</w:t>
      </w:r>
      <w:r w:rsidR="0055766B">
        <w:rPr>
          <w:rFonts w:asciiTheme="minorHAnsi" w:hAnsiTheme="minorHAnsi" w:cstheme="minorHAnsi"/>
          <w:sz w:val="22"/>
          <w:szCs w:val="22"/>
        </w:rPr>
        <w:t xml:space="preserve"> </w:t>
      </w:r>
    </w:p>
    <w:p w14:paraId="462BCB5C" w14:textId="77777777" w:rsidR="008467B1" w:rsidRDefault="008467B1" w:rsidP="00F62005">
      <w:pPr>
        <w:pStyle w:val="Telobesedila"/>
        <w:spacing w:line="276" w:lineRule="auto"/>
        <w:rPr>
          <w:rFonts w:asciiTheme="minorHAnsi" w:hAnsiTheme="minorHAnsi" w:cstheme="minorHAnsi"/>
          <w:sz w:val="22"/>
          <w:szCs w:val="22"/>
        </w:rPr>
      </w:pPr>
    </w:p>
    <w:p w14:paraId="1925565A" w14:textId="2DDEC7A2" w:rsidR="008467B1" w:rsidRDefault="005F3AC0"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Zavarovanec</w:t>
      </w:r>
      <w:r w:rsidR="008467B1">
        <w:rPr>
          <w:rFonts w:asciiTheme="minorHAnsi" w:hAnsiTheme="minorHAnsi" w:cstheme="minorHAnsi"/>
          <w:sz w:val="22"/>
          <w:szCs w:val="22"/>
        </w:rPr>
        <w:t xml:space="preserve"> lahko unovči </w:t>
      </w:r>
      <w:r w:rsidR="0015139F">
        <w:rPr>
          <w:rFonts w:asciiTheme="minorHAnsi" w:hAnsiTheme="minorHAnsi" w:cstheme="minorHAnsi"/>
          <w:sz w:val="22"/>
          <w:szCs w:val="22"/>
        </w:rPr>
        <w:t xml:space="preserve">finančno zavarovanje </w:t>
      </w:r>
      <w:r w:rsidR="008467B1">
        <w:rPr>
          <w:rFonts w:asciiTheme="minorHAnsi" w:hAnsiTheme="minorHAnsi" w:cstheme="minorHAnsi"/>
          <w:sz w:val="22"/>
          <w:szCs w:val="22"/>
        </w:rPr>
        <w:t xml:space="preserve">tudi v delnem znesku. V tem primeru se </w:t>
      </w:r>
      <w:r w:rsidR="0015139F">
        <w:rPr>
          <w:rFonts w:asciiTheme="minorHAnsi" w:hAnsiTheme="minorHAnsi" w:cstheme="minorHAnsi"/>
          <w:sz w:val="22"/>
          <w:szCs w:val="22"/>
        </w:rPr>
        <w:t>finančno zavarovanje znižuje za vsak</w:t>
      </w:r>
      <w:r w:rsidR="008467B1">
        <w:rPr>
          <w:rFonts w:asciiTheme="minorHAnsi" w:hAnsiTheme="minorHAnsi" w:cstheme="minorHAnsi"/>
          <w:sz w:val="22"/>
          <w:szCs w:val="22"/>
        </w:rPr>
        <w:t xml:space="preserve"> unovčeni znesek. Unovčitev </w:t>
      </w:r>
      <w:r w:rsidR="0015139F">
        <w:rPr>
          <w:rFonts w:asciiTheme="minorHAnsi" w:hAnsiTheme="minorHAnsi" w:cstheme="minorHAnsi"/>
          <w:sz w:val="22"/>
          <w:szCs w:val="22"/>
        </w:rPr>
        <w:t xml:space="preserve">finančnega zavarovanje </w:t>
      </w:r>
      <w:r w:rsidR="008467B1">
        <w:rPr>
          <w:rFonts w:asciiTheme="minorHAnsi" w:hAnsiTheme="minorHAnsi" w:cstheme="minorHAnsi"/>
          <w:sz w:val="22"/>
          <w:szCs w:val="22"/>
        </w:rPr>
        <w:t xml:space="preserve">ne odvezuje </w:t>
      </w:r>
      <w:r w:rsidR="006C637C">
        <w:rPr>
          <w:rFonts w:asciiTheme="minorHAnsi" w:hAnsiTheme="minorHAnsi" w:cstheme="minorHAnsi"/>
          <w:sz w:val="22"/>
          <w:szCs w:val="22"/>
        </w:rPr>
        <w:t>z</w:t>
      </w:r>
      <w:r>
        <w:rPr>
          <w:rFonts w:asciiTheme="minorHAnsi" w:hAnsiTheme="minorHAnsi" w:cstheme="minorHAnsi"/>
          <w:sz w:val="22"/>
          <w:szCs w:val="22"/>
        </w:rPr>
        <w:t>avarovatelja</w:t>
      </w:r>
      <w:r w:rsidR="008467B1">
        <w:rPr>
          <w:rFonts w:asciiTheme="minorHAnsi" w:hAnsiTheme="minorHAnsi" w:cstheme="minorHAnsi"/>
          <w:sz w:val="22"/>
          <w:szCs w:val="22"/>
        </w:rPr>
        <w:t xml:space="preserve"> od njegove obveznosti povrniti </w:t>
      </w:r>
      <w:r w:rsidR="0007290F">
        <w:rPr>
          <w:rFonts w:asciiTheme="minorHAnsi" w:hAnsiTheme="minorHAnsi" w:cstheme="minorHAnsi"/>
          <w:sz w:val="22"/>
          <w:szCs w:val="22"/>
        </w:rPr>
        <w:t>z</w:t>
      </w:r>
      <w:r>
        <w:rPr>
          <w:rFonts w:asciiTheme="minorHAnsi" w:hAnsiTheme="minorHAnsi" w:cstheme="minorHAnsi"/>
          <w:sz w:val="22"/>
          <w:szCs w:val="22"/>
        </w:rPr>
        <w:t>avarovancu</w:t>
      </w:r>
      <w:r w:rsidR="008467B1">
        <w:rPr>
          <w:rFonts w:asciiTheme="minorHAnsi" w:hAnsiTheme="minorHAnsi" w:cstheme="minorHAnsi"/>
          <w:sz w:val="22"/>
          <w:szCs w:val="22"/>
        </w:rPr>
        <w:t xml:space="preserve"> škodo v višini zneska razlike med višino dejanske škode, ki jo je </w:t>
      </w:r>
      <w:r w:rsidR="009C2AB3">
        <w:rPr>
          <w:rFonts w:asciiTheme="minorHAnsi" w:hAnsiTheme="minorHAnsi" w:cstheme="minorHAnsi"/>
          <w:sz w:val="22"/>
          <w:szCs w:val="22"/>
        </w:rPr>
        <w:t>zavarovanec</w:t>
      </w:r>
      <w:r w:rsidR="008467B1">
        <w:rPr>
          <w:rFonts w:asciiTheme="minorHAnsi" w:hAnsiTheme="minorHAnsi" w:cstheme="minorHAnsi"/>
          <w:sz w:val="22"/>
          <w:szCs w:val="22"/>
        </w:rPr>
        <w:t xml:space="preserve"> utrpel zaradi neizpolnjevanja obveznosti </w:t>
      </w:r>
      <w:r w:rsidR="0015139F">
        <w:rPr>
          <w:rFonts w:asciiTheme="minorHAnsi" w:hAnsiTheme="minorHAnsi" w:cstheme="minorHAnsi"/>
          <w:sz w:val="22"/>
          <w:szCs w:val="22"/>
        </w:rPr>
        <w:t xml:space="preserve">zavarovatelja </w:t>
      </w:r>
      <w:r w:rsidR="008467B1">
        <w:rPr>
          <w:rFonts w:asciiTheme="minorHAnsi" w:hAnsiTheme="minorHAnsi" w:cstheme="minorHAnsi"/>
          <w:sz w:val="22"/>
          <w:szCs w:val="22"/>
        </w:rPr>
        <w:t>in zneskom iz unovčene</w:t>
      </w:r>
      <w:r w:rsidR="0015139F">
        <w:rPr>
          <w:rFonts w:asciiTheme="minorHAnsi" w:hAnsiTheme="minorHAnsi" w:cstheme="minorHAnsi"/>
          <w:sz w:val="22"/>
          <w:szCs w:val="22"/>
        </w:rPr>
        <w:t xml:space="preserve">ga finančnega zavarovanja. </w:t>
      </w:r>
    </w:p>
    <w:p w14:paraId="569D671E" w14:textId="146E0258" w:rsidR="00137B15" w:rsidRDefault="00137B15" w:rsidP="00F62005">
      <w:pPr>
        <w:pStyle w:val="Telobesedila"/>
        <w:spacing w:line="276" w:lineRule="auto"/>
        <w:rPr>
          <w:rFonts w:asciiTheme="minorHAnsi" w:hAnsiTheme="minorHAnsi" w:cstheme="minorHAnsi"/>
          <w:sz w:val="22"/>
          <w:szCs w:val="22"/>
        </w:rPr>
      </w:pPr>
    </w:p>
    <w:p w14:paraId="5B5CB8F1" w14:textId="0BFD36CE" w:rsidR="00137B15" w:rsidRDefault="00137B15"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V primeru delnega ali celotnega unovčenja menice, je zavarovatelj zavarovancu dolžan nemudoma izročiti novo bianko menico z ustrezno menično izjavo.</w:t>
      </w:r>
    </w:p>
    <w:p w14:paraId="486E8194" w14:textId="77777777" w:rsidR="009C2AB3" w:rsidRDefault="009C2AB3" w:rsidP="00F62005">
      <w:pPr>
        <w:pStyle w:val="Telobesedila"/>
        <w:spacing w:line="276" w:lineRule="auto"/>
        <w:rPr>
          <w:rFonts w:asciiTheme="minorHAnsi" w:hAnsiTheme="minorHAnsi" w:cstheme="minorHAnsi"/>
          <w:sz w:val="22"/>
          <w:szCs w:val="22"/>
        </w:rPr>
      </w:pPr>
    </w:p>
    <w:p w14:paraId="7D2329CC" w14:textId="018470A3" w:rsidR="00C7568C" w:rsidRPr="00C7568C" w:rsidRDefault="00C7568C" w:rsidP="00C7568C">
      <w:pPr>
        <w:spacing w:line="276" w:lineRule="auto"/>
        <w:rPr>
          <w:rFonts w:asciiTheme="minorHAnsi" w:hAnsiTheme="minorHAnsi"/>
          <w:sz w:val="22"/>
          <w:szCs w:val="22"/>
        </w:rPr>
      </w:pPr>
      <w:r w:rsidRPr="00C7568C">
        <w:rPr>
          <w:rFonts w:asciiTheme="minorHAnsi" w:hAnsiTheme="minorHAnsi"/>
          <w:sz w:val="22"/>
          <w:szCs w:val="22"/>
        </w:rPr>
        <w:t>Naročnik lahko zavarovanje za dobro izvedbo po</w:t>
      </w:r>
      <w:r w:rsidR="00D306CC">
        <w:rPr>
          <w:rFonts w:asciiTheme="minorHAnsi" w:hAnsiTheme="minorHAnsi"/>
          <w:sz w:val="22"/>
          <w:szCs w:val="22"/>
        </w:rPr>
        <w:t xml:space="preserve">godbenih obveznosti unovči pod </w:t>
      </w:r>
      <w:r w:rsidRPr="00C7568C">
        <w:rPr>
          <w:rFonts w:asciiTheme="minorHAnsi" w:hAnsiTheme="minorHAnsi"/>
          <w:sz w:val="22"/>
          <w:szCs w:val="22"/>
        </w:rPr>
        <w:t>pogoji:</w:t>
      </w:r>
    </w:p>
    <w:p w14:paraId="490760D5" w14:textId="7D30C086" w:rsidR="00C7568C" w:rsidRPr="00C7568C" w:rsidRDefault="00C7568C" w:rsidP="00266FE0">
      <w:pPr>
        <w:widowControl w:val="0"/>
        <w:numPr>
          <w:ilvl w:val="0"/>
          <w:numId w:val="35"/>
        </w:numPr>
        <w:spacing w:after="240" w:line="276" w:lineRule="auto"/>
        <w:contextualSpacing/>
        <w:jc w:val="both"/>
        <w:rPr>
          <w:rFonts w:asciiTheme="minorHAnsi" w:eastAsia="Calibri" w:hAnsiTheme="minorHAnsi" w:cs="Calibri"/>
          <w:sz w:val="22"/>
          <w:szCs w:val="22"/>
          <w:lang w:eastAsia="en-US"/>
        </w:rPr>
      </w:pPr>
      <w:r w:rsidRPr="00C7568C">
        <w:rPr>
          <w:rFonts w:asciiTheme="minorHAnsi" w:eastAsia="Calibri" w:hAnsiTheme="minorHAnsi" w:cs="Calibri"/>
          <w:sz w:val="22"/>
          <w:szCs w:val="22"/>
          <w:lang w:eastAsia="en-US"/>
        </w:rPr>
        <w:t>da izvajalec svojih obveznosti do naročnika ne izpolni skladno s sporazumom,</w:t>
      </w:r>
    </w:p>
    <w:p w14:paraId="3B1AB09C" w14:textId="77777777" w:rsidR="00C7568C" w:rsidRPr="00C7568C" w:rsidRDefault="00C7568C" w:rsidP="00266FE0">
      <w:pPr>
        <w:widowControl w:val="0"/>
        <w:numPr>
          <w:ilvl w:val="0"/>
          <w:numId w:val="35"/>
        </w:numPr>
        <w:spacing w:after="240" w:line="276" w:lineRule="auto"/>
        <w:contextualSpacing/>
        <w:jc w:val="both"/>
        <w:rPr>
          <w:rFonts w:asciiTheme="minorHAnsi" w:eastAsia="Calibri" w:hAnsiTheme="minorHAnsi" w:cs="Calibri"/>
          <w:sz w:val="22"/>
          <w:szCs w:val="22"/>
          <w:lang w:eastAsia="en-US"/>
        </w:rPr>
      </w:pPr>
      <w:r w:rsidRPr="00C7568C">
        <w:rPr>
          <w:rFonts w:asciiTheme="minorHAnsi" w:eastAsia="Calibri" w:hAnsiTheme="minorHAnsi" w:cs="Calibri"/>
          <w:sz w:val="22"/>
          <w:szCs w:val="22"/>
          <w:lang w:eastAsia="en-US"/>
        </w:rPr>
        <w:t>če izvajalec preneha z izvajanjem predmeta javnega naročila;</w:t>
      </w:r>
    </w:p>
    <w:p w14:paraId="09F6135D" w14:textId="460DA75C" w:rsidR="00C7568C" w:rsidRPr="00C7568C" w:rsidRDefault="00C7568C" w:rsidP="00266FE0">
      <w:pPr>
        <w:widowControl w:val="0"/>
        <w:numPr>
          <w:ilvl w:val="0"/>
          <w:numId w:val="35"/>
        </w:numPr>
        <w:spacing w:after="240" w:line="276" w:lineRule="auto"/>
        <w:contextualSpacing/>
        <w:jc w:val="both"/>
        <w:rPr>
          <w:rFonts w:asciiTheme="minorHAnsi" w:eastAsia="Arial Unicode MS" w:hAnsiTheme="minorHAnsi" w:cs="Calibri"/>
          <w:sz w:val="22"/>
          <w:szCs w:val="22"/>
        </w:rPr>
      </w:pPr>
      <w:r w:rsidRPr="00C7568C">
        <w:rPr>
          <w:rFonts w:asciiTheme="minorHAnsi" w:eastAsia="Calibri" w:hAnsiTheme="minorHAnsi" w:cs="Calibri"/>
          <w:sz w:val="22"/>
          <w:szCs w:val="22"/>
          <w:lang w:eastAsia="en-US"/>
        </w:rPr>
        <w:t xml:space="preserve">če bi </w:t>
      </w:r>
      <w:r w:rsidR="00D306CC">
        <w:rPr>
          <w:rFonts w:asciiTheme="minorHAnsi" w:eastAsia="Calibri" w:hAnsiTheme="minorHAnsi" w:cs="Calibri"/>
          <w:sz w:val="22"/>
          <w:szCs w:val="22"/>
          <w:lang w:eastAsia="en-US"/>
        </w:rPr>
        <w:t>zavarovanec</w:t>
      </w:r>
      <w:r w:rsidRPr="00C7568C">
        <w:rPr>
          <w:rFonts w:asciiTheme="minorHAnsi" w:eastAsia="Calibri" w:hAnsiTheme="minorHAnsi" w:cs="Calibri"/>
          <w:sz w:val="22"/>
          <w:szCs w:val="22"/>
          <w:lang w:eastAsia="en-US"/>
        </w:rPr>
        <w:t xml:space="preserve"> odstopil zaradi kršitev pogodbenih obveznosti s strani </w:t>
      </w:r>
      <w:r w:rsidR="00D306CC">
        <w:rPr>
          <w:rFonts w:asciiTheme="minorHAnsi" w:eastAsia="Calibri" w:hAnsiTheme="minorHAnsi" w:cs="Calibri"/>
          <w:sz w:val="22"/>
          <w:szCs w:val="22"/>
          <w:lang w:eastAsia="en-US"/>
        </w:rPr>
        <w:t>zavarovatelja</w:t>
      </w:r>
      <w:r w:rsidRPr="00C7568C">
        <w:rPr>
          <w:rFonts w:asciiTheme="minorHAnsi" w:eastAsia="Arial Unicode MS" w:hAnsiTheme="minorHAnsi" w:cs="Calibri"/>
          <w:sz w:val="22"/>
          <w:szCs w:val="22"/>
        </w:rPr>
        <w:t>.</w:t>
      </w:r>
    </w:p>
    <w:p w14:paraId="5F019662" w14:textId="77777777" w:rsidR="003156D8" w:rsidRDefault="003156D8" w:rsidP="00266FE0">
      <w:pPr>
        <w:pStyle w:val="len"/>
        <w:numPr>
          <w:ilvl w:val="0"/>
          <w:numId w:val="18"/>
        </w:numPr>
      </w:pPr>
      <w:r>
        <w:t>č</w:t>
      </w:r>
      <w:r w:rsidRPr="0004235D">
        <w:t>len</w:t>
      </w:r>
    </w:p>
    <w:p w14:paraId="5AF3215D" w14:textId="77777777" w:rsidR="003156D8" w:rsidRDefault="003156D8" w:rsidP="00AA5CFB">
      <w:pPr>
        <w:pStyle w:val="len"/>
        <w:tabs>
          <w:tab w:val="clear" w:pos="360"/>
        </w:tabs>
        <w:ind w:firstLine="0"/>
      </w:pPr>
      <w:r>
        <w:t>Podizvajalci</w:t>
      </w:r>
    </w:p>
    <w:p w14:paraId="3C53DEFA" w14:textId="1677AC53" w:rsidR="003156D8" w:rsidRDefault="00D306CC" w:rsidP="003156D8">
      <w:pPr>
        <w:suppressAutoHyphens/>
        <w:autoSpaceDN w:val="0"/>
        <w:jc w:val="both"/>
        <w:textAlignment w:val="baseline"/>
        <w:rPr>
          <w:rFonts w:asciiTheme="minorHAnsi" w:hAnsiTheme="minorHAnsi"/>
          <w:sz w:val="22"/>
          <w:szCs w:val="22"/>
        </w:rPr>
      </w:pPr>
      <w:r>
        <w:rPr>
          <w:rFonts w:asciiTheme="minorHAnsi" w:hAnsiTheme="minorHAnsi"/>
          <w:sz w:val="22"/>
          <w:szCs w:val="22"/>
        </w:rPr>
        <w:t xml:space="preserve">Zavarovanec </w:t>
      </w:r>
      <w:r w:rsidR="003156D8" w:rsidRPr="0004235D">
        <w:rPr>
          <w:rFonts w:asciiTheme="minorHAnsi" w:hAnsiTheme="minorHAnsi"/>
          <w:sz w:val="22"/>
          <w:szCs w:val="22"/>
        </w:rPr>
        <w:t>bo pogodbena dela izvedel v sodelovanju s podizvajalci navedenimi v ponudbi</w:t>
      </w:r>
      <w:r w:rsidR="003156D8" w:rsidRPr="0004235D">
        <w:rPr>
          <w:rFonts w:asciiTheme="minorHAnsi" w:hAnsiTheme="minorHAnsi"/>
          <w:sz w:val="22"/>
          <w:szCs w:val="22"/>
          <w:vertAlign w:val="superscript"/>
        </w:rPr>
        <w:t>1</w:t>
      </w:r>
      <w:r w:rsidR="003156D8" w:rsidRPr="0004235D">
        <w:rPr>
          <w:rFonts w:asciiTheme="minorHAnsi" w:hAnsiTheme="minorHAnsi"/>
          <w:sz w:val="22"/>
          <w:szCs w:val="22"/>
        </w:rPr>
        <w:t>:</w:t>
      </w:r>
    </w:p>
    <w:p w14:paraId="01EBE3D6" w14:textId="77777777" w:rsidR="00D306CC" w:rsidRPr="00D306CC" w:rsidRDefault="00D306CC" w:rsidP="003156D8">
      <w:pPr>
        <w:suppressAutoHyphens/>
        <w:autoSpaceDN w:val="0"/>
        <w:jc w:val="both"/>
        <w:textAlignment w:val="baseline"/>
        <w:rPr>
          <w:rFonts w:asciiTheme="minorHAnsi" w:hAnsiTheme="minorHAnsi"/>
          <w:sz w:val="8"/>
          <w:szCs w:val="8"/>
        </w:rPr>
      </w:pPr>
    </w:p>
    <w:tbl>
      <w:tblPr>
        <w:tblW w:w="8820" w:type="dxa"/>
        <w:tblInd w:w="108" w:type="dxa"/>
        <w:tblCellMar>
          <w:left w:w="10" w:type="dxa"/>
          <w:right w:w="10" w:type="dxa"/>
        </w:tblCellMar>
        <w:tblLook w:val="0000" w:firstRow="0" w:lastRow="0" w:firstColumn="0" w:lastColumn="0" w:noHBand="0" w:noVBand="0"/>
      </w:tblPr>
      <w:tblGrid>
        <w:gridCol w:w="567"/>
        <w:gridCol w:w="8253"/>
      </w:tblGrid>
      <w:tr w:rsidR="003156D8" w:rsidRPr="0004235D" w14:paraId="5CBEEEC6" w14:textId="77777777" w:rsidTr="001E6824">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DEFC3" w14:textId="77777777" w:rsidR="003156D8" w:rsidRPr="0004235D" w:rsidRDefault="003156D8" w:rsidP="001E6824">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1.</w:t>
            </w:r>
          </w:p>
        </w:tc>
        <w:tc>
          <w:tcPr>
            <w:tcW w:w="8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40EF6" w14:textId="77777777" w:rsidR="003156D8" w:rsidRPr="0004235D" w:rsidRDefault="003156D8" w:rsidP="001E6824">
            <w:pPr>
              <w:suppressAutoHyphens/>
              <w:autoSpaceDN w:val="0"/>
              <w:jc w:val="both"/>
              <w:textAlignment w:val="baseline"/>
              <w:rPr>
                <w:rFonts w:asciiTheme="minorHAnsi" w:hAnsiTheme="minorHAnsi"/>
                <w:lang w:val="hr-HR" w:eastAsia="hr-HR"/>
              </w:rPr>
            </w:pPr>
          </w:p>
        </w:tc>
      </w:tr>
      <w:tr w:rsidR="003156D8" w:rsidRPr="0004235D" w14:paraId="1A74007A" w14:textId="77777777" w:rsidTr="001E6824">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B01FD" w14:textId="77777777" w:rsidR="003156D8" w:rsidRPr="0004235D" w:rsidRDefault="003156D8" w:rsidP="001E6824">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lastRenderedPageBreak/>
              <w:t>2.</w:t>
            </w:r>
          </w:p>
        </w:tc>
        <w:tc>
          <w:tcPr>
            <w:tcW w:w="8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81B82" w14:textId="77777777" w:rsidR="003156D8" w:rsidRPr="0004235D" w:rsidRDefault="003156D8" w:rsidP="001E6824">
            <w:pPr>
              <w:suppressAutoHyphens/>
              <w:autoSpaceDN w:val="0"/>
              <w:jc w:val="both"/>
              <w:textAlignment w:val="baseline"/>
              <w:rPr>
                <w:rFonts w:asciiTheme="minorHAnsi" w:hAnsiTheme="minorHAnsi"/>
                <w:lang w:val="hr-HR" w:eastAsia="hr-HR"/>
              </w:rPr>
            </w:pPr>
          </w:p>
        </w:tc>
      </w:tr>
    </w:tbl>
    <w:p w14:paraId="081AA9AC" w14:textId="77777777" w:rsidR="00D306CC" w:rsidRDefault="00D306CC" w:rsidP="003156D8">
      <w:pPr>
        <w:suppressAutoHyphens/>
        <w:autoSpaceDN w:val="0"/>
        <w:jc w:val="both"/>
        <w:textAlignment w:val="baseline"/>
        <w:rPr>
          <w:rFonts w:asciiTheme="minorHAnsi" w:hAnsiTheme="minorHAnsi"/>
          <w:sz w:val="22"/>
          <w:szCs w:val="22"/>
          <w:vertAlign w:val="superscript"/>
        </w:rPr>
      </w:pPr>
    </w:p>
    <w:p w14:paraId="6F430F46" w14:textId="3EC3E44F" w:rsidR="003156D8" w:rsidRPr="0004235D" w:rsidRDefault="003156D8" w:rsidP="003156D8">
      <w:pPr>
        <w:suppressAutoHyphens/>
        <w:autoSpaceDN w:val="0"/>
        <w:jc w:val="both"/>
        <w:textAlignment w:val="baseline"/>
        <w:rPr>
          <w:rFonts w:asciiTheme="minorHAnsi" w:hAnsiTheme="minorHAnsi"/>
          <w:sz w:val="22"/>
          <w:szCs w:val="22"/>
        </w:rPr>
      </w:pPr>
      <w:r w:rsidRPr="007B57C7">
        <w:rPr>
          <w:rFonts w:asciiTheme="minorHAnsi" w:hAnsiTheme="minorHAnsi"/>
          <w:sz w:val="22"/>
          <w:szCs w:val="22"/>
          <w:vertAlign w:val="superscript"/>
        </w:rPr>
        <w:t xml:space="preserve">1 </w:t>
      </w:r>
      <w:r w:rsidRPr="007B57C7">
        <w:rPr>
          <w:rFonts w:asciiTheme="minorHAnsi" w:hAnsiTheme="minorHAnsi"/>
          <w:b/>
          <w:sz w:val="22"/>
          <w:szCs w:val="22"/>
        </w:rPr>
        <w:t>Opomba</w:t>
      </w:r>
      <w:r w:rsidRPr="007B57C7">
        <w:rPr>
          <w:rFonts w:asciiTheme="minorHAnsi" w:hAnsiTheme="minorHAnsi"/>
          <w:sz w:val="22"/>
          <w:szCs w:val="22"/>
        </w:rPr>
        <w:t xml:space="preserve">: </w:t>
      </w:r>
      <w:r w:rsidRPr="007B57C7">
        <w:rPr>
          <w:rFonts w:asciiTheme="minorHAnsi" w:hAnsiTheme="minorHAnsi"/>
          <w:sz w:val="18"/>
          <w:szCs w:val="18"/>
        </w:rPr>
        <w:t>vpišejo se podatki o vseh podizvajalcih: naziv, polni naslov, matična številka, davčna številka, transakcijski račun,</w:t>
      </w:r>
      <w:r w:rsidRPr="00D30EF6">
        <w:rPr>
          <w:rFonts w:asciiTheme="minorHAnsi" w:hAnsiTheme="minorHAnsi"/>
          <w:sz w:val="18"/>
          <w:szCs w:val="18"/>
        </w:rPr>
        <w:t xml:space="preserve"> vsaka vrsta del, ki jih bo izvedel podizvajalec – predmet, količino, vrednost, kraj in rok izvedbe teh del. Navedeni podatki so bistvena sestavina okvirnega sporazuma. Navedeni podatki so obvezna sestavina okvirnega sporazuma</w:t>
      </w:r>
      <w:r w:rsidR="00C7568C">
        <w:rPr>
          <w:rFonts w:asciiTheme="minorHAnsi" w:hAnsiTheme="minorHAnsi"/>
          <w:sz w:val="18"/>
          <w:szCs w:val="18"/>
        </w:rPr>
        <w:t>.</w:t>
      </w:r>
    </w:p>
    <w:p w14:paraId="7AADF127" w14:textId="77777777" w:rsidR="003156D8" w:rsidRPr="0004235D" w:rsidRDefault="003156D8" w:rsidP="003156D8">
      <w:pPr>
        <w:suppressAutoHyphens/>
        <w:autoSpaceDN w:val="0"/>
        <w:jc w:val="both"/>
        <w:textAlignment w:val="baseline"/>
        <w:rPr>
          <w:rFonts w:asciiTheme="minorHAnsi" w:hAnsiTheme="minorHAnsi"/>
          <w:sz w:val="22"/>
          <w:szCs w:val="22"/>
        </w:rPr>
      </w:pPr>
    </w:p>
    <w:p w14:paraId="00BD63EA" w14:textId="08088C03" w:rsidR="003156D8" w:rsidRDefault="00D306CC" w:rsidP="00D306CC">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Zavarovatelj</w:t>
      </w:r>
      <w:r w:rsidR="003156D8" w:rsidRPr="0004235D">
        <w:rPr>
          <w:rFonts w:asciiTheme="minorHAnsi" w:hAnsiTheme="minorHAnsi"/>
          <w:sz w:val="22"/>
          <w:szCs w:val="22"/>
        </w:rPr>
        <w:t xml:space="preserve"> mora imeti ob sklenitvi tega okvirnega sporazuma ali v času njegovega izvajanja sklenjene pogodbe s podizvajalci. V primeru morebitne zamenjave podizvajalcev mora </w:t>
      </w:r>
      <w:r>
        <w:rPr>
          <w:rFonts w:asciiTheme="minorHAnsi" w:hAnsiTheme="minorHAnsi"/>
          <w:sz w:val="22"/>
          <w:szCs w:val="22"/>
        </w:rPr>
        <w:t>zavarovatelj zavarovanca</w:t>
      </w:r>
      <w:r w:rsidR="003156D8" w:rsidRPr="0004235D">
        <w:rPr>
          <w:rFonts w:asciiTheme="minorHAnsi" w:hAnsiTheme="minorHAnsi"/>
          <w:sz w:val="22"/>
          <w:szCs w:val="22"/>
        </w:rPr>
        <w:t xml:space="preserve"> o tem pisno obvestiti in mu predložiti sklenjene pogodbe z novimi podizvajalci. Zamenjavo podizvajalcev pogodbene stranke uredijo z dodatkom k temu okvirnemu sporazumu.</w:t>
      </w:r>
    </w:p>
    <w:p w14:paraId="7CAEBEB4" w14:textId="77777777" w:rsidR="003156D8" w:rsidRPr="0004235D" w:rsidRDefault="003156D8" w:rsidP="00D306CC">
      <w:pPr>
        <w:suppressAutoHyphens/>
        <w:autoSpaceDN w:val="0"/>
        <w:spacing w:line="340" w:lineRule="exact"/>
        <w:jc w:val="both"/>
        <w:textAlignment w:val="baseline"/>
        <w:rPr>
          <w:rFonts w:asciiTheme="minorHAnsi" w:hAnsiTheme="minorHAnsi"/>
          <w:sz w:val="22"/>
          <w:szCs w:val="22"/>
        </w:rPr>
      </w:pPr>
    </w:p>
    <w:p w14:paraId="7757BBC7" w14:textId="50860175" w:rsidR="00C7568C" w:rsidRDefault="00C7568C" w:rsidP="00D306CC">
      <w:pPr>
        <w:suppressAutoHyphens/>
        <w:autoSpaceDN w:val="0"/>
        <w:spacing w:line="340" w:lineRule="exact"/>
        <w:jc w:val="both"/>
        <w:textAlignment w:val="baseline"/>
        <w:rPr>
          <w:rFonts w:asciiTheme="minorHAnsi" w:hAnsiTheme="minorHAnsi"/>
          <w:sz w:val="22"/>
          <w:szCs w:val="22"/>
        </w:rPr>
      </w:pPr>
      <w:r w:rsidRPr="00183EE0">
        <w:rPr>
          <w:rFonts w:asciiTheme="minorHAnsi" w:hAnsiTheme="minorHAnsi"/>
          <w:sz w:val="22"/>
          <w:szCs w:val="22"/>
        </w:rPr>
        <w:t xml:space="preserve">V kolikor bo </w:t>
      </w:r>
      <w:r w:rsidR="00D306CC">
        <w:rPr>
          <w:rFonts w:asciiTheme="minorHAnsi" w:hAnsiTheme="minorHAnsi"/>
          <w:sz w:val="22"/>
          <w:szCs w:val="22"/>
        </w:rPr>
        <w:t>zavarovatelj</w:t>
      </w:r>
      <w:r w:rsidRPr="00183EE0">
        <w:rPr>
          <w:rFonts w:asciiTheme="minorHAnsi" w:hAnsiTheme="minorHAnsi"/>
          <w:sz w:val="22"/>
          <w:szCs w:val="22"/>
        </w:rPr>
        <w:t xml:space="preserve"> želel zamenjati ali priglasiti podizvajalca, bo moral predhodno pridobiti soglasje </w:t>
      </w:r>
      <w:r w:rsidR="00D306CC">
        <w:rPr>
          <w:rFonts w:asciiTheme="minorHAnsi" w:hAnsiTheme="minorHAnsi"/>
          <w:sz w:val="22"/>
          <w:szCs w:val="22"/>
        </w:rPr>
        <w:t>zavarovanca</w:t>
      </w:r>
      <w:r>
        <w:rPr>
          <w:rFonts w:asciiTheme="minorHAnsi" w:hAnsiTheme="minorHAnsi"/>
          <w:sz w:val="22"/>
          <w:szCs w:val="22"/>
        </w:rPr>
        <w:t>.</w:t>
      </w:r>
    </w:p>
    <w:p w14:paraId="7BCBAACA" w14:textId="77777777" w:rsidR="00C7568C" w:rsidRDefault="00C7568C" w:rsidP="00D306CC">
      <w:pPr>
        <w:suppressAutoHyphens/>
        <w:autoSpaceDN w:val="0"/>
        <w:spacing w:line="340" w:lineRule="exact"/>
        <w:jc w:val="both"/>
        <w:textAlignment w:val="baseline"/>
        <w:rPr>
          <w:rFonts w:asciiTheme="minorHAnsi" w:hAnsiTheme="minorHAnsi"/>
          <w:sz w:val="22"/>
          <w:szCs w:val="22"/>
        </w:rPr>
      </w:pPr>
    </w:p>
    <w:p w14:paraId="32BDB7EE" w14:textId="46348366" w:rsidR="00C7568C" w:rsidRPr="00C7568C" w:rsidRDefault="00D306CC" w:rsidP="00D306CC">
      <w:pPr>
        <w:spacing w:line="340" w:lineRule="exact"/>
        <w:jc w:val="both"/>
        <w:rPr>
          <w:rFonts w:asciiTheme="minorHAnsi" w:hAnsiTheme="minorHAnsi" w:cs="Times New Roman"/>
          <w:sz w:val="22"/>
          <w:szCs w:val="22"/>
        </w:rPr>
      </w:pPr>
      <w:r>
        <w:rPr>
          <w:rFonts w:asciiTheme="minorHAnsi" w:hAnsiTheme="minorHAnsi"/>
          <w:sz w:val="22"/>
          <w:szCs w:val="22"/>
        </w:rPr>
        <w:t>Soglasje bo zavarovanec</w:t>
      </w:r>
      <w:r w:rsidR="00C7568C" w:rsidRPr="00C7568C">
        <w:rPr>
          <w:rFonts w:asciiTheme="minorHAnsi" w:hAnsiTheme="minorHAnsi"/>
          <w:sz w:val="22"/>
          <w:szCs w:val="22"/>
        </w:rPr>
        <w:t xml:space="preserve"> podal, če bo </w:t>
      </w:r>
      <w:r>
        <w:rPr>
          <w:rFonts w:asciiTheme="minorHAnsi" w:hAnsiTheme="minorHAnsi"/>
          <w:sz w:val="22"/>
          <w:szCs w:val="22"/>
        </w:rPr>
        <w:t>zavarovatelj izkazal, da</w:t>
      </w:r>
      <w:r w:rsidR="00C7568C" w:rsidRPr="00C7568C">
        <w:rPr>
          <w:rFonts w:asciiTheme="minorHAnsi" w:hAnsiTheme="minorHAnsi"/>
          <w:sz w:val="22"/>
          <w:szCs w:val="22"/>
        </w:rPr>
        <w:t xml:space="preserve"> podizvajalec izpolnjuje vse pogoje in zahteve, določene v dokumentaciji v zvezi z naročilom in je strokovno usposobljen vsaj toliko, kot kader, priglašen v ponudbi.</w:t>
      </w:r>
      <w:r>
        <w:rPr>
          <w:rFonts w:asciiTheme="minorHAnsi" w:hAnsiTheme="minorHAnsi"/>
          <w:sz w:val="22"/>
          <w:szCs w:val="22"/>
        </w:rPr>
        <w:t xml:space="preserve"> Zavarovatelj</w:t>
      </w:r>
      <w:r w:rsidR="00C7568C" w:rsidRPr="00C7568C">
        <w:rPr>
          <w:rFonts w:asciiTheme="minorHAnsi" w:hAnsiTheme="minorHAnsi"/>
          <w:sz w:val="22"/>
          <w:szCs w:val="22"/>
        </w:rPr>
        <w:t xml:space="preserve"> bo moral za pridobitev soglasja podati dokazila, na podlagi katerih se bo</w:t>
      </w:r>
      <w:r>
        <w:rPr>
          <w:rFonts w:asciiTheme="minorHAnsi" w:hAnsiTheme="minorHAnsi"/>
          <w:sz w:val="22"/>
          <w:szCs w:val="22"/>
        </w:rPr>
        <w:t xml:space="preserve"> zavarovanec</w:t>
      </w:r>
      <w:r w:rsidR="00C7568C" w:rsidRPr="00C7568C">
        <w:rPr>
          <w:rFonts w:asciiTheme="minorHAnsi" w:hAnsiTheme="minorHAnsi"/>
          <w:sz w:val="22"/>
          <w:szCs w:val="22"/>
        </w:rPr>
        <w:t xml:space="preserve"> prepričal o ustrezni usposobljenosti podizvajalca</w:t>
      </w:r>
      <w:r>
        <w:rPr>
          <w:rFonts w:asciiTheme="minorHAnsi" w:hAnsiTheme="minorHAnsi"/>
          <w:sz w:val="22"/>
          <w:szCs w:val="22"/>
        </w:rPr>
        <w:t>.</w:t>
      </w:r>
    </w:p>
    <w:p w14:paraId="334604C6" w14:textId="3C78059B" w:rsidR="00C7568C" w:rsidRPr="00C7568C" w:rsidRDefault="00C7568C" w:rsidP="00D306CC">
      <w:pPr>
        <w:spacing w:line="340" w:lineRule="exact"/>
        <w:jc w:val="both"/>
        <w:rPr>
          <w:rFonts w:asciiTheme="minorHAnsi" w:hAnsiTheme="minorHAnsi"/>
          <w:sz w:val="22"/>
          <w:szCs w:val="22"/>
        </w:rPr>
      </w:pPr>
      <w:r w:rsidRPr="00C7568C">
        <w:rPr>
          <w:rFonts w:asciiTheme="minorHAnsi" w:hAnsiTheme="minorHAnsi" w:cs="Times New Roman"/>
          <w:sz w:val="22"/>
          <w:szCs w:val="22"/>
        </w:rPr>
        <w:t>V kolikor podizvajalec ne bo podal izjave z</w:t>
      </w:r>
      <w:r w:rsidR="00D306CC">
        <w:rPr>
          <w:rFonts w:asciiTheme="minorHAnsi" w:hAnsiTheme="minorHAnsi" w:cs="Times New Roman"/>
          <w:sz w:val="22"/>
          <w:szCs w:val="22"/>
        </w:rPr>
        <w:t>a neposredno plačilo obveznosti</w:t>
      </w:r>
      <w:r w:rsidRPr="00C7568C">
        <w:rPr>
          <w:rFonts w:asciiTheme="minorHAnsi" w:hAnsiTheme="minorHAnsi" w:cs="Times New Roman"/>
          <w:sz w:val="22"/>
          <w:szCs w:val="22"/>
        </w:rPr>
        <w:t xml:space="preserve"> s strani </w:t>
      </w:r>
      <w:r w:rsidR="00D306CC">
        <w:rPr>
          <w:rFonts w:asciiTheme="minorHAnsi" w:hAnsiTheme="minorHAnsi" w:cs="Times New Roman"/>
          <w:sz w:val="22"/>
          <w:szCs w:val="22"/>
        </w:rPr>
        <w:t>zavarovanca, mora zavarovatelj</w:t>
      </w:r>
      <w:r w:rsidRPr="00C7568C">
        <w:rPr>
          <w:rFonts w:asciiTheme="minorHAnsi" w:hAnsiTheme="minorHAnsi"/>
          <w:sz w:val="22"/>
          <w:szCs w:val="22"/>
        </w:rPr>
        <w:t xml:space="preserve"> najpozneje v roku 60 dni od plačila končnega računa predložiti pisno izjavo, da je podizvajalec prejel plačilo za izvedene storitve.</w:t>
      </w:r>
    </w:p>
    <w:p w14:paraId="4F63FDFE" w14:textId="77777777" w:rsidR="00C7568C" w:rsidRDefault="00C7568C" w:rsidP="00D306CC">
      <w:pPr>
        <w:suppressAutoHyphens/>
        <w:autoSpaceDN w:val="0"/>
        <w:spacing w:line="340" w:lineRule="exact"/>
        <w:jc w:val="both"/>
        <w:textAlignment w:val="baseline"/>
        <w:rPr>
          <w:rFonts w:asciiTheme="minorHAnsi" w:hAnsiTheme="minorHAnsi"/>
          <w:sz w:val="22"/>
          <w:szCs w:val="22"/>
        </w:rPr>
      </w:pPr>
    </w:p>
    <w:p w14:paraId="74FFB8A4" w14:textId="59B3C88A" w:rsidR="00634948" w:rsidRDefault="00634948" w:rsidP="00D306CC">
      <w:pPr>
        <w:suppressAutoHyphens/>
        <w:autoSpaceDN w:val="0"/>
        <w:spacing w:line="340" w:lineRule="exact"/>
        <w:jc w:val="both"/>
        <w:textAlignment w:val="baseline"/>
        <w:rPr>
          <w:rFonts w:asciiTheme="minorHAnsi" w:hAnsiTheme="minorHAnsi"/>
          <w:sz w:val="22"/>
          <w:szCs w:val="22"/>
        </w:rPr>
      </w:pPr>
      <w:r w:rsidRPr="00634948">
        <w:rPr>
          <w:rFonts w:asciiTheme="minorHAnsi" w:hAnsiTheme="minorHAnsi"/>
          <w:sz w:val="22"/>
          <w:szCs w:val="22"/>
        </w:rPr>
        <w:t xml:space="preserve">Zavarovatelj mora, glede na obvezo iz 94. člena ZJN-3 in zahteve iz dokumentacije v zvezi z oddajo javnega naročila št.  </w:t>
      </w:r>
      <w:r>
        <w:rPr>
          <w:rFonts w:asciiTheme="minorHAnsi" w:hAnsiTheme="minorHAnsi"/>
          <w:sz w:val="22"/>
          <w:szCs w:val="22"/>
        </w:rPr>
        <w:t>____________</w:t>
      </w:r>
      <w:r w:rsidRPr="00634948">
        <w:rPr>
          <w:rFonts w:asciiTheme="minorHAnsi" w:hAnsiTheme="minorHAnsi"/>
          <w:sz w:val="22"/>
          <w:szCs w:val="22"/>
        </w:rPr>
        <w:t>, predložiti  izpolnjene, podpisane in žigosane zahtevane obrazce iz te dokumentacije. Zahtevane obrazce mora predložiti tudi za vse navedene podizvajalce. Če zavarovatelj ne ravna v skladu s 94. členom ZJN-3, bo zavarovanec Državni revizijski komisiji podal predlog za uvedbo postopka o prekršku iz 2. točke pravega odstavka 112. člena ZJN-3.</w:t>
      </w:r>
    </w:p>
    <w:p w14:paraId="792C0174" w14:textId="77777777" w:rsidR="00634948" w:rsidRDefault="00634948" w:rsidP="00D306CC">
      <w:pPr>
        <w:suppressAutoHyphens/>
        <w:autoSpaceDN w:val="0"/>
        <w:spacing w:line="340" w:lineRule="exact"/>
        <w:jc w:val="both"/>
        <w:textAlignment w:val="baseline"/>
        <w:rPr>
          <w:rFonts w:asciiTheme="minorHAnsi" w:hAnsiTheme="minorHAnsi"/>
          <w:sz w:val="22"/>
          <w:szCs w:val="22"/>
        </w:rPr>
      </w:pPr>
    </w:p>
    <w:p w14:paraId="70466B38" w14:textId="7297ADB7" w:rsidR="00003925" w:rsidRDefault="00003925" w:rsidP="00D306CC">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Zavarova</w:t>
      </w:r>
      <w:r w:rsidR="00D306CC">
        <w:rPr>
          <w:rFonts w:asciiTheme="minorHAnsi" w:hAnsiTheme="minorHAnsi"/>
          <w:sz w:val="22"/>
          <w:szCs w:val="22"/>
        </w:rPr>
        <w:t>telj</w:t>
      </w:r>
      <w:r>
        <w:rPr>
          <w:rFonts w:asciiTheme="minorHAnsi" w:hAnsiTheme="minorHAnsi"/>
          <w:sz w:val="22"/>
          <w:szCs w:val="22"/>
        </w:rPr>
        <w:t xml:space="preserve"> v razmerju do </w:t>
      </w:r>
      <w:r w:rsidR="00D306CC">
        <w:rPr>
          <w:rFonts w:asciiTheme="minorHAnsi" w:hAnsiTheme="minorHAnsi"/>
          <w:sz w:val="22"/>
          <w:szCs w:val="22"/>
        </w:rPr>
        <w:t>zavarovanca</w:t>
      </w:r>
      <w:r>
        <w:rPr>
          <w:rFonts w:asciiTheme="minorHAnsi" w:hAnsiTheme="minorHAnsi"/>
          <w:sz w:val="22"/>
          <w:szCs w:val="22"/>
        </w:rPr>
        <w:t xml:space="preserve"> v celoti odgovarja za dobro izvedbo pogodbenih obveznosti, ne glede na število izvajalcev. </w:t>
      </w:r>
    </w:p>
    <w:p w14:paraId="1647B7C9" w14:textId="77777777" w:rsidR="003156D8" w:rsidRDefault="003156D8" w:rsidP="00D306CC">
      <w:pPr>
        <w:spacing w:line="340" w:lineRule="exact"/>
        <w:ind w:left="360"/>
        <w:jc w:val="center"/>
        <w:rPr>
          <w:rFonts w:asciiTheme="minorHAnsi" w:hAnsiTheme="minorHAnsi" w:cstheme="minorHAnsi"/>
          <w:b/>
          <w:bCs/>
          <w:sz w:val="22"/>
          <w:szCs w:val="22"/>
        </w:rPr>
      </w:pPr>
    </w:p>
    <w:p w14:paraId="4DD97798" w14:textId="77777777" w:rsidR="00DE707F" w:rsidRDefault="00587C0D" w:rsidP="00D306CC">
      <w:pPr>
        <w:pStyle w:val="Telobesedila"/>
        <w:numPr>
          <w:ilvl w:val="0"/>
          <w:numId w:val="43"/>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jc w:val="center"/>
        <w:rPr>
          <w:rFonts w:asciiTheme="minorHAnsi" w:hAnsiTheme="minorHAnsi" w:cstheme="minorHAnsi"/>
          <w:b/>
          <w:bCs/>
          <w:sz w:val="22"/>
          <w:szCs w:val="22"/>
        </w:rPr>
      </w:pPr>
      <w:r w:rsidRPr="00587C0D">
        <w:rPr>
          <w:rFonts w:asciiTheme="minorHAnsi" w:hAnsiTheme="minorHAnsi" w:cstheme="minorHAnsi"/>
          <w:b/>
          <w:bCs/>
          <w:sz w:val="22"/>
          <w:szCs w:val="22"/>
        </w:rPr>
        <w:t xml:space="preserve">ODPOVED OKVIRNEGA SPORAZUMA </w:t>
      </w:r>
    </w:p>
    <w:p w14:paraId="2ACDDAA3" w14:textId="77777777" w:rsidR="001D6941" w:rsidRPr="00DC1A4B" w:rsidRDefault="001D6941" w:rsidP="00D306CC">
      <w:pPr>
        <w:pStyle w:val="Telobesedila"/>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ind w:left="1080"/>
        <w:rPr>
          <w:rFonts w:asciiTheme="minorHAnsi" w:hAnsiTheme="minorHAnsi" w:cstheme="minorHAnsi"/>
          <w:b/>
          <w:bCs/>
          <w:sz w:val="22"/>
          <w:szCs w:val="22"/>
        </w:rPr>
      </w:pPr>
    </w:p>
    <w:p w14:paraId="36495F94" w14:textId="77777777" w:rsidR="00DE707F" w:rsidRPr="00DC1A4B" w:rsidRDefault="00DE707F" w:rsidP="00D306CC">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7E48BBB" w14:textId="7C5E2265" w:rsidR="00DE707F" w:rsidRPr="00DC1A4B" w:rsidRDefault="00DE707F" w:rsidP="00D306CC">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Zavarovanec lahko odkloni sprejetje zavarovalnih storitev, če te po vsebini, obsegu in kvaliteti ne ustrezajo zahtevanim pogojem, ki se nanašajo na za zavarovanca bistvena določila (</w:t>
      </w:r>
      <w:r w:rsidR="0060720C">
        <w:rPr>
          <w:rFonts w:asciiTheme="minorHAnsi" w:hAnsiTheme="minorHAnsi" w:cstheme="minorHAnsi"/>
          <w:sz w:val="22"/>
          <w:szCs w:val="22"/>
        </w:rPr>
        <w:t>5.</w:t>
      </w:r>
      <w:r w:rsidR="007E6C74">
        <w:rPr>
          <w:rFonts w:asciiTheme="minorHAnsi" w:hAnsiTheme="minorHAnsi" w:cstheme="minorHAnsi"/>
          <w:sz w:val="22"/>
          <w:szCs w:val="22"/>
        </w:rPr>
        <w:t xml:space="preserve"> - </w:t>
      </w:r>
      <w:r w:rsidR="0007290F">
        <w:rPr>
          <w:rFonts w:asciiTheme="minorHAnsi" w:hAnsiTheme="minorHAnsi" w:cstheme="minorHAnsi"/>
          <w:sz w:val="22"/>
          <w:szCs w:val="22"/>
        </w:rPr>
        <w:t>13. člen) tega okvirnega sporazuma</w:t>
      </w:r>
      <w:r w:rsidRPr="00DC1A4B">
        <w:rPr>
          <w:rFonts w:asciiTheme="minorHAnsi" w:hAnsiTheme="minorHAnsi" w:cstheme="minorHAnsi"/>
          <w:sz w:val="22"/>
          <w:szCs w:val="22"/>
        </w:rPr>
        <w:t xml:space="preserve">. V primeru opustitve (kršitve) le-teh s strani zavarovatelja, si zavarovanec pridržuje pravico enostransko prekiniti </w:t>
      </w:r>
      <w:r w:rsidR="0007290F">
        <w:rPr>
          <w:rFonts w:asciiTheme="minorHAnsi" w:hAnsiTheme="minorHAnsi" w:cstheme="minorHAnsi"/>
          <w:sz w:val="22"/>
          <w:szCs w:val="22"/>
        </w:rPr>
        <w:t>okvirni sporaz</w:t>
      </w:r>
      <w:r w:rsidR="00673467">
        <w:rPr>
          <w:rFonts w:asciiTheme="minorHAnsi" w:hAnsiTheme="minorHAnsi" w:cstheme="minorHAnsi"/>
          <w:sz w:val="22"/>
          <w:szCs w:val="22"/>
        </w:rPr>
        <w:t>u</w:t>
      </w:r>
      <w:r w:rsidR="0007290F">
        <w:rPr>
          <w:rFonts w:asciiTheme="minorHAnsi" w:hAnsiTheme="minorHAnsi" w:cstheme="minorHAnsi"/>
          <w:sz w:val="22"/>
          <w:szCs w:val="22"/>
        </w:rPr>
        <w:t>m</w:t>
      </w:r>
      <w:r w:rsidRPr="00DC1A4B">
        <w:rPr>
          <w:rFonts w:asciiTheme="minorHAnsi" w:hAnsiTheme="minorHAnsi" w:cstheme="minorHAnsi"/>
          <w:sz w:val="22"/>
          <w:szCs w:val="22"/>
        </w:rPr>
        <w:t xml:space="preserve"> z zavarovateljem, unovčiti </w:t>
      </w:r>
      <w:r w:rsidR="00D306CC">
        <w:rPr>
          <w:rFonts w:asciiTheme="minorHAnsi" w:hAnsiTheme="minorHAnsi" w:cstheme="minorHAnsi"/>
          <w:sz w:val="22"/>
          <w:szCs w:val="22"/>
        </w:rPr>
        <w:t>finančno zavarovanje</w:t>
      </w:r>
      <w:r w:rsidRPr="00DC1A4B">
        <w:rPr>
          <w:rFonts w:asciiTheme="minorHAnsi" w:hAnsiTheme="minorHAnsi" w:cstheme="minorHAnsi"/>
          <w:sz w:val="22"/>
          <w:szCs w:val="22"/>
        </w:rPr>
        <w:t xml:space="preserve"> in zahtevati morebitno odškodnino.</w:t>
      </w:r>
    </w:p>
    <w:p w14:paraId="425A7088" w14:textId="77777777" w:rsidR="00D306CC" w:rsidRDefault="00D306CC" w:rsidP="00D306CC">
      <w:pPr>
        <w:pStyle w:val="Telobesedila"/>
        <w:spacing w:line="340" w:lineRule="exact"/>
        <w:rPr>
          <w:rFonts w:asciiTheme="minorHAnsi" w:hAnsiTheme="minorHAnsi" w:cstheme="minorHAnsi"/>
          <w:sz w:val="22"/>
          <w:szCs w:val="22"/>
        </w:rPr>
      </w:pPr>
    </w:p>
    <w:p w14:paraId="687CEDE4" w14:textId="77777777" w:rsidR="00115D96" w:rsidRDefault="00115D96" w:rsidP="00D306CC">
      <w:pPr>
        <w:pStyle w:val="Telobesedila"/>
        <w:spacing w:line="340" w:lineRule="exact"/>
        <w:rPr>
          <w:rFonts w:asciiTheme="minorHAnsi" w:hAnsiTheme="minorHAnsi" w:cstheme="minorHAnsi"/>
          <w:sz w:val="22"/>
          <w:szCs w:val="22"/>
        </w:rPr>
      </w:pPr>
      <w:r w:rsidRPr="00115D96">
        <w:rPr>
          <w:rFonts w:asciiTheme="minorHAnsi" w:hAnsiTheme="minorHAnsi" w:cstheme="minorHAnsi"/>
          <w:sz w:val="22"/>
          <w:szCs w:val="22"/>
        </w:rPr>
        <w:lastRenderedPageBreak/>
        <w:t>Zavarovanec lahko odpove okvirni sporazum kadarkoli brez navedbe razloga za odstop s trimesečnim odpovednim rokom. Zavarovalnica ima pravico odstopiti od okvirnega sporazuma s šestmesečnim odpovednim rokom, v kolikor pride do spremenjenih okoliščin, ki vplivajo na zavarovalni riziko (povečanje nevarnosti). Odpoved mora biti sestavljena v pisni obliki in poslana drugi stranki s priporočeno pošto in povratnico. Odpovedni rok začne teči z dnem, ko druga stranka prejme pisno odpoved. V primeru izogibanja vročitvi se šteje vročitev za opravljeno 15. dan od oddaje pošiljke na pošto.</w:t>
      </w:r>
    </w:p>
    <w:p w14:paraId="7286A945" w14:textId="77777777" w:rsidR="00F1402F" w:rsidRDefault="00F1402F" w:rsidP="00D306CC">
      <w:pPr>
        <w:pStyle w:val="Telobesedila"/>
        <w:spacing w:line="340" w:lineRule="exact"/>
        <w:rPr>
          <w:rFonts w:asciiTheme="minorHAnsi" w:hAnsiTheme="minorHAnsi" w:cstheme="minorHAnsi"/>
          <w:sz w:val="22"/>
          <w:szCs w:val="22"/>
        </w:rPr>
      </w:pPr>
    </w:p>
    <w:p w14:paraId="3318B4DA" w14:textId="5FC10D6E" w:rsidR="00F1402F" w:rsidRDefault="00F1402F" w:rsidP="00D306CC">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Zavarovanec lahko odpove okvirni sporazum zaradi statusnih in organizacijskih sprememb v družbi.</w:t>
      </w:r>
    </w:p>
    <w:p w14:paraId="39DDD743" w14:textId="77777777" w:rsidR="000D78A5" w:rsidRDefault="000D78A5" w:rsidP="00D306CC">
      <w:pPr>
        <w:pStyle w:val="Telobesedila"/>
        <w:spacing w:line="340" w:lineRule="exact"/>
        <w:rPr>
          <w:rFonts w:asciiTheme="minorHAnsi" w:hAnsiTheme="minorHAnsi" w:cstheme="minorHAnsi"/>
          <w:sz w:val="22"/>
          <w:szCs w:val="22"/>
        </w:rPr>
      </w:pPr>
    </w:p>
    <w:p w14:paraId="2AFF50C4" w14:textId="5AD846DE" w:rsidR="000D78A5" w:rsidRPr="000D78A5" w:rsidRDefault="000D78A5" w:rsidP="00D306CC">
      <w:pPr>
        <w:autoSpaceDE w:val="0"/>
        <w:autoSpaceDN w:val="0"/>
        <w:adjustRightInd w:val="0"/>
        <w:spacing w:line="340" w:lineRule="exact"/>
        <w:jc w:val="both"/>
        <w:rPr>
          <w:rFonts w:asciiTheme="minorHAnsi" w:hAnsiTheme="minorHAnsi"/>
          <w:sz w:val="22"/>
          <w:szCs w:val="22"/>
        </w:rPr>
      </w:pPr>
      <w:r w:rsidRPr="000D78A5">
        <w:rPr>
          <w:rFonts w:asciiTheme="minorHAnsi" w:hAnsiTheme="minorHAnsi"/>
          <w:sz w:val="22"/>
          <w:szCs w:val="22"/>
        </w:rPr>
        <w:t>Pogodbeno razmerje preneha v primeru prenehanja izvaja</w:t>
      </w:r>
      <w:r w:rsidR="002B648C">
        <w:rPr>
          <w:rFonts w:asciiTheme="minorHAnsi" w:hAnsiTheme="minorHAnsi"/>
          <w:sz w:val="22"/>
          <w:szCs w:val="22"/>
        </w:rPr>
        <w:t>nja dejavnosti zavarovalca.</w:t>
      </w:r>
      <w:r w:rsidRPr="000D78A5">
        <w:rPr>
          <w:rFonts w:asciiTheme="minorHAnsi" w:hAnsiTheme="minorHAnsi"/>
          <w:sz w:val="22"/>
          <w:szCs w:val="22"/>
        </w:rPr>
        <w:t xml:space="preserve"> V kolikor se spremeni subjekt </w:t>
      </w:r>
      <w:r w:rsidR="002B648C">
        <w:rPr>
          <w:rFonts w:asciiTheme="minorHAnsi" w:hAnsiTheme="minorHAnsi"/>
          <w:sz w:val="22"/>
          <w:szCs w:val="22"/>
        </w:rPr>
        <w:t>zavarovalca</w:t>
      </w:r>
      <w:r w:rsidRPr="000D78A5">
        <w:rPr>
          <w:rFonts w:asciiTheme="minorHAnsi" w:hAnsiTheme="minorHAnsi"/>
          <w:sz w:val="22"/>
          <w:szCs w:val="22"/>
        </w:rPr>
        <w:t xml:space="preserve"> zaradi prestrukturiranja na </w:t>
      </w:r>
      <w:r w:rsidR="002B648C">
        <w:rPr>
          <w:rFonts w:asciiTheme="minorHAnsi" w:hAnsiTheme="minorHAnsi"/>
          <w:sz w:val="22"/>
          <w:szCs w:val="22"/>
        </w:rPr>
        <w:t>zavarovalčeve</w:t>
      </w:r>
      <w:r w:rsidRPr="000D78A5">
        <w:rPr>
          <w:rFonts w:asciiTheme="minorHAnsi" w:hAnsiTheme="minorHAnsi"/>
          <w:sz w:val="22"/>
          <w:szCs w:val="22"/>
        </w:rPr>
        <w:t xml:space="preserve"> univerzalne pravne naslednike (pripojitev, spojitev, prenos premoženja, preoblikovanje …) ali zaradi insolventnosti si </w:t>
      </w:r>
      <w:r w:rsidR="002B648C">
        <w:rPr>
          <w:rFonts w:asciiTheme="minorHAnsi" w:hAnsiTheme="minorHAnsi"/>
          <w:sz w:val="22"/>
          <w:szCs w:val="22"/>
        </w:rPr>
        <w:t>zavarovanec</w:t>
      </w:r>
      <w:r w:rsidRPr="000D78A5">
        <w:rPr>
          <w:rFonts w:asciiTheme="minorHAnsi" w:hAnsiTheme="minorHAnsi"/>
          <w:sz w:val="22"/>
          <w:szCs w:val="22"/>
        </w:rPr>
        <w:t xml:space="preserve"> pridržuje pravico, da spremeni pogodbo skladno z določilom 95. člena ZJN-3. </w:t>
      </w:r>
    </w:p>
    <w:p w14:paraId="1FCA3DCE" w14:textId="77777777" w:rsidR="000D78A5" w:rsidRPr="000D78A5" w:rsidRDefault="000D78A5" w:rsidP="00D306CC">
      <w:pPr>
        <w:autoSpaceDE w:val="0"/>
        <w:autoSpaceDN w:val="0"/>
        <w:adjustRightInd w:val="0"/>
        <w:spacing w:line="340" w:lineRule="exact"/>
        <w:jc w:val="both"/>
        <w:rPr>
          <w:rFonts w:asciiTheme="minorHAnsi" w:hAnsiTheme="minorHAnsi"/>
          <w:sz w:val="22"/>
          <w:szCs w:val="22"/>
        </w:rPr>
      </w:pPr>
    </w:p>
    <w:p w14:paraId="2CB1D011" w14:textId="65A644E5" w:rsidR="000D78A5" w:rsidRPr="000D78A5" w:rsidRDefault="002B648C" w:rsidP="00D306CC">
      <w:pPr>
        <w:autoSpaceDE w:val="0"/>
        <w:autoSpaceDN w:val="0"/>
        <w:adjustRightInd w:val="0"/>
        <w:spacing w:line="340" w:lineRule="exact"/>
        <w:jc w:val="both"/>
        <w:rPr>
          <w:rFonts w:asciiTheme="minorHAnsi" w:hAnsiTheme="minorHAnsi"/>
          <w:sz w:val="22"/>
          <w:szCs w:val="22"/>
        </w:rPr>
      </w:pPr>
      <w:r>
        <w:rPr>
          <w:rFonts w:asciiTheme="minorHAnsi" w:hAnsiTheme="minorHAnsi"/>
          <w:sz w:val="22"/>
          <w:szCs w:val="22"/>
        </w:rPr>
        <w:t>Zavarovanec</w:t>
      </w:r>
      <w:r w:rsidR="000D78A5" w:rsidRPr="000D78A5">
        <w:rPr>
          <w:rFonts w:asciiTheme="minorHAnsi" w:hAnsiTheme="minorHAnsi"/>
          <w:sz w:val="22"/>
          <w:szCs w:val="22"/>
        </w:rPr>
        <w:t xml:space="preserve"> si pridržuje pravico do sklenitve aneksa k sporazumu tudi v vseh drugih primerih določenih z 95. členom ZJN-3. </w:t>
      </w:r>
    </w:p>
    <w:p w14:paraId="3C87F9E9" w14:textId="77777777" w:rsidR="000D78A5" w:rsidRPr="000D78A5" w:rsidRDefault="000D78A5" w:rsidP="00D306CC">
      <w:pPr>
        <w:spacing w:line="340" w:lineRule="exact"/>
        <w:jc w:val="both"/>
        <w:rPr>
          <w:rFonts w:asciiTheme="minorHAnsi" w:hAnsiTheme="minorHAnsi" w:cstheme="minorHAnsi"/>
          <w:sz w:val="22"/>
          <w:szCs w:val="22"/>
        </w:rPr>
      </w:pPr>
    </w:p>
    <w:p w14:paraId="478B4266" w14:textId="03543B26" w:rsidR="000D78A5" w:rsidRPr="000D78A5" w:rsidRDefault="002B648C" w:rsidP="00D306CC">
      <w:pPr>
        <w:spacing w:line="340" w:lineRule="exact"/>
        <w:jc w:val="both"/>
        <w:rPr>
          <w:rFonts w:asciiTheme="minorHAnsi" w:hAnsiTheme="minorHAnsi" w:cs="Times New Roman"/>
          <w:sz w:val="22"/>
          <w:szCs w:val="22"/>
        </w:rPr>
      </w:pPr>
      <w:r>
        <w:rPr>
          <w:rFonts w:asciiTheme="minorHAnsi" w:hAnsiTheme="minorHAnsi" w:cs="Times New Roman"/>
          <w:sz w:val="22"/>
          <w:szCs w:val="22"/>
        </w:rPr>
        <w:t>Če zavarovatelj</w:t>
      </w:r>
      <w:r w:rsidR="000D78A5" w:rsidRPr="000D78A5">
        <w:rPr>
          <w:rFonts w:asciiTheme="minorHAnsi" w:hAnsiTheme="minorHAnsi" w:cs="Times New Roman"/>
          <w:sz w:val="22"/>
          <w:szCs w:val="22"/>
        </w:rPr>
        <w:t xml:space="preserve"> ne opravlja del v skladu s sporazumom, posamično pogodbo in ponudbeno dokumentacijo ter pri delu ne upošteva veljavne zakonodaje in pri tem nastane škoda, sme odstopiti od sporazuma ter zahtevati povrnitev nastale škode. </w:t>
      </w:r>
      <w:r>
        <w:rPr>
          <w:rFonts w:asciiTheme="minorHAnsi" w:hAnsiTheme="minorHAnsi" w:cs="Times New Roman"/>
          <w:sz w:val="22"/>
          <w:szCs w:val="22"/>
        </w:rPr>
        <w:t>Zavarovatelj</w:t>
      </w:r>
      <w:r w:rsidR="000D78A5" w:rsidRPr="000D78A5">
        <w:rPr>
          <w:rFonts w:asciiTheme="minorHAnsi" w:hAnsiTheme="minorHAnsi" w:cs="Times New Roman"/>
          <w:sz w:val="22"/>
          <w:szCs w:val="22"/>
        </w:rPr>
        <w:t xml:space="preserve"> je dolžan poravnati vso škodo, ki bi jo zaradi nestrokovne izvedbe, oziroma izvedbe, ki ni skladna z določili tega sporazuma, vključno z razliko do morebitne višje cene, ki jo bo za storitve, ki so predmet tega sporazuma, določil nov </w:t>
      </w:r>
      <w:r>
        <w:rPr>
          <w:rFonts w:asciiTheme="minorHAnsi" w:hAnsiTheme="minorHAnsi" w:cs="Times New Roman"/>
          <w:sz w:val="22"/>
          <w:szCs w:val="22"/>
        </w:rPr>
        <w:t>zavarovatelj,</w:t>
      </w:r>
      <w:r w:rsidR="000D78A5" w:rsidRPr="000D78A5">
        <w:rPr>
          <w:rFonts w:asciiTheme="minorHAnsi" w:hAnsiTheme="minorHAnsi" w:cs="Times New Roman"/>
          <w:sz w:val="22"/>
          <w:szCs w:val="22"/>
        </w:rPr>
        <w:t xml:space="preserve"> in sicer v 30 dneh od prejema pisnega zahtevka </w:t>
      </w:r>
      <w:r>
        <w:rPr>
          <w:rFonts w:asciiTheme="minorHAnsi" w:hAnsiTheme="minorHAnsi" w:cs="Times New Roman"/>
          <w:sz w:val="22"/>
          <w:szCs w:val="22"/>
        </w:rPr>
        <w:t>zavarovanca.</w:t>
      </w:r>
      <w:r w:rsidR="000D78A5" w:rsidRPr="000D78A5">
        <w:rPr>
          <w:rFonts w:asciiTheme="minorHAnsi" w:hAnsiTheme="minorHAnsi" w:cs="Times New Roman"/>
          <w:sz w:val="22"/>
          <w:szCs w:val="22"/>
        </w:rPr>
        <w:t xml:space="preserve"> </w:t>
      </w:r>
    </w:p>
    <w:p w14:paraId="447F2C54" w14:textId="637CF499" w:rsidR="000D78A5" w:rsidRDefault="002B648C" w:rsidP="00D306CC">
      <w:pPr>
        <w:spacing w:line="340" w:lineRule="exact"/>
        <w:jc w:val="both"/>
        <w:rPr>
          <w:rFonts w:asciiTheme="minorHAnsi" w:hAnsiTheme="minorHAnsi" w:cs="Times New Roman"/>
          <w:sz w:val="22"/>
          <w:szCs w:val="22"/>
        </w:rPr>
      </w:pPr>
      <w:r>
        <w:rPr>
          <w:rFonts w:asciiTheme="minorHAnsi" w:hAnsiTheme="minorHAnsi" w:cs="Times New Roman"/>
          <w:sz w:val="22"/>
          <w:szCs w:val="22"/>
        </w:rPr>
        <w:t>Zavarovanec</w:t>
      </w:r>
      <w:r w:rsidR="000D78A5" w:rsidRPr="000D78A5">
        <w:rPr>
          <w:rFonts w:asciiTheme="minorHAnsi" w:hAnsiTheme="minorHAnsi" w:cs="Times New Roman"/>
          <w:sz w:val="22"/>
          <w:szCs w:val="22"/>
        </w:rPr>
        <w:t xml:space="preserve"> obvesti </w:t>
      </w:r>
      <w:r>
        <w:rPr>
          <w:rFonts w:asciiTheme="minorHAnsi" w:hAnsiTheme="minorHAnsi" w:cs="Times New Roman"/>
          <w:sz w:val="22"/>
          <w:szCs w:val="22"/>
        </w:rPr>
        <w:t>zavarovatelja</w:t>
      </w:r>
      <w:r w:rsidR="000D78A5" w:rsidRPr="000D78A5">
        <w:rPr>
          <w:rFonts w:asciiTheme="minorHAnsi" w:hAnsiTheme="minorHAnsi" w:cs="Times New Roman"/>
          <w:sz w:val="22"/>
          <w:szCs w:val="22"/>
        </w:rPr>
        <w:t xml:space="preserve"> o kršitvah in odstopu od okvirnega sporazuma pisno, priporočeno s povratnico. Okvirni sporazum preneha zaradi razlogov, navedenih v tem odstavku, veljati takoj po prejemu pisne odpovedi.</w:t>
      </w:r>
    </w:p>
    <w:p w14:paraId="516349AD" w14:textId="77777777" w:rsidR="00AA5CFB" w:rsidRPr="000D78A5" w:rsidRDefault="00AA5CFB" w:rsidP="00D306CC">
      <w:pPr>
        <w:spacing w:line="340" w:lineRule="exact"/>
        <w:jc w:val="both"/>
        <w:rPr>
          <w:rFonts w:asciiTheme="minorHAnsi" w:hAnsiTheme="minorHAnsi" w:cs="Times New Roman"/>
          <w:sz w:val="22"/>
          <w:szCs w:val="22"/>
        </w:rPr>
      </w:pPr>
    </w:p>
    <w:p w14:paraId="41FA72C7" w14:textId="77777777" w:rsidR="00DE707F" w:rsidRPr="00DC1A4B" w:rsidRDefault="00DE707F" w:rsidP="00D306CC">
      <w:pPr>
        <w:pStyle w:val="Telobesedila"/>
        <w:numPr>
          <w:ilvl w:val="0"/>
          <w:numId w:val="18"/>
        </w:numPr>
        <w:suppressAutoHyphens/>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0120619" w14:textId="77777777" w:rsidR="00DE707F" w:rsidRPr="00DC1A4B" w:rsidRDefault="00DE707F" w:rsidP="00D306CC">
      <w:pPr>
        <w:pStyle w:val="Telobesedila"/>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Protikorupcijska klavzula</w:t>
      </w:r>
    </w:p>
    <w:p w14:paraId="0E80C3B4" w14:textId="349A49B8" w:rsidR="00DE707F" w:rsidRPr="00DC1A4B" w:rsidRDefault="00673467" w:rsidP="00D306CC">
      <w:pPr>
        <w:spacing w:line="340" w:lineRule="exact"/>
        <w:jc w:val="both"/>
        <w:rPr>
          <w:rFonts w:asciiTheme="minorHAnsi" w:hAnsiTheme="minorHAnsi" w:cstheme="minorHAnsi"/>
          <w:sz w:val="22"/>
          <w:szCs w:val="22"/>
        </w:rPr>
      </w:pPr>
      <w:r>
        <w:rPr>
          <w:rFonts w:asciiTheme="minorHAnsi" w:hAnsiTheme="minorHAnsi" w:cstheme="minorHAnsi"/>
          <w:sz w:val="22"/>
          <w:szCs w:val="22"/>
        </w:rPr>
        <w:t>Okvirni sporazum</w:t>
      </w:r>
      <w:r w:rsidR="002B648C">
        <w:rPr>
          <w:rFonts w:asciiTheme="minorHAnsi" w:hAnsiTheme="minorHAnsi" w:cstheme="minorHAnsi"/>
          <w:sz w:val="22"/>
          <w:szCs w:val="22"/>
        </w:rPr>
        <w:t>, pri katerem</w:t>
      </w:r>
      <w:r w:rsidR="00DE707F" w:rsidRPr="00DC1A4B">
        <w:rPr>
          <w:rFonts w:asciiTheme="minorHAnsi" w:hAnsiTheme="minorHAnsi" w:cstheme="minorHAnsi"/>
          <w:sz w:val="22"/>
          <w:szCs w:val="22"/>
        </w:rPr>
        <w:t xml:space="preserve"> kdo v imenu ali na račun druge stranke, predstavniku ali posredniku organa ali organizacije iz javnega sektorja obljubi, ponudi ali da kakšno nedovoljeno korist za:</w:t>
      </w:r>
    </w:p>
    <w:p w14:paraId="7CE082F7" w14:textId="77777777" w:rsidR="00DE707F" w:rsidRPr="00DC1A4B" w:rsidRDefault="00DE707F" w:rsidP="00D306CC">
      <w:pPr>
        <w:numPr>
          <w:ilvl w:val="0"/>
          <w:numId w:val="20"/>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pridobitev posla ali</w:t>
      </w:r>
    </w:p>
    <w:p w14:paraId="4C0D2EDF" w14:textId="77777777" w:rsidR="00DE707F" w:rsidRPr="00DC1A4B" w:rsidRDefault="00DE707F" w:rsidP="00D306CC">
      <w:pPr>
        <w:numPr>
          <w:ilvl w:val="0"/>
          <w:numId w:val="20"/>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sklenitev posla pod ugodnejšimi pogoji ali</w:t>
      </w:r>
    </w:p>
    <w:p w14:paraId="30CC05A4" w14:textId="77777777" w:rsidR="00DE707F" w:rsidRPr="00DC1A4B" w:rsidRDefault="00DE707F" w:rsidP="00D306CC">
      <w:pPr>
        <w:numPr>
          <w:ilvl w:val="0"/>
          <w:numId w:val="20"/>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opustitev dolžnega nadzora nad izvajanjem pogodbenih obveznosti ali</w:t>
      </w:r>
    </w:p>
    <w:p w14:paraId="1E013C3F" w14:textId="77777777" w:rsidR="00DE707F" w:rsidRDefault="00DE707F" w:rsidP="00D306CC">
      <w:pPr>
        <w:numPr>
          <w:ilvl w:val="0"/>
          <w:numId w:val="20"/>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165E23">
        <w:rPr>
          <w:rFonts w:asciiTheme="minorHAnsi" w:hAnsiTheme="minorHAnsi" w:cstheme="minorHAnsi"/>
          <w:sz w:val="22"/>
          <w:szCs w:val="22"/>
        </w:rPr>
        <w:t xml:space="preserve"> </w:t>
      </w:r>
      <w:r w:rsidRPr="00673467">
        <w:rPr>
          <w:rFonts w:asciiTheme="minorHAnsi" w:hAnsiTheme="minorHAnsi" w:cstheme="minorHAnsi"/>
          <w:sz w:val="22"/>
          <w:szCs w:val="22"/>
        </w:rPr>
        <w:t>je nična.</w:t>
      </w:r>
    </w:p>
    <w:p w14:paraId="32C1560E" w14:textId="77777777" w:rsidR="001F6A18" w:rsidRPr="00673467" w:rsidRDefault="001F6A18" w:rsidP="001F6A18">
      <w:pPr>
        <w:spacing w:line="340" w:lineRule="exact"/>
        <w:ind w:left="284"/>
        <w:jc w:val="both"/>
        <w:rPr>
          <w:rFonts w:asciiTheme="minorHAnsi" w:hAnsiTheme="minorHAnsi" w:cstheme="minorHAnsi"/>
          <w:sz w:val="22"/>
          <w:szCs w:val="22"/>
        </w:rPr>
      </w:pPr>
    </w:p>
    <w:p w14:paraId="7ABE8F0E" w14:textId="77777777" w:rsidR="001467DD" w:rsidRPr="001467DD" w:rsidRDefault="001467DD" w:rsidP="00266FE0">
      <w:pPr>
        <w:pStyle w:val="Telobesedila"/>
        <w:numPr>
          <w:ilvl w:val="0"/>
          <w:numId w:val="18"/>
        </w:numPr>
        <w:spacing w:line="276" w:lineRule="auto"/>
        <w:jc w:val="center"/>
        <w:rPr>
          <w:rFonts w:asciiTheme="minorHAnsi" w:hAnsiTheme="minorHAnsi" w:cstheme="minorHAnsi"/>
          <w:b/>
          <w:sz w:val="22"/>
          <w:szCs w:val="22"/>
        </w:rPr>
      </w:pPr>
      <w:r w:rsidRPr="001467DD">
        <w:rPr>
          <w:rFonts w:asciiTheme="minorHAnsi" w:hAnsiTheme="minorHAnsi" w:cstheme="minorHAnsi"/>
          <w:b/>
          <w:sz w:val="22"/>
          <w:szCs w:val="22"/>
        </w:rPr>
        <w:t>člen</w:t>
      </w:r>
    </w:p>
    <w:p w14:paraId="7B82F5CE" w14:textId="77777777" w:rsidR="001467DD" w:rsidRPr="001467DD" w:rsidRDefault="001467DD" w:rsidP="001467DD">
      <w:pPr>
        <w:pStyle w:val="Telobesedila"/>
        <w:spacing w:line="276" w:lineRule="auto"/>
        <w:jc w:val="center"/>
        <w:rPr>
          <w:rFonts w:asciiTheme="minorHAnsi" w:hAnsiTheme="minorHAnsi" w:cstheme="minorHAnsi"/>
          <w:b/>
          <w:sz w:val="22"/>
          <w:szCs w:val="22"/>
        </w:rPr>
      </w:pPr>
      <w:r w:rsidRPr="001467DD">
        <w:rPr>
          <w:rFonts w:asciiTheme="minorHAnsi" w:hAnsiTheme="minorHAnsi" w:cstheme="minorHAnsi"/>
          <w:b/>
          <w:sz w:val="22"/>
          <w:szCs w:val="22"/>
        </w:rPr>
        <w:lastRenderedPageBreak/>
        <w:t>Socialna klavzula</w:t>
      </w:r>
    </w:p>
    <w:p w14:paraId="6A1CEB6D" w14:textId="4E2A9608" w:rsidR="00165E23" w:rsidRPr="001467DD" w:rsidRDefault="001467DD" w:rsidP="001467DD">
      <w:pPr>
        <w:autoSpaceDE w:val="0"/>
        <w:autoSpaceDN w:val="0"/>
        <w:adjustRightInd w:val="0"/>
        <w:spacing w:line="276" w:lineRule="auto"/>
        <w:jc w:val="both"/>
        <w:rPr>
          <w:rFonts w:asciiTheme="minorHAnsi" w:hAnsiTheme="minorHAnsi" w:cstheme="minorHAnsi"/>
          <w:sz w:val="22"/>
          <w:szCs w:val="22"/>
        </w:rPr>
      </w:pPr>
      <w:r w:rsidRPr="001467DD">
        <w:rPr>
          <w:rFonts w:asciiTheme="minorHAnsi" w:eastAsia="Calibri" w:hAnsiTheme="minorHAnsi" w:cs="Garamond"/>
          <w:sz w:val="22"/>
          <w:szCs w:val="22"/>
        </w:rPr>
        <w:t xml:space="preserve">Če je </w:t>
      </w:r>
      <w:r w:rsidR="002B648C">
        <w:rPr>
          <w:rFonts w:asciiTheme="minorHAnsi" w:eastAsia="Calibri" w:hAnsiTheme="minorHAnsi" w:cs="Garamond"/>
          <w:sz w:val="22"/>
          <w:szCs w:val="22"/>
        </w:rPr>
        <w:t>zavarovanec</w:t>
      </w:r>
      <w:r w:rsidRPr="001467DD">
        <w:rPr>
          <w:rFonts w:asciiTheme="minorHAnsi" w:eastAsia="Calibri" w:hAnsiTheme="minorHAnsi" w:cs="Garamond"/>
          <w:sz w:val="22"/>
          <w:szCs w:val="22"/>
        </w:rPr>
        <w:t xml:space="preserve"> seznanjen, da je pristojni državni organ ali sodišče s pravnomočno odločitvijo</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ugotovilo</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 xml:space="preserve">kršitev delovne, </w:t>
      </w:r>
      <w:proofErr w:type="spellStart"/>
      <w:r w:rsidRPr="001467DD">
        <w:rPr>
          <w:rFonts w:asciiTheme="minorHAnsi" w:eastAsia="Calibri" w:hAnsiTheme="minorHAnsi" w:cs="Garamond"/>
          <w:sz w:val="22"/>
          <w:szCs w:val="22"/>
        </w:rPr>
        <w:t>okoljske</w:t>
      </w:r>
      <w:proofErr w:type="spellEnd"/>
      <w:r w:rsidRPr="001467DD">
        <w:rPr>
          <w:rFonts w:asciiTheme="minorHAnsi" w:eastAsia="Calibri" w:hAnsiTheme="minorHAnsi" w:cs="Garamond"/>
          <w:sz w:val="22"/>
          <w:szCs w:val="22"/>
        </w:rPr>
        <w:t xml:space="preserve"> ali socialne zakonodaje s strani </w:t>
      </w:r>
      <w:r w:rsidR="002B648C">
        <w:rPr>
          <w:rFonts w:asciiTheme="minorHAnsi" w:eastAsia="Calibri" w:hAnsiTheme="minorHAnsi" w:cs="Garamond"/>
          <w:sz w:val="22"/>
          <w:szCs w:val="22"/>
        </w:rPr>
        <w:t>zavarovatelja</w:t>
      </w:r>
      <w:r w:rsidRPr="001467DD">
        <w:rPr>
          <w:rFonts w:asciiTheme="minorHAnsi" w:eastAsia="Calibri" w:hAnsiTheme="minorHAnsi" w:cs="Garamond"/>
          <w:sz w:val="22"/>
          <w:szCs w:val="22"/>
        </w:rPr>
        <w:t xml:space="preserve"> ali njegovega podizvajalca, ta pogodba preneha veljati.</w:t>
      </w:r>
      <w:r>
        <w:rPr>
          <w:rFonts w:asciiTheme="minorHAnsi" w:eastAsia="Calibri" w:hAnsiTheme="minorHAnsi" w:cs="Garamond"/>
          <w:sz w:val="22"/>
          <w:szCs w:val="22"/>
        </w:rPr>
        <w:t xml:space="preserve"> </w:t>
      </w:r>
      <w:r w:rsidR="002B648C">
        <w:rPr>
          <w:rFonts w:asciiTheme="minorHAnsi" w:eastAsia="Calibri" w:hAnsiTheme="minorHAnsi" w:cs="Garamond"/>
          <w:sz w:val="22"/>
          <w:szCs w:val="22"/>
        </w:rPr>
        <w:t>Zavarovatelj</w:t>
      </w:r>
      <w:r w:rsidRPr="001467DD">
        <w:rPr>
          <w:rFonts w:asciiTheme="minorHAnsi" w:eastAsia="Calibri" w:hAnsiTheme="minorHAnsi" w:cs="Garamond"/>
          <w:sz w:val="22"/>
          <w:szCs w:val="22"/>
        </w:rPr>
        <w:t xml:space="preserve"> je dolžan pisno obvestiti </w:t>
      </w:r>
      <w:r w:rsidR="002B648C">
        <w:rPr>
          <w:rFonts w:asciiTheme="minorHAnsi" w:eastAsia="Calibri" w:hAnsiTheme="minorHAnsi" w:cs="Garamond"/>
          <w:sz w:val="22"/>
          <w:szCs w:val="22"/>
        </w:rPr>
        <w:t>zavarovanca</w:t>
      </w:r>
      <w:r w:rsidRPr="001467DD">
        <w:rPr>
          <w:rFonts w:asciiTheme="minorHAnsi" w:eastAsia="Calibri" w:hAnsiTheme="minorHAnsi" w:cs="Garamond"/>
          <w:sz w:val="22"/>
          <w:szCs w:val="22"/>
        </w:rPr>
        <w:t xml:space="preserve"> o ugotovljeni kršitvi najkasneje v roku 5 delovnih dn</w:t>
      </w:r>
      <w:r w:rsidR="002B648C">
        <w:rPr>
          <w:rFonts w:asciiTheme="minorHAnsi" w:eastAsia="Calibri" w:hAnsiTheme="minorHAnsi" w:cs="Garamond"/>
          <w:sz w:val="22"/>
          <w:szCs w:val="22"/>
        </w:rPr>
        <w:t>i</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 xml:space="preserve">od pravnomočnosti odločitve državnega organa ali sodišča o kršitvah delovne, </w:t>
      </w:r>
      <w:proofErr w:type="spellStart"/>
      <w:r w:rsidRPr="001467DD">
        <w:rPr>
          <w:rFonts w:asciiTheme="minorHAnsi" w:eastAsia="Calibri" w:hAnsiTheme="minorHAnsi" w:cs="Garamond"/>
          <w:sz w:val="22"/>
          <w:szCs w:val="22"/>
        </w:rPr>
        <w:t>okoljske</w:t>
      </w:r>
      <w:proofErr w:type="spellEnd"/>
      <w:r w:rsidRPr="001467DD">
        <w:rPr>
          <w:rFonts w:asciiTheme="minorHAnsi" w:eastAsia="Calibri" w:hAnsiTheme="minorHAnsi" w:cs="Garamond"/>
          <w:sz w:val="22"/>
          <w:szCs w:val="22"/>
        </w:rPr>
        <w:t xml:space="preserve"> ali socialne</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 xml:space="preserve">zakonodaje s strani </w:t>
      </w:r>
      <w:r w:rsidR="002B648C">
        <w:rPr>
          <w:rFonts w:asciiTheme="minorHAnsi" w:eastAsia="Calibri" w:hAnsiTheme="minorHAnsi" w:cs="Garamond"/>
          <w:sz w:val="22"/>
          <w:szCs w:val="22"/>
        </w:rPr>
        <w:t>zavarovatelja</w:t>
      </w:r>
      <w:r w:rsidRPr="001467DD">
        <w:rPr>
          <w:rFonts w:asciiTheme="minorHAnsi" w:eastAsia="Calibri" w:hAnsiTheme="minorHAnsi" w:cs="Garamond"/>
          <w:sz w:val="22"/>
          <w:szCs w:val="22"/>
        </w:rPr>
        <w:t xml:space="preserve"> ali njegovega podizvajalca.</w:t>
      </w:r>
    </w:p>
    <w:p w14:paraId="4B2F95FA" w14:textId="77777777" w:rsidR="001467DD" w:rsidRPr="00DC1A4B" w:rsidRDefault="001467DD" w:rsidP="00F62005">
      <w:pPr>
        <w:pStyle w:val="Telobesedila"/>
        <w:spacing w:line="276" w:lineRule="auto"/>
        <w:rPr>
          <w:rFonts w:asciiTheme="minorHAnsi" w:hAnsiTheme="minorHAnsi" w:cstheme="minorHAnsi"/>
          <w:sz w:val="22"/>
          <w:szCs w:val="22"/>
        </w:rPr>
      </w:pPr>
    </w:p>
    <w:p w14:paraId="7B9974A7" w14:textId="77777777" w:rsidR="00DE707F" w:rsidRPr="00DC1A4B" w:rsidRDefault="00DE707F" w:rsidP="00F36BEB">
      <w:pPr>
        <w:pStyle w:val="Telobesedila"/>
        <w:numPr>
          <w:ilvl w:val="0"/>
          <w:numId w:val="43"/>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KONČNE DOLOČBE</w:t>
      </w:r>
    </w:p>
    <w:p w14:paraId="7F501B57" w14:textId="77777777" w:rsidR="00944106" w:rsidRPr="00DC1A4B" w:rsidRDefault="00944106" w:rsidP="002B648C">
      <w:pPr>
        <w:pStyle w:val="Telobesedila"/>
        <w:spacing w:line="276" w:lineRule="auto"/>
        <w:rPr>
          <w:rFonts w:asciiTheme="minorHAnsi" w:hAnsiTheme="minorHAnsi" w:cstheme="minorHAnsi"/>
          <w:b/>
          <w:bCs/>
          <w:sz w:val="22"/>
          <w:szCs w:val="22"/>
        </w:rPr>
      </w:pPr>
    </w:p>
    <w:p w14:paraId="3F35C3C1"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CA3935D" w14:textId="77777777" w:rsidR="00DE707F" w:rsidRPr="00DC1A4B" w:rsidRDefault="00DE707F" w:rsidP="00F62005">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Predstavnika pogodbenih strank:</w:t>
      </w:r>
    </w:p>
    <w:p w14:paraId="7A591EDD" w14:textId="77777777" w:rsidR="00DE707F" w:rsidRPr="00DC1A4B" w:rsidRDefault="00DE707F" w:rsidP="00F62005">
      <w:pPr>
        <w:pStyle w:val="Telobesedila"/>
        <w:spacing w:line="276" w:lineRule="auto"/>
        <w:rPr>
          <w:rFonts w:asciiTheme="minorHAnsi" w:hAnsiTheme="minorHAnsi" w:cstheme="minorHAnsi"/>
          <w:sz w:val="22"/>
          <w:szCs w:val="22"/>
        </w:rPr>
      </w:pPr>
    </w:p>
    <w:p w14:paraId="4801FA72" w14:textId="77777777" w:rsidR="00DE707F" w:rsidRDefault="000D5BBE"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Kontaktn</w:t>
      </w:r>
      <w:r w:rsidR="00DE707F" w:rsidRPr="00DC1A4B">
        <w:rPr>
          <w:rFonts w:asciiTheme="minorHAnsi" w:hAnsiTheme="minorHAnsi" w:cstheme="minorHAnsi"/>
          <w:sz w:val="22"/>
          <w:szCs w:val="22"/>
        </w:rPr>
        <w:t>a</w:t>
      </w:r>
      <w:r>
        <w:rPr>
          <w:rFonts w:asciiTheme="minorHAnsi" w:hAnsiTheme="minorHAnsi" w:cstheme="minorHAnsi"/>
          <w:sz w:val="22"/>
          <w:szCs w:val="22"/>
        </w:rPr>
        <w:t xml:space="preserve"> </w:t>
      </w:r>
      <w:r w:rsidR="00DE707F" w:rsidRPr="00DC1A4B">
        <w:rPr>
          <w:rFonts w:asciiTheme="minorHAnsi" w:hAnsiTheme="minorHAnsi" w:cstheme="minorHAnsi"/>
          <w:sz w:val="22"/>
          <w:szCs w:val="22"/>
        </w:rPr>
        <w:t xml:space="preserve">oseba s strani </w:t>
      </w:r>
      <w:r w:rsidR="003156D8">
        <w:rPr>
          <w:rFonts w:asciiTheme="minorHAnsi" w:hAnsiTheme="minorHAnsi" w:cstheme="minorHAnsi"/>
          <w:b/>
          <w:bCs/>
          <w:sz w:val="22"/>
          <w:szCs w:val="22"/>
        </w:rPr>
        <w:t>zavarovanca</w:t>
      </w:r>
      <w:r w:rsidR="00DE707F" w:rsidRPr="00DC1A4B">
        <w:rPr>
          <w:rFonts w:asciiTheme="minorHAnsi" w:hAnsiTheme="minorHAnsi" w:cstheme="minorHAnsi"/>
          <w:sz w:val="22"/>
          <w:szCs w:val="22"/>
        </w:rPr>
        <w:t xml:space="preserve"> je :</w:t>
      </w:r>
    </w:p>
    <w:p w14:paraId="0EF1D27D" w14:textId="77777777" w:rsidR="00AA0706" w:rsidRPr="00DC1A4B" w:rsidRDefault="00AA0706"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________________________________________________</w:t>
      </w:r>
    </w:p>
    <w:p w14:paraId="6E24CE8A" w14:textId="77777777" w:rsidR="00165E23" w:rsidRDefault="00165E23" w:rsidP="00F62005">
      <w:pPr>
        <w:pStyle w:val="Telobesedila"/>
        <w:spacing w:line="276" w:lineRule="auto"/>
        <w:rPr>
          <w:rFonts w:asciiTheme="minorHAnsi" w:hAnsiTheme="minorHAnsi" w:cstheme="minorHAnsi"/>
          <w:sz w:val="22"/>
          <w:szCs w:val="22"/>
        </w:rPr>
      </w:pPr>
    </w:p>
    <w:p w14:paraId="151468C4" w14:textId="77777777" w:rsidR="00DE707F" w:rsidRDefault="000D5BBE"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 xml:space="preserve">Kontaktna </w:t>
      </w:r>
      <w:r w:rsidR="00DE707F" w:rsidRPr="00DC1A4B">
        <w:rPr>
          <w:rFonts w:asciiTheme="minorHAnsi" w:hAnsiTheme="minorHAnsi" w:cstheme="minorHAnsi"/>
          <w:sz w:val="22"/>
          <w:szCs w:val="22"/>
        </w:rPr>
        <w:t xml:space="preserve">oseba s strani </w:t>
      </w:r>
      <w:r w:rsidR="003156D8">
        <w:rPr>
          <w:rFonts w:asciiTheme="minorHAnsi" w:hAnsiTheme="minorHAnsi" w:cstheme="minorHAnsi"/>
          <w:b/>
          <w:bCs/>
          <w:sz w:val="22"/>
          <w:szCs w:val="22"/>
        </w:rPr>
        <w:t>zavarovatelja</w:t>
      </w:r>
      <w:r w:rsidR="00DE707F" w:rsidRPr="00DC1A4B">
        <w:rPr>
          <w:rFonts w:asciiTheme="minorHAnsi" w:hAnsiTheme="minorHAnsi" w:cstheme="minorHAnsi"/>
          <w:sz w:val="22"/>
          <w:szCs w:val="22"/>
        </w:rPr>
        <w:t xml:space="preserve"> je:</w:t>
      </w:r>
    </w:p>
    <w:p w14:paraId="4B03D895" w14:textId="77777777" w:rsidR="00DE707F" w:rsidRPr="00DC1A4B" w:rsidRDefault="00DE707F" w:rsidP="00F62005">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________________________________________________</w:t>
      </w:r>
    </w:p>
    <w:p w14:paraId="6D989A80" w14:textId="77777777" w:rsidR="00DE707F" w:rsidRPr="00DC1A4B" w:rsidRDefault="00DE707F" w:rsidP="00F62005">
      <w:pPr>
        <w:pStyle w:val="Telobesedila"/>
        <w:spacing w:line="276" w:lineRule="auto"/>
        <w:rPr>
          <w:rFonts w:asciiTheme="minorHAnsi" w:hAnsiTheme="minorHAnsi" w:cstheme="minorHAnsi"/>
          <w:sz w:val="22"/>
          <w:szCs w:val="22"/>
        </w:rPr>
      </w:pPr>
    </w:p>
    <w:p w14:paraId="126C208E" w14:textId="77777777" w:rsidR="00DE707F" w:rsidRDefault="00DE707F" w:rsidP="00F62005">
      <w:pPr>
        <w:tabs>
          <w:tab w:val="left" w:pos="540"/>
        </w:tabs>
        <w:spacing w:line="276" w:lineRule="auto"/>
        <w:ind w:right="22"/>
        <w:jc w:val="both"/>
        <w:rPr>
          <w:rFonts w:asciiTheme="minorHAnsi" w:hAnsiTheme="minorHAnsi" w:cstheme="minorHAnsi"/>
          <w:sz w:val="22"/>
          <w:szCs w:val="22"/>
        </w:rPr>
      </w:pPr>
      <w:r w:rsidRPr="00DC1A4B">
        <w:rPr>
          <w:rFonts w:asciiTheme="minorHAnsi" w:hAnsiTheme="minorHAnsi" w:cstheme="minorHAnsi"/>
          <w:sz w:val="22"/>
          <w:szCs w:val="22"/>
        </w:rPr>
        <w:t>Vsako spremembo pooblaščenih oseb morata stranki pisno sporočiti nasprotni stranki v 3 dneh po nastali spremembi.</w:t>
      </w:r>
    </w:p>
    <w:p w14:paraId="5929AB65" w14:textId="77777777" w:rsidR="00944106" w:rsidRDefault="00944106" w:rsidP="00F62005">
      <w:pPr>
        <w:tabs>
          <w:tab w:val="left" w:pos="540"/>
        </w:tabs>
        <w:spacing w:line="276" w:lineRule="auto"/>
        <w:ind w:right="22"/>
        <w:jc w:val="both"/>
        <w:rPr>
          <w:rFonts w:asciiTheme="minorHAnsi" w:hAnsiTheme="minorHAnsi" w:cstheme="minorHAnsi"/>
          <w:b/>
          <w:bCs/>
          <w:sz w:val="22"/>
          <w:szCs w:val="22"/>
        </w:rPr>
      </w:pPr>
    </w:p>
    <w:p w14:paraId="77E04899" w14:textId="77777777" w:rsidR="00DE707F" w:rsidRPr="00DC1A4B" w:rsidRDefault="00DE707F" w:rsidP="00266FE0">
      <w:pPr>
        <w:pStyle w:val="Odstavekseznama"/>
        <w:numPr>
          <w:ilvl w:val="0"/>
          <w:numId w:val="18"/>
        </w:numPr>
        <w:tabs>
          <w:tab w:val="left" w:pos="540"/>
        </w:tabs>
        <w:suppressAutoHyphens/>
        <w:spacing w:after="0"/>
        <w:ind w:right="22"/>
        <w:jc w:val="center"/>
        <w:rPr>
          <w:rFonts w:asciiTheme="minorHAnsi" w:hAnsiTheme="minorHAnsi" w:cstheme="minorHAnsi"/>
          <w:b/>
          <w:bCs/>
        </w:rPr>
      </w:pPr>
      <w:proofErr w:type="spellStart"/>
      <w:r w:rsidRPr="00DC1A4B">
        <w:rPr>
          <w:rFonts w:asciiTheme="minorHAnsi" w:hAnsiTheme="minorHAnsi" w:cstheme="minorHAnsi"/>
          <w:b/>
          <w:bCs/>
        </w:rPr>
        <w:t>člen</w:t>
      </w:r>
      <w:proofErr w:type="spellEnd"/>
    </w:p>
    <w:p w14:paraId="724E0F1D" w14:textId="1B48CA33" w:rsidR="00DE707F" w:rsidRPr="00DC1A4B" w:rsidRDefault="00DE707F" w:rsidP="00F62005">
      <w:pPr>
        <w:tabs>
          <w:tab w:val="left" w:pos="540"/>
        </w:tabs>
        <w:spacing w:line="276" w:lineRule="auto"/>
        <w:ind w:right="22"/>
        <w:jc w:val="both"/>
        <w:rPr>
          <w:rFonts w:asciiTheme="minorHAnsi" w:hAnsiTheme="minorHAnsi" w:cstheme="minorHAnsi"/>
          <w:sz w:val="22"/>
          <w:szCs w:val="22"/>
        </w:rPr>
      </w:pPr>
      <w:r w:rsidRPr="00DC1A4B">
        <w:rPr>
          <w:rFonts w:asciiTheme="minorHAnsi" w:hAnsiTheme="minorHAnsi" w:cstheme="minorHAnsi"/>
          <w:sz w:val="22"/>
          <w:szCs w:val="22"/>
        </w:rPr>
        <w:t>Prilog</w:t>
      </w:r>
      <w:r w:rsidR="000D78A5">
        <w:rPr>
          <w:rFonts w:asciiTheme="minorHAnsi" w:hAnsiTheme="minorHAnsi" w:cstheme="minorHAnsi"/>
          <w:sz w:val="22"/>
          <w:szCs w:val="22"/>
        </w:rPr>
        <w:t>a k okvirnemu sporazumu je</w:t>
      </w:r>
      <w:r w:rsidRPr="00DC1A4B">
        <w:rPr>
          <w:rFonts w:asciiTheme="minorHAnsi" w:hAnsiTheme="minorHAnsi" w:cstheme="minorHAnsi"/>
          <w:sz w:val="22"/>
          <w:szCs w:val="22"/>
        </w:rPr>
        <w:t xml:space="preserve">: </w:t>
      </w:r>
    </w:p>
    <w:p w14:paraId="37A6BD5A" w14:textId="5DE6062A" w:rsidR="00DE707F" w:rsidRDefault="00DE707F" w:rsidP="00266FE0">
      <w:pPr>
        <w:numPr>
          <w:ilvl w:val="0"/>
          <w:numId w:val="12"/>
        </w:numPr>
        <w:tabs>
          <w:tab w:val="left" w:pos="540"/>
        </w:tabs>
        <w:spacing w:line="276" w:lineRule="auto"/>
        <w:ind w:left="0" w:right="22" w:firstLine="180"/>
        <w:jc w:val="both"/>
        <w:rPr>
          <w:rFonts w:asciiTheme="minorHAnsi" w:hAnsiTheme="minorHAnsi" w:cstheme="minorHAnsi"/>
          <w:sz w:val="22"/>
          <w:szCs w:val="22"/>
        </w:rPr>
      </w:pPr>
      <w:r w:rsidRPr="00DC1A4B">
        <w:rPr>
          <w:rFonts w:asciiTheme="minorHAnsi" w:hAnsiTheme="minorHAnsi" w:cstheme="minorHAnsi"/>
          <w:sz w:val="22"/>
          <w:szCs w:val="22"/>
        </w:rPr>
        <w:t>ponudba s ponudbenim predračun s specifikacijo</w:t>
      </w:r>
      <w:r w:rsidR="000D78A5">
        <w:rPr>
          <w:rFonts w:asciiTheme="minorHAnsi" w:hAnsiTheme="minorHAnsi" w:cstheme="minorHAnsi"/>
          <w:sz w:val="22"/>
          <w:szCs w:val="22"/>
        </w:rPr>
        <w:t xml:space="preserve"> </w:t>
      </w:r>
      <w:r w:rsidRPr="00DC1A4B">
        <w:rPr>
          <w:rFonts w:asciiTheme="minorHAnsi" w:hAnsiTheme="minorHAnsi" w:cstheme="minorHAnsi"/>
          <w:sz w:val="22"/>
          <w:szCs w:val="22"/>
        </w:rPr>
        <w:t>št. _</w:t>
      </w:r>
      <w:r w:rsidR="00673467">
        <w:rPr>
          <w:rFonts w:asciiTheme="minorHAnsi" w:hAnsiTheme="minorHAnsi" w:cstheme="minorHAnsi"/>
          <w:sz w:val="22"/>
          <w:szCs w:val="22"/>
        </w:rPr>
        <w:t>__</w:t>
      </w:r>
      <w:r w:rsidRPr="00DC1A4B">
        <w:rPr>
          <w:rFonts w:asciiTheme="minorHAnsi" w:hAnsiTheme="minorHAnsi" w:cstheme="minorHAnsi"/>
          <w:sz w:val="22"/>
          <w:szCs w:val="22"/>
        </w:rPr>
        <w:t>______, z dne _______.</w:t>
      </w:r>
    </w:p>
    <w:p w14:paraId="12BAFC3E" w14:textId="77777777" w:rsidR="00DE707F" w:rsidRDefault="00DE707F" w:rsidP="00F62005">
      <w:pPr>
        <w:tabs>
          <w:tab w:val="left" w:pos="540"/>
        </w:tabs>
        <w:spacing w:line="276" w:lineRule="auto"/>
        <w:ind w:right="22"/>
        <w:jc w:val="both"/>
        <w:rPr>
          <w:rFonts w:asciiTheme="minorHAnsi" w:hAnsiTheme="minorHAnsi" w:cstheme="minorHAnsi"/>
          <w:b/>
          <w:bCs/>
          <w:sz w:val="22"/>
          <w:szCs w:val="22"/>
        </w:rPr>
      </w:pPr>
    </w:p>
    <w:p w14:paraId="796C213F" w14:textId="77777777" w:rsidR="00944106" w:rsidRPr="00944106" w:rsidRDefault="00944106" w:rsidP="00266FE0">
      <w:pPr>
        <w:pStyle w:val="Odstavekseznama"/>
        <w:numPr>
          <w:ilvl w:val="0"/>
          <w:numId w:val="18"/>
        </w:numPr>
        <w:tabs>
          <w:tab w:val="left" w:pos="540"/>
        </w:tabs>
        <w:ind w:right="22"/>
        <w:jc w:val="center"/>
        <w:rPr>
          <w:rFonts w:asciiTheme="minorHAnsi" w:hAnsiTheme="minorHAnsi" w:cstheme="minorHAnsi"/>
          <w:b/>
          <w:bCs/>
        </w:rPr>
      </w:pPr>
      <w:proofErr w:type="spellStart"/>
      <w:r w:rsidRPr="00944106">
        <w:rPr>
          <w:rFonts w:asciiTheme="minorHAnsi" w:hAnsiTheme="minorHAnsi" w:cstheme="minorHAnsi"/>
          <w:b/>
          <w:bCs/>
        </w:rPr>
        <w:t>člen</w:t>
      </w:r>
      <w:proofErr w:type="spellEnd"/>
    </w:p>
    <w:p w14:paraId="00A68988" w14:textId="77777777" w:rsidR="003C74AF" w:rsidRPr="000D78A5" w:rsidRDefault="003C74AF" w:rsidP="003C74AF">
      <w:pPr>
        <w:rPr>
          <w:rFonts w:eastAsia="Calibri"/>
          <w:sz w:val="20"/>
          <w:szCs w:val="20"/>
        </w:rPr>
      </w:pPr>
    </w:p>
    <w:p w14:paraId="0FF6D910" w14:textId="4FD1FEF7" w:rsidR="003C74AF" w:rsidRPr="003C74AF" w:rsidRDefault="002B648C" w:rsidP="003C74AF">
      <w:pPr>
        <w:spacing w:line="276" w:lineRule="auto"/>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se zavezuje, da ne bo razkrival</w:t>
      </w:r>
      <w:r>
        <w:rPr>
          <w:rFonts w:asciiTheme="minorHAnsi" w:hAnsiTheme="minorHAnsi"/>
          <w:sz w:val="22"/>
          <w:szCs w:val="22"/>
        </w:rPr>
        <w:t xml:space="preserve"> zavarovančevih</w:t>
      </w:r>
      <w:r w:rsidR="003C74AF" w:rsidRPr="003C74AF">
        <w:rPr>
          <w:rFonts w:asciiTheme="minorHAnsi" w:hAnsiTheme="minorHAnsi"/>
          <w:sz w:val="22"/>
          <w:szCs w:val="22"/>
        </w:rPr>
        <w:t xml:space="preserve"> zaupnih informacij. Za zaupno informacijo se šteje vsaka informacija v kakršnikoli obliki (pisni, ustni ali elektronski), za katero </w:t>
      </w:r>
      <w:r>
        <w:rPr>
          <w:rFonts w:asciiTheme="minorHAnsi" w:hAnsiTheme="minorHAnsi"/>
          <w:sz w:val="22"/>
          <w:szCs w:val="22"/>
        </w:rPr>
        <w:t>zavarovatelj</w:t>
      </w:r>
      <w:r w:rsidR="003C74AF" w:rsidRPr="003C74AF">
        <w:rPr>
          <w:rFonts w:asciiTheme="minorHAnsi" w:hAnsiTheme="minorHAnsi"/>
          <w:sz w:val="22"/>
          <w:szCs w:val="22"/>
        </w:rPr>
        <w:t xml:space="preserve"> izve v odnosu z </w:t>
      </w:r>
      <w:r w:rsidR="005C75A2">
        <w:rPr>
          <w:rFonts w:asciiTheme="minorHAnsi" w:hAnsiTheme="minorHAnsi"/>
          <w:sz w:val="22"/>
          <w:szCs w:val="22"/>
        </w:rPr>
        <w:t>zavarovancem</w:t>
      </w:r>
      <w:r w:rsidR="003C74AF" w:rsidRPr="003C74AF">
        <w:rPr>
          <w:rFonts w:asciiTheme="minorHAnsi" w:hAnsiTheme="minorHAnsi"/>
          <w:sz w:val="22"/>
          <w:szCs w:val="22"/>
        </w:rPr>
        <w:t xml:space="preserve">. Takšno informacijo lahko </w:t>
      </w:r>
      <w:r w:rsidR="005C75A2">
        <w:rPr>
          <w:rFonts w:asciiTheme="minorHAnsi" w:hAnsiTheme="minorHAnsi"/>
          <w:sz w:val="22"/>
          <w:szCs w:val="22"/>
        </w:rPr>
        <w:t>zavarovatelj</w:t>
      </w:r>
      <w:r w:rsidR="003C74AF" w:rsidRPr="003C74AF">
        <w:rPr>
          <w:rFonts w:asciiTheme="minorHAnsi" w:hAnsiTheme="minorHAnsi"/>
          <w:sz w:val="22"/>
          <w:szCs w:val="22"/>
        </w:rPr>
        <w:t xml:space="preserve"> razkrije samo:</w:t>
      </w:r>
    </w:p>
    <w:p w14:paraId="0BF1E633" w14:textId="4D7343CF" w:rsidR="003C74AF" w:rsidRPr="003C74AF" w:rsidRDefault="003C74AF" w:rsidP="003C74AF">
      <w:pPr>
        <w:widowControl w:val="0"/>
        <w:numPr>
          <w:ilvl w:val="0"/>
          <w:numId w:val="37"/>
        </w:numPr>
        <w:spacing w:line="276" w:lineRule="auto"/>
        <w:jc w:val="both"/>
        <w:rPr>
          <w:rFonts w:asciiTheme="minorHAnsi" w:hAnsiTheme="minorHAnsi"/>
          <w:sz w:val="22"/>
          <w:szCs w:val="22"/>
        </w:rPr>
      </w:pPr>
      <w:r w:rsidRPr="003C74AF">
        <w:rPr>
          <w:rFonts w:asciiTheme="minorHAnsi" w:hAnsiTheme="minorHAnsi"/>
          <w:sz w:val="22"/>
          <w:szCs w:val="22"/>
        </w:rPr>
        <w:t xml:space="preserve">če ima za razkritje izrecno pisno dovoljenje </w:t>
      </w:r>
      <w:r w:rsidR="005C75A2">
        <w:rPr>
          <w:rFonts w:asciiTheme="minorHAnsi" w:hAnsiTheme="minorHAnsi"/>
          <w:sz w:val="22"/>
          <w:szCs w:val="22"/>
        </w:rPr>
        <w:t>zavarovanca</w:t>
      </w:r>
      <w:r w:rsidRPr="003C74AF">
        <w:rPr>
          <w:rFonts w:asciiTheme="minorHAnsi" w:hAnsiTheme="minorHAnsi"/>
          <w:sz w:val="22"/>
          <w:szCs w:val="22"/>
        </w:rPr>
        <w:t xml:space="preserve"> ali</w:t>
      </w:r>
    </w:p>
    <w:p w14:paraId="5A18F806" w14:textId="77777777" w:rsidR="003C74AF" w:rsidRPr="003C74AF" w:rsidRDefault="003C74AF" w:rsidP="003C74AF">
      <w:pPr>
        <w:widowControl w:val="0"/>
        <w:numPr>
          <w:ilvl w:val="0"/>
          <w:numId w:val="37"/>
        </w:numPr>
        <w:spacing w:line="276" w:lineRule="auto"/>
        <w:jc w:val="both"/>
        <w:rPr>
          <w:rFonts w:asciiTheme="minorHAnsi" w:hAnsiTheme="minorHAnsi"/>
          <w:sz w:val="22"/>
          <w:szCs w:val="22"/>
        </w:rPr>
      </w:pPr>
      <w:r w:rsidRPr="003C74AF">
        <w:rPr>
          <w:rFonts w:asciiTheme="minorHAnsi" w:hAnsiTheme="minorHAnsi"/>
          <w:sz w:val="22"/>
          <w:szCs w:val="22"/>
        </w:rPr>
        <w:t>če tako zahteva pristojno sodišče, oblastveni ali nadzorni organ.</w:t>
      </w:r>
    </w:p>
    <w:p w14:paraId="59FD33A4" w14:textId="77777777" w:rsidR="005C75A2" w:rsidRDefault="005C75A2" w:rsidP="003C74AF">
      <w:pPr>
        <w:spacing w:line="276" w:lineRule="auto"/>
        <w:jc w:val="both"/>
        <w:rPr>
          <w:rFonts w:asciiTheme="minorHAnsi" w:hAnsiTheme="minorHAnsi"/>
          <w:sz w:val="22"/>
          <w:szCs w:val="22"/>
        </w:rPr>
      </w:pPr>
    </w:p>
    <w:p w14:paraId="0AEFD6F0" w14:textId="68311905" w:rsidR="003C74AF" w:rsidRPr="003C74AF" w:rsidRDefault="005C75A2" w:rsidP="005C75A2">
      <w:pPr>
        <w:spacing w:line="340" w:lineRule="exact"/>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potrjuje, da se zaveda svoje odškodninske in kazenske odgovornosti v primeru kršitve obveznosti varovanja zaupnih informacij.</w:t>
      </w:r>
    </w:p>
    <w:p w14:paraId="2E155B67" w14:textId="0F145EFA" w:rsidR="003C74AF" w:rsidRPr="003C74AF" w:rsidRDefault="003C74AF" w:rsidP="005C75A2">
      <w:pPr>
        <w:spacing w:line="340" w:lineRule="exact"/>
        <w:jc w:val="both"/>
        <w:rPr>
          <w:rFonts w:asciiTheme="minorHAnsi" w:hAnsiTheme="minorHAnsi"/>
          <w:sz w:val="22"/>
          <w:szCs w:val="22"/>
        </w:rPr>
      </w:pPr>
      <w:r w:rsidRPr="003C74AF">
        <w:rPr>
          <w:rFonts w:asciiTheme="minorHAnsi" w:hAnsiTheme="minorHAnsi"/>
          <w:sz w:val="22"/>
          <w:szCs w:val="22"/>
        </w:rPr>
        <w:t xml:space="preserve">Obveznost varovanja zaupnih informacij velja tudi po prenehanju veljavnosti </w:t>
      </w:r>
      <w:r w:rsidR="005C75A2">
        <w:rPr>
          <w:rFonts w:asciiTheme="minorHAnsi" w:hAnsiTheme="minorHAnsi"/>
          <w:sz w:val="22"/>
          <w:szCs w:val="22"/>
        </w:rPr>
        <w:t>sporazuma</w:t>
      </w:r>
      <w:r w:rsidRPr="003C74AF">
        <w:rPr>
          <w:rFonts w:asciiTheme="minorHAnsi" w:hAnsiTheme="minorHAnsi"/>
          <w:sz w:val="22"/>
          <w:szCs w:val="22"/>
        </w:rPr>
        <w:t>.</w:t>
      </w:r>
    </w:p>
    <w:p w14:paraId="04604A53" w14:textId="77777777" w:rsidR="003C74AF" w:rsidRDefault="003C74AF" w:rsidP="005C75A2">
      <w:pPr>
        <w:spacing w:line="340" w:lineRule="exact"/>
        <w:jc w:val="both"/>
        <w:rPr>
          <w:rFonts w:asciiTheme="minorHAnsi" w:hAnsiTheme="minorHAnsi"/>
          <w:sz w:val="22"/>
          <w:szCs w:val="22"/>
        </w:rPr>
      </w:pPr>
      <w:r w:rsidRPr="003C74AF">
        <w:rPr>
          <w:rFonts w:asciiTheme="minorHAnsi" w:hAnsiTheme="minorHAnsi"/>
          <w:sz w:val="22"/>
          <w:szCs w:val="22"/>
        </w:rPr>
        <w:t>Obveznost varovanja zaupnih podatkov v celoti obvezuje tudi morebitne podizvajalce in vse partnerje v morebitni skupni ponudbi.</w:t>
      </w:r>
    </w:p>
    <w:p w14:paraId="1B8C4A9B" w14:textId="77777777" w:rsidR="005C75A2" w:rsidRDefault="005C75A2" w:rsidP="005C75A2">
      <w:pPr>
        <w:spacing w:line="340" w:lineRule="exact"/>
        <w:jc w:val="both"/>
        <w:rPr>
          <w:rFonts w:asciiTheme="minorHAnsi" w:hAnsiTheme="minorHAnsi"/>
          <w:sz w:val="22"/>
          <w:szCs w:val="22"/>
        </w:rPr>
      </w:pPr>
    </w:p>
    <w:p w14:paraId="7D1005B3" w14:textId="361444DB" w:rsidR="003C74AF" w:rsidRPr="005C75A2" w:rsidRDefault="003C74AF" w:rsidP="005C75A2">
      <w:pPr>
        <w:pStyle w:val="Odstavekseznama"/>
        <w:widowControl w:val="0"/>
        <w:numPr>
          <w:ilvl w:val="0"/>
          <w:numId w:val="18"/>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6AB7A307" w14:textId="09B16E5E" w:rsidR="003C74AF" w:rsidRDefault="003C74AF" w:rsidP="005C75A2">
      <w:pPr>
        <w:spacing w:line="340" w:lineRule="exact"/>
        <w:jc w:val="both"/>
        <w:rPr>
          <w:rFonts w:asciiTheme="minorHAnsi" w:hAnsiTheme="minorHAnsi"/>
          <w:sz w:val="22"/>
          <w:szCs w:val="22"/>
        </w:rPr>
      </w:pPr>
      <w:r w:rsidRPr="003C74AF">
        <w:rPr>
          <w:rFonts w:asciiTheme="minorHAnsi" w:hAnsiTheme="minorHAnsi"/>
          <w:sz w:val="22"/>
          <w:szCs w:val="22"/>
        </w:rPr>
        <w:t xml:space="preserve">Zaupne podatke iz prejšnjega člena sme </w:t>
      </w:r>
      <w:r w:rsidR="005C75A2">
        <w:rPr>
          <w:rFonts w:asciiTheme="minorHAnsi" w:hAnsiTheme="minorHAnsi"/>
          <w:sz w:val="22"/>
          <w:szCs w:val="22"/>
        </w:rPr>
        <w:t>zavarovatelj</w:t>
      </w:r>
      <w:r w:rsidRPr="003C74AF">
        <w:rPr>
          <w:rFonts w:asciiTheme="minorHAnsi" w:hAnsiTheme="minorHAnsi"/>
          <w:sz w:val="22"/>
          <w:szCs w:val="22"/>
        </w:rPr>
        <w:t xml:space="preserve"> uporabiti zgolj za namen izvršitve obveznosti, sprejetih </w:t>
      </w:r>
      <w:r w:rsidR="005C75A2">
        <w:rPr>
          <w:rFonts w:asciiTheme="minorHAnsi" w:hAnsiTheme="minorHAnsi"/>
          <w:sz w:val="22"/>
          <w:szCs w:val="22"/>
        </w:rPr>
        <w:t xml:space="preserve">na podlagi te pogodbe. Stranki </w:t>
      </w:r>
      <w:r w:rsidRPr="003C74AF">
        <w:rPr>
          <w:rFonts w:asciiTheme="minorHAnsi" w:hAnsiTheme="minorHAnsi"/>
          <w:sz w:val="22"/>
          <w:szCs w:val="22"/>
        </w:rPr>
        <w:t xml:space="preserve">sta sporazumni, da je iz namena uporabe izključena vključitev </w:t>
      </w:r>
      <w:r w:rsidRPr="003C74AF">
        <w:rPr>
          <w:rFonts w:asciiTheme="minorHAnsi" w:hAnsiTheme="minorHAnsi"/>
          <w:sz w:val="22"/>
          <w:szCs w:val="22"/>
        </w:rPr>
        <w:lastRenderedPageBreak/>
        <w:t>teh podatkov v katerikoli drug dokument, nadaljnje distribuiranje, shranjevanje, reproduciranje oziroma kakršnakoli drugačna oblika razpolaganja, ki ni nujno potrebna za izvedbo predmeta naročila.</w:t>
      </w:r>
    </w:p>
    <w:p w14:paraId="7AB5F5A9" w14:textId="77777777" w:rsidR="005C75A2" w:rsidRPr="003C74AF" w:rsidRDefault="005C75A2" w:rsidP="005C75A2">
      <w:pPr>
        <w:spacing w:line="340" w:lineRule="exact"/>
        <w:jc w:val="both"/>
        <w:rPr>
          <w:rFonts w:asciiTheme="minorHAnsi" w:hAnsiTheme="minorHAnsi"/>
          <w:sz w:val="22"/>
          <w:szCs w:val="22"/>
        </w:rPr>
      </w:pPr>
    </w:p>
    <w:p w14:paraId="21F63F40" w14:textId="5F66B5CF" w:rsidR="003C74AF" w:rsidRPr="005C75A2" w:rsidRDefault="003C74AF" w:rsidP="005C75A2">
      <w:pPr>
        <w:pStyle w:val="Odstavekseznama"/>
        <w:widowControl w:val="0"/>
        <w:numPr>
          <w:ilvl w:val="0"/>
          <w:numId w:val="18"/>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7EE54FD1" w14:textId="5D2573DE" w:rsidR="003C74AF" w:rsidRPr="003C74AF" w:rsidRDefault="005C75A2" w:rsidP="005C75A2">
      <w:pPr>
        <w:spacing w:line="340" w:lineRule="exact"/>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je dolžan svoje zaposlene, ki sodelujejo pri izvrševanju obveznosti po tej pogodbi obvestiti, da lahko pri svojem delu pridejo v stik z osebnimi podatki ali zaupnimi podatki, ki so jih dolžni varovati po določbah veljavne zakonodaje o varstvu osebnih podatkov, varstvu poslovnih skrivnosti in določbah te pogodbe. </w:t>
      </w:r>
    </w:p>
    <w:p w14:paraId="3E33EF66" w14:textId="633E98A6" w:rsidR="003C74AF" w:rsidRPr="003C74AF" w:rsidRDefault="003C74AF" w:rsidP="005C75A2">
      <w:pPr>
        <w:spacing w:line="340" w:lineRule="exact"/>
        <w:jc w:val="both"/>
        <w:rPr>
          <w:rFonts w:asciiTheme="minorHAnsi" w:hAnsiTheme="minorHAnsi"/>
          <w:sz w:val="22"/>
          <w:szCs w:val="22"/>
        </w:rPr>
      </w:pPr>
      <w:r w:rsidRPr="003C74AF">
        <w:rPr>
          <w:rFonts w:asciiTheme="minorHAnsi" w:hAnsiTheme="minorHAnsi"/>
          <w:sz w:val="22"/>
          <w:szCs w:val="22"/>
        </w:rPr>
        <w:t xml:space="preserve">Oseba, ki je zaposlena pri </w:t>
      </w:r>
      <w:r w:rsidR="005C75A2">
        <w:rPr>
          <w:rFonts w:asciiTheme="minorHAnsi" w:hAnsiTheme="minorHAnsi"/>
          <w:sz w:val="22"/>
          <w:szCs w:val="22"/>
        </w:rPr>
        <w:t>zavarovatelju</w:t>
      </w:r>
      <w:r w:rsidRPr="003C74AF">
        <w:rPr>
          <w:rFonts w:asciiTheme="minorHAnsi" w:hAnsiTheme="minorHAnsi"/>
          <w:sz w:val="22"/>
          <w:szCs w:val="22"/>
        </w:rPr>
        <w:t xml:space="preserve"> in opravlja delo na lokaciji </w:t>
      </w:r>
      <w:r w:rsidR="005C75A2">
        <w:rPr>
          <w:rFonts w:asciiTheme="minorHAnsi" w:hAnsiTheme="minorHAnsi"/>
          <w:sz w:val="22"/>
          <w:szCs w:val="22"/>
        </w:rPr>
        <w:t>zavarovanca</w:t>
      </w:r>
      <w:r w:rsidRPr="003C74AF">
        <w:rPr>
          <w:rFonts w:asciiTheme="minorHAnsi" w:hAnsiTheme="minorHAnsi"/>
          <w:sz w:val="22"/>
          <w:szCs w:val="22"/>
        </w:rPr>
        <w:t xml:space="preserve">, kjer obstaja nevarnost, da bo prišla v stik z zaupnimi podatki, mora imeti pri sebi ustrezno pooblastilo </w:t>
      </w:r>
      <w:r w:rsidR="005C75A2">
        <w:rPr>
          <w:rFonts w:asciiTheme="minorHAnsi" w:hAnsiTheme="minorHAnsi"/>
          <w:sz w:val="22"/>
          <w:szCs w:val="22"/>
        </w:rPr>
        <w:t>zavarovatelja</w:t>
      </w:r>
      <w:r w:rsidRPr="003C74AF">
        <w:rPr>
          <w:rFonts w:asciiTheme="minorHAnsi" w:hAnsiTheme="minorHAnsi"/>
          <w:sz w:val="22"/>
          <w:szCs w:val="22"/>
        </w:rPr>
        <w:t>, da lahko opravlja delo na lokaciji.</w:t>
      </w:r>
    </w:p>
    <w:p w14:paraId="6973FA3D" w14:textId="5568EA99" w:rsidR="003C74AF" w:rsidRDefault="005C75A2" w:rsidP="005C75A2">
      <w:pPr>
        <w:spacing w:line="340" w:lineRule="exact"/>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s podpisom te pogodbe izjavlja, da izvaja ustrezne organizacijske, tehnične in logistično-tehnične postopke ter ukrepe, s katerimi se varujejo zaupni podatki v skladu z veljavnimi predpisi.</w:t>
      </w:r>
    </w:p>
    <w:p w14:paraId="76E3C983" w14:textId="77777777" w:rsidR="005C75A2" w:rsidRPr="003C74AF" w:rsidRDefault="005C75A2" w:rsidP="005C75A2">
      <w:pPr>
        <w:spacing w:line="340" w:lineRule="exact"/>
        <w:jc w:val="both"/>
        <w:rPr>
          <w:rFonts w:asciiTheme="minorHAnsi" w:hAnsiTheme="minorHAnsi"/>
          <w:sz w:val="22"/>
          <w:szCs w:val="22"/>
        </w:rPr>
      </w:pPr>
    </w:p>
    <w:p w14:paraId="2153DC5D" w14:textId="20B8978F" w:rsidR="003C74AF" w:rsidRPr="005C75A2" w:rsidRDefault="003C74AF" w:rsidP="005C75A2">
      <w:pPr>
        <w:pStyle w:val="Odstavekseznama"/>
        <w:widowControl w:val="0"/>
        <w:numPr>
          <w:ilvl w:val="0"/>
          <w:numId w:val="18"/>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2939AC56" w14:textId="51FEC55B" w:rsidR="003C74AF" w:rsidRDefault="003C74AF" w:rsidP="005C75A2">
      <w:pPr>
        <w:spacing w:line="340" w:lineRule="exact"/>
        <w:jc w:val="both"/>
        <w:rPr>
          <w:rFonts w:asciiTheme="minorHAnsi" w:hAnsiTheme="minorHAnsi"/>
          <w:sz w:val="22"/>
          <w:szCs w:val="22"/>
        </w:rPr>
      </w:pPr>
      <w:r w:rsidRPr="003C74AF">
        <w:rPr>
          <w:rFonts w:asciiTheme="minorHAnsi" w:hAnsiTheme="minorHAnsi"/>
          <w:sz w:val="22"/>
          <w:szCs w:val="22"/>
        </w:rPr>
        <w:t>V primeru kršitve določb tega razdelka o zaupnosti podatkov se</w:t>
      </w:r>
      <w:r w:rsidR="005C75A2">
        <w:rPr>
          <w:rFonts w:asciiTheme="minorHAnsi" w:hAnsiTheme="minorHAnsi"/>
          <w:sz w:val="22"/>
          <w:szCs w:val="22"/>
        </w:rPr>
        <w:t xml:space="preserve"> zavarovatelj</w:t>
      </w:r>
      <w:r w:rsidRPr="003C74AF">
        <w:rPr>
          <w:rFonts w:asciiTheme="minorHAnsi" w:hAnsiTheme="minorHAnsi"/>
          <w:sz w:val="22"/>
          <w:szCs w:val="22"/>
        </w:rPr>
        <w:t xml:space="preserve"> zavezuje plačati </w:t>
      </w:r>
      <w:r w:rsidR="005C75A2">
        <w:rPr>
          <w:rFonts w:asciiTheme="minorHAnsi" w:hAnsiTheme="minorHAnsi"/>
          <w:sz w:val="22"/>
          <w:szCs w:val="22"/>
        </w:rPr>
        <w:t>zavarovancu</w:t>
      </w:r>
      <w:r w:rsidRPr="003C74AF">
        <w:rPr>
          <w:rFonts w:asciiTheme="minorHAnsi" w:hAnsiTheme="minorHAnsi"/>
          <w:sz w:val="22"/>
          <w:szCs w:val="22"/>
        </w:rPr>
        <w:t xml:space="preserve"> ne glede n</w:t>
      </w:r>
      <w:r w:rsidR="005C75A2">
        <w:rPr>
          <w:rFonts w:asciiTheme="minorHAnsi" w:hAnsiTheme="minorHAnsi"/>
          <w:sz w:val="22"/>
          <w:szCs w:val="22"/>
        </w:rPr>
        <w:t>a dejansko škodo, ki je nastala</w:t>
      </w:r>
      <w:r w:rsidRPr="003C74AF">
        <w:rPr>
          <w:rFonts w:asciiTheme="minorHAnsi" w:hAnsiTheme="minorHAnsi"/>
          <w:sz w:val="22"/>
          <w:szCs w:val="22"/>
        </w:rPr>
        <w:t xml:space="preserve">, pavšalno odškodnino v znesku 5.000, 00 EUR v 8 dneh od prejema pisnega poziva </w:t>
      </w:r>
      <w:r w:rsidR="005C75A2">
        <w:rPr>
          <w:rFonts w:asciiTheme="minorHAnsi" w:hAnsiTheme="minorHAnsi"/>
          <w:sz w:val="22"/>
          <w:szCs w:val="22"/>
        </w:rPr>
        <w:t>zavarovanca</w:t>
      </w:r>
      <w:r w:rsidRPr="003C74AF">
        <w:rPr>
          <w:rFonts w:asciiTheme="minorHAnsi" w:hAnsiTheme="minorHAnsi"/>
          <w:sz w:val="22"/>
          <w:szCs w:val="22"/>
        </w:rPr>
        <w:t xml:space="preserve">. Če bi bila dejanska škoda višja od pavšalne odškodnine, ima </w:t>
      </w:r>
      <w:r w:rsidR="005C75A2">
        <w:rPr>
          <w:rFonts w:asciiTheme="minorHAnsi" w:hAnsiTheme="minorHAnsi"/>
          <w:sz w:val="22"/>
          <w:szCs w:val="22"/>
        </w:rPr>
        <w:t>zavarovanec</w:t>
      </w:r>
      <w:r w:rsidRPr="003C74AF">
        <w:rPr>
          <w:rFonts w:asciiTheme="minorHAnsi" w:hAnsiTheme="minorHAnsi"/>
          <w:sz w:val="22"/>
          <w:szCs w:val="22"/>
        </w:rPr>
        <w:t xml:space="preserve"> pravico zahtevati tudi razliko do popolne odškodnine. Če se o višini nastale škode stranki ne moreta sporazumeti, o njej odloči stvarno pristojno sodišče</w:t>
      </w:r>
      <w:r w:rsidR="002C66A8">
        <w:rPr>
          <w:rFonts w:asciiTheme="minorHAnsi" w:hAnsiTheme="minorHAnsi"/>
          <w:sz w:val="22"/>
          <w:szCs w:val="22"/>
        </w:rPr>
        <w:t>.</w:t>
      </w:r>
    </w:p>
    <w:p w14:paraId="08340749" w14:textId="77777777" w:rsidR="005C75A2" w:rsidRDefault="005C75A2" w:rsidP="005C75A2">
      <w:pPr>
        <w:spacing w:line="340" w:lineRule="exact"/>
        <w:jc w:val="both"/>
        <w:rPr>
          <w:rFonts w:asciiTheme="minorHAnsi" w:hAnsiTheme="minorHAnsi"/>
          <w:sz w:val="22"/>
          <w:szCs w:val="22"/>
        </w:rPr>
      </w:pPr>
    </w:p>
    <w:p w14:paraId="24951CD6" w14:textId="4BC1B831" w:rsidR="003C74AF" w:rsidRPr="005C75A2" w:rsidRDefault="003C74AF" w:rsidP="005C75A2">
      <w:pPr>
        <w:pStyle w:val="Odstavekseznama"/>
        <w:widowControl w:val="0"/>
        <w:numPr>
          <w:ilvl w:val="0"/>
          <w:numId w:val="18"/>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077FFD0F" w14:textId="47E37A7F" w:rsidR="003C74AF" w:rsidRPr="003C74AF" w:rsidRDefault="003C74AF" w:rsidP="005C75A2">
      <w:pPr>
        <w:spacing w:line="340" w:lineRule="exact"/>
        <w:jc w:val="both"/>
        <w:rPr>
          <w:rFonts w:asciiTheme="minorHAnsi" w:hAnsiTheme="minorHAnsi"/>
          <w:sz w:val="22"/>
          <w:szCs w:val="22"/>
        </w:rPr>
      </w:pPr>
      <w:r w:rsidRPr="003C74AF">
        <w:rPr>
          <w:rFonts w:asciiTheme="minorHAnsi" w:hAnsiTheme="minorHAnsi"/>
          <w:color w:val="000000"/>
          <w:sz w:val="22"/>
          <w:szCs w:val="22"/>
        </w:rPr>
        <w:t>V</w:t>
      </w:r>
      <w:r w:rsidR="005C75A2">
        <w:rPr>
          <w:rFonts w:asciiTheme="minorHAnsi" w:hAnsiTheme="minorHAnsi"/>
          <w:color w:val="000000"/>
          <w:sz w:val="22"/>
          <w:szCs w:val="22"/>
        </w:rPr>
        <w:t xml:space="preserve"> primeru, da splošni pogoji zavarovatelja</w:t>
      </w:r>
      <w:r w:rsidRPr="003C74AF">
        <w:rPr>
          <w:rFonts w:asciiTheme="minorHAnsi" w:hAnsiTheme="minorHAnsi"/>
          <w:color w:val="000000"/>
          <w:sz w:val="22"/>
          <w:szCs w:val="22"/>
        </w:rPr>
        <w:t xml:space="preserve"> vsebujejo določila, ki so v naspr</w:t>
      </w:r>
      <w:r w:rsidR="004E6DA8">
        <w:rPr>
          <w:rFonts w:asciiTheme="minorHAnsi" w:hAnsiTheme="minorHAnsi"/>
          <w:color w:val="000000"/>
          <w:sz w:val="22"/>
          <w:szCs w:val="22"/>
        </w:rPr>
        <w:t>otju s tem okvirnim sporazumom</w:t>
      </w:r>
      <w:r w:rsidRPr="003C74AF">
        <w:rPr>
          <w:rFonts w:asciiTheme="minorHAnsi" w:hAnsiTheme="minorHAnsi"/>
          <w:color w:val="000000"/>
          <w:sz w:val="22"/>
          <w:szCs w:val="22"/>
        </w:rPr>
        <w:t>, prevladajo določila oziroma posamične pogodbe.</w:t>
      </w:r>
    </w:p>
    <w:p w14:paraId="365145D4" w14:textId="77777777" w:rsidR="00DE707F" w:rsidRPr="00DC1A4B" w:rsidRDefault="00DE707F" w:rsidP="005C75A2">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6F0B207" w14:textId="77777777" w:rsidR="00DE707F" w:rsidRDefault="00DE707F" w:rsidP="005C75A2">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 xml:space="preserve">O vprašanjih, ki niso podrobneje urejena s </w:t>
      </w:r>
      <w:r w:rsidR="00673467">
        <w:rPr>
          <w:rFonts w:asciiTheme="minorHAnsi" w:hAnsiTheme="minorHAnsi" w:cstheme="minorHAnsi"/>
          <w:sz w:val="22"/>
          <w:szCs w:val="22"/>
        </w:rPr>
        <w:t>tem okvirnim spora</w:t>
      </w:r>
      <w:r w:rsidR="003156D8">
        <w:rPr>
          <w:rFonts w:asciiTheme="minorHAnsi" w:hAnsiTheme="minorHAnsi" w:cstheme="minorHAnsi"/>
          <w:sz w:val="22"/>
          <w:szCs w:val="22"/>
        </w:rPr>
        <w:t>z</w:t>
      </w:r>
      <w:r w:rsidR="00673467">
        <w:rPr>
          <w:rFonts w:asciiTheme="minorHAnsi" w:hAnsiTheme="minorHAnsi" w:cstheme="minorHAnsi"/>
          <w:sz w:val="22"/>
          <w:szCs w:val="22"/>
        </w:rPr>
        <w:t>umom</w:t>
      </w:r>
      <w:r w:rsidRPr="00DC1A4B">
        <w:rPr>
          <w:rFonts w:asciiTheme="minorHAnsi" w:hAnsiTheme="minorHAnsi" w:cstheme="minorHAnsi"/>
          <w:sz w:val="22"/>
          <w:szCs w:val="22"/>
        </w:rPr>
        <w:t>, se pogodbeni stranki dogovorita naknadno v obliki pisnih dogovorov, sklenjenih med zastopnikoma obeh strank oz. se ta vprašanja urejajo v skladu z določili Obligacijskega zakonika.</w:t>
      </w:r>
    </w:p>
    <w:p w14:paraId="3AEA927B" w14:textId="77777777" w:rsidR="00393A90" w:rsidRDefault="00393A90" w:rsidP="005C75A2">
      <w:pPr>
        <w:pStyle w:val="Telobesedila"/>
        <w:spacing w:line="340" w:lineRule="exact"/>
        <w:rPr>
          <w:rFonts w:asciiTheme="minorHAnsi" w:hAnsiTheme="minorHAnsi" w:cstheme="minorHAnsi"/>
          <w:sz w:val="22"/>
          <w:szCs w:val="22"/>
        </w:rPr>
      </w:pPr>
    </w:p>
    <w:p w14:paraId="7769D8C1" w14:textId="77777777" w:rsidR="00DE707F" w:rsidRPr="00DC1A4B" w:rsidRDefault="00DE707F" w:rsidP="005C75A2">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2AD6331" w14:textId="77777777" w:rsidR="00DE707F" w:rsidRPr="00DC1A4B" w:rsidRDefault="00DE707F" w:rsidP="005C75A2">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Vsaka stranka lahko predlaga spremembe in dopolnitve k</w:t>
      </w:r>
      <w:r w:rsidR="00673467">
        <w:rPr>
          <w:rFonts w:asciiTheme="minorHAnsi" w:hAnsiTheme="minorHAnsi" w:cstheme="minorHAnsi"/>
          <w:sz w:val="22"/>
          <w:szCs w:val="22"/>
        </w:rPr>
        <w:t xml:space="preserve"> okvirnemu sporazumu</w:t>
      </w:r>
      <w:r w:rsidRPr="00DC1A4B">
        <w:rPr>
          <w:rFonts w:asciiTheme="minorHAnsi" w:hAnsiTheme="minorHAnsi" w:cstheme="minorHAnsi"/>
          <w:sz w:val="22"/>
          <w:szCs w:val="22"/>
        </w:rPr>
        <w:t>, ki jih bosta stranki urejali z aneksom k te</w:t>
      </w:r>
      <w:r w:rsidR="00673467">
        <w:rPr>
          <w:rFonts w:asciiTheme="minorHAnsi" w:hAnsiTheme="minorHAnsi" w:cstheme="minorHAnsi"/>
          <w:sz w:val="22"/>
          <w:szCs w:val="22"/>
        </w:rPr>
        <w:t>mu sporazumu</w:t>
      </w:r>
      <w:r w:rsidRPr="00DC1A4B">
        <w:rPr>
          <w:rFonts w:asciiTheme="minorHAnsi" w:hAnsiTheme="minorHAnsi" w:cstheme="minorHAnsi"/>
          <w:sz w:val="22"/>
          <w:szCs w:val="22"/>
        </w:rPr>
        <w:t>.</w:t>
      </w:r>
    </w:p>
    <w:p w14:paraId="40C32B0A" w14:textId="77777777" w:rsidR="00673467" w:rsidRDefault="00673467" w:rsidP="005C75A2">
      <w:pPr>
        <w:pStyle w:val="Telobesedila"/>
        <w:spacing w:line="340" w:lineRule="exact"/>
        <w:rPr>
          <w:rFonts w:asciiTheme="minorHAnsi" w:hAnsiTheme="minorHAnsi" w:cstheme="minorHAnsi"/>
          <w:sz w:val="22"/>
          <w:szCs w:val="22"/>
        </w:rPr>
      </w:pPr>
    </w:p>
    <w:p w14:paraId="1339C625" w14:textId="77777777" w:rsidR="00DE707F" w:rsidRPr="00DC1A4B" w:rsidRDefault="00DE707F" w:rsidP="005C75A2">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2A732D4B" w14:textId="77777777" w:rsidR="00DE707F" w:rsidRDefault="00673467" w:rsidP="005C75A2">
      <w:pPr>
        <w:spacing w:line="340" w:lineRule="exact"/>
        <w:jc w:val="both"/>
        <w:rPr>
          <w:rFonts w:asciiTheme="minorHAnsi" w:hAnsiTheme="minorHAnsi" w:cstheme="minorHAnsi"/>
          <w:sz w:val="22"/>
          <w:szCs w:val="22"/>
        </w:rPr>
      </w:pPr>
      <w:r>
        <w:rPr>
          <w:rFonts w:asciiTheme="minorHAnsi" w:hAnsiTheme="minorHAnsi" w:cstheme="minorHAnsi"/>
          <w:sz w:val="22"/>
          <w:szCs w:val="22"/>
        </w:rPr>
        <w:t>S</w:t>
      </w:r>
      <w:r w:rsidR="00DE707F" w:rsidRPr="00DC1A4B">
        <w:rPr>
          <w:rFonts w:asciiTheme="minorHAnsi" w:hAnsiTheme="minorHAnsi" w:cstheme="minorHAnsi"/>
          <w:sz w:val="22"/>
          <w:szCs w:val="22"/>
        </w:rPr>
        <w:t>tranki sta sporazumni, da bosta vse nastale spore iz te</w:t>
      </w:r>
      <w:r>
        <w:rPr>
          <w:rFonts w:asciiTheme="minorHAnsi" w:hAnsiTheme="minorHAnsi" w:cstheme="minorHAnsi"/>
          <w:sz w:val="22"/>
          <w:szCs w:val="22"/>
        </w:rPr>
        <w:t>ga sporazuma</w:t>
      </w:r>
      <w:r w:rsidR="00DE707F" w:rsidRPr="00DC1A4B">
        <w:rPr>
          <w:rFonts w:asciiTheme="minorHAnsi" w:hAnsiTheme="minorHAnsi" w:cstheme="minorHAnsi"/>
          <w:sz w:val="22"/>
          <w:szCs w:val="22"/>
        </w:rPr>
        <w:t xml:space="preserve"> reševali sporazumno in v duhu dobrih poslovnih običajev. Le v primeru, da sporazum ne bi bil mogoč, je za reševanje spora pristojno stvarno in krajevno pristojno sodišče glede na sedež zavarovanca.</w:t>
      </w:r>
    </w:p>
    <w:p w14:paraId="6C1DCA62" w14:textId="77777777" w:rsidR="001F6A18" w:rsidRPr="00DC1A4B" w:rsidRDefault="001F6A18" w:rsidP="005C75A2">
      <w:pPr>
        <w:spacing w:line="340" w:lineRule="exact"/>
        <w:jc w:val="both"/>
        <w:rPr>
          <w:rFonts w:asciiTheme="minorHAnsi" w:hAnsiTheme="minorHAnsi" w:cstheme="minorHAnsi"/>
          <w:sz w:val="22"/>
          <w:szCs w:val="22"/>
        </w:rPr>
      </w:pPr>
    </w:p>
    <w:p w14:paraId="3FB34534" w14:textId="77777777" w:rsidR="00944106" w:rsidRDefault="00944106" w:rsidP="005C75A2">
      <w:pPr>
        <w:pStyle w:val="Telobesedila"/>
        <w:numPr>
          <w:ilvl w:val="0"/>
          <w:numId w:val="18"/>
        </w:numPr>
        <w:spacing w:line="340" w:lineRule="exact"/>
        <w:jc w:val="center"/>
        <w:rPr>
          <w:rFonts w:asciiTheme="minorHAnsi" w:hAnsiTheme="minorHAnsi" w:cstheme="minorHAnsi"/>
          <w:b/>
          <w:bCs/>
          <w:sz w:val="22"/>
          <w:szCs w:val="22"/>
        </w:rPr>
      </w:pPr>
      <w:r>
        <w:rPr>
          <w:rFonts w:asciiTheme="minorHAnsi" w:hAnsiTheme="minorHAnsi" w:cstheme="minorHAnsi"/>
          <w:b/>
          <w:bCs/>
          <w:sz w:val="22"/>
          <w:szCs w:val="22"/>
        </w:rPr>
        <w:t>člen</w:t>
      </w:r>
    </w:p>
    <w:p w14:paraId="5B72BC79" w14:textId="1224BD1E" w:rsidR="00944106" w:rsidRPr="00C30640" w:rsidRDefault="00944106" w:rsidP="005C75A2">
      <w:pPr>
        <w:pStyle w:val="Telobesedila"/>
        <w:spacing w:line="340" w:lineRule="exact"/>
        <w:rPr>
          <w:rFonts w:asciiTheme="minorHAnsi" w:hAnsiTheme="minorHAnsi" w:cstheme="minorHAnsi"/>
          <w:bCs/>
          <w:sz w:val="22"/>
          <w:szCs w:val="22"/>
        </w:rPr>
      </w:pPr>
      <w:r w:rsidRPr="00C30640">
        <w:rPr>
          <w:rFonts w:asciiTheme="minorHAnsi" w:hAnsiTheme="minorHAnsi" w:cstheme="minorHAnsi"/>
          <w:bCs/>
          <w:sz w:val="22"/>
          <w:szCs w:val="22"/>
        </w:rPr>
        <w:lastRenderedPageBreak/>
        <w:t>Pogodbeni stranki se dogovorita, da bosta za urejanje razmerij iz tega okvirnega sp</w:t>
      </w:r>
      <w:r w:rsidR="00C30640" w:rsidRPr="00C30640">
        <w:rPr>
          <w:rFonts w:asciiTheme="minorHAnsi" w:hAnsiTheme="minorHAnsi" w:cstheme="minorHAnsi"/>
          <w:bCs/>
          <w:sz w:val="22"/>
          <w:szCs w:val="22"/>
        </w:rPr>
        <w:t xml:space="preserve">orazuma, v kolikor niso drugače </w:t>
      </w:r>
      <w:r w:rsidR="005C75A2">
        <w:rPr>
          <w:rFonts w:asciiTheme="minorHAnsi" w:hAnsiTheme="minorHAnsi" w:cstheme="minorHAnsi"/>
          <w:bCs/>
          <w:sz w:val="22"/>
          <w:szCs w:val="22"/>
        </w:rPr>
        <w:t xml:space="preserve">urejena, uporabljali pozitivno </w:t>
      </w:r>
      <w:r w:rsidR="00C30640" w:rsidRPr="00C30640">
        <w:rPr>
          <w:rFonts w:asciiTheme="minorHAnsi" w:hAnsiTheme="minorHAnsi" w:cstheme="minorHAnsi"/>
          <w:bCs/>
          <w:sz w:val="22"/>
          <w:szCs w:val="22"/>
        </w:rPr>
        <w:t>pravo Republike Slovenije na področju obligacijskih razmerij ter zavarovalništva.</w:t>
      </w:r>
    </w:p>
    <w:p w14:paraId="5BB54CF7" w14:textId="77777777" w:rsidR="00393A90" w:rsidRPr="00DC1A4B" w:rsidRDefault="00393A90" w:rsidP="005C75A2">
      <w:pPr>
        <w:pStyle w:val="Telobesedila"/>
        <w:spacing w:line="340" w:lineRule="exact"/>
        <w:rPr>
          <w:rFonts w:asciiTheme="minorHAnsi" w:hAnsiTheme="minorHAnsi" w:cstheme="minorHAnsi"/>
          <w:b/>
          <w:bCs/>
          <w:sz w:val="22"/>
          <w:szCs w:val="22"/>
        </w:rPr>
      </w:pPr>
    </w:p>
    <w:p w14:paraId="555685DB" w14:textId="77777777" w:rsidR="00DE707F" w:rsidRPr="00DC1A4B" w:rsidRDefault="00DE707F" w:rsidP="005C75A2">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35A1280" w14:textId="1CFA82E7" w:rsidR="00DE707F" w:rsidRDefault="00673467" w:rsidP="005C75A2">
      <w:pPr>
        <w:spacing w:line="340" w:lineRule="exact"/>
        <w:ind w:right="22"/>
        <w:jc w:val="both"/>
        <w:rPr>
          <w:rFonts w:asciiTheme="minorHAnsi" w:hAnsiTheme="minorHAnsi" w:cstheme="minorHAnsi"/>
          <w:sz w:val="22"/>
          <w:szCs w:val="22"/>
        </w:rPr>
      </w:pPr>
      <w:r>
        <w:rPr>
          <w:rFonts w:asciiTheme="minorHAnsi" w:hAnsiTheme="minorHAnsi" w:cstheme="minorHAnsi"/>
          <w:sz w:val="22"/>
          <w:szCs w:val="22"/>
        </w:rPr>
        <w:t>Okvirni sporazum</w:t>
      </w:r>
      <w:r w:rsidR="00DE707F" w:rsidRPr="00DC1A4B">
        <w:rPr>
          <w:rFonts w:asciiTheme="minorHAnsi" w:hAnsiTheme="minorHAnsi" w:cstheme="minorHAnsi"/>
          <w:sz w:val="22"/>
          <w:szCs w:val="22"/>
        </w:rPr>
        <w:t xml:space="preserve"> postane veljav</w:t>
      </w:r>
      <w:r>
        <w:rPr>
          <w:rFonts w:asciiTheme="minorHAnsi" w:hAnsiTheme="minorHAnsi" w:cstheme="minorHAnsi"/>
          <w:sz w:val="22"/>
          <w:szCs w:val="22"/>
        </w:rPr>
        <w:t>en</w:t>
      </w:r>
      <w:r w:rsidR="00DE707F" w:rsidRPr="00DC1A4B">
        <w:rPr>
          <w:rFonts w:asciiTheme="minorHAnsi" w:hAnsiTheme="minorHAnsi" w:cstheme="minorHAnsi"/>
          <w:sz w:val="22"/>
          <w:szCs w:val="22"/>
        </w:rPr>
        <w:t xml:space="preserve"> z dnem obojestranskega podpisa obeh strank in ko zavarovatelj predloži </w:t>
      </w:r>
      <w:r w:rsidR="0015139F">
        <w:rPr>
          <w:rFonts w:asciiTheme="minorHAnsi" w:hAnsiTheme="minorHAnsi" w:cstheme="minorHAnsi"/>
          <w:sz w:val="22"/>
          <w:szCs w:val="22"/>
        </w:rPr>
        <w:t xml:space="preserve">finančno zavarovanje </w:t>
      </w:r>
      <w:r w:rsidR="00DE707F" w:rsidRPr="00DC1A4B">
        <w:rPr>
          <w:rFonts w:asciiTheme="minorHAnsi" w:hAnsiTheme="minorHAnsi" w:cstheme="minorHAnsi"/>
          <w:sz w:val="22"/>
          <w:szCs w:val="22"/>
        </w:rPr>
        <w:t>za dobro</w:t>
      </w:r>
      <w:r w:rsidR="003156D8">
        <w:rPr>
          <w:rFonts w:asciiTheme="minorHAnsi" w:hAnsiTheme="minorHAnsi" w:cstheme="minorHAnsi"/>
          <w:sz w:val="22"/>
          <w:szCs w:val="22"/>
        </w:rPr>
        <w:t xml:space="preserve"> </w:t>
      </w:r>
      <w:r w:rsidR="003156D8" w:rsidRPr="00DC1A4B">
        <w:rPr>
          <w:rFonts w:asciiTheme="minorHAnsi" w:hAnsiTheme="minorHAnsi" w:cstheme="minorHAnsi"/>
          <w:sz w:val="22"/>
          <w:szCs w:val="22"/>
        </w:rPr>
        <w:t>izvedbo pogodbenih obveznosti</w:t>
      </w:r>
      <w:r w:rsidR="003156D8">
        <w:rPr>
          <w:rFonts w:asciiTheme="minorHAnsi" w:hAnsiTheme="minorHAnsi" w:cstheme="minorHAnsi"/>
          <w:sz w:val="22"/>
          <w:szCs w:val="22"/>
        </w:rPr>
        <w:t>.</w:t>
      </w:r>
      <w:r w:rsidR="00DE707F" w:rsidRPr="00DC1A4B">
        <w:rPr>
          <w:rFonts w:asciiTheme="minorHAnsi" w:hAnsiTheme="minorHAnsi" w:cstheme="minorHAnsi"/>
          <w:sz w:val="22"/>
          <w:szCs w:val="22"/>
        </w:rPr>
        <w:t xml:space="preserve"> </w:t>
      </w:r>
      <w:r w:rsidR="00DE707F" w:rsidRPr="00DC1A4B">
        <w:rPr>
          <w:rFonts w:asciiTheme="minorHAnsi" w:hAnsiTheme="minorHAnsi" w:cstheme="minorHAnsi"/>
          <w:color w:val="000000"/>
          <w:sz w:val="22"/>
          <w:szCs w:val="22"/>
        </w:rPr>
        <w:t xml:space="preserve">Navedeni dokument je zavarovatelj zavarovancu dolžan </w:t>
      </w:r>
      <w:r w:rsidR="00413776">
        <w:rPr>
          <w:rFonts w:asciiTheme="minorHAnsi" w:hAnsiTheme="minorHAnsi" w:cstheme="minorHAnsi"/>
          <w:color w:val="000000"/>
          <w:sz w:val="22"/>
          <w:szCs w:val="22"/>
        </w:rPr>
        <w:t xml:space="preserve">izročiti </w:t>
      </w:r>
      <w:r w:rsidR="006C637C">
        <w:rPr>
          <w:rFonts w:asciiTheme="minorHAnsi" w:hAnsiTheme="minorHAnsi" w:cstheme="minorHAnsi"/>
          <w:color w:val="000000"/>
          <w:sz w:val="22"/>
          <w:szCs w:val="22"/>
        </w:rPr>
        <w:t>ob podpisu pogodbe</w:t>
      </w:r>
      <w:r w:rsidR="00DE707F" w:rsidRPr="00DC1A4B">
        <w:rPr>
          <w:rFonts w:asciiTheme="minorHAnsi" w:hAnsiTheme="minorHAnsi" w:cstheme="minorHAnsi"/>
          <w:color w:val="000000"/>
          <w:sz w:val="22"/>
          <w:szCs w:val="22"/>
        </w:rPr>
        <w:t xml:space="preserve">, sicer ima zavarovanec pravico odstopiti od </w:t>
      </w:r>
      <w:r>
        <w:rPr>
          <w:rFonts w:asciiTheme="minorHAnsi" w:hAnsiTheme="minorHAnsi" w:cstheme="minorHAnsi"/>
          <w:color w:val="000000"/>
          <w:sz w:val="22"/>
          <w:szCs w:val="22"/>
        </w:rPr>
        <w:t>sporazuma</w:t>
      </w:r>
      <w:r w:rsidR="00DE707F" w:rsidRPr="00DC1A4B">
        <w:rPr>
          <w:rFonts w:asciiTheme="minorHAnsi" w:hAnsiTheme="minorHAnsi" w:cstheme="minorHAnsi"/>
          <w:sz w:val="22"/>
          <w:szCs w:val="22"/>
        </w:rPr>
        <w:t>.</w:t>
      </w:r>
    </w:p>
    <w:p w14:paraId="6184A093" w14:textId="77777777" w:rsidR="001D6941" w:rsidRDefault="001D6941" w:rsidP="005C75A2">
      <w:pPr>
        <w:spacing w:line="340" w:lineRule="exact"/>
        <w:ind w:right="22"/>
        <w:jc w:val="both"/>
        <w:rPr>
          <w:rFonts w:asciiTheme="minorHAnsi" w:hAnsiTheme="minorHAnsi" w:cstheme="minorHAnsi"/>
          <w:sz w:val="22"/>
          <w:szCs w:val="22"/>
        </w:rPr>
      </w:pPr>
    </w:p>
    <w:p w14:paraId="01242549" w14:textId="77777777" w:rsidR="00DE707F" w:rsidRPr="00DC1A4B" w:rsidRDefault="00DE707F" w:rsidP="005C75A2">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2B6FFB7" w14:textId="77777777" w:rsidR="00DE707F" w:rsidRPr="00DC1A4B" w:rsidRDefault="00673467" w:rsidP="005C75A2">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Okvirni sporazum</w:t>
      </w:r>
      <w:r w:rsidR="00DE707F" w:rsidRPr="00DC1A4B">
        <w:rPr>
          <w:rFonts w:asciiTheme="minorHAnsi" w:hAnsiTheme="minorHAnsi" w:cstheme="minorHAnsi"/>
          <w:sz w:val="22"/>
          <w:szCs w:val="22"/>
        </w:rPr>
        <w:t xml:space="preserve"> je napisan v 4 enakih izvodih, od katerih prejem vsaka od strank po 2 izvoda.</w:t>
      </w:r>
    </w:p>
    <w:p w14:paraId="217CF10A" w14:textId="77777777" w:rsidR="00DE707F" w:rsidRDefault="00DE707F" w:rsidP="00F62005">
      <w:pPr>
        <w:pStyle w:val="Telobesedila"/>
        <w:spacing w:line="276" w:lineRule="auto"/>
        <w:rPr>
          <w:rFonts w:asciiTheme="minorHAnsi" w:hAnsiTheme="minorHAnsi" w:cstheme="minorHAnsi"/>
          <w:sz w:val="22"/>
          <w:szCs w:val="22"/>
        </w:rPr>
      </w:pPr>
    </w:p>
    <w:p w14:paraId="367D3006" w14:textId="77777777" w:rsidR="001F6A18" w:rsidRDefault="001F6A18" w:rsidP="00F62005">
      <w:pPr>
        <w:pStyle w:val="Telobesedila"/>
        <w:spacing w:line="276" w:lineRule="auto"/>
        <w:rPr>
          <w:rFonts w:asciiTheme="minorHAnsi" w:hAnsiTheme="minorHAnsi" w:cstheme="minorHAnsi"/>
          <w:sz w:val="22"/>
          <w:szCs w:val="22"/>
        </w:rPr>
      </w:pPr>
    </w:p>
    <w:p w14:paraId="5137DE9B" w14:textId="77777777" w:rsidR="006C637C" w:rsidRPr="00DC1A4B" w:rsidRDefault="006C637C" w:rsidP="00F62005">
      <w:pPr>
        <w:pStyle w:val="Telobesedila"/>
        <w:spacing w:line="276" w:lineRule="auto"/>
        <w:rPr>
          <w:rFonts w:asciiTheme="minorHAnsi" w:hAnsiTheme="minorHAnsi" w:cstheme="minorHAnsi"/>
          <w:sz w:val="22"/>
          <w:szCs w:val="22"/>
        </w:rPr>
      </w:pPr>
    </w:p>
    <w:p w14:paraId="6763AF35" w14:textId="611D1121" w:rsidR="00DE707F" w:rsidRPr="00DC1A4B" w:rsidRDefault="00DE707F" w:rsidP="00F62005">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 xml:space="preserve">V </w:t>
      </w:r>
      <w:r w:rsidR="00C87506">
        <w:rPr>
          <w:rFonts w:asciiTheme="minorHAnsi" w:hAnsiTheme="minorHAnsi" w:cstheme="minorHAnsi"/>
          <w:sz w:val="22"/>
          <w:szCs w:val="22"/>
        </w:rPr>
        <w:t>_____________, dne _________</w:t>
      </w:r>
      <w:r w:rsidR="00C87506">
        <w:rPr>
          <w:rFonts w:asciiTheme="minorHAnsi" w:hAnsiTheme="minorHAnsi" w:cstheme="minorHAnsi"/>
          <w:sz w:val="22"/>
          <w:szCs w:val="22"/>
        </w:rPr>
        <w:tab/>
      </w:r>
      <w:r w:rsidR="00C87506">
        <w:rPr>
          <w:rFonts w:asciiTheme="minorHAnsi" w:hAnsiTheme="minorHAnsi" w:cstheme="minorHAnsi"/>
          <w:sz w:val="22"/>
          <w:szCs w:val="22"/>
        </w:rPr>
        <w:tab/>
      </w:r>
      <w:r w:rsidR="00C87506">
        <w:rPr>
          <w:rFonts w:asciiTheme="minorHAnsi" w:hAnsiTheme="minorHAnsi" w:cstheme="minorHAnsi"/>
          <w:sz w:val="22"/>
          <w:szCs w:val="22"/>
        </w:rPr>
        <w:tab/>
      </w:r>
      <w:r w:rsidRPr="00DC1A4B">
        <w:rPr>
          <w:rFonts w:asciiTheme="minorHAnsi" w:hAnsiTheme="minorHAnsi" w:cstheme="minorHAnsi"/>
          <w:sz w:val="22"/>
          <w:szCs w:val="22"/>
        </w:rPr>
        <w:t xml:space="preserve">V </w:t>
      </w:r>
      <w:r w:rsidR="00D237A6">
        <w:rPr>
          <w:rFonts w:asciiTheme="minorHAnsi" w:hAnsiTheme="minorHAnsi" w:cstheme="minorHAnsi"/>
          <w:sz w:val="22"/>
          <w:szCs w:val="22"/>
        </w:rPr>
        <w:t>Šempetru pri Gorici</w:t>
      </w:r>
      <w:r w:rsidRPr="00DC1A4B">
        <w:rPr>
          <w:rFonts w:asciiTheme="minorHAnsi" w:hAnsiTheme="minorHAnsi" w:cstheme="minorHAnsi"/>
          <w:sz w:val="22"/>
          <w:szCs w:val="22"/>
        </w:rPr>
        <w:t>, dne _________</w:t>
      </w:r>
    </w:p>
    <w:p w14:paraId="7645685B" w14:textId="77777777" w:rsidR="00DE707F" w:rsidRDefault="00DE707F" w:rsidP="00F62005">
      <w:pPr>
        <w:pStyle w:val="Telobesedila"/>
        <w:spacing w:line="276" w:lineRule="auto"/>
        <w:rPr>
          <w:rFonts w:asciiTheme="minorHAnsi" w:hAnsiTheme="minorHAnsi" w:cstheme="minorHAnsi"/>
          <w:b/>
          <w:bCs/>
          <w:sz w:val="22"/>
          <w:szCs w:val="22"/>
        </w:rPr>
      </w:pPr>
    </w:p>
    <w:p w14:paraId="5FC15EAC" w14:textId="77777777" w:rsidR="00673467" w:rsidRDefault="00673467" w:rsidP="00F62005">
      <w:pPr>
        <w:pStyle w:val="Telobesedila"/>
        <w:spacing w:line="276" w:lineRule="auto"/>
        <w:rPr>
          <w:rFonts w:asciiTheme="minorHAnsi" w:hAnsiTheme="minorHAnsi" w:cstheme="minorHAnsi"/>
          <w:b/>
          <w:bCs/>
          <w:sz w:val="22"/>
          <w:szCs w:val="22"/>
        </w:rPr>
      </w:pPr>
    </w:p>
    <w:p w14:paraId="4DEA03A4" w14:textId="77777777" w:rsidR="001F6A18" w:rsidRDefault="001F6A18" w:rsidP="00F62005">
      <w:pPr>
        <w:pStyle w:val="Telobesedila"/>
        <w:spacing w:line="276" w:lineRule="auto"/>
        <w:rPr>
          <w:rFonts w:asciiTheme="minorHAnsi" w:hAnsiTheme="minorHAnsi" w:cstheme="minorHAnsi"/>
          <w:b/>
          <w:bCs/>
          <w:sz w:val="22"/>
          <w:szCs w:val="22"/>
        </w:rPr>
      </w:pPr>
    </w:p>
    <w:p w14:paraId="259A961A" w14:textId="77777777" w:rsidR="001F6A18" w:rsidRDefault="001F6A18" w:rsidP="00F62005">
      <w:pPr>
        <w:pStyle w:val="Telobesedila"/>
        <w:spacing w:line="276" w:lineRule="auto"/>
        <w:rPr>
          <w:rFonts w:asciiTheme="minorHAnsi" w:hAnsiTheme="minorHAnsi" w:cstheme="minorHAnsi"/>
          <w:b/>
          <w:bCs/>
          <w:sz w:val="22"/>
          <w:szCs w:val="22"/>
        </w:rPr>
      </w:pPr>
    </w:p>
    <w:p w14:paraId="212B73BD" w14:textId="59988C44" w:rsidR="00DE707F" w:rsidRPr="00DC1A4B" w:rsidRDefault="00C87506"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Zavarovatelj:</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DE707F" w:rsidRPr="00DC1A4B">
        <w:rPr>
          <w:rFonts w:asciiTheme="minorHAnsi" w:hAnsiTheme="minorHAnsi" w:cstheme="minorHAnsi"/>
          <w:sz w:val="22"/>
          <w:szCs w:val="22"/>
        </w:rPr>
        <w:t>Zavarovanec:</w:t>
      </w:r>
    </w:p>
    <w:p w14:paraId="222AAC6B" w14:textId="77777777" w:rsidR="005B3D24" w:rsidRPr="00F145B1" w:rsidRDefault="00DE707F" w:rsidP="005B3D24">
      <w:pPr>
        <w:autoSpaceDE w:val="0"/>
        <w:spacing w:line="276" w:lineRule="auto"/>
        <w:rPr>
          <w:rFonts w:ascii="Calibri" w:hAnsi="Calibri" w:cs="Calibri"/>
          <w:bCs/>
          <w:color w:val="000000"/>
          <w:sz w:val="22"/>
          <w:szCs w:val="22"/>
        </w:rPr>
      </w:pPr>
      <w:r w:rsidRPr="00DC1A4B">
        <w:rPr>
          <w:rFonts w:asciiTheme="minorHAnsi" w:hAnsiTheme="minorHAnsi" w:cstheme="minorHAnsi"/>
          <w:sz w:val="22"/>
          <w:szCs w:val="22"/>
        </w:rPr>
        <w:t>______________________</w:t>
      </w:r>
      <w:r w:rsidR="00C30640" w:rsidRPr="00C30640">
        <w:rPr>
          <w:rFonts w:asciiTheme="minorHAnsi" w:hAnsiTheme="minorHAnsi" w:cstheme="minorHAnsi"/>
          <w:b/>
          <w:sz w:val="22"/>
          <w:szCs w:val="22"/>
        </w:rPr>
        <w:t xml:space="preserve"> </w:t>
      </w:r>
      <w:r w:rsidR="00C87506">
        <w:rPr>
          <w:rFonts w:asciiTheme="minorHAnsi" w:hAnsiTheme="minorHAnsi" w:cstheme="minorHAnsi"/>
          <w:b/>
          <w:sz w:val="22"/>
          <w:szCs w:val="22"/>
        </w:rPr>
        <w:tab/>
      </w:r>
      <w:r w:rsidR="00C87506">
        <w:rPr>
          <w:rFonts w:asciiTheme="minorHAnsi" w:hAnsiTheme="minorHAnsi" w:cstheme="minorHAnsi"/>
          <w:b/>
          <w:sz w:val="22"/>
          <w:szCs w:val="22"/>
        </w:rPr>
        <w:tab/>
      </w:r>
      <w:r w:rsidR="00C87506">
        <w:rPr>
          <w:rFonts w:asciiTheme="minorHAnsi" w:hAnsiTheme="minorHAnsi" w:cstheme="minorHAnsi"/>
          <w:b/>
          <w:sz w:val="22"/>
          <w:szCs w:val="22"/>
        </w:rPr>
        <w:tab/>
      </w:r>
      <w:r w:rsidR="00C87506">
        <w:rPr>
          <w:rFonts w:asciiTheme="minorHAnsi" w:hAnsiTheme="minorHAnsi" w:cstheme="minorHAnsi"/>
          <w:b/>
          <w:sz w:val="22"/>
          <w:szCs w:val="22"/>
        </w:rPr>
        <w:tab/>
      </w:r>
      <w:r w:rsidR="005B3D24" w:rsidRPr="00F145B1">
        <w:rPr>
          <w:rFonts w:asciiTheme="minorHAnsi" w:hAnsiTheme="minorHAnsi" w:cstheme="minorHAnsi"/>
          <w:sz w:val="22"/>
          <w:szCs w:val="22"/>
        </w:rPr>
        <w:t>Osnovna šola Ivana Roba Šempeter pri Gorici</w:t>
      </w:r>
    </w:p>
    <w:p w14:paraId="1B03CF9C" w14:textId="4600A79B" w:rsidR="00673467" w:rsidRDefault="00673467" w:rsidP="00F62005">
      <w:pPr>
        <w:pStyle w:val="Telobesedila"/>
        <w:spacing w:line="276" w:lineRule="auto"/>
        <w:rPr>
          <w:rFonts w:asciiTheme="minorHAnsi" w:hAnsiTheme="minorHAnsi" w:cstheme="minorHAnsi"/>
          <w:sz w:val="22"/>
          <w:szCs w:val="22"/>
        </w:rPr>
      </w:pPr>
    </w:p>
    <w:p w14:paraId="381941DD" w14:textId="0AD9DA23" w:rsidR="005B3D24" w:rsidRPr="000A119D" w:rsidRDefault="00DE707F" w:rsidP="005B3D24">
      <w:pPr>
        <w:pStyle w:val="Telobesedila"/>
        <w:spacing w:line="276" w:lineRule="auto"/>
        <w:rPr>
          <w:rFonts w:asciiTheme="minorHAnsi" w:hAnsiTheme="minorHAnsi" w:cstheme="minorHAnsi"/>
          <w:bCs/>
          <w:sz w:val="22"/>
          <w:szCs w:val="22"/>
        </w:rPr>
      </w:pP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00673467">
        <w:rPr>
          <w:rFonts w:asciiTheme="minorHAnsi" w:hAnsiTheme="minorHAnsi" w:cstheme="minorHAnsi"/>
          <w:sz w:val="22"/>
          <w:szCs w:val="22"/>
        </w:rPr>
        <w:tab/>
      </w:r>
      <w:r w:rsidR="00673467">
        <w:rPr>
          <w:rFonts w:asciiTheme="minorHAnsi" w:hAnsiTheme="minorHAnsi" w:cstheme="minorHAnsi"/>
          <w:sz w:val="22"/>
          <w:szCs w:val="22"/>
        </w:rPr>
        <w:tab/>
      </w:r>
      <w:r w:rsidR="005B3D24">
        <w:rPr>
          <w:rFonts w:asciiTheme="minorHAnsi" w:hAnsiTheme="minorHAnsi" w:cstheme="minorHAnsi"/>
          <w:bCs/>
          <w:sz w:val="22"/>
          <w:szCs w:val="22"/>
        </w:rPr>
        <w:t>Ravnatelj</w:t>
      </w:r>
      <w:r w:rsidR="005B3D24" w:rsidRPr="000A119D">
        <w:rPr>
          <w:rFonts w:asciiTheme="minorHAnsi" w:hAnsiTheme="minorHAnsi" w:cstheme="minorHAnsi"/>
          <w:bCs/>
          <w:sz w:val="22"/>
          <w:szCs w:val="22"/>
        </w:rPr>
        <w:t>:</w:t>
      </w:r>
    </w:p>
    <w:p w14:paraId="3C008BFC" w14:textId="6E99B393" w:rsidR="005B3D24" w:rsidRDefault="007C11C9" w:rsidP="005B3D24">
      <w:pPr>
        <w:shd w:val="clear" w:color="auto" w:fill="FFFFFF"/>
        <w:spacing w:line="276" w:lineRule="auto"/>
        <w:ind w:left="4248" w:firstLine="708"/>
        <w:rPr>
          <w:rFonts w:ascii="Calibri" w:hAnsi="Calibri" w:cs="Calibri"/>
          <w:bCs/>
          <w:sz w:val="22"/>
          <w:szCs w:val="22"/>
        </w:rPr>
      </w:pPr>
      <w:r>
        <w:rPr>
          <w:rFonts w:ascii="Calibri" w:hAnsi="Calibri" w:cs="Calibri"/>
          <w:bCs/>
          <w:sz w:val="22"/>
          <w:szCs w:val="22"/>
        </w:rPr>
        <w:t xml:space="preserve">Mag. Primož </w:t>
      </w:r>
      <w:r w:rsidR="005B3D24">
        <w:rPr>
          <w:rFonts w:ascii="Calibri" w:hAnsi="Calibri" w:cs="Calibri"/>
          <w:bCs/>
          <w:sz w:val="22"/>
          <w:szCs w:val="22"/>
        </w:rPr>
        <w:t xml:space="preserve">Hvala </w:t>
      </w:r>
      <w:r w:rsidR="0027235C">
        <w:rPr>
          <w:rFonts w:ascii="Calibri" w:hAnsi="Calibri" w:cs="Calibri"/>
          <w:bCs/>
          <w:sz w:val="22"/>
          <w:szCs w:val="22"/>
        </w:rPr>
        <w:t>Kamenšček</w:t>
      </w:r>
    </w:p>
    <w:p w14:paraId="2D0C0641" w14:textId="4345A923" w:rsidR="00C30640" w:rsidRPr="00384F97" w:rsidRDefault="00165E23" w:rsidP="00384F97">
      <w:pPr>
        <w:pStyle w:val="Telobesedila"/>
        <w:spacing w:line="276" w:lineRule="auto"/>
        <w:rPr>
          <w:rStyle w:val="st1"/>
          <w:rFonts w:asciiTheme="minorHAnsi" w:hAnsiTheme="minorHAnsi" w:cstheme="minorHAnsi"/>
          <w:sz w:val="22"/>
          <w:szCs w:val="22"/>
        </w:rPr>
      </w:pPr>
      <w:r>
        <w:rPr>
          <w:rFonts w:asciiTheme="minorHAnsi" w:hAnsiTheme="minorHAnsi" w:cstheme="minorHAnsi"/>
          <w:sz w:val="22"/>
          <w:szCs w:val="22"/>
        </w:rPr>
        <w:br w:type="page"/>
      </w:r>
    </w:p>
    <w:p w14:paraId="6A0E14FB" w14:textId="7A2E5601" w:rsidR="00DE707F" w:rsidRPr="00F550AB" w:rsidRDefault="00DE707F" w:rsidP="00F62005">
      <w:pPr>
        <w:spacing w:line="276" w:lineRule="auto"/>
        <w:jc w:val="right"/>
        <w:rPr>
          <w:rFonts w:asciiTheme="minorHAnsi" w:hAnsiTheme="minorHAnsi" w:cstheme="minorHAnsi"/>
          <w:bCs/>
          <w:sz w:val="16"/>
          <w:szCs w:val="16"/>
        </w:rPr>
      </w:pPr>
      <w:r w:rsidRPr="00F550AB">
        <w:rPr>
          <w:rFonts w:asciiTheme="minorHAnsi" w:hAnsiTheme="minorHAnsi" w:cstheme="minorHAnsi"/>
          <w:bCs/>
          <w:sz w:val="16"/>
          <w:szCs w:val="16"/>
          <w:bdr w:val="single" w:sz="4" w:space="0" w:color="auto"/>
        </w:rPr>
        <w:lastRenderedPageBreak/>
        <w:t xml:space="preserve">PRILOGA </w:t>
      </w:r>
      <w:r w:rsidR="00863EF6" w:rsidRPr="00F550AB">
        <w:rPr>
          <w:rFonts w:asciiTheme="minorHAnsi" w:hAnsiTheme="minorHAnsi" w:cstheme="minorHAnsi"/>
          <w:bCs/>
          <w:sz w:val="16"/>
          <w:szCs w:val="16"/>
          <w:bdr w:val="single" w:sz="4" w:space="0" w:color="auto"/>
        </w:rPr>
        <w:t>OBR</w:t>
      </w:r>
      <w:r w:rsidR="00F550AB">
        <w:rPr>
          <w:rFonts w:asciiTheme="minorHAnsi" w:hAnsiTheme="minorHAnsi" w:cstheme="minorHAnsi"/>
          <w:bCs/>
          <w:sz w:val="16"/>
          <w:szCs w:val="16"/>
          <w:bdr w:val="single" w:sz="4" w:space="0" w:color="auto"/>
        </w:rPr>
        <w:t>-</w:t>
      </w:r>
      <w:r w:rsidR="00E503EA">
        <w:rPr>
          <w:rFonts w:asciiTheme="minorHAnsi" w:hAnsiTheme="minorHAnsi" w:cstheme="minorHAnsi"/>
          <w:bCs/>
          <w:sz w:val="16"/>
          <w:szCs w:val="16"/>
          <w:bdr w:val="single" w:sz="4" w:space="0" w:color="auto"/>
        </w:rPr>
        <w:t>8</w:t>
      </w:r>
    </w:p>
    <w:p w14:paraId="3947D181" w14:textId="77777777" w:rsidR="00DE707F" w:rsidRPr="00F550AB" w:rsidRDefault="00DE707F" w:rsidP="00F62005">
      <w:pPr>
        <w:pStyle w:val="BESEDILO"/>
        <w:spacing w:line="276" w:lineRule="auto"/>
        <w:rPr>
          <w:rFonts w:asciiTheme="minorHAnsi" w:hAnsiTheme="minorHAnsi" w:cstheme="minorHAnsi"/>
          <w:b/>
          <w:bCs/>
          <w:sz w:val="22"/>
          <w:szCs w:val="22"/>
        </w:rPr>
      </w:pPr>
    </w:p>
    <w:p w14:paraId="133D0B85" w14:textId="77777777" w:rsidR="00DE707F" w:rsidRPr="00F550AB" w:rsidRDefault="00DE707F" w:rsidP="00F62005">
      <w:pPr>
        <w:pStyle w:val="BESEDILO"/>
        <w:spacing w:line="276" w:lineRule="auto"/>
        <w:rPr>
          <w:rFonts w:asciiTheme="minorHAnsi" w:hAnsiTheme="minorHAnsi" w:cstheme="minorHAnsi"/>
          <w:b/>
          <w:bCs/>
          <w:sz w:val="22"/>
          <w:szCs w:val="22"/>
        </w:rPr>
      </w:pPr>
    </w:p>
    <w:p w14:paraId="27EFB600" w14:textId="77777777" w:rsidR="00DE707F" w:rsidRPr="00F550AB" w:rsidRDefault="00DE707F" w:rsidP="00F62005">
      <w:pPr>
        <w:pStyle w:val="BESEDILO"/>
        <w:spacing w:line="276" w:lineRule="auto"/>
        <w:jc w:val="center"/>
        <w:rPr>
          <w:rFonts w:asciiTheme="minorHAnsi" w:hAnsiTheme="minorHAnsi" w:cstheme="minorHAnsi"/>
          <w:b/>
          <w:bCs/>
          <w:sz w:val="22"/>
          <w:szCs w:val="22"/>
        </w:rPr>
      </w:pPr>
      <w:r w:rsidRPr="00F550AB">
        <w:rPr>
          <w:rFonts w:asciiTheme="minorHAnsi" w:hAnsiTheme="minorHAnsi" w:cstheme="minorHAnsi"/>
          <w:b/>
          <w:bCs/>
          <w:sz w:val="22"/>
          <w:szCs w:val="22"/>
        </w:rPr>
        <w:t>SKUPNA PONUDBA</w:t>
      </w:r>
    </w:p>
    <w:p w14:paraId="3225D8D2" w14:textId="77777777" w:rsidR="00DE707F" w:rsidRPr="00F550AB" w:rsidRDefault="00DE707F" w:rsidP="00F62005">
      <w:pPr>
        <w:pStyle w:val="BESEDILO"/>
        <w:spacing w:line="276" w:lineRule="auto"/>
        <w:rPr>
          <w:rFonts w:asciiTheme="minorHAnsi" w:hAnsiTheme="minorHAnsi" w:cstheme="minorHAnsi"/>
          <w:b/>
          <w:bCs/>
          <w:sz w:val="22"/>
          <w:szCs w:val="22"/>
        </w:rPr>
      </w:pPr>
    </w:p>
    <w:tbl>
      <w:tblPr>
        <w:tblW w:w="0" w:type="auto"/>
        <w:tblInd w:w="2" w:type="dxa"/>
        <w:tblLayout w:type="fixed"/>
        <w:tblLook w:val="0000" w:firstRow="0" w:lastRow="0" w:firstColumn="0" w:lastColumn="0" w:noHBand="0" w:noVBand="0"/>
      </w:tblPr>
      <w:tblGrid>
        <w:gridCol w:w="9171"/>
      </w:tblGrid>
      <w:tr w:rsidR="00DE707F" w:rsidRPr="00F550AB" w14:paraId="7F5656ED" w14:textId="77777777">
        <w:tc>
          <w:tcPr>
            <w:tcW w:w="9171" w:type="dxa"/>
          </w:tcPr>
          <w:p w14:paraId="70FBBA51" w14:textId="3A01971C" w:rsidR="00DE707F" w:rsidRPr="00F550AB" w:rsidRDefault="00DE707F" w:rsidP="00F62005">
            <w:pPr>
              <w:spacing w:line="276" w:lineRule="auto"/>
              <w:jc w:val="both"/>
              <w:rPr>
                <w:rFonts w:asciiTheme="minorHAnsi" w:hAnsiTheme="minorHAnsi" w:cstheme="minorHAnsi"/>
              </w:rPr>
            </w:pPr>
            <w:r w:rsidRPr="00F550AB">
              <w:rPr>
                <w:rFonts w:asciiTheme="minorHAnsi" w:hAnsiTheme="minorHAnsi" w:cstheme="minorHAnsi"/>
                <w:sz w:val="22"/>
                <w:szCs w:val="22"/>
              </w:rPr>
              <w:t xml:space="preserve">V primeru </w:t>
            </w:r>
            <w:r w:rsidRPr="00F550AB">
              <w:rPr>
                <w:rFonts w:asciiTheme="minorHAnsi" w:hAnsiTheme="minorHAnsi" w:cstheme="minorHAnsi"/>
                <w:b/>
                <w:bCs/>
                <w:sz w:val="22"/>
                <w:szCs w:val="22"/>
              </w:rPr>
              <w:t xml:space="preserve">skupne ponudbe </w:t>
            </w:r>
            <w:r w:rsidRPr="00F550AB">
              <w:rPr>
                <w:rFonts w:asciiTheme="minorHAnsi" w:hAnsiTheme="minorHAnsi" w:cstheme="minorHAnsi"/>
                <w:sz w:val="22"/>
                <w:szCs w:val="22"/>
              </w:rPr>
              <w:t>je treba za tem listom poleg akta o skupnem nastopu (glej Navodila ponudnikom za izdelavo prijave) predložiti za vsakega od izvajalcev v skupnem nastopu posebej</w:t>
            </w:r>
            <w:r w:rsidR="000D78A5">
              <w:rPr>
                <w:rFonts w:asciiTheme="minorHAnsi" w:hAnsiTheme="minorHAnsi" w:cstheme="minorHAnsi"/>
                <w:sz w:val="22"/>
                <w:szCs w:val="22"/>
              </w:rPr>
              <w:t xml:space="preserve"> ali ESDP obrazec </w:t>
            </w:r>
            <w:r w:rsidRPr="00F550AB">
              <w:rPr>
                <w:rFonts w:asciiTheme="minorHAnsi" w:hAnsiTheme="minorHAnsi" w:cstheme="minorHAnsi"/>
                <w:sz w:val="22"/>
                <w:szCs w:val="22"/>
              </w:rPr>
              <w:t>:</w:t>
            </w:r>
          </w:p>
          <w:p w14:paraId="0427A0F4" w14:textId="77777777" w:rsidR="00DE707F" w:rsidRPr="00F550AB" w:rsidRDefault="00DE707F" w:rsidP="00F62005">
            <w:pPr>
              <w:spacing w:line="276" w:lineRule="auto"/>
              <w:jc w:val="both"/>
              <w:rPr>
                <w:rFonts w:asciiTheme="minorHAnsi" w:hAnsiTheme="minorHAnsi" w:cstheme="minorHAnsi"/>
              </w:rPr>
            </w:pPr>
          </w:p>
        </w:tc>
      </w:tr>
    </w:tbl>
    <w:p w14:paraId="1AAC06AD" w14:textId="77777777" w:rsidR="000D78A5" w:rsidRPr="00C22C9C" w:rsidRDefault="00DE707F" w:rsidP="00266FE0">
      <w:pPr>
        <w:pStyle w:val="Odstavekseznama"/>
        <w:numPr>
          <w:ilvl w:val="0"/>
          <w:numId w:val="12"/>
        </w:numPr>
        <w:tabs>
          <w:tab w:val="clear" w:pos="360"/>
        </w:tabs>
        <w:ind w:left="993" w:hanging="284"/>
        <w:rPr>
          <w:rFonts w:asciiTheme="minorHAnsi" w:hAnsiTheme="minorHAnsi" w:cstheme="minorHAnsi"/>
          <w:lang w:val="sl-SI"/>
        </w:rPr>
      </w:pPr>
      <w:bookmarkStart w:id="44" w:name="_Toc74137330"/>
      <w:bookmarkStart w:id="45" w:name="_Toc134005202"/>
      <w:r w:rsidRPr="00C22C9C">
        <w:rPr>
          <w:rFonts w:asciiTheme="minorHAnsi" w:hAnsiTheme="minorHAnsi" w:cstheme="minorHAnsi"/>
          <w:lang w:val="sl-SI"/>
        </w:rPr>
        <w:t xml:space="preserve">krovna izjava (PRILOGA </w:t>
      </w:r>
      <w:r w:rsidR="00F550AB" w:rsidRPr="00C22C9C">
        <w:rPr>
          <w:rFonts w:asciiTheme="minorHAnsi" w:hAnsiTheme="minorHAnsi" w:cstheme="minorHAnsi"/>
          <w:lang w:val="sl-SI"/>
        </w:rPr>
        <w:t>OBR-2</w:t>
      </w:r>
      <w:r w:rsidRPr="00C22C9C">
        <w:rPr>
          <w:rFonts w:asciiTheme="minorHAnsi" w:hAnsiTheme="minorHAnsi" w:cstheme="minorHAnsi"/>
          <w:lang w:val="sl-SI"/>
        </w:rPr>
        <w:t>);</w:t>
      </w:r>
    </w:p>
    <w:p w14:paraId="5D3D462E" w14:textId="77777777" w:rsidR="000D78A5" w:rsidRPr="00C22C9C" w:rsidRDefault="00DE707F" w:rsidP="00266FE0">
      <w:pPr>
        <w:pStyle w:val="Odstavekseznama"/>
        <w:numPr>
          <w:ilvl w:val="0"/>
          <w:numId w:val="12"/>
        </w:numPr>
        <w:tabs>
          <w:tab w:val="clear" w:pos="360"/>
        </w:tabs>
        <w:ind w:left="993" w:hanging="284"/>
        <w:rPr>
          <w:rFonts w:asciiTheme="minorHAnsi" w:hAnsiTheme="minorHAnsi" w:cstheme="minorHAnsi"/>
          <w:lang w:val="sl-SI"/>
        </w:rPr>
      </w:pPr>
      <w:r w:rsidRPr="00C22C9C">
        <w:rPr>
          <w:rFonts w:asciiTheme="minorHAnsi" w:hAnsiTheme="minorHAnsi" w:cstheme="minorHAnsi"/>
          <w:lang w:val="sl-SI"/>
        </w:rPr>
        <w:t xml:space="preserve">izjava ponudnika (PRILOGA </w:t>
      </w:r>
      <w:r w:rsidR="00F550AB" w:rsidRPr="00C22C9C">
        <w:rPr>
          <w:rFonts w:asciiTheme="minorHAnsi" w:hAnsiTheme="minorHAnsi" w:cstheme="minorHAnsi"/>
          <w:lang w:val="sl-SI"/>
        </w:rPr>
        <w:t>OBR-</w:t>
      </w:r>
      <w:r w:rsidRPr="00C22C9C">
        <w:rPr>
          <w:rFonts w:asciiTheme="minorHAnsi" w:hAnsiTheme="minorHAnsi" w:cstheme="minorHAnsi"/>
          <w:lang w:val="sl-SI"/>
        </w:rPr>
        <w:t>3);</w:t>
      </w:r>
    </w:p>
    <w:p w14:paraId="795D3C3D" w14:textId="72433030" w:rsidR="00DE707F" w:rsidRPr="00C22C9C" w:rsidRDefault="00DE707F" w:rsidP="00266FE0">
      <w:pPr>
        <w:pStyle w:val="Odstavekseznama"/>
        <w:numPr>
          <w:ilvl w:val="0"/>
          <w:numId w:val="12"/>
        </w:numPr>
        <w:tabs>
          <w:tab w:val="clear" w:pos="360"/>
        </w:tabs>
        <w:ind w:left="993" w:hanging="284"/>
        <w:rPr>
          <w:rFonts w:asciiTheme="minorHAnsi" w:hAnsiTheme="minorHAnsi" w:cstheme="minorHAnsi"/>
          <w:lang w:val="sl-SI"/>
        </w:rPr>
      </w:pPr>
      <w:r w:rsidRPr="00C22C9C">
        <w:rPr>
          <w:rFonts w:asciiTheme="minorHAnsi" w:hAnsiTheme="minorHAnsi" w:cstheme="minorHAnsi"/>
          <w:lang w:val="sl-SI"/>
        </w:rPr>
        <w:t>so</w:t>
      </w:r>
      <w:r w:rsidR="00384F97">
        <w:rPr>
          <w:rFonts w:asciiTheme="minorHAnsi" w:hAnsiTheme="minorHAnsi" w:cstheme="minorHAnsi"/>
          <w:lang w:val="sl-SI"/>
        </w:rPr>
        <w:t xml:space="preserve">glasje ponudnika za pridobitev </w:t>
      </w:r>
      <w:r w:rsidRPr="00C22C9C">
        <w:rPr>
          <w:rFonts w:asciiTheme="minorHAnsi" w:hAnsiTheme="minorHAnsi" w:cstheme="minorHAnsi"/>
          <w:lang w:val="sl-SI"/>
        </w:rPr>
        <w:t xml:space="preserve">osebnih podatkov (PRILOGA </w:t>
      </w:r>
      <w:r w:rsidR="00F550AB" w:rsidRPr="00C22C9C">
        <w:rPr>
          <w:rFonts w:asciiTheme="minorHAnsi" w:hAnsiTheme="minorHAnsi" w:cstheme="minorHAnsi"/>
          <w:lang w:val="sl-SI"/>
        </w:rPr>
        <w:t>OBR-</w:t>
      </w:r>
      <w:r w:rsidR="00B55811" w:rsidRPr="00C22C9C">
        <w:rPr>
          <w:rFonts w:asciiTheme="minorHAnsi" w:hAnsiTheme="minorHAnsi" w:cstheme="minorHAnsi"/>
          <w:lang w:val="sl-SI"/>
        </w:rPr>
        <w:t>5</w:t>
      </w:r>
      <w:r w:rsidRPr="00C22C9C">
        <w:rPr>
          <w:rFonts w:asciiTheme="minorHAnsi" w:hAnsiTheme="minorHAnsi" w:cstheme="minorHAnsi"/>
          <w:lang w:val="sl-SI"/>
        </w:rPr>
        <w:t>).</w:t>
      </w:r>
    </w:p>
    <w:p w14:paraId="08DCE008" w14:textId="4E1DBEB8" w:rsidR="00DE707F" w:rsidRPr="00F550AB" w:rsidRDefault="00DE707F" w:rsidP="00F62005">
      <w:pPr>
        <w:spacing w:line="276" w:lineRule="auto"/>
        <w:jc w:val="right"/>
        <w:rPr>
          <w:rFonts w:asciiTheme="minorHAnsi" w:hAnsiTheme="minorHAnsi" w:cstheme="minorHAnsi"/>
          <w:bCs/>
          <w:sz w:val="16"/>
          <w:szCs w:val="16"/>
        </w:rPr>
      </w:pPr>
      <w:r w:rsidRPr="00A062EA">
        <w:rPr>
          <w:sz w:val="22"/>
          <w:szCs w:val="22"/>
        </w:rPr>
        <w:br w:type="page"/>
      </w:r>
      <w:r w:rsidR="00622AF9" w:rsidRPr="00F550AB">
        <w:rPr>
          <w:rFonts w:asciiTheme="minorHAnsi" w:hAnsiTheme="minorHAnsi" w:cstheme="minorHAnsi"/>
          <w:bCs/>
          <w:sz w:val="16"/>
          <w:szCs w:val="16"/>
          <w:bdr w:val="single" w:sz="4" w:space="0" w:color="auto"/>
        </w:rPr>
        <w:lastRenderedPageBreak/>
        <w:t xml:space="preserve">PRILOGA </w:t>
      </w:r>
      <w:r w:rsidR="00863EF6" w:rsidRPr="00F550AB">
        <w:rPr>
          <w:rFonts w:asciiTheme="minorHAnsi" w:hAnsiTheme="minorHAnsi" w:cstheme="minorHAnsi"/>
          <w:bCs/>
          <w:sz w:val="16"/>
          <w:szCs w:val="16"/>
          <w:bdr w:val="single" w:sz="4" w:space="0" w:color="auto"/>
        </w:rPr>
        <w:t>O</w:t>
      </w:r>
      <w:r w:rsidR="00F550AB" w:rsidRPr="00F550AB">
        <w:rPr>
          <w:rFonts w:asciiTheme="minorHAnsi" w:hAnsiTheme="minorHAnsi" w:cstheme="minorHAnsi"/>
          <w:bCs/>
          <w:sz w:val="16"/>
          <w:szCs w:val="16"/>
          <w:bdr w:val="single" w:sz="4" w:space="0" w:color="auto"/>
        </w:rPr>
        <w:t>BR-</w:t>
      </w:r>
      <w:r w:rsidR="00E503EA">
        <w:rPr>
          <w:rFonts w:asciiTheme="minorHAnsi" w:hAnsiTheme="minorHAnsi" w:cstheme="minorHAnsi"/>
          <w:bCs/>
          <w:sz w:val="16"/>
          <w:szCs w:val="16"/>
          <w:bdr w:val="single" w:sz="4" w:space="0" w:color="auto"/>
        </w:rPr>
        <w:t>9</w:t>
      </w:r>
    </w:p>
    <w:p w14:paraId="1C8B4DBA" w14:textId="77777777" w:rsidR="00DE707F" w:rsidRPr="00F550AB" w:rsidRDefault="00DE707F" w:rsidP="00F62005">
      <w:pPr>
        <w:spacing w:line="276" w:lineRule="auto"/>
        <w:rPr>
          <w:rFonts w:asciiTheme="minorHAnsi" w:hAnsiTheme="minorHAnsi" w:cstheme="minorHAnsi"/>
          <w:sz w:val="22"/>
          <w:szCs w:val="22"/>
        </w:rPr>
      </w:pPr>
    </w:p>
    <w:p w14:paraId="2731A29A" w14:textId="77777777" w:rsidR="00DE707F" w:rsidRPr="00F550AB"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F550AB">
        <w:rPr>
          <w:rFonts w:asciiTheme="minorHAnsi" w:hAnsiTheme="minorHAnsi" w:cstheme="minorHAnsi"/>
          <w:b/>
          <w:bCs/>
          <w:sz w:val="22"/>
          <w:szCs w:val="22"/>
        </w:rPr>
        <w:t>PONUDBA S PODIZVAJALCI</w:t>
      </w:r>
    </w:p>
    <w:p w14:paraId="3637B31B" w14:textId="77777777" w:rsidR="00DE707F" w:rsidRPr="00F550AB" w:rsidRDefault="00DE707F"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9171"/>
      </w:tblGrid>
      <w:tr w:rsidR="00DE707F" w:rsidRPr="000D78A5" w14:paraId="657816F3" w14:textId="77777777">
        <w:tc>
          <w:tcPr>
            <w:tcW w:w="9171" w:type="dxa"/>
          </w:tcPr>
          <w:p w14:paraId="11DEDF63" w14:textId="77777777" w:rsidR="00DE707F" w:rsidRPr="000D78A5" w:rsidRDefault="00DE707F" w:rsidP="000D78A5">
            <w:pPr>
              <w:spacing w:line="276" w:lineRule="auto"/>
              <w:jc w:val="both"/>
              <w:rPr>
                <w:rFonts w:asciiTheme="minorHAnsi" w:hAnsiTheme="minorHAnsi" w:cstheme="minorHAnsi"/>
                <w:b/>
                <w:bCs/>
                <w:sz w:val="22"/>
                <w:szCs w:val="22"/>
              </w:rPr>
            </w:pPr>
            <w:r w:rsidRPr="000D78A5">
              <w:rPr>
                <w:rFonts w:asciiTheme="minorHAnsi" w:hAnsiTheme="minorHAnsi" w:cstheme="minorHAnsi"/>
                <w:b/>
                <w:bCs/>
                <w:sz w:val="22"/>
                <w:szCs w:val="22"/>
              </w:rPr>
              <w:t>Če ponudnik oddaja ponudbo s podizvajalci, mora za tem listom predložiti:</w:t>
            </w:r>
          </w:p>
          <w:p w14:paraId="2E2CA4DE" w14:textId="77777777" w:rsidR="000B6377" w:rsidRPr="000D78A5" w:rsidRDefault="000B6377" w:rsidP="000D78A5">
            <w:pPr>
              <w:spacing w:line="276" w:lineRule="auto"/>
              <w:jc w:val="both"/>
              <w:rPr>
                <w:rFonts w:asciiTheme="minorHAnsi" w:hAnsiTheme="minorHAnsi" w:cstheme="minorHAnsi"/>
                <w:b/>
                <w:bCs/>
              </w:rPr>
            </w:pPr>
          </w:p>
          <w:p w14:paraId="01BDB291" w14:textId="77777777" w:rsidR="00673467" w:rsidRPr="000D78A5" w:rsidRDefault="00673467" w:rsidP="000D78A5">
            <w:pPr>
              <w:pStyle w:val="Odstavekseznama"/>
              <w:spacing w:after="0"/>
              <w:jc w:val="both"/>
              <w:rPr>
                <w:rFonts w:asciiTheme="minorHAnsi" w:hAnsiTheme="minorHAnsi" w:cstheme="minorHAnsi"/>
                <w:b/>
                <w:bCs/>
                <w:lang w:val="sl-SI"/>
              </w:rPr>
            </w:pPr>
          </w:p>
        </w:tc>
      </w:tr>
    </w:tbl>
    <w:p w14:paraId="00117088" w14:textId="0395CB3C" w:rsidR="000D78A5" w:rsidRPr="000D78A5" w:rsidRDefault="000B6377" w:rsidP="00C22C9C">
      <w:pPr>
        <w:pStyle w:val="Odstavekseznama"/>
        <w:numPr>
          <w:ilvl w:val="0"/>
          <w:numId w:val="38"/>
        </w:numPr>
        <w:spacing w:after="0" w:line="340" w:lineRule="exact"/>
        <w:ind w:left="714" w:hanging="357"/>
        <w:jc w:val="both"/>
        <w:rPr>
          <w:rFonts w:asciiTheme="minorHAnsi" w:hAnsiTheme="minorHAnsi" w:cstheme="minorHAnsi"/>
          <w:lang w:val="sl-SI"/>
        </w:rPr>
      </w:pPr>
      <w:r w:rsidRPr="000D78A5">
        <w:rPr>
          <w:rFonts w:asciiTheme="minorHAnsi" w:hAnsiTheme="minorHAnsi" w:cstheme="minorHAnsi"/>
          <w:lang w:val="sl-SI"/>
        </w:rPr>
        <w:t>podatke o podizvajalcih na obrazcu (PRILOGA OBR-1</w:t>
      </w:r>
      <w:r w:rsidR="00E503EA">
        <w:rPr>
          <w:rFonts w:asciiTheme="minorHAnsi" w:hAnsiTheme="minorHAnsi" w:cstheme="minorHAnsi"/>
          <w:lang w:val="sl-SI"/>
        </w:rPr>
        <w:t>0</w:t>
      </w:r>
      <w:r w:rsidRPr="000D78A5">
        <w:rPr>
          <w:rFonts w:asciiTheme="minorHAnsi" w:hAnsiTheme="minorHAnsi" w:cstheme="minorHAnsi"/>
          <w:lang w:val="sl-SI"/>
        </w:rPr>
        <w:t>);</w:t>
      </w:r>
    </w:p>
    <w:p w14:paraId="40F52912" w14:textId="0829EE8D" w:rsidR="000D78A5" w:rsidRPr="000D78A5" w:rsidRDefault="00DE707F" w:rsidP="00C22C9C">
      <w:pPr>
        <w:pStyle w:val="Odstavekseznama"/>
        <w:numPr>
          <w:ilvl w:val="0"/>
          <w:numId w:val="38"/>
        </w:numPr>
        <w:spacing w:after="0" w:line="340" w:lineRule="exact"/>
        <w:ind w:left="714" w:hanging="357"/>
        <w:jc w:val="both"/>
        <w:rPr>
          <w:rFonts w:asciiTheme="minorHAnsi" w:hAnsiTheme="minorHAnsi" w:cstheme="minorHAnsi"/>
          <w:lang w:val="sl-SI"/>
        </w:rPr>
      </w:pPr>
      <w:r w:rsidRPr="000D78A5">
        <w:rPr>
          <w:rFonts w:asciiTheme="minorHAnsi" w:hAnsiTheme="minorHAnsi" w:cstheme="minorHAnsi"/>
          <w:lang w:val="sl-SI"/>
        </w:rPr>
        <w:t xml:space="preserve">izjavo ponudnika o soglasju naročnika pri zamenjavi podizvajalcev (PRILOGA </w:t>
      </w:r>
      <w:r w:rsidR="00F550AB" w:rsidRPr="000D78A5">
        <w:rPr>
          <w:rFonts w:asciiTheme="minorHAnsi" w:hAnsiTheme="minorHAnsi" w:cstheme="minorHAnsi"/>
          <w:lang w:val="sl-SI"/>
        </w:rPr>
        <w:t>OBR-1</w:t>
      </w:r>
      <w:r w:rsidR="00E503EA">
        <w:rPr>
          <w:rFonts w:asciiTheme="minorHAnsi" w:hAnsiTheme="minorHAnsi" w:cstheme="minorHAnsi"/>
          <w:lang w:val="sl-SI"/>
        </w:rPr>
        <w:t>1</w:t>
      </w:r>
      <w:r w:rsidR="00F550AB" w:rsidRPr="000D78A5">
        <w:rPr>
          <w:rFonts w:asciiTheme="minorHAnsi" w:hAnsiTheme="minorHAnsi" w:cstheme="minorHAnsi"/>
          <w:lang w:val="sl-SI"/>
        </w:rPr>
        <w:t>)</w:t>
      </w:r>
      <w:r w:rsidR="004F7A89" w:rsidRPr="000D78A5">
        <w:rPr>
          <w:rFonts w:asciiTheme="minorHAnsi" w:hAnsiTheme="minorHAnsi" w:cstheme="minorHAnsi"/>
          <w:lang w:val="sl-SI"/>
        </w:rPr>
        <w:t>;</w:t>
      </w:r>
    </w:p>
    <w:p w14:paraId="0F71295D" w14:textId="6CEA36EB" w:rsidR="000D78A5" w:rsidRDefault="00DE707F" w:rsidP="00C22C9C">
      <w:pPr>
        <w:pStyle w:val="Odstavekseznama"/>
        <w:numPr>
          <w:ilvl w:val="0"/>
          <w:numId w:val="38"/>
        </w:numPr>
        <w:spacing w:after="0" w:line="340" w:lineRule="exact"/>
        <w:ind w:left="714" w:hanging="357"/>
        <w:jc w:val="both"/>
        <w:rPr>
          <w:rFonts w:asciiTheme="minorHAnsi" w:hAnsiTheme="minorHAnsi" w:cstheme="minorHAnsi"/>
          <w:lang w:val="sl-SI"/>
        </w:rPr>
      </w:pPr>
      <w:r w:rsidRPr="000D78A5">
        <w:rPr>
          <w:rFonts w:asciiTheme="minorHAnsi" w:hAnsiTheme="minorHAnsi" w:cstheme="minorHAnsi"/>
          <w:lang w:val="sl-SI"/>
        </w:rPr>
        <w:t xml:space="preserve">izjavo vsakega podizvajalca o sodelovanju pri javnem naročilu (PRILOGA </w:t>
      </w:r>
      <w:r w:rsidR="00F550AB" w:rsidRPr="000D78A5">
        <w:rPr>
          <w:rFonts w:asciiTheme="minorHAnsi" w:hAnsiTheme="minorHAnsi" w:cstheme="minorHAnsi"/>
          <w:lang w:val="sl-SI"/>
        </w:rPr>
        <w:t>OBR-1</w:t>
      </w:r>
      <w:r w:rsidR="00E503EA">
        <w:rPr>
          <w:rFonts w:asciiTheme="minorHAnsi" w:hAnsiTheme="minorHAnsi" w:cstheme="minorHAnsi"/>
          <w:lang w:val="sl-SI"/>
        </w:rPr>
        <w:t>2</w:t>
      </w:r>
      <w:r w:rsidRPr="000D78A5">
        <w:rPr>
          <w:rFonts w:asciiTheme="minorHAnsi" w:hAnsiTheme="minorHAnsi" w:cstheme="minorHAnsi"/>
          <w:lang w:val="sl-SI"/>
        </w:rPr>
        <w:t>)</w:t>
      </w:r>
      <w:r w:rsidR="0007459A">
        <w:rPr>
          <w:rFonts w:asciiTheme="minorHAnsi" w:hAnsiTheme="minorHAnsi" w:cstheme="minorHAnsi"/>
          <w:lang w:val="sl-SI"/>
        </w:rPr>
        <w:t>;</w:t>
      </w:r>
    </w:p>
    <w:p w14:paraId="10BCE4C2" w14:textId="5AE6C1E8" w:rsidR="0007459A" w:rsidRDefault="0007459A" w:rsidP="00C22C9C">
      <w:pPr>
        <w:pStyle w:val="Odstavekseznama"/>
        <w:numPr>
          <w:ilvl w:val="0"/>
          <w:numId w:val="38"/>
        </w:numPr>
        <w:spacing w:after="0" w:line="340" w:lineRule="exact"/>
        <w:ind w:left="714" w:hanging="357"/>
        <w:jc w:val="both"/>
        <w:rPr>
          <w:rFonts w:asciiTheme="minorHAnsi" w:hAnsiTheme="minorHAnsi" w:cstheme="minorHAnsi"/>
          <w:lang w:val="sl-SI"/>
        </w:rPr>
      </w:pPr>
      <w:r>
        <w:rPr>
          <w:rFonts w:asciiTheme="minorHAnsi" w:hAnsiTheme="minorHAnsi" w:cstheme="minorHAnsi"/>
          <w:lang w:val="sl-SI"/>
        </w:rPr>
        <w:t>pooblastilo za neposredno plačevan</w:t>
      </w:r>
      <w:r w:rsidR="00E503EA">
        <w:rPr>
          <w:rFonts w:asciiTheme="minorHAnsi" w:hAnsiTheme="minorHAnsi" w:cstheme="minorHAnsi"/>
          <w:lang w:val="sl-SI"/>
        </w:rPr>
        <w:t>je podizvajalcem (PRILOGA OBR-13</w:t>
      </w:r>
      <w:r>
        <w:rPr>
          <w:rFonts w:asciiTheme="minorHAnsi" w:hAnsiTheme="minorHAnsi" w:cstheme="minorHAnsi"/>
          <w:lang w:val="sl-SI"/>
        </w:rPr>
        <w:t>);</w:t>
      </w:r>
    </w:p>
    <w:p w14:paraId="7C381B30" w14:textId="4B08BD11" w:rsidR="0007459A" w:rsidRPr="000D78A5" w:rsidRDefault="0007459A" w:rsidP="00C22C9C">
      <w:pPr>
        <w:pStyle w:val="Odstavekseznama"/>
        <w:numPr>
          <w:ilvl w:val="0"/>
          <w:numId w:val="38"/>
        </w:numPr>
        <w:spacing w:after="0" w:line="340" w:lineRule="exact"/>
        <w:ind w:left="714" w:hanging="357"/>
        <w:jc w:val="both"/>
        <w:rPr>
          <w:rFonts w:asciiTheme="minorHAnsi" w:hAnsiTheme="minorHAnsi" w:cstheme="minorHAnsi"/>
          <w:lang w:val="sl-SI"/>
        </w:rPr>
      </w:pPr>
      <w:r>
        <w:rPr>
          <w:rFonts w:asciiTheme="minorHAnsi" w:hAnsiTheme="minorHAnsi" w:cstheme="minorHAnsi"/>
          <w:lang w:val="sl-SI"/>
        </w:rPr>
        <w:t>soglasje podizvajalca za ne</w:t>
      </w:r>
      <w:r w:rsidR="00E503EA">
        <w:rPr>
          <w:rFonts w:asciiTheme="minorHAnsi" w:hAnsiTheme="minorHAnsi" w:cstheme="minorHAnsi"/>
          <w:lang w:val="sl-SI"/>
        </w:rPr>
        <w:t>posredna plačila (PRILOGA OBR-14</w:t>
      </w:r>
      <w:r>
        <w:rPr>
          <w:rFonts w:asciiTheme="minorHAnsi" w:hAnsiTheme="minorHAnsi" w:cstheme="minorHAnsi"/>
          <w:lang w:val="sl-SI"/>
        </w:rPr>
        <w:t>);</w:t>
      </w:r>
    </w:p>
    <w:p w14:paraId="5DDB3E11" w14:textId="034C8F75" w:rsidR="00DE707F" w:rsidRPr="000D78A5" w:rsidRDefault="0050260A" w:rsidP="00C22C9C">
      <w:pPr>
        <w:pStyle w:val="Odstavekseznama"/>
        <w:numPr>
          <w:ilvl w:val="0"/>
          <w:numId w:val="38"/>
        </w:numPr>
        <w:spacing w:after="0" w:line="340" w:lineRule="exact"/>
        <w:ind w:left="714" w:hanging="357"/>
        <w:jc w:val="both"/>
        <w:rPr>
          <w:rFonts w:asciiTheme="minorHAnsi" w:hAnsiTheme="minorHAnsi" w:cstheme="minorHAnsi"/>
          <w:lang w:val="sl-SI"/>
        </w:rPr>
      </w:pPr>
      <w:proofErr w:type="spellStart"/>
      <w:r w:rsidRPr="000D78A5">
        <w:rPr>
          <w:rFonts w:asciiTheme="minorHAnsi" w:hAnsiTheme="minorHAnsi" w:cstheme="minorHAnsi"/>
          <w:lang w:val="sl-SI"/>
        </w:rPr>
        <w:t>podizvajalsko</w:t>
      </w:r>
      <w:proofErr w:type="spellEnd"/>
      <w:r w:rsidRPr="000D78A5">
        <w:rPr>
          <w:rFonts w:asciiTheme="minorHAnsi" w:hAnsiTheme="minorHAnsi" w:cstheme="minorHAnsi"/>
          <w:lang w:val="sl-SI"/>
        </w:rPr>
        <w:t xml:space="preserve"> pogodbo </w:t>
      </w:r>
      <w:r w:rsidR="00DE707F" w:rsidRPr="000D78A5">
        <w:rPr>
          <w:rFonts w:asciiTheme="minorHAnsi" w:hAnsiTheme="minorHAnsi" w:cstheme="minorHAnsi"/>
          <w:lang w:val="sl-SI"/>
        </w:rPr>
        <w:t>pripravi ponudnik sam</w:t>
      </w:r>
      <w:r w:rsidR="00231E11" w:rsidRPr="000D78A5">
        <w:rPr>
          <w:rFonts w:asciiTheme="minorHAnsi" w:hAnsiTheme="minorHAnsi" w:cstheme="minorHAnsi"/>
          <w:lang w:val="sl-SI"/>
        </w:rPr>
        <w:t xml:space="preserve"> in priloži kot prilogo</w:t>
      </w:r>
      <w:r w:rsidR="004F7A89" w:rsidRPr="000D78A5">
        <w:rPr>
          <w:rFonts w:asciiTheme="minorHAnsi" w:hAnsiTheme="minorHAnsi" w:cstheme="minorHAnsi"/>
          <w:lang w:val="sl-SI"/>
        </w:rPr>
        <w:t>.</w:t>
      </w:r>
    </w:p>
    <w:p w14:paraId="3EE8F4DB" w14:textId="77777777" w:rsidR="00DE707F" w:rsidRPr="000D78A5" w:rsidRDefault="00DE707F" w:rsidP="000D78A5">
      <w:pPr>
        <w:spacing w:line="276" w:lineRule="auto"/>
        <w:jc w:val="both"/>
        <w:rPr>
          <w:rFonts w:asciiTheme="minorHAnsi" w:hAnsiTheme="minorHAnsi" w:cstheme="minorHAnsi"/>
          <w:sz w:val="22"/>
          <w:szCs w:val="22"/>
        </w:rPr>
      </w:pPr>
    </w:p>
    <w:p w14:paraId="0A0657DE" w14:textId="77777777" w:rsidR="00F22CD7" w:rsidRDefault="00F22CD7" w:rsidP="000D78A5">
      <w:pPr>
        <w:spacing w:line="276" w:lineRule="auto"/>
        <w:jc w:val="right"/>
        <w:rPr>
          <w:rFonts w:asciiTheme="minorHAnsi" w:hAnsiTheme="minorHAnsi" w:cstheme="minorHAnsi"/>
          <w:sz w:val="22"/>
          <w:szCs w:val="22"/>
        </w:rPr>
      </w:pPr>
    </w:p>
    <w:p w14:paraId="30659F1D" w14:textId="77777777" w:rsidR="00F22CD7" w:rsidRPr="00F22CD7" w:rsidRDefault="00F22CD7" w:rsidP="000D78A5">
      <w:pPr>
        <w:spacing w:line="276" w:lineRule="auto"/>
        <w:rPr>
          <w:rFonts w:asciiTheme="minorHAnsi" w:hAnsiTheme="minorHAnsi" w:cstheme="minorHAnsi"/>
          <w:sz w:val="22"/>
          <w:szCs w:val="22"/>
        </w:rPr>
      </w:pPr>
    </w:p>
    <w:p w14:paraId="4595EF9B" w14:textId="77777777" w:rsidR="00F22CD7" w:rsidRPr="00F22CD7" w:rsidRDefault="00F22CD7" w:rsidP="000D78A5">
      <w:pPr>
        <w:spacing w:line="276" w:lineRule="auto"/>
        <w:rPr>
          <w:rFonts w:asciiTheme="minorHAnsi" w:hAnsiTheme="minorHAnsi" w:cstheme="minorHAnsi"/>
          <w:sz w:val="22"/>
          <w:szCs w:val="22"/>
        </w:rPr>
      </w:pPr>
    </w:p>
    <w:p w14:paraId="2415DF82" w14:textId="77777777" w:rsidR="00F22CD7" w:rsidRPr="00F22CD7" w:rsidRDefault="00F22CD7" w:rsidP="000D78A5">
      <w:pPr>
        <w:spacing w:line="276" w:lineRule="auto"/>
        <w:rPr>
          <w:rFonts w:asciiTheme="minorHAnsi" w:hAnsiTheme="minorHAnsi" w:cstheme="minorHAnsi"/>
          <w:sz w:val="22"/>
          <w:szCs w:val="22"/>
        </w:rPr>
      </w:pPr>
    </w:p>
    <w:p w14:paraId="762C3BAA" w14:textId="77777777" w:rsidR="00F22CD7" w:rsidRPr="00F22CD7" w:rsidRDefault="00F22CD7" w:rsidP="000D78A5">
      <w:pPr>
        <w:spacing w:line="276" w:lineRule="auto"/>
        <w:rPr>
          <w:rFonts w:asciiTheme="minorHAnsi" w:hAnsiTheme="minorHAnsi" w:cstheme="minorHAnsi"/>
          <w:sz w:val="22"/>
          <w:szCs w:val="22"/>
        </w:rPr>
      </w:pPr>
    </w:p>
    <w:p w14:paraId="19F9E6DD" w14:textId="77777777" w:rsidR="00F22CD7" w:rsidRPr="00F22CD7" w:rsidRDefault="00F22CD7" w:rsidP="00F22CD7">
      <w:pPr>
        <w:rPr>
          <w:rFonts w:asciiTheme="minorHAnsi" w:hAnsiTheme="minorHAnsi" w:cstheme="minorHAnsi"/>
          <w:sz w:val="22"/>
          <w:szCs w:val="22"/>
        </w:rPr>
      </w:pPr>
    </w:p>
    <w:p w14:paraId="231A7ABD" w14:textId="77777777" w:rsidR="00F22CD7" w:rsidRPr="00F22CD7" w:rsidRDefault="00F22CD7" w:rsidP="00F22CD7">
      <w:pPr>
        <w:rPr>
          <w:rFonts w:asciiTheme="minorHAnsi" w:hAnsiTheme="minorHAnsi" w:cstheme="minorHAnsi"/>
          <w:sz w:val="22"/>
          <w:szCs w:val="22"/>
        </w:rPr>
      </w:pPr>
    </w:p>
    <w:p w14:paraId="49E35EF4" w14:textId="77777777" w:rsidR="00F22CD7" w:rsidRPr="00F22CD7" w:rsidRDefault="00F22CD7" w:rsidP="00F22CD7">
      <w:pPr>
        <w:rPr>
          <w:rFonts w:asciiTheme="minorHAnsi" w:hAnsiTheme="minorHAnsi" w:cstheme="minorHAnsi"/>
          <w:sz w:val="22"/>
          <w:szCs w:val="22"/>
        </w:rPr>
      </w:pPr>
    </w:p>
    <w:p w14:paraId="32BE9C9F" w14:textId="77777777" w:rsidR="00F22CD7" w:rsidRPr="00F22CD7" w:rsidRDefault="00F22CD7" w:rsidP="00F22CD7">
      <w:pPr>
        <w:rPr>
          <w:rFonts w:asciiTheme="minorHAnsi" w:hAnsiTheme="minorHAnsi" w:cstheme="minorHAnsi"/>
          <w:sz w:val="22"/>
          <w:szCs w:val="22"/>
        </w:rPr>
      </w:pPr>
    </w:p>
    <w:p w14:paraId="558B3B67" w14:textId="77777777" w:rsidR="00F22CD7" w:rsidRPr="00F22CD7" w:rsidRDefault="00F22CD7" w:rsidP="00F22CD7">
      <w:pPr>
        <w:rPr>
          <w:rFonts w:asciiTheme="minorHAnsi" w:hAnsiTheme="minorHAnsi" w:cstheme="minorHAnsi"/>
          <w:sz w:val="22"/>
          <w:szCs w:val="22"/>
        </w:rPr>
      </w:pPr>
    </w:p>
    <w:p w14:paraId="5972CEBC" w14:textId="77777777" w:rsidR="00F22CD7" w:rsidRPr="00F22CD7" w:rsidRDefault="00F22CD7" w:rsidP="00F22CD7">
      <w:pPr>
        <w:rPr>
          <w:rFonts w:asciiTheme="minorHAnsi" w:hAnsiTheme="minorHAnsi" w:cstheme="minorHAnsi"/>
          <w:sz w:val="22"/>
          <w:szCs w:val="22"/>
        </w:rPr>
      </w:pPr>
    </w:p>
    <w:p w14:paraId="2471E6DA" w14:textId="77777777" w:rsidR="00F22CD7" w:rsidRPr="00F22CD7" w:rsidRDefault="00F22CD7" w:rsidP="00F22CD7">
      <w:pPr>
        <w:rPr>
          <w:rFonts w:asciiTheme="minorHAnsi" w:hAnsiTheme="minorHAnsi" w:cstheme="minorHAnsi"/>
          <w:sz w:val="22"/>
          <w:szCs w:val="22"/>
        </w:rPr>
      </w:pPr>
    </w:p>
    <w:p w14:paraId="40B209E5" w14:textId="77777777" w:rsidR="00F22CD7" w:rsidRPr="00F22CD7" w:rsidRDefault="00F22CD7" w:rsidP="00F22CD7">
      <w:pPr>
        <w:rPr>
          <w:rFonts w:asciiTheme="minorHAnsi" w:hAnsiTheme="minorHAnsi" w:cstheme="minorHAnsi"/>
          <w:sz w:val="22"/>
          <w:szCs w:val="22"/>
        </w:rPr>
      </w:pPr>
    </w:p>
    <w:p w14:paraId="093261B9" w14:textId="77777777" w:rsidR="00F22CD7" w:rsidRPr="00F22CD7" w:rsidRDefault="00F22CD7" w:rsidP="00F22CD7">
      <w:pPr>
        <w:rPr>
          <w:rFonts w:asciiTheme="minorHAnsi" w:hAnsiTheme="minorHAnsi" w:cstheme="minorHAnsi"/>
          <w:sz w:val="22"/>
          <w:szCs w:val="22"/>
        </w:rPr>
      </w:pPr>
    </w:p>
    <w:p w14:paraId="6CDBAD47" w14:textId="77777777" w:rsidR="00F22CD7" w:rsidRPr="00F22CD7" w:rsidRDefault="00F22CD7" w:rsidP="00F22CD7">
      <w:pPr>
        <w:rPr>
          <w:rFonts w:asciiTheme="minorHAnsi" w:hAnsiTheme="minorHAnsi" w:cstheme="minorHAnsi"/>
          <w:sz w:val="22"/>
          <w:szCs w:val="22"/>
        </w:rPr>
      </w:pPr>
    </w:p>
    <w:p w14:paraId="42936A0A" w14:textId="77777777" w:rsidR="00F22CD7" w:rsidRPr="00F22CD7" w:rsidRDefault="00F22CD7" w:rsidP="00F22CD7">
      <w:pPr>
        <w:rPr>
          <w:rFonts w:asciiTheme="minorHAnsi" w:hAnsiTheme="minorHAnsi" w:cstheme="minorHAnsi"/>
          <w:sz w:val="22"/>
          <w:szCs w:val="22"/>
        </w:rPr>
      </w:pPr>
    </w:p>
    <w:p w14:paraId="2C57D52E" w14:textId="77777777" w:rsidR="00F22CD7" w:rsidRPr="00F22CD7" w:rsidRDefault="00F22CD7" w:rsidP="00F22CD7">
      <w:pPr>
        <w:rPr>
          <w:rFonts w:asciiTheme="minorHAnsi" w:hAnsiTheme="minorHAnsi" w:cstheme="minorHAnsi"/>
          <w:sz w:val="22"/>
          <w:szCs w:val="22"/>
        </w:rPr>
      </w:pPr>
    </w:p>
    <w:p w14:paraId="409A0D7E" w14:textId="77777777" w:rsidR="00F22CD7" w:rsidRPr="00F22CD7" w:rsidRDefault="00F22CD7" w:rsidP="00F22CD7">
      <w:pPr>
        <w:rPr>
          <w:rFonts w:asciiTheme="minorHAnsi" w:hAnsiTheme="minorHAnsi" w:cstheme="minorHAnsi"/>
          <w:sz w:val="22"/>
          <w:szCs w:val="22"/>
        </w:rPr>
      </w:pPr>
    </w:p>
    <w:p w14:paraId="7104750F" w14:textId="77777777" w:rsidR="00F22CD7" w:rsidRPr="00F22CD7" w:rsidRDefault="00F22CD7" w:rsidP="00F22CD7">
      <w:pPr>
        <w:rPr>
          <w:rFonts w:asciiTheme="minorHAnsi" w:hAnsiTheme="minorHAnsi" w:cstheme="minorHAnsi"/>
          <w:sz w:val="22"/>
          <w:szCs w:val="22"/>
        </w:rPr>
      </w:pPr>
    </w:p>
    <w:p w14:paraId="530BBBEE" w14:textId="77777777" w:rsidR="00F22CD7" w:rsidRPr="00F22CD7" w:rsidRDefault="00F22CD7" w:rsidP="00F22CD7">
      <w:pPr>
        <w:rPr>
          <w:rFonts w:asciiTheme="minorHAnsi" w:hAnsiTheme="minorHAnsi" w:cstheme="minorHAnsi"/>
          <w:sz w:val="22"/>
          <w:szCs w:val="22"/>
        </w:rPr>
      </w:pPr>
    </w:p>
    <w:p w14:paraId="0435807E" w14:textId="77777777" w:rsidR="00F22CD7" w:rsidRPr="00F22CD7" w:rsidRDefault="00F22CD7" w:rsidP="00F22CD7">
      <w:pPr>
        <w:rPr>
          <w:rFonts w:asciiTheme="minorHAnsi" w:hAnsiTheme="minorHAnsi" w:cstheme="minorHAnsi"/>
          <w:sz w:val="22"/>
          <w:szCs w:val="22"/>
        </w:rPr>
      </w:pPr>
    </w:p>
    <w:p w14:paraId="138F0BE3" w14:textId="77777777" w:rsidR="00F22CD7" w:rsidRPr="00F22CD7" w:rsidRDefault="00F22CD7" w:rsidP="00F22CD7">
      <w:pPr>
        <w:rPr>
          <w:rFonts w:asciiTheme="minorHAnsi" w:hAnsiTheme="minorHAnsi" w:cstheme="minorHAnsi"/>
          <w:sz w:val="22"/>
          <w:szCs w:val="22"/>
        </w:rPr>
      </w:pPr>
    </w:p>
    <w:p w14:paraId="71C7BA16" w14:textId="77777777" w:rsidR="00F22CD7" w:rsidRPr="00F22CD7" w:rsidRDefault="00F22CD7" w:rsidP="00F22CD7">
      <w:pPr>
        <w:rPr>
          <w:rFonts w:asciiTheme="minorHAnsi" w:hAnsiTheme="minorHAnsi" w:cstheme="minorHAnsi"/>
          <w:sz w:val="22"/>
          <w:szCs w:val="22"/>
        </w:rPr>
      </w:pPr>
    </w:p>
    <w:p w14:paraId="163AC7CB" w14:textId="77777777" w:rsidR="00F22CD7" w:rsidRPr="00F22CD7" w:rsidRDefault="00F22CD7" w:rsidP="00F22CD7">
      <w:pPr>
        <w:rPr>
          <w:rFonts w:asciiTheme="minorHAnsi" w:hAnsiTheme="minorHAnsi" w:cstheme="minorHAnsi"/>
          <w:sz w:val="22"/>
          <w:szCs w:val="22"/>
        </w:rPr>
      </w:pPr>
    </w:p>
    <w:p w14:paraId="680F7C81" w14:textId="77777777" w:rsidR="00F22CD7" w:rsidRDefault="00F22CD7" w:rsidP="00F22CD7">
      <w:pPr>
        <w:tabs>
          <w:tab w:val="left" w:pos="6196"/>
        </w:tabs>
        <w:rPr>
          <w:rFonts w:asciiTheme="minorHAnsi" w:hAnsiTheme="minorHAnsi" w:cstheme="minorHAnsi"/>
          <w:sz w:val="22"/>
          <w:szCs w:val="22"/>
        </w:rPr>
      </w:pPr>
      <w:r>
        <w:rPr>
          <w:rFonts w:asciiTheme="minorHAnsi" w:hAnsiTheme="minorHAnsi" w:cstheme="minorHAnsi"/>
          <w:sz w:val="22"/>
          <w:szCs w:val="22"/>
        </w:rPr>
        <w:tab/>
      </w:r>
    </w:p>
    <w:p w14:paraId="35283ED3" w14:textId="77777777" w:rsidR="00F22CD7" w:rsidRDefault="00F22CD7" w:rsidP="00F22CD7">
      <w:pPr>
        <w:tabs>
          <w:tab w:val="left" w:pos="6196"/>
        </w:tabs>
        <w:rPr>
          <w:rFonts w:asciiTheme="minorHAnsi" w:hAnsiTheme="minorHAnsi" w:cstheme="minorHAnsi"/>
          <w:sz w:val="22"/>
          <w:szCs w:val="22"/>
        </w:rPr>
      </w:pPr>
    </w:p>
    <w:p w14:paraId="63FEF5F3" w14:textId="77777777" w:rsidR="00F22CD7" w:rsidRDefault="00F22CD7" w:rsidP="00F22CD7">
      <w:pPr>
        <w:tabs>
          <w:tab w:val="left" w:pos="6196"/>
        </w:tabs>
        <w:rPr>
          <w:rFonts w:asciiTheme="minorHAnsi" w:hAnsiTheme="minorHAnsi" w:cstheme="minorHAnsi"/>
          <w:sz w:val="22"/>
          <w:szCs w:val="22"/>
        </w:rPr>
      </w:pPr>
    </w:p>
    <w:p w14:paraId="472E4830" w14:textId="77777777" w:rsidR="00F22CD7" w:rsidRDefault="00F22CD7" w:rsidP="00F22CD7">
      <w:pPr>
        <w:tabs>
          <w:tab w:val="left" w:pos="6196"/>
        </w:tabs>
        <w:rPr>
          <w:rFonts w:asciiTheme="minorHAnsi" w:hAnsiTheme="minorHAnsi" w:cstheme="minorHAnsi"/>
          <w:sz w:val="22"/>
          <w:szCs w:val="22"/>
        </w:rPr>
      </w:pPr>
    </w:p>
    <w:p w14:paraId="55943C44" w14:textId="77777777" w:rsidR="00F22CD7" w:rsidRDefault="00F22CD7" w:rsidP="00F22CD7">
      <w:pPr>
        <w:tabs>
          <w:tab w:val="left" w:pos="6196"/>
        </w:tabs>
        <w:rPr>
          <w:rFonts w:asciiTheme="minorHAnsi" w:hAnsiTheme="minorHAnsi" w:cstheme="minorHAnsi"/>
          <w:sz w:val="22"/>
          <w:szCs w:val="22"/>
        </w:rPr>
      </w:pPr>
    </w:p>
    <w:p w14:paraId="32D8ECF2" w14:textId="77777777" w:rsidR="00F22CD7" w:rsidRDefault="00F22CD7" w:rsidP="00F22CD7">
      <w:pPr>
        <w:tabs>
          <w:tab w:val="left" w:pos="6196"/>
        </w:tabs>
        <w:rPr>
          <w:rFonts w:asciiTheme="minorHAnsi" w:hAnsiTheme="minorHAnsi" w:cstheme="minorHAnsi"/>
          <w:sz w:val="22"/>
          <w:szCs w:val="22"/>
        </w:rPr>
      </w:pPr>
    </w:p>
    <w:p w14:paraId="4706DD80" w14:textId="77777777" w:rsidR="00F22CD7" w:rsidRDefault="00F22CD7" w:rsidP="00F22CD7">
      <w:pPr>
        <w:tabs>
          <w:tab w:val="left" w:pos="6196"/>
        </w:tabs>
        <w:rPr>
          <w:rFonts w:asciiTheme="minorHAnsi" w:hAnsiTheme="minorHAnsi" w:cstheme="minorHAnsi"/>
          <w:sz w:val="22"/>
          <w:szCs w:val="22"/>
        </w:rPr>
      </w:pPr>
    </w:p>
    <w:p w14:paraId="6D6C4C51" w14:textId="77777777" w:rsidR="00F22CD7" w:rsidRDefault="00F22CD7" w:rsidP="00F22CD7">
      <w:pPr>
        <w:tabs>
          <w:tab w:val="left" w:pos="6196"/>
        </w:tabs>
        <w:rPr>
          <w:rFonts w:asciiTheme="minorHAnsi" w:hAnsiTheme="minorHAnsi" w:cstheme="minorHAnsi"/>
          <w:sz w:val="22"/>
          <w:szCs w:val="22"/>
        </w:rPr>
      </w:pPr>
    </w:p>
    <w:p w14:paraId="6EB8B0F1" w14:textId="77777777" w:rsidR="00F22CD7" w:rsidRDefault="00F22CD7" w:rsidP="00F22CD7">
      <w:pPr>
        <w:tabs>
          <w:tab w:val="left" w:pos="6196"/>
        </w:tabs>
        <w:rPr>
          <w:rFonts w:asciiTheme="minorHAnsi" w:hAnsiTheme="minorHAnsi" w:cstheme="minorHAnsi"/>
          <w:sz w:val="22"/>
          <w:szCs w:val="22"/>
        </w:rPr>
      </w:pPr>
    </w:p>
    <w:p w14:paraId="2131DB75" w14:textId="77777777" w:rsidR="0007459A" w:rsidRDefault="0007459A" w:rsidP="00F22CD7">
      <w:pPr>
        <w:tabs>
          <w:tab w:val="left" w:pos="6196"/>
        </w:tabs>
        <w:rPr>
          <w:rFonts w:asciiTheme="minorHAnsi" w:hAnsiTheme="minorHAnsi" w:cstheme="minorHAnsi"/>
          <w:sz w:val="22"/>
          <w:szCs w:val="22"/>
        </w:rPr>
      </w:pPr>
    </w:p>
    <w:p w14:paraId="15505DEA" w14:textId="196E1B48" w:rsidR="00DE707F" w:rsidRPr="00871670" w:rsidRDefault="00871670" w:rsidP="00F62005">
      <w:pPr>
        <w:spacing w:line="276" w:lineRule="auto"/>
        <w:jc w:val="right"/>
        <w:rPr>
          <w:rFonts w:asciiTheme="minorHAnsi" w:hAnsiTheme="minorHAnsi" w:cstheme="minorHAnsi"/>
          <w:sz w:val="18"/>
          <w:szCs w:val="18"/>
        </w:rPr>
      </w:pPr>
      <w:r w:rsidRPr="00F550AB">
        <w:rPr>
          <w:rFonts w:asciiTheme="minorHAnsi" w:hAnsiTheme="minorHAnsi" w:cstheme="minorHAnsi"/>
          <w:bCs/>
          <w:sz w:val="16"/>
          <w:szCs w:val="16"/>
          <w:bdr w:val="single" w:sz="4" w:space="0" w:color="auto"/>
        </w:rPr>
        <w:lastRenderedPageBreak/>
        <w:t>PRILOGA OBR-</w:t>
      </w:r>
      <w:r>
        <w:rPr>
          <w:rFonts w:asciiTheme="minorHAnsi" w:hAnsiTheme="minorHAnsi" w:cstheme="minorHAnsi"/>
          <w:bCs/>
          <w:sz w:val="16"/>
          <w:szCs w:val="16"/>
          <w:bdr w:val="single" w:sz="4" w:space="0" w:color="auto"/>
        </w:rPr>
        <w:t>1</w:t>
      </w:r>
      <w:bookmarkEnd w:id="44"/>
      <w:bookmarkEnd w:id="45"/>
      <w:r w:rsidR="00E503EA">
        <w:rPr>
          <w:rFonts w:asciiTheme="minorHAnsi" w:hAnsiTheme="minorHAnsi" w:cstheme="minorHAnsi"/>
          <w:bCs/>
          <w:sz w:val="16"/>
          <w:szCs w:val="16"/>
          <w:bdr w:val="single" w:sz="4" w:space="0" w:color="auto"/>
        </w:rPr>
        <w:t>0</w:t>
      </w:r>
    </w:p>
    <w:p w14:paraId="472F86F7" w14:textId="77777777" w:rsidR="00DE707F" w:rsidRPr="004F7A89" w:rsidRDefault="00DE707F" w:rsidP="00F62005">
      <w:pPr>
        <w:spacing w:line="276" w:lineRule="auto"/>
        <w:rPr>
          <w:rFonts w:asciiTheme="minorHAnsi" w:hAnsiTheme="minorHAnsi" w:cstheme="minorHAnsi"/>
          <w:sz w:val="22"/>
          <w:szCs w:val="22"/>
        </w:rPr>
      </w:pPr>
      <w:bookmarkStart w:id="46" w:name="_Toc471726108"/>
    </w:p>
    <w:p w14:paraId="05598AF9" w14:textId="77777777" w:rsidR="00DE707F" w:rsidRPr="004F7A89" w:rsidRDefault="00DE707F" w:rsidP="000A119D">
      <w:pPr>
        <w:shd w:val="clear" w:color="auto" w:fill="FFFFFF" w:themeFill="background1"/>
        <w:spacing w:line="276" w:lineRule="auto"/>
        <w:jc w:val="center"/>
        <w:rPr>
          <w:rFonts w:asciiTheme="minorHAnsi" w:hAnsiTheme="minorHAnsi" w:cstheme="minorHAnsi"/>
          <w:b/>
          <w:bCs/>
          <w:sz w:val="22"/>
          <w:szCs w:val="22"/>
        </w:rPr>
      </w:pPr>
      <w:bookmarkStart w:id="47" w:name="_Toc74137331"/>
      <w:bookmarkStart w:id="48" w:name="_Toc134005203"/>
      <w:r w:rsidRPr="004F7A89">
        <w:rPr>
          <w:rFonts w:asciiTheme="minorHAnsi" w:hAnsiTheme="minorHAnsi" w:cstheme="minorHAnsi"/>
          <w:b/>
          <w:bCs/>
          <w:sz w:val="22"/>
          <w:szCs w:val="22"/>
        </w:rPr>
        <w:t>PODATKI O PODIZVAJALCU</w:t>
      </w:r>
      <w:bookmarkEnd w:id="46"/>
      <w:bookmarkEnd w:id="47"/>
      <w:bookmarkEnd w:id="48"/>
    </w:p>
    <w:p w14:paraId="573532BF" w14:textId="77777777" w:rsidR="00DE707F" w:rsidRPr="004F7A89" w:rsidRDefault="00DE707F" w:rsidP="00F62005">
      <w:pPr>
        <w:spacing w:line="276" w:lineRule="auto"/>
        <w:rPr>
          <w:rFonts w:asciiTheme="minorHAnsi" w:hAnsiTheme="minorHAnsi" w:cstheme="minorHAnsi"/>
          <w:sz w:val="22"/>
          <w:szCs w:val="22"/>
        </w:rPr>
      </w:pPr>
    </w:p>
    <w:tbl>
      <w:tblPr>
        <w:tblW w:w="9622" w:type="dxa"/>
        <w:tblInd w:w="2" w:type="dxa"/>
        <w:shd w:val="clear" w:color="auto" w:fill="FFFFFF" w:themeFill="background1"/>
        <w:tblLayout w:type="fixed"/>
        <w:tblLook w:val="0000" w:firstRow="0" w:lastRow="0" w:firstColumn="0" w:lastColumn="0" w:noHBand="0" w:noVBand="0"/>
      </w:tblPr>
      <w:tblGrid>
        <w:gridCol w:w="5211"/>
        <w:gridCol w:w="4411"/>
      </w:tblGrid>
      <w:tr w:rsidR="00DE707F" w:rsidRPr="004F7A89" w14:paraId="3FCB4BEB" w14:textId="77777777" w:rsidTr="00BC2390">
        <w:tc>
          <w:tcPr>
            <w:tcW w:w="5211" w:type="dxa"/>
            <w:shd w:val="clear" w:color="auto" w:fill="FFFFFF" w:themeFill="background1"/>
          </w:tcPr>
          <w:p w14:paraId="2EE89D62" w14:textId="77777777" w:rsidR="00871670" w:rsidRPr="004F7A89" w:rsidRDefault="00871670" w:rsidP="00F93B03">
            <w:pPr>
              <w:shd w:val="clear" w:color="auto" w:fill="FFFFFF" w:themeFill="background1"/>
              <w:spacing w:line="276" w:lineRule="auto"/>
              <w:rPr>
                <w:rFonts w:asciiTheme="minorHAnsi" w:hAnsiTheme="minorHAnsi" w:cstheme="minorHAnsi"/>
              </w:rPr>
            </w:pPr>
          </w:p>
          <w:p w14:paraId="2CEA83D5"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FIRMA ALI IME PODIZVAJALCA:</w:t>
            </w:r>
          </w:p>
        </w:tc>
        <w:tc>
          <w:tcPr>
            <w:tcW w:w="4411" w:type="dxa"/>
            <w:shd w:val="clear" w:color="auto" w:fill="FFFFFF" w:themeFill="background1"/>
          </w:tcPr>
          <w:p w14:paraId="3BD043F1"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059DC72A" w14:textId="77777777" w:rsidTr="00BC2390">
        <w:tc>
          <w:tcPr>
            <w:tcW w:w="5211" w:type="dxa"/>
            <w:shd w:val="clear" w:color="auto" w:fill="FFFFFF" w:themeFill="background1"/>
          </w:tcPr>
          <w:p w14:paraId="752C4844" w14:textId="77777777" w:rsidR="00BC2390" w:rsidRDefault="00BC2390" w:rsidP="00F93B03">
            <w:pPr>
              <w:shd w:val="clear" w:color="auto" w:fill="FFFFFF" w:themeFill="background1"/>
              <w:spacing w:line="276" w:lineRule="auto"/>
              <w:rPr>
                <w:rFonts w:asciiTheme="minorHAnsi" w:hAnsiTheme="minorHAnsi" w:cstheme="minorHAnsi"/>
                <w:sz w:val="22"/>
                <w:szCs w:val="22"/>
              </w:rPr>
            </w:pPr>
          </w:p>
          <w:p w14:paraId="3EDD46FF"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NASLOV:</w:t>
            </w:r>
          </w:p>
        </w:tc>
        <w:tc>
          <w:tcPr>
            <w:tcW w:w="4411" w:type="dxa"/>
            <w:tcBorders>
              <w:top w:val="single" w:sz="6" w:space="0" w:color="auto"/>
            </w:tcBorders>
            <w:shd w:val="clear" w:color="auto" w:fill="FFFFFF" w:themeFill="background1"/>
          </w:tcPr>
          <w:p w14:paraId="49F98CDD"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4FD5D1FC" w14:textId="77777777" w:rsidTr="00BC2390">
        <w:tc>
          <w:tcPr>
            <w:tcW w:w="5211" w:type="dxa"/>
            <w:shd w:val="clear" w:color="auto" w:fill="FFFFFF" w:themeFill="background1"/>
          </w:tcPr>
          <w:p w14:paraId="10EE57AC" w14:textId="77777777" w:rsidR="00BC2390" w:rsidRDefault="00BC2390" w:rsidP="00F93B03">
            <w:pPr>
              <w:shd w:val="clear" w:color="auto" w:fill="FFFFFF" w:themeFill="background1"/>
              <w:spacing w:line="276" w:lineRule="auto"/>
              <w:rPr>
                <w:rFonts w:asciiTheme="minorHAnsi" w:hAnsiTheme="minorHAnsi" w:cstheme="minorHAnsi"/>
                <w:sz w:val="22"/>
                <w:szCs w:val="22"/>
              </w:rPr>
            </w:pPr>
          </w:p>
          <w:p w14:paraId="22A62AEB"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KONTAKTNA OSEBA:</w:t>
            </w:r>
          </w:p>
        </w:tc>
        <w:tc>
          <w:tcPr>
            <w:tcW w:w="4411" w:type="dxa"/>
            <w:tcBorders>
              <w:top w:val="single" w:sz="6" w:space="0" w:color="auto"/>
            </w:tcBorders>
            <w:shd w:val="clear" w:color="auto" w:fill="FFFFFF" w:themeFill="background1"/>
          </w:tcPr>
          <w:p w14:paraId="5BC92D25"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49A0E199" w14:textId="77777777" w:rsidTr="00BC2390">
        <w:tc>
          <w:tcPr>
            <w:tcW w:w="5211" w:type="dxa"/>
            <w:shd w:val="clear" w:color="auto" w:fill="FFFFFF" w:themeFill="background1"/>
          </w:tcPr>
          <w:p w14:paraId="58E59FD0" w14:textId="77777777" w:rsidR="00BC2390" w:rsidRDefault="00BC2390" w:rsidP="00F93B03">
            <w:pPr>
              <w:shd w:val="clear" w:color="auto" w:fill="FFFFFF" w:themeFill="background1"/>
              <w:spacing w:line="276" w:lineRule="auto"/>
              <w:rPr>
                <w:rFonts w:asciiTheme="minorHAnsi" w:hAnsiTheme="minorHAnsi" w:cstheme="minorHAnsi"/>
                <w:sz w:val="22"/>
                <w:szCs w:val="22"/>
              </w:rPr>
            </w:pPr>
          </w:p>
          <w:p w14:paraId="7C30E4A5"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TELEFON:</w:t>
            </w:r>
          </w:p>
        </w:tc>
        <w:tc>
          <w:tcPr>
            <w:tcW w:w="4411" w:type="dxa"/>
            <w:tcBorders>
              <w:top w:val="single" w:sz="6" w:space="0" w:color="auto"/>
            </w:tcBorders>
            <w:shd w:val="clear" w:color="auto" w:fill="FFFFFF" w:themeFill="background1"/>
          </w:tcPr>
          <w:p w14:paraId="7AC09855"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6C696C1B" w14:textId="77777777" w:rsidTr="00BC2390">
        <w:tc>
          <w:tcPr>
            <w:tcW w:w="5211" w:type="dxa"/>
            <w:shd w:val="clear" w:color="auto" w:fill="FFFFFF" w:themeFill="background1"/>
          </w:tcPr>
          <w:p w14:paraId="3BFB9A00" w14:textId="77777777" w:rsidR="00BC2390" w:rsidRDefault="00BC2390" w:rsidP="00F93B03">
            <w:pPr>
              <w:shd w:val="clear" w:color="auto" w:fill="FFFFFF" w:themeFill="background1"/>
              <w:spacing w:line="276" w:lineRule="auto"/>
              <w:rPr>
                <w:rFonts w:asciiTheme="minorHAnsi" w:hAnsiTheme="minorHAnsi" w:cstheme="minorHAnsi"/>
                <w:sz w:val="22"/>
                <w:szCs w:val="22"/>
              </w:rPr>
            </w:pPr>
          </w:p>
          <w:p w14:paraId="3E4FCFA9"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FAX:</w:t>
            </w:r>
          </w:p>
        </w:tc>
        <w:tc>
          <w:tcPr>
            <w:tcW w:w="4411" w:type="dxa"/>
            <w:tcBorders>
              <w:top w:val="single" w:sz="6" w:space="0" w:color="auto"/>
            </w:tcBorders>
            <w:shd w:val="clear" w:color="auto" w:fill="FFFFFF" w:themeFill="background1"/>
          </w:tcPr>
          <w:p w14:paraId="16DE622F"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BC2390" w:rsidRPr="004F7A89" w14:paraId="45585229" w14:textId="77777777" w:rsidTr="00BC2390">
        <w:tc>
          <w:tcPr>
            <w:tcW w:w="5211" w:type="dxa"/>
            <w:shd w:val="clear" w:color="auto" w:fill="FFFFFF" w:themeFill="background1"/>
          </w:tcPr>
          <w:p w14:paraId="23652924" w14:textId="77777777" w:rsidR="00BC2390" w:rsidRDefault="00BC2390" w:rsidP="00F93B03">
            <w:pPr>
              <w:shd w:val="clear" w:color="auto" w:fill="FFFFFF" w:themeFill="background1"/>
              <w:spacing w:line="276" w:lineRule="auto"/>
              <w:rPr>
                <w:rFonts w:asciiTheme="minorHAnsi" w:hAnsiTheme="minorHAnsi" w:cstheme="minorHAnsi"/>
                <w:sz w:val="22"/>
                <w:szCs w:val="22"/>
              </w:rPr>
            </w:pPr>
          </w:p>
          <w:p w14:paraId="7AE8221E" w14:textId="77777777" w:rsidR="00BC2390" w:rsidRPr="004F7A89" w:rsidRDefault="00BC2390" w:rsidP="00F93B03">
            <w:pPr>
              <w:shd w:val="clear" w:color="auto" w:fill="FFFFFF" w:themeFill="background1"/>
              <w:spacing w:line="276" w:lineRule="auto"/>
              <w:rPr>
                <w:rFonts w:asciiTheme="minorHAnsi" w:hAnsiTheme="minorHAnsi" w:cstheme="minorHAnsi"/>
                <w:sz w:val="22"/>
                <w:szCs w:val="22"/>
              </w:rPr>
            </w:pPr>
            <w:r>
              <w:rPr>
                <w:rFonts w:asciiTheme="minorHAnsi" w:hAnsiTheme="minorHAnsi" w:cstheme="minorHAnsi"/>
                <w:sz w:val="22"/>
                <w:szCs w:val="22"/>
              </w:rPr>
              <w:t>MATIČNA ŠTEVILKA:</w:t>
            </w:r>
          </w:p>
        </w:tc>
        <w:tc>
          <w:tcPr>
            <w:tcW w:w="4411" w:type="dxa"/>
            <w:tcBorders>
              <w:top w:val="single" w:sz="6" w:space="0" w:color="auto"/>
            </w:tcBorders>
            <w:shd w:val="clear" w:color="auto" w:fill="FFFFFF" w:themeFill="background1"/>
          </w:tcPr>
          <w:p w14:paraId="3671C326" w14:textId="77777777" w:rsidR="00BC2390" w:rsidRPr="004F7A89" w:rsidRDefault="00BC2390" w:rsidP="00F93B03">
            <w:pPr>
              <w:shd w:val="clear" w:color="auto" w:fill="FFFFFF" w:themeFill="background1"/>
              <w:spacing w:line="276" w:lineRule="auto"/>
              <w:rPr>
                <w:rFonts w:asciiTheme="minorHAnsi" w:hAnsiTheme="minorHAnsi" w:cstheme="minorHAnsi"/>
              </w:rPr>
            </w:pPr>
          </w:p>
        </w:tc>
      </w:tr>
      <w:tr w:rsidR="00DE707F" w:rsidRPr="004F7A89" w14:paraId="3A14253A" w14:textId="77777777" w:rsidTr="00BC2390">
        <w:tc>
          <w:tcPr>
            <w:tcW w:w="5211" w:type="dxa"/>
            <w:shd w:val="clear" w:color="auto" w:fill="FFFFFF" w:themeFill="background1"/>
          </w:tcPr>
          <w:p w14:paraId="6854C210" w14:textId="77777777" w:rsidR="00BC2390" w:rsidRDefault="00BC2390" w:rsidP="00F93B03">
            <w:pPr>
              <w:shd w:val="clear" w:color="auto" w:fill="FFFFFF" w:themeFill="background1"/>
              <w:spacing w:line="276" w:lineRule="auto"/>
              <w:rPr>
                <w:rFonts w:asciiTheme="minorHAnsi" w:hAnsiTheme="minorHAnsi" w:cstheme="minorHAnsi"/>
                <w:sz w:val="22"/>
                <w:szCs w:val="22"/>
              </w:rPr>
            </w:pPr>
          </w:p>
          <w:p w14:paraId="16A5D17B"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IDENTIFIKACIJSKA ŠTEVILKA ZA DDV:</w:t>
            </w:r>
          </w:p>
        </w:tc>
        <w:tc>
          <w:tcPr>
            <w:tcW w:w="4411" w:type="dxa"/>
            <w:tcBorders>
              <w:top w:val="single" w:sz="6" w:space="0" w:color="auto"/>
            </w:tcBorders>
            <w:shd w:val="clear" w:color="auto" w:fill="FFFFFF" w:themeFill="background1"/>
          </w:tcPr>
          <w:p w14:paraId="72622436"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77AFDADF" w14:textId="77777777" w:rsidTr="00BC2390">
        <w:tc>
          <w:tcPr>
            <w:tcW w:w="5211" w:type="dxa"/>
            <w:shd w:val="clear" w:color="auto" w:fill="FFFFFF" w:themeFill="background1"/>
          </w:tcPr>
          <w:p w14:paraId="31E4F46B" w14:textId="77777777" w:rsidR="00BC2390" w:rsidRDefault="00BC2390" w:rsidP="00F93B03">
            <w:pPr>
              <w:shd w:val="clear" w:color="auto" w:fill="FFFFFF" w:themeFill="background1"/>
              <w:spacing w:line="276" w:lineRule="auto"/>
              <w:rPr>
                <w:rFonts w:asciiTheme="minorHAnsi" w:hAnsiTheme="minorHAnsi" w:cstheme="minorHAnsi"/>
                <w:sz w:val="22"/>
                <w:szCs w:val="22"/>
              </w:rPr>
            </w:pPr>
          </w:p>
          <w:p w14:paraId="37817840"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ŠT. TRANSAKCIJSKEGA RAČUNA:</w:t>
            </w:r>
          </w:p>
        </w:tc>
        <w:tc>
          <w:tcPr>
            <w:tcW w:w="4411" w:type="dxa"/>
            <w:tcBorders>
              <w:top w:val="single" w:sz="6" w:space="0" w:color="auto"/>
            </w:tcBorders>
            <w:shd w:val="clear" w:color="auto" w:fill="FFFFFF" w:themeFill="background1"/>
          </w:tcPr>
          <w:p w14:paraId="7CEEFEBF"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7D1C9C19" w14:textId="77777777" w:rsidTr="00BC2390">
        <w:tc>
          <w:tcPr>
            <w:tcW w:w="5211" w:type="dxa"/>
            <w:shd w:val="clear" w:color="auto" w:fill="FFFFFF" w:themeFill="background1"/>
          </w:tcPr>
          <w:p w14:paraId="306C9606" w14:textId="77777777" w:rsidR="00BC2390" w:rsidRDefault="00BC2390" w:rsidP="00F93B03">
            <w:pPr>
              <w:shd w:val="clear" w:color="auto" w:fill="FFFFFF" w:themeFill="background1"/>
              <w:spacing w:line="276" w:lineRule="auto"/>
              <w:rPr>
                <w:rFonts w:asciiTheme="minorHAnsi" w:hAnsiTheme="minorHAnsi" w:cstheme="minorHAnsi"/>
                <w:sz w:val="22"/>
                <w:szCs w:val="22"/>
              </w:rPr>
            </w:pPr>
          </w:p>
          <w:p w14:paraId="50C42524" w14:textId="77777777" w:rsidR="00DE707F" w:rsidRPr="004F7A89" w:rsidRDefault="00BC2390" w:rsidP="00F93B03">
            <w:pPr>
              <w:shd w:val="clear" w:color="auto" w:fill="FFFFFF" w:themeFill="background1"/>
              <w:spacing w:line="276" w:lineRule="auto"/>
              <w:rPr>
                <w:rFonts w:asciiTheme="minorHAnsi" w:hAnsiTheme="minorHAnsi" w:cstheme="minorHAnsi"/>
              </w:rPr>
            </w:pPr>
            <w:r>
              <w:rPr>
                <w:rFonts w:asciiTheme="minorHAnsi" w:hAnsiTheme="minorHAnsi" w:cstheme="minorHAnsi"/>
                <w:sz w:val="22"/>
                <w:szCs w:val="22"/>
              </w:rPr>
              <w:t>ODGOVORNA</w:t>
            </w:r>
            <w:r w:rsidR="00DE707F" w:rsidRPr="004F7A89">
              <w:rPr>
                <w:rFonts w:asciiTheme="minorHAnsi" w:hAnsiTheme="minorHAnsi" w:cstheme="minorHAnsi"/>
                <w:sz w:val="22"/>
                <w:szCs w:val="22"/>
              </w:rPr>
              <w:t xml:space="preserve"> OSEBA ZA PODPIS POGODBE:</w:t>
            </w:r>
          </w:p>
        </w:tc>
        <w:tc>
          <w:tcPr>
            <w:tcW w:w="4411" w:type="dxa"/>
            <w:tcBorders>
              <w:top w:val="single" w:sz="6" w:space="0" w:color="auto"/>
              <w:bottom w:val="single" w:sz="6" w:space="0" w:color="auto"/>
            </w:tcBorders>
            <w:shd w:val="clear" w:color="auto" w:fill="FFFFFF" w:themeFill="background1"/>
          </w:tcPr>
          <w:p w14:paraId="0FD1C26D"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BC2390" w:rsidRPr="004F7A89" w14:paraId="1710F375" w14:textId="77777777" w:rsidTr="00BC2390">
        <w:tc>
          <w:tcPr>
            <w:tcW w:w="5211" w:type="dxa"/>
            <w:shd w:val="clear" w:color="auto" w:fill="FFFFFF" w:themeFill="background1"/>
          </w:tcPr>
          <w:p w14:paraId="4D9D5661" w14:textId="77777777" w:rsidR="00BC2390" w:rsidRDefault="00BC2390" w:rsidP="00F93B03">
            <w:pPr>
              <w:shd w:val="clear" w:color="auto" w:fill="FFFFFF" w:themeFill="background1"/>
              <w:spacing w:line="276" w:lineRule="auto"/>
              <w:rPr>
                <w:rFonts w:asciiTheme="minorHAnsi" w:hAnsiTheme="minorHAnsi" w:cstheme="minorHAnsi"/>
                <w:sz w:val="22"/>
                <w:szCs w:val="22"/>
              </w:rPr>
            </w:pPr>
          </w:p>
          <w:p w14:paraId="2807A546" w14:textId="77777777" w:rsidR="00BC2390" w:rsidRPr="004F7A89" w:rsidRDefault="00BC2390" w:rsidP="00F93B03">
            <w:pPr>
              <w:shd w:val="clear" w:color="auto" w:fill="FFFFFF" w:themeFill="background1"/>
              <w:spacing w:line="276" w:lineRule="auto"/>
              <w:rPr>
                <w:rFonts w:asciiTheme="minorHAnsi" w:hAnsiTheme="minorHAnsi" w:cstheme="minorHAnsi"/>
                <w:sz w:val="22"/>
                <w:szCs w:val="22"/>
              </w:rPr>
            </w:pPr>
            <w:r>
              <w:rPr>
                <w:rFonts w:asciiTheme="minorHAnsi" w:hAnsiTheme="minorHAnsi" w:cstheme="minorHAnsi"/>
                <w:sz w:val="22"/>
                <w:szCs w:val="22"/>
              </w:rPr>
              <w:t>FUNKCIJA ODGOVORNE OSEBE ZA PODPIS POGODBE</w:t>
            </w:r>
          </w:p>
        </w:tc>
        <w:tc>
          <w:tcPr>
            <w:tcW w:w="4411" w:type="dxa"/>
            <w:tcBorders>
              <w:top w:val="single" w:sz="6" w:space="0" w:color="auto"/>
              <w:bottom w:val="single" w:sz="6" w:space="0" w:color="auto"/>
            </w:tcBorders>
            <w:shd w:val="clear" w:color="auto" w:fill="FFFFFF" w:themeFill="background1"/>
          </w:tcPr>
          <w:p w14:paraId="485C46B2" w14:textId="77777777" w:rsidR="00BC2390" w:rsidRPr="004F7A89" w:rsidRDefault="00BC2390" w:rsidP="00F93B03">
            <w:pPr>
              <w:shd w:val="clear" w:color="auto" w:fill="FFFFFF" w:themeFill="background1"/>
              <w:spacing w:line="276" w:lineRule="auto"/>
              <w:rPr>
                <w:rFonts w:asciiTheme="minorHAnsi" w:hAnsiTheme="minorHAnsi" w:cstheme="minorHAnsi"/>
              </w:rPr>
            </w:pPr>
          </w:p>
        </w:tc>
      </w:tr>
    </w:tbl>
    <w:p w14:paraId="00588C5A" w14:textId="77777777" w:rsidR="00DE707F" w:rsidRPr="004F7A89" w:rsidRDefault="00DE707F" w:rsidP="00F93B03">
      <w:pPr>
        <w:shd w:val="clear" w:color="auto" w:fill="FFFFFF" w:themeFill="background1"/>
        <w:spacing w:line="276" w:lineRule="auto"/>
        <w:rPr>
          <w:rFonts w:asciiTheme="minorHAnsi" w:hAnsiTheme="minorHAnsi" w:cstheme="minorHAnsi"/>
          <w:sz w:val="22"/>
          <w:szCs w:val="22"/>
        </w:rPr>
      </w:pPr>
    </w:p>
    <w:p w14:paraId="6CAD6748" w14:textId="77777777" w:rsidR="00125A34" w:rsidRPr="004F7A89" w:rsidRDefault="00125A34" w:rsidP="00F93B03">
      <w:pPr>
        <w:shd w:val="clear" w:color="auto" w:fill="FFFFFF" w:themeFill="background1"/>
        <w:spacing w:line="276" w:lineRule="auto"/>
        <w:rPr>
          <w:rFonts w:asciiTheme="minorHAnsi" w:hAnsiTheme="minorHAnsi" w:cstheme="minorHAnsi"/>
          <w:sz w:val="22"/>
          <w:szCs w:val="22"/>
        </w:rPr>
      </w:pPr>
    </w:p>
    <w:p w14:paraId="53601A3C" w14:textId="77777777" w:rsidR="00BC2390" w:rsidRDefault="00BC2390" w:rsidP="00F93B03">
      <w:pPr>
        <w:shd w:val="clear" w:color="auto" w:fill="FFFFFF" w:themeFill="background1"/>
        <w:spacing w:line="276" w:lineRule="auto"/>
        <w:jc w:val="both"/>
        <w:rPr>
          <w:rFonts w:asciiTheme="minorHAnsi" w:hAnsiTheme="minorHAnsi" w:cstheme="minorHAnsi"/>
          <w:b/>
          <w:bCs/>
          <w:sz w:val="22"/>
          <w:szCs w:val="22"/>
        </w:rPr>
      </w:pPr>
    </w:p>
    <w:p w14:paraId="28DB4AFD" w14:textId="77777777" w:rsidR="00DE707F" w:rsidRPr="00871670" w:rsidRDefault="00DE707F" w:rsidP="00F93B03">
      <w:pPr>
        <w:shd w:val="clear" w:color="auto" w:fill="FFFFFF" w:themeFill="background1"/>
        <w:spacing w:line="276" w:lineRule="auto"/>
        <w:jc w:val="both"/>
        <w:rPr>
          <w:rFonts w:asciiTheme="minorHAnsi" w:hAnsiTheme="minorHAnsi" w:cstheme="minorHAnsi"/>
          <w:bCs/>
          <w:sz w:val="22"/>
          <w:szCs w:val="22"/>
        </w:rPr>
      </w:pPr>
      <w:r w:rsidRPr="004F7A89">
        <w:rPr>
          <w:rFonts w:asciiTheme="minorHAnsi" w:hAnsiTheme="minorHAnsi" w:cstheme="minorHAnsi"/>
          <w:b/>
          <w:bCs/>
          <w:sz w:val="22"/>
          <w:szCs w:val="22"/>
        </w:rPr>
        <w:t xml:space="preserve">OPOMBA: </w:t>
      </w:r>
      <w:r w:rsidRPr="00871670">
        <w:rPr>
          <w:rFonts w:asciiTheme="minorHAnsi" w:hAnsiTheme="minorHAnsi" w:cstheme="minorHAnsi"/>
          <w:bCs/>
          <w:sz w:val="22"/>
          <w:szCs w:val="22"/>
        </w:rPr>
        <w:t>Prilogo je potrebno izpolniti le v primeru, da ponudnik nastopa s podizvajalcem.</w:t>
      </w:r>
    </w:p>
    <w:p w14:paraId="7FD8818E" w14:textId="77777777" w:rsidR="006C637C" w:rsidRDefault="006C637C" w:rsidP="00F93B03">
      <w:pPr>
        <w:shd w:val="clear" w:color="auto" w:fill="FFFFFF" w:themeFill="background1"/>
        <w:spacing w:line="276" w:lineRule="auto"/>
        <w:jc w:val="both"/>
        <w:rPr>
          <w:rFonts w:asciiTheme="minorHAnsi" w:hAnsiTheme="minorHAnsi" w:cstheme="minorHAnsi"/>
          <w:bCs/>
          <w:sz w:val="22"/>
          <w:szCs w:val="22"/>
        </w:rPr>
      </w:pPr>
    </w:p>
    <w:p w14:paraId="1026AD4F" w14:textId="77777777" w:rsidR="00C22C9C" w:rsidRDefault="00C22C9C" w:rsidP="00F93B03">
      <w:pPr>
        <w:shd w:val="clear" w:color="auto" w:fill="FFFFFF" w:themeFill="background1"/>
        <w:spacing w:line="276" w:lineRule="auto"/>
        <w:jc w:val="both"/>
        <w:rPr>
          <w:rFonts w:asciiTheme="minorHAnsi" w:hAnsiTheme="minorHAnsi" w:cstheme="minorHAnsi"/>
          <w:bCs/>
          <w:sz w:val="22"/>
          <w:szCs w:val="22"/>
        </w:rPr>
      </w:pPr>
    </w:p>
    <w:p w14:paraId="2FEF26E3" w14:textId="77777777" w:rsidR="00DE707F" w:rsidRPr="00871670" w:rsidRDefault="00DE707F" w:rsidP="00F93B03">
      <w:pPr>
        <w:shd w:val="clear" w:color="auto" w:fill="FFFFFF" w:themeFill="background1"/>
        <w:spacing w:line="276" w:lineRule="auto"/>
        <w:jc w:val="both"/>
        <w:rPr>
          <w:rFonts w:asciiTheme="minorHAnsi" w:hAnsiTheme="minorHAnsi" w:cstheme="minorHAnsi"/>
          <w:bCs/>
          <w:sz w:val="22"/>
          <w:szCs w:val="22"/>
        </w:rPr>
      </w:pPr>
      <w:r w:rsidRPr="00871670">
        <w:rPr>
          <w:rFonts w:asciiTheme="minorHAnsi" w:hAnsiTheme="minorHAnsi" w:cstheme="minorHAnsi"/>
          <w:bCs/>
          <w:sz w:val="22"/>
          <w:szCs w:val="22"/>
        </w:rPr>
        <w:t>V primeru večjega števila podizvajalcev se priloga fotokopira.</w:t>
      </w:r>
    </w:p>
    <w:p w14:paraId="04B3A783" w14:textId="77777777" w:rsidR="00DE707F" w:rsidRDefault="00DE707F" w:rsidP="00F93B03">
      <w:pPr>
        <w:shd w:val="clear" w:color="auto" w:fill="FFFFFF" w:themeFill="background1"/>
        <w:spacing w:line="276" w:lineRule="auto"/>
        <w:rPr>
          <w:rFonts w:asciiTheme="minorHAnsi" w:hAnsiTheme="minorHAnsi" w:cstheme="minorHAnsi"/>
          <w:sz w:val="22"/>
          <w:szCs w:val="22"/>
        </w:rPr>
      </w:pPr>
    </w:p>
    <w:p w14:paraId="7B2E0648" w14:textId="77777777" w:rsidR="00DE707F" w:rsidRPr="004F7A89" w:rsidRDefault="00DE707F" w:rsidP="00F93B03">
      <w:pPr>
        <w:shd w:val="clear" w:color="auto" w:fill="FFFFFF" w:themeFill="background1"/>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4F7A89" w14:paraId="69F57117" w14:textId="77777777">
        <w:tc>
          <w:tcPr>
            <w:tcW w:w="4361" w:type="dxa"/>
          </w:tcPr>
          <w:p w14:paraId="2FB3F31D"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Kraj in datum:</w:t>
            </w:r>
          </w:p>
        </w:tc>
        <w:tc>
          <w:tcPr>
            <w:tcW w:w="4361" w:type="dxa"/>
          </w:tcPr>
          <w:p w14:paraId="25827C39"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Ponudnik:</w:t>
            </w:r>
          </w:p>
          <w:p w14:paraId="19E464A3"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2C23687E" w14:textId="77777777">
        <w:tc>
          <w:tcPr>
            <w:tcW w:w="4361" w:type="dxa"/>
          </w:tcPr>
          <w:p w14:paraId="0800822F"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c>
          <w:tcPr>
            <w:tcW w:w="4361" w:type="dxa"/>
          </w:tcPr>
          <w:p w14:paraId="168EFE19" w14:textId="77777777" w:rsidR="00DE707F" w:rsidRPr="004F7A89" w:rsidRDefault="00DE707F" w:rsidP="00F93B03">
            <w:pPr>
              <w:shd w:val="clear" w:color="auto" w:fill="FFFFFF" w:themeFill="background1"/>
              <w:spacing w:line="276" w:lineRule="auto"/>
              <w:rPr>
                <w:rFonts w:asciiTheme="minorHAnsi" w:hAnsiTheme="minorHAnsi" w:cstheme="minorHAnsi"/>
              </w:rPr>
            </w:pPr>
          </w:p>
          <w:p w14:paraId="06B6C154"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Žig in podpis:</w:t>
            </w:r>
          </w:p>
        </w:tc>
      </w:tr>
    </w:tbl>
    <w:p w14:paraId="656C6D5B" w14:textId="59358B23" w:rsidR="00DE707F" w:rsidRPr="00871670" w:rsidRDefault="00DE707F" w:rsidP="00F93B03">
      <w:pPr>
        <w:shd w:val="clear" w:color="auto" w:fill="FFFFFF" w:themeFill="background1"/>
        <w:spacing w:line="276" w:lineRule="auto"/>
        <w:jc w:val="right"/>
        <w:rPr>
          <w:rFonts w:asciiTheme="minorHAnsi" w:hAnsiTheme="minorHAnsi" w:cstheme="minorHAnsi"/>
          <w:b/>
          <w:bCs/>
          <w:sz w:val="22"/>
          <w:szCs w:val="22"/>
        </w:rPr>
      </w:pPr>
      <w:bookmarkStart w:id="49" w:name="_Toc74137338"/>
      <w:bookmarkStart w:id="50" w:name="_Toc134005210"/>
      <w:r w:rsidRPr="00A062EA">
        <w:rPr>
          <w:sz w:val="22"/>
          <w:szCs w:val="22"/>
        </w:rPr>
        <w:br w:type="page"/>
      </w:r>
      <w:r w:rsidR="00871670" w:rsidRPr="00F550AB">
        <w:rPr>
          <w:rFonts w:asciiTheme="minorHAnsi" w:hAnsiTheme="minorHAnsi" w:cstheme="minorHAnsi"/>
          <w:bCs/>
          <w:sz w:val="16"/>
          <w:szCs w:val="16"/>
          <w:bdr w:val="single" w:sz="4" w:space="0" w:color="auto"/>
        </w:rPr>
        <w:lastRenderedPageBreak/>
        <w:t>PRILOGA OBR-</w:t>
      </w:r>
      <w:r w:rsidR="00871670">
        <w:rPr>
          <w:rFonts w:asciiTheme="minorHAnsi" w:hAnsiTheme="minorHAnsi" w:cstheme="minorHAnsi"/>
          <w:bCs/>
          <w:sz w:val="16"/>
          <w:szCs w:val="16"/>
          <w:bdr w:val="single" w:sz="4" w:space="0" w:color="auto"/>
        </w:rPr>
        <w:t>1</w:t>
      </w:r>
      <w:bookmarkEnd w:id="49"/>
      <w:bookmarkEnd w:id="50"/>
      <w:r w:rsidR="00E503EA">
        <w:rPr>
          <w:rFonts w:asciiTheme="minorHAnsi" w:hAnsiTheme="minorHAnsi" w:cstheme="minorHAnsi"/>
          <w:bCs/>
          <w:sz w:val="16"/>
          <w:szCs w:val="16"/>
          <w:bdr w:val="single" w:sz="4" w:space="0" w:color="auto"/>
        </w:rPr>
        <w:t>1</w:t>
      </w:r>
    </w:p>
    <w:p w14:paraId="0BAC361F" w14:textId="36D35F6E" w:rsidR="00DE707F" w:rsidRDefault="00DE707F" w:rsidP="000A119D">
      <w:pPr>
        <w:shd w:val="clear" w:color="auto" w:fill="FFFFFF" w:themeFill="background1"/>
        <w:spacing w:line="276" w:lineRule="auto"/>
        <w:rPr>
          <w:rFonts w:asciiTheme="minorHAnsi" w:hAnsiTheme="minorHAnsi" w:cstheme="minorHAnsi"/>
          <w:sz w:val="22"/>
          <w:szCs w:val="22"/>
        </w:rPr>
      </w:pPr>
    </w:p>
    <w:p w14:paraId="47D7F5AC" w14:textId="77777777" w:rsidR="00C22C9C" w:rsidRPr="00871670" w:rsidRDefault="00C22C9C" w:rsidP="000A119D">
      <w:pPr>
        <w:shd w:val="clear" w:color="auto" w:fill="FFFFFF" w:themeFill="background1"/>
        <w:spacing w:line="276" w:lineRule="auto"/>
        <w:rPr>
          <w:rFonts w:asciiTheme="minorHAnsi" w:hAnsiTheme="minorHAnsi" w:cstheme="minorHAnsi"/>
          <w:sz w:val="22"/>
          <w:szCs w:val="22"/>
        </w:rPr>
      </w:pPr>
    </w:p>
    <w:p w14:paraId="68A4F29D" w14:textId="77777777" w:rsidR="00DE707F" w:rsidRPr="00871670"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871670">
        <w:rPr>
          <w:rFonts w:asciiTheme="minorHAnsi" w:hAnsiTheme="minorHAnsi" w:cstheme="minorHAnsi"/>
          <w:b/>
          <w:bCs/>
          <w:sz w:val="22"/>
          <w:szCs w:val="22"/>
        </w:rPr>
        <w:t>IZJAVA PONUDNIKA, DA BO PRED ZAMENJAVO PODIZVAJALCA ALI UVEDBO NOVEGA PODIZVAJALCA</w:t>
      </w:r>
      <w:r w:rsidR="00871670">
        <w:rPr>
          <w:rFonts w:asciiTheme="minorHAnsi" w:hAnsiTheme="minorHAnsi" w:cstheme="minorHAnsi"/>
          <w:b/>
          <w:bCs/>
          <w:sz w:val="22"/>
          <w:szCs w:val="22"/>
        </w:rPr>
        <w:t>,</w:t>
      </w:r>
      <w:r w:rsidRPr="00871670">
        <w:rPr>
          <w:rFonts w:asciiTheme="minorHAnsi" w:hAnsiTheme="minorHAnsi" w:cstheme="minorHAnsi"/>
          <w:b/>
          <w:bCs/>
          <w:sz w:val="22"/>
          <w:szCs w:val="22"/>
        </w:rPr>
        <w:t xml:space="preserve"> PRIDOBIL PISNO SOGLASJE NAROČNIKA</w:t>
      </w:r>
    </w:p>
    <w:p w14:paraId="1AFC6973" w14:textId="77777777" w:rsidR="00DE707F" w:rsidRDefault="00DE707F" w:rsidP="00F93B03">
      <w:pPr>
        <w:shd w:val="clear" w:color="auto" w:fill="FFFFFF" w:themeFill="background1"/>
        <w:spacing w:line="276" w:lineRule="auto"/>
        <w:rPr>
          <w:rFonts w:asciiTheme="minorHAnsi" w:hAnsiTheme="minorHAnsi" w:cstheme="minorHAnsi"/>
          <w:sz w:val="22"/>
          <w:szCs w:val="22"/>
        </w:rPr>
      </w:pPr>
    </w:p>
    <w:p w14:paraId="6600CD7C" w14:textId="77777777" w:rsidR="00C22C9C" w:rsidRPr="00871670" w:rsidRDefault="00C22C9C" w:rsidP="00F93B03">
      <w:pPr>
        <w:shd w:val="clear" w:color="auto" w:fill="FFFFFF" w:themeFill="background1"/>
        <w:spacing w:line="276" w:lineRule="auto"/>
        <w:rPr>
          <w:rFonts w:asciiTheme="minorHAnsi" w:hAnsiTheme="minorHAnsi" w:cstheme="minorHAnsi"/>
          <w:sz w:val="22"/>
          <w:szCs w:val="22"/>
        </w:rPr>
      </w:pPr>
    </w:p>
    <w:p w14:paraId="60661048"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V zvezi z javnim naročilom</w:t>
      </w:r>
    </w:p>
    <w:p w14:paraId="468B7A24"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4"/>
        <w:gridCol w:w="4253"/>
      </w:tblGrid>
      <w:tr w:rsidR="00DE707F" w:rsidRPr="00871670" w14:paraId="47246848" w14:textId="77777777" w:rsidTr="000601A5">
        <w:tc>
          <w:tcPr>
            <w:tcW w:w="4104" w:type="dxa"/>
            <w:vAlign w:val="center"/>
          </w:tcPr>
          <w:p w14:paraId="6FD984B4" w14:textId="77777777" w:rsidR="00DE707F" w:rsidRPr="00871670" w:rsidRDefault="00DE707F" w:rsidP="00F93B03">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Naročnik:</w:t>
            </w:r>
          </w:p>
        </w:tc>
        <w:tc>
          <w:tcPr>
            <w:tcW w:w="4253" w:type="dxa"/>
            <w:vAlign w:val="center"/>
          </w:tcPr>
          <w:p w14:paraId="06C4CE20" w14:textId="42BA868E" w:rsidR="00DE707F" w:rsidRPr="00871670" w:rsidRDefault="000601A5" w:rsidP="00DC18A9">
            <w:pPr>
              <w:shd w:val="clear" w:color="auto" w:fill="FFFFFF" w:themeFill="background1"/>
              <w:spacing w:line="276" w:lineRule="auto"/>
              <w:rPr>
                <w:rFonts w:asciiTheme="minorHAnsi" w:hAnsiTheme="minorHAnsi" w:cstheme="minorHAnsi"/>
                <w:snapToGrid w:val="0"/>
              </w:rPr>
            </w:pPr>
            <w:r w:rsidRPr="00680C43">
              <w:rPr>
                <w:rFonts w:ascii="Calibri" w:hAnsi="Calibri" w:cs="Calibri"/>
                <w:bCs/>
                <w:color w:val="000000"/>
                <w:sz w:val="22"/>
                <w:szCs w:val="22"/>
              </w:rPr>
              <w:t>Osnovna šola Ivana Roba Šempeter pri Gorici</w:t>
            </w:r>
          </w:p>
        </w:tc>
      </w:tr>
      <w:tr w:rsidR="00DE707F" w:rsidRPr="00871670" w14:paraId="451D6904" w14:textId="77777777" w:rsidTr="000601A5">
        <w:tc>
          <w:tcPr>
            <w:tcW w:w="4104" w:type="dxa"/>
            <w:vAlign w:val="center"/>
          </w:tcPr>
          <w:p w14:paraId="5AC17702" w14:textId="77777777" w:rsidR="00DE707F" w:rsidRPr="00871670" w:rsidRDefault="00DE707F" w:rsidP="00F93B03">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Naziv javnega naročila:</w:t>
            </w:r>
          </w:p>
        </w:tc>
        <w:tc>
          <w:tcPr>
            <w:tcW w:w="4253" w:type="dxa"/>
            <w:vAlign w:val="center"/>
          </w:tcPr>
          <w:p w14:paraId="4AFF744C" w14:textId="77777777" w:rsidR="00DE707F" w:rsidRPr="00871670" w:rsidRDefault="003156D8" w:rsidP="00F93B03">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Zavarovalne storitve</w:t>
            </w:r>
          </w:p>
        </w:tc>
      </w:tr>
      <w:tr w:rsidR="00DE707F" w:rsidRPr="00871670" w14:paraId="26C69F54" w14:textId="77777777" w:rsidTr="000601A5">
        <w:trPr>
          <w:trHeight w:val="450"/>
        </w:trPr>
        <w:tc>
          <w:tcPr>
            <w:tcW w:w="4104" w:type="dxa"/>
            <w:vAlign w:val="center"/>
          </w:tcPr>
          <w:p w14:paraId="14529D64" w14:textId="77777777" w:rsidR="00DE707F" w:rsidRPr="00871670" w:rsidRDefault="00DE707F" w:rsidP="00F93B03">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Št. javnega naročila (vodena pri naročniku):</w:t>
            </w:r>
          </w:p>
        </w:tc>
        <w:tc>
          <w:tcPr>
            <w:tcW w:w="4253" w:type="dxa"/>
            <w:shd w:val="clear" w:color="auto" w:fill="FFFFFF" w:themeFill="background1"/>
            <w:vAlign w:val="center"/>
          </w:tcPr>
          <w:p w14:paraId="406CBE20" w14:textId="67C98D73" w:rsidR="00DE707F" w:rsidRPr="006C637C" w:rsidRDefault="0027235C" w:rsidP="00F93B03">
            <w:pPr>
              <w:shd w:val="clear" w:color="auto" w:fill="FFFFFF" w:themeFill="background1"/>
              <w:spacing w:line="276" w:lineRule="auto"/>
              <w:rPr>
                <w:rFonts w:asciiTheme="minorHAnsi" w:hAnsiTheme="minorHAnsi" w:cstheme="minorHAnsi"/>
                <w:snapToGrid w:val="0"/>
                <w:sz w:val="22"/>
                <w:szCs w:val="22"/>
              </w:rPr>
            </w:pPr>
            <w:r w:rsidRPr="00075131">
              <w:rPr>
                <w:rFonts w:asciiTheme="minorHAnsi" w:hAnsiTheme="minorHAnsi" w:cstheme="minorHAnsi"/>
                <w:snapToGrid w:val="0"/>
              </w:rPr>
              <w:t>JN 3/2017</w:t>
            </w:r>
          </w:p>
        </w:tc>
      </w:tr>
    </w:tbl>
    <w:p w14:paraId="2CDB1ADB" w14:textId="77777777" w:rsidR="00DE707F" w:rsidRPr="00871670" w:rsidRDefault="00DE707F" w:rsidP="00F93B03">
      <w:pPr>
        <w:shd w:val="clear" w:color="auto" w:fill="FFFFFF" w:themeFill="background1"/>
        <w:spacing w:line="276" w:lineRule="auto"/>
        <w:jc w:val="both"/>
        <w:rPr>
          <w:rFonts w:asciiTheme="minorHAnsi" w:hAnsiTheme="minorHAnsi" w:cstheme="minorHAnsi"/>
          <w:sz w:val="22"/>
          <w:szCs w:val="22"/>
        </w:rPr>
      </w:pPr>
    </w:p>
    <w:p w14:paraId="6CA20605"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1ECDCC14"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__________________________________________________________________________</w:t>
      </w:r>
    </w:p>
    <w:p w14:paraId="581AE239" w14:textId="77777777" w:rsidR="00DE707F" w:rsidRPr="00871670" w:rsidRDefault="00DE707F" w:rsidP="00F93B03">
      <w:pPr>
        <w:shd w:val="clear" w:color="auto" w:fill="FFFFFF" w:themeFill="background1"/>
        <w:spacing w:line="276" w:lineRule="auto"/>
        <w:jc w:val="center"/>
        <w:rPr>
          <w:rFonts w:asciiTheme="minorHAnsi" w:hAnsiTheme="minorHAnsi" w:cstheme="minorHAnsi"/>
          <w:sz w:val="22"/>
          <w:szCs w:val="22"/>
        </w:rPr>
      </w:pPr>
      <w:r w:rsidRPr="00871670">
        <w:rPr>
          <w:rFonts w:asciiTheme="minorHAnsi" w:hAnsiTheme="minorHAnsi" w:cstheme="minorHAnsi"/>
          <w:sz w:val="22"/>
          <w:szCs w:val="22"/>
        </w:rPr>
        <w:t>(naziv in naslov ponudnika)</w:t>
      </w:r>
    </w:p>
    <w:p w14:paraId="1A657F13" w14:textId="77777777" w:rsidR="00DE707F" w:rsidRPr="00871670" w:rsidRDefault="00DE707F" w:rsidP="00F93B03">
      <w:pPr>
        <w:shd w:val="clear" w:color="auto" w:fill="FFFFFF" w:themeFill="background1"/>
        <w:spacing w:line="276" w:lineRule="auto"/>
        <w:jc w:val="both"/>
        <w:rPr>
          <w:rFonts w:asciiTheme="minorHAnsi" w:hAnsiTheme="minorHAnsi" w:cstheme="minorHAnsi"/>
          <w:sz w:val="22"/>
          <w:szCs w:val="22"/>
        </w:rPr>
      </w:pPr>
    </w:p>
    <w:p w14:paraId="42C8B1A0" w14:textId="77777777" w:rsidR="00DE707F" w:rsidRPr="00871670" w:rsidRDefault="00DE707F" w:rsidP="00F93B03">
      <w:pPr>
        <w:shd w:val="clear" w:color="auto" w:fill="FFFFFF" w:themeFill="background1"/>
        <w:spacing w:line="276" w:lineRule="auto"/>
        <w:jc w:val="both"/>
        <w:rPr>
          <w:rFonts w:asciiTheme="minorHAnsi" w:hAnsiTheme="minorHAnsi" w:cstheme="minorHAnsi"/>
          <w:sz w:val="22"/>
          <w:szCs w:val="22"/>
        </w:rPr>
      </w:pPr>
      <w:r w:rsidRPr="00871670">
        <w:rPr>
          <w:rFonts w:asciiTheme="minorHAnsi" w:hAnsiTheme="minorHAnsi" w:cstheme="minorHAnsi"/>
          <w:sz w:val="22"/>
          <w:szCs w:val="22"/>
        </w:rPr>
        <w:t>izjavljamo, da bomo v primeru morebitne zamenjave podizvajalca ali uvedbe novega podizvajalca v času izvajanja javnega naročila predhodno pridobili pisno soglasje naročnika.</w:t>
      </w:r>
    </w:p>
    <w:p w14:paraId="28532A08"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ab/>
      </w:r>
    </w:p>
    <w:p w14:paraId="198045C2"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6900D693"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6034C0F5"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62DB64FF" w14:textId="77777777" w:rsidR="00DE707F" w:rsidRPr="00871670" w:rsidRDefault="00DE707F" w:rsidP="00F93B03">
      <w:pPr>
        <w:shd w:val="clear" w:color="auto" w:fill="FFFFFF" w:themeFill="background1"/>
        <w:spacing w:line="276" w:lineRule="auto"/>
        <w:rPr>
          <w:rFonts w:asciiTheme="minorHAnsi" w:hAnsiTheme="minorHAnsi" w:cstheme="minorHAnsi"/>
          <w:b/>
          <w:bCs/>
          <w:sz w:val="22"/>
          <w:szCs w:val="22"/>
        </w:rPr>
      </w:pPr>
      <w:r w:rsidRPr="00871670">
        <w:rPr>
          <w:rFonts w:asciiTheme="minorHAnsi" w:hAnsiTheme="minorHAnsi" w:cstheme="minorHAnsi"/>
          <w:b/>
          <w:bCs/>
          <w:sz w:val="22"/>
          <w:szCs w:val="22"/>
        </w:rPr>
        <w:t xml:space="preserve">OPOMBA: </w:t>
      </w:r>
      <w:r w:rsidRPr="00871670">
        <w:rPr>
          <w:rFonts w:asciiTheme="minorHAnsi" w:hAnsiTheme="minorHAnsi" w:cstheme="minorHAnsi"/>
          <w:bCs/>
          <w:sz w:val="22"/>
          <w:szCs w:val="22"/>
        </w:rPr>
        <w:t>Izjava se izpolni le v primeru, da ponudnik nastopa s podizvajalcem.</w:t>
      </w:r>
    </w:p>
    <w:p w14:paraId="15BE7D5B"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47DBC30E"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54D6D65D"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50EA854D"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5008BACE"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79F356E3"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643"/>
        <w:gridCol w:w="4643"/>
      </w:tblGrid>
      <w:tr w:rsidR="00DE707F" w:rsidRPr="00871670" w14:paraId="1DCF6BFA" w14:textId="77777777">
        <w:tc>
          <w:tcPr>
            <w:tcW w:w="4643" w:type="dxa"/>
          </w:tcPr>
          <w:p w14:paraId="07592B71" w14:textId="77777777" w:rsidR="00DE707F" w:rsidRPr="00871670" w:rsidRDefault="00DE707F" w:rsidP="00F93B03">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643" w:type="dxa"/>
          </w:tcPr>
          <w:p w14:paraId="02E453F7" w14:textId="77777777" w:rsidR="00DE707F" w:rsidRPr="00871670" w:rsidRDefault="00DE707F" w:rsidP="00F93B03">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Ponudnik:</w:t>
            </w:r>
          </w:p>
          <w:p w14:paraId="0C75C9E7" w14:textId="77777777" w:rsidR="00DE707F" w:rsidRPr="00871670" w:rsidRDefault="00DE707F" w:rsidP="00F93B03">
            <w:pPr>
              <w:shd w:val="clear" w:color="auto" w:fill="FFFFFF" w:themeFill="background1"/>
              <w:spacing w:line="276" w:lineRule="auto"/>
              <w:rPr>
                <w:rFonts w:asciiTheme="minorHAnsi" w:hAnsiTheme="minorHAnsi" w:cstheme="minorHAnsi"/>
              </w:rPr>
            </w:pPr>
          </w:p>
        </w:tc>
      </w:tr>
      <w:tr w:rsidR="00DE707F" w:rsidRPr="00871670" w14:paraId="0053A5D3" w14:textId="77777777">
        <w:tc>
          <w:tcPr>
            <w:tcW w:w="4643" w:type="dxa"/>
          </w:tcPr>
          <w:p w14:paraId="396E241D" w14:textId="77777777" w:rsidR="00DE707F" w:rsidRPr="00871670" w:rsidRDefault="00DE707F" w:rsidP="00F93B03">
            <w:pPr>
              <w:shd w:val="clear" w:color="auto" w:fill="FFFFFF" w:themeFill="background1"/>
              <w:spacing w:line="276" w:lineRule="auto"/>
              <w:rPr>
                <w:rFonts w:asciiTheme="minorHAnsi" w:hAnsiTheme="minorHAnsi" w:cstheme="minorHAnsi"/>
              </w:rPr>
            </w:pPr>
          </w:p>
        </w:tc>
        <w:tc>
          <w:tcPr>
            <w:tcW w:w="4643" w:type="dxa"/>
          </w:tcPr>
          <w:p w14:paraId="516C3002" w14:textId="77777777" w:rsidR="00DE707F" w:rsidRPr="00871670" w:rsidRDefault="00DE707F" w:rsidP="00F93B03">
            <w:pPr>
              <w:shd w:val="clear" w:color="auto" w:fill="FFFFFF" w:themeFill="background1"/>
              <w:spacing w:line="276" w:lineRule="auto"/>
              <w:rPr>
                <w:rFonts w:asciiTheme="minorHAnsi" w:hAnsiTheme="minorHAnsi" w:cstheme="minorHAnsi"/>
              </w:rPr>
            </w:pPr>
          </w:p>
          <w:p w14:paraId="3E7A9930" w14:textId="77777777" w:rsidR="00DE707F" w:rsidRPr="00871670" w:rsidRDefault="00DE707F" w:rsidP="00F93B03">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240D4BE6"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2D256B88"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0F9B1262"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4B1CE223" w14:textId="77777777" w:rsidR="00DE707F" w:rsidRPr="00A062EA" w:rsidRDefault="00DE707F" w:rsidP="00F93B03">
      <w:pPr>
        <w:shd w:val="clear" w:color="auto" w:fill="FFFFFF" w:themeFill="background1"/>
        <w:spacing w:line="276" w:lineRule="auto"/>
        <w:rPr>
          <w:sz w:val="22"/>
          <w:szCs w:val="22"/>
        </w:rPr>
        <w:sectPr w:rsidR="00DE707F" w:rsidRPr="00A062EA" w:rsidSect="000C2ED6">
          <w:headerReference w:type="even" r:id="rId10"/>
          <w:headerReference w:type="default" r:id="rId11"/>
          <w:footerReference w:type="default" r:id="rId12"/>
          <w:headerReference w:type="first" r:id="rId13"/>
          <w:pgSz w:w="11906" w:h="16838"/>
          <w:pgMar w:top="1417" w:right="1417" w:bottom="1417" w:left="1417" w:header="708" w:footer="708" w:gutter="0"/>
          <w:cols w:space="708"/>
          <w:docGrid w:linePitch="360"/>
        </w:sectPr>
      </w:pPr>
    </w:p>
    <w:p w14:paraId="2E1C3CD2" w14:textId="6B748BA6" w:rsidR="00DE707F" w:rsidRPr="00A062EA" w:rsidRDefault="00871670" w:rsidP="00F62005">
      <w:pPr>
        <w:spacing w:line="276" w:lineRule="auto"/>
        <w:jc w:val="right"/>
        <w:rPr>
          <w:b/>
          <w:bCs/>
          <w:sz w:val="22"/>
          <w:szCs w:val="22"/>
        </w:rPr>
      </w:pPr>
      <w:r w:rsidRPr="00F550AB">
        <w:rPr>
          <w:rFonts w:asciiTheme="minorHAnsi" w:hAnsiTheme="minorHAnsi" w:cstheme="minorHAnsi"/>
          <w:bCs/>
          <w:sz w:val="16"/>
          <w:szCs w:val="16"/>
          <w:bdr w:val="single" w:sz="4" w:space="0" w:color="auto"/>
        </w:rPr>
        <w:lastRenderedPageBreak/>
        <w:t>PRILOGA OBR-</w:t>
      </w:r>
      <w:r w:rsidR="000B6377">
        <w:rPr>
          <w:rFonts w:asciiTheme="minorHAnsi" w:hAnsiTheme="minorHAnsi" w:cstheme="minorHAnsi"/>
          <w:bCs/>
          <w:sz w:val="16"/>
          <w:szCs w:val="16"/>
          <w:bdr w:val="single" w:sz="4" w:space="0" w:color="auto"/>
        </w:rPr>
        <w:t>1</w:t>
      </w:r>
      <w:r w:rsidR="00E503EA">
        <w:rPr>
          <w:rFonts w:asciiTheme="minorHAnsi" w:hAnsiTheme="minorHAnsi" w:cstheme="minorHAnsi"/>
          <w:bCs/>
          <w:sz w:val="16"/>
          <w:szCs w:val="16"/>
          <w:bdr w:val="single" w:sz="4" w:space="0" w:color="auto"/>
        </w:rPr>
        <w:t>2</w:t>
      </w:r>
    </w:p>
    <w:p w14:paraId="0C56118B" w14:textId="77777777" w:rsidR="00DE707F" w:rsidRPr="00A062EA" w:rsidRDefault="00DE707F" w:rsidP="00F62005">
      <w:pPr>
        <w:spacing w:line="276" w:lineRule="auto"/>
        <w:rPr>
          <w:sz w:val="22"/>
          <w:szCs w:val="22"/>
        </w:rPr>
      </w:pPr>
    </w:p>
    <w:p w14:paraId="5CEBBF63" w14:textId="77777777" w:rsidR="00DE707F" w:rsidRPr="00871670" w:rsidRDefault="00DE707F" w:rsidP="000A119D">
      <w:pPr>
        <w:shd w:val="clear" w:color="auto" w:fill="FFFFFF" w:themeFill="background1"/>
        <w:spacing w:line="276" w:lineRule="auto"/>
        <w:jc w:val="center"/>
        <w:rPr>
          <w:rFonts w:asciiTheme="minorHAnsi" w:hAnsiTheme="minorHAnsi" w:cstheme="minorHAnsi"/>
          <w:b/>
          <w:bCs/>
          <w:sz w:val="22"/>
          <w:szCs w:val="22"/>
        </w:rPr>
      </w:pPr>
      <w:bookmarkStart w:id="51" w:name="_Toc74137335"/>
      <w:bookmarkStart w:id="52" w:name="_Toc134005207"/>
      <w:r w:rsidRPr="00871670">
        <w:rPr>
          <w:rFonts w:asciiTheme="minorHAnsi" w:hAnsiTheme="minorHAnsi" w:cstheme="minorHAnsi"/>
          <w:b/>
          <w:bCs/>
          <w:sz w:val="22"/>
          <w:szCs w:val="22"/>
        </w:rPr>
        <w:t xml:space="preserve">IZJAVA </w:t>
      </w:r>
      <w:bookmarkEnd w:id="51"/>
      <w:bookmarkEnd w:id="52"/>
      <w:r w:rsidRPr="00871670">
        <w:rPr>
          <w:rFonts w:asciiTheme="minorHAnsi" w:hAnsiTheme="minorHAnsi" w:cstheme="minorHAnsi"/>
          <w:b/>
          <w:bCs/>
          <w:sz w:val="22"/>
          <w:szCs w:val="22"/>
        </w:rPr>
        <w:t>PODIZVAJALCA</w:t>
      </w:r>
    </w:p>
    <w:p w14:paraId="5B1A1427" w14:textId="77777777" w:rsidR="00DE707F" w:rsidRPr="00871670" w:rsidRDefault="00DE707F" w:rsidP="000A119D">
      <w:pPr>
        <w:shd w:val="clear" w:color="auto" w:fill="FFFFFF" w:themeFill="background1"/>
        <w:spacing w:line="276" w:lineRule="auto"/>
        <w:rPr>
          <w:rFonts w:asciiTheme="minorHAnsi" w:hAnsiTheme="minorHAnsi" w:cstheme="minorHAnsi"/>
          <w:sz w:val="22"/>
          <w:szCs w:val="22"/>
        </w:rPr>
      </w:pPr>
    </w:p>
    <w:p w14:paraId="1283F82F" w14:textId="77777777" w:rsidR="00DE707F" w:rsidRPr="00871670" w:rsidRDefault="00DE707F" w:rsidP="000A119D">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V zvezi z javnim naročilom</w:t>
      </w:r>
    </w:p>
    <w:p w14:paraId="6BD4D8A5"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4"/>
        <w:gridCol w:w="4394"/>
      </w:tblGrid>
      <w:tr w:rsidR="00DE707F" w:rsidRPr="00871670" w14:paraId="078919C7" w14:textId="77777777" w:rsidTr="000601A5">
        <w:tc>
          <w:tcPr>
            <w:tcW w:w="4104" w:type="dxa"/>
            <w:vAlign w:val="center"/>
          </w:tcPr>
          <w:p w14:paraId="5F882D46" w14:textId="77777777" w:rsidR="00DE707F" w:rsidRPr="00871670" w:rsidRDefault="00DE707F" w:rsidP="002B5897">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Naročnik:</w:t>
            </w:r>
          </w:p>
        </w:tc>
        <w:tc>
          <w:tcPr>
            <w:tcW w:w="4394" w:type="dxa"/>
            <w:vAlign w:val="center"/>
          </w:tcPr>
          <w:p w14:paraId="063DAFAC" w14:textId="6C7BCCE1" w:rsidR="00DE707F" w:rsidRPr="00871670" w:rsidRDefault="000601A5" w:rsidP="00C22C9C">
            <w:pPr>
              <w:shd w:val="clear" w:color="auto" w:fill="FFFFFF" w:themeFill="background1"/>
              <w:spacing w:line="276" w:lineRule="auto"/>
              <w:rPr>
                <w:rFonts w:asciiTheme="minorHAnsi" w:hAnsiTheme="minorHAnsi" w:cstheme="minorHAnsi"/>
                <w:snapToGrid w:val="0"/>
              </w:rPr>
            </w:pPr>
            <w:r w:rsidRPr="00680C43">
              <w:rPr>
                <w:rFonts w:ascii="Calibri" w:hAnsi="Calibri" w:cs="Calibri"/>
                <w:bCs/>
                <w:color w:val="000000"/>
                <w:sz w:val="22"/>
                <w:szCs w:val="22"/>
              </w:rPr>
              <w:t>Osnovna šola Ivana Roba Šempeter pri Gorici</w:t>
            </w:r>
          </w:p>
        </w:tc>
      </w:tr>
      <w:tr w:rsidR="00DE707F" w:rsidRPr="00871670" w14:paraId="78B63F13" w14:textId="77777777" w:rsidTr="000601A5">
        <w:tc>
          <w:tcPr>
            <w:tcW w:w="4104" w:type="dxa"/>
            <w:vAlign w:val="center"/>
          </w:tcPr>
          <w:p w14:paraId="31AE94ED" w14:textId="77777777" w:rsidR="00DE707F" w:rsidRPr="00871670" w:rsidRDefault="00DE707F" w:rsidP="002B5897">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Naziv javnega naročila:</w:t>
            </w:r>
          </w:p>
        </w:tc>
        <w:tc>
          <w:tcPr>
            <w:tcW w:w="4394" w:type="dxa"/>
            <w:vAlign w:val="center"/>
          </w:tcPr>
          <w:p w14:paraId="11941354" w14:textId="77777777" w:rsidR="00DE707F" w:rsidRPr="00871670" w:rsidRDefault="003156D8" w:rsidP="002B5897">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 xml:space="preserve">Zavarovalne storitve </w:t>
            </w:r>
          </w:p>
        </w:tc>
      </w:tr>
      <w:tr w:rsidR="00DE707F" w:rsidRPr="00871670" w14:paraId="3D6D466D" w14:textId="77777777" w:rsidTr="000601A5">
        <w:trPr>
          <w:trHeight w:val="501"/>
        </w:trPr>
        <w:tc>
          <w:tcPr>
            <w:tcW w:w="4104" w:type="dxa"/>
            <w:vAlign w:val="center"/>
          </w:tcPr>
          <w:p w14:paraId="029EB9A3" w14:textId="77777777" w:rsidR="00DE707F" w:rsidRPr="00871670" w:rsidRDefault="00DE707F" w:rsidP="002B5897">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Št. javnega naročila (vodena pri naročniku):</w:t>
            </w:r>
          </w:p>
        </w:tc>
        <w:tc>
          <w:tcPr>
            <w:tcW w:w="4394" w:type="dxa"/>
            <w:shd w:val="clear" w:color="auto" w:fill="FFFFFF" w:themeFill="background1"/>
            <w:vAlign w:val="center"/>
          </w:tcPr>
          <w:p w14:paraId="1E444DE7" w14:textId="1C44BCC9" w:rsidR="00DE707F" w:rsidRPr="00231E11" w:rsidRDefault="0027235C" w:rsidP="002B5897">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JN 3/2017</w:t>
            </w:r>
          </w:p>
        </w:tc>
      </w:tr>
    </w:tbl>
    <w:p w14:paraId="24339439"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69CA1344"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p w14:paraId="0851F943"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__________________________________________________________________________</w:t>
      </w:r>
    </w:p>
    <w:p w14:paraId="4BD445D9" w14:textId="77777777" w:rsidR="00DE707F" w:rsidRPr="00871670" w:rsidRDefault="00DE707F" w:rsidP="002B5897">
      <w:pPr>
        <w:shd w:val="clear" w:color="auto" w:fill="FFFFFF" w:themeFill="background1"/>
        <w:spacing w:line="276" w:lineRule="auto"/>
        <w:jc w:val="center"/>
        <w:rPr>
          <w:rFonts w:asciiTheme="minorHAnsi" w:hAnsiTheme="minorHAnsi" w:cstheme="minorHAnsi"/>
          <w:sz w:val="22"/>
          <w:szCs w:val="22"/>
        </w:rPr>
      </w:pPr>
      <w:r w:rsidRPr="00871670">
        <w:rPr>
          <w:rFonts w:asciiTheme="minorHAnsi" w:hAnsiTheme="minorHAnsi" w:cstheme="minorHAnsi"/>
          <w:sz w:val="22"/>
          <w:szCs w:val="22"/>
        </w:rPr>
        <w:t>(naziv in naslov ponudnika)</w:t>
      </w:r>
    </w:p>
    <w:p w14:paraId="29886CC0"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71C0D032"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r w:rsidRPr="00871670">
        <w:rPr>
          <w:rFonts w:asciiTheme="minorHAnsi" w:hAnsiTheme="minorHAnsi" w:cstheme="minorHAnsi"/>
          <w:sz w:val="22"/>
          <w:szCs w:val="22"/>
        </w:rPr>
        <w:t>izjavljamo, da bomo v primeru izbire ponudnika sodelovali pri izvedbi predmeta javnega naročila z deli v vrednosti _____________________ EUR v skladu z razpisnimi pogoji.</w:t>
      </w:r>
    </w:p>
    <w:p w14:paraId="0D001530"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57399233"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r w:rsidRPr="00871670">
        <w:rPr>
          <w:rFonts w:asciiTheme="minorHAnsi" w:hAnsiTheme="minorHAnsi" w:cstheme="minorHAnsi"/>
          <w:sz w:val="22"/>
          <w:szCs w:val="22"/>
        </w:rPr>
        <w:t xml:space="preserve">Pri izvajanju javnega naročila bomo izvajali naslednja dela: </w:t>
      </w:r>
    </w:p>
    <w:p w14:paraId="56AA9E78" w14:textId="1421AF51" w:rsidR="003156D8" w:rsidRPr="0009721B" w:rsidRDefault="00DE707F" w:rsidP="00266FE0">
      <w:pPr>
        <w:pStyle w:val="Odstavekseznama"/>
        <w:numPr>
          <w:ilvl w:val="0"/>
          <w:numId w:val="38"/>
        </w:numPr>
        <w:shd w:val="clear" w:color="auto" w:fill="FFFFFF" w:themeFill="background1"/>
        <w:jc w:val="both"/>
        <w:rPr>
          <w:rFonts w:asciiTheme="minorHAnsi" w:hAnsiTheme="minorHAnsi" w:cstheme="minorHAnsi"/>
        </w:rPr>
      </w:pPr>
      <w:r w:rsidRPr="0009721B">
        <w:rPr>
          <w:rFonts w:asciiTheme="minorHAnsi" w:hAnsiTheme="minorHAnsi" w:cstheme="minorHAnsi"/>
        </w:rPr>
        <w:t>___________</w:t>
      </w:r>
      <w:r w:rsidR="003156D8" w:rsidRPr="0009721B">
        <w:rPr>
          <w:rFonts w:asciiTheme="minorHAnsi" w:hAnsiTheme="minorHAnsi" w:cstheme="minorHAnsi"/>
        </w:rPr>
        <w:t>_____________________________________________________________</w:t>
      </w:r>
      <w:r w:rsidRPr="0009721B">
        <w:rPr>
          <w:rFonts w:asciiTheme="minorHAnsi" w:hAnsiTheme="minorHAnsi" w:cstheme="minorHAnsi"/>
        </w:rPr>
        <w:t xml:space="preserve">____ </w:t>
      </w:r>
    </w:p>
    <w:p w14:paraId="6A8E49AB" w14:textId="77777777" w:rsidR="00DE707F" w:rsidRPr="00871670" w:rsidRDefault="00DE707F" w:rsidP="002B5897">
      <w:pPr>
        <w:shd w:val="clear" w:color="auto" w:fill="FFFFFF" w:themeFill="background1"/>
        <w:spacing w:line="276" w:lineRule="auto"/>
        <w:ind w:left="720"/>
        <w:jc w:val="both"/>
        <w:rPr>
          <w:rFonts w:asciiTheme="minorHAnsi" w:hAnsiTheme="minorHAnsi" w:cstheme="minorHAnsi"/>
          <w:sz w:val="22"/>
          <w:szCs w:val="22"/>
        </w:rPr>
      </w:pPr>
      <w:r w:rsidRPr="00871670">
        <w:rPr>
          <w:rFonts w:asciiTheme="minorHAnsi" w:hAnsiTheme="minorHAnsi" w:cstheme="minorHAnsi"/>
          <w:sz w:val="22"/>
          <w:szCs w:val="22"/>
        </w:rPr>
        <w:t>(</w:t>
      </w:r>
      <w:r w:rsidRPr="00871670">
        <w:rPr>
          <w:rFonts w:asciiTheme="minorHAnsi" w:hAnsiTheme="minorHAnsi" w:cstheme="minorHAnsi"/>
          <w:i/>
          <w:iCs/>
          <w:sz w:val="22"/>
          <w:szCs w:val="22"/>
        </w:rPr>
        <w:t>navesti dela, ki jih bo izvajal podizvajalec, skupaj s podatki o količini, vrednosti, kraju in roku izvedbe</w:t>
      </w:r>
      <w:r w:rsidRPr="00871670">
        <w:rPr>
          <w:rFonts w:asciiTheme="minorHAnsi" w:hAnsiTheme="minorHAnsi" w:cstheme="minorHAnsi"/>
          <w:sz w:val="22"/>
          <w:szCs w:val="22"/>
        </w:rPr>
        <w:t xml:space="preserve">). </w:t>
      </w:r>
    </w:p>
    <w:p w14:paraId="6FAD0A6C"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5C75C140"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r w:rsidRPr="00871670">
        <w:rPr>
          <w:rFonts w:asciiTheme="minorHAnsi" w:hAnsiTheme="minorHAnsi" w:cstheme="minorHAnsi"/>
          <w:sz w:val="22"/>
          <w:szCs w:val="22"/>
        </w:rPr>
        <w:t>Poleg tega izjavljamo, da nam je ponudnik pravočasno in pravilno poravnal svoje zapadle poslovne obveznosti.</w:t>
      </w:r>
    </w:p>
    <w:p w14:paraId="2C83A35F"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354C90E2"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555EF3A2"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36B57D45"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6B939DB9" w14:textId="47720493" w:rsidR="00DE707F" w:rsidRPr="00871670" w:rsidRDefault="00871670" w:rsidP="002B5897">
      <w:pPr>
        <w:shd w:val="clear" w:color="auto" w:fill="FFFFFF" w:themeFill="background1"/>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OPOMBE: </w:t>
      </w:r>
      <w:r w:rsidR="00DE707F" w:rsidRPr="00871670">
        <w:rPr>
          <w:rFonts w:asciiTheme="minorHAnsi" w:hAnsiTheme="minorHAnsi" w:cstheme="minorHAnsi"/>
          <w:bCs/>
          <w:sz w:val="22"/>
          <w:szCs w:val="22"/>
        </w:rPr>
        <w:t xml:space="preserve">V primeru večjega števila podizvajalcev se </w:t>
      </w:r>
      <w:r w:rsidR="00231E11">
        <w:rPr>
          <w:rFonts w:asciiTheme="minorHAnsi" w:hAnsiTheme="minorHAnsi" w:cstheme="minorHAnsi"/>
          <w:bCs/>
          <w:sz w:val="22"/>
          <w:szCs w:val="22"/>
        </w:rPr>
        <w:t xml:space="preserve">izjava </w:t>
      </w:r>
      <w:r w:rsidR="00DE707F" w:rsidRPr="00871670">
        <w:rPr>
          <w:rFonts w:asciiTheme="minorHAnsi" w:hAnsiTheme="minorHAnsi" w:cstheme="minorHAnsi"/>
          <w:bCs/>
          <w:sz w:val="22"/>
          <w:szCs w:val="22"/>
        </w:rPr>
        <w:t>fotokopira.</w:t>
      </w:r>
    </w:p>
    <w:p w14:paraId="1916C45C"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p w14:paraId="1977C488"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p w14:paraId="22BB5758"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p w14:paraId="08129ED1"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871670" w14:paraId="0EF8D72D" w14:textId="77777777">
        <w:trPr>
          <w:cantSplit/>
        </w:trPr>
        <w:tc>
          <w:tcPr>
            <w:tcW w:w="4361" w:type="dxa"/>
          </w:tcPr>
          <w:p w14:paraId="4D637537" w14:textId="77777777" w:rsidR="00DE707F" w:rsidRPr="00871670" w:rsidRDefault="00DE707F" w:rsidP="002B5897">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7B94AF25" w14:textId="77777777" w:rsidR="00DE707F" w:rsidRPr="00871670" w:rsidRDefault="00DE707F" w:rsidP="002B5897">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Ponudnik:</w:t>
            </w:r>
          </w:p>
          <w:p w14:paraId="12101B6D" w14:textId="77777777" w:rsidR="00DE707F" w:rsidRPr="00871670" w:rsidRDefault="00DE707F" w:rsidP="002B5897">
            <w:pPr>
              <w:shd w:val="clear" w:color="auto" w:fill="FFFFFF" w:themeFill="background1"/>
              <w:spacing w:line="276" w:lineRule="auto"/>
              <w:rPr>
                <w:rFonts w:asciiTheme="minorHAnsi" w:hAnsiTheme="minorHAnsi" w:cstheme="minorHAnsi"/>
              </w:rPr>
            </w:pPr>
          </w:p>
        </w:tc>
      </w:tr>
      <w:tr w:rsidR="00DE707F" w:rsidRPr="00871670" w14:paraId="7CC522A6" w14:textId="77777777">
        <w:trPr>
          <w:cantSplit/>
        </w:trPr>
        <w:tc>
          <w:tcPr>
            <w:tcW w:w="4361" w:type="dxa"/>
          </w:tcPr>
          <w:p w14:paraId="7B63A41F" w14:textId="77777777" w:rsidR="00DE707F" w:rsidRPr="00871670" w:rsidRDefault="00DE707F" w:rsidP="002B5897">
            <w:pPr>
              <w:shd w:val="clear" w:color="auto" w:fill="FFFFFF" w:themeFill="background1"/>
              <w:spacing w:line="276" w:lineRule="auto"/>
              <w:rPr>
                <w:rFonts w:asciiTheme="minorHAnsi" w:hAnsiTheme="minorHAnsi" w:cstheme="minorHAnsi"/>
              </w:rPr>
            </w:pPr>
          </w:p>
        </w:tc>
        <w:tc>
          <w:tcPr>
            <w:tcW w:w="4361" w:type="dxa"/>
          </w:tcPr>
          <w:p w14:paraId="389C441B" w14:textId="77777777" w:rsidR="00DE707F" w:rsidRPr="00871670" w:rsidRDefault="00DE707F" w:rsidP="002B5897">
            <w:pPr>
              <w:shd w:val="clear" w:color="auto" w:fill="FFFFFF" w:themeFill="background1"/>
              <w:spacing w:line="276" w:lineRule="auto"/>
              <w:rPr>
                <w:rFonts w:asciiTheme="minorHAnsi" w:hAnsiTheme="minorHAnsi" w:cstheme="minorHAnsi"/>
              </w:rPr>
            </w:pPr>
          </w:p>
          <w:p w14:paraId="5DED899D" w14:textId="77777777" w:rsidR="00DE707F" w:rsidRPr="00871670" w:rsidRDefault="00DE707F" w:rsidP="002B5897">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31CF399C" w14:textId="77777777" w:rsidR="00DE707F" w:rsidRPr="00A062EA" w:rsidRDefault="00DE707F" w:rsidP="002B5897">
      <w:pPr>
        <w:shd w:val="clear" w:color="auto" w:fill="FFFFFF" w:themeFill="background1"/>
        <w:spacing w:line="276" w:lineRule="auto"/>
        <w:rPr>
          <w:sz w:val="22"/>
          <w:szCs w:val="22"/>
        </w:rPr>
      </w:pPr>
    </w:p>
    <w:p w14:paraId="75E1E086" w14:textId="77777777" w:rsidR="00DE707F" w:rsidRPr="00A062EA" w:rsidRDefault="00DE707F" w:rsidP="002B5897">
      <w:pPr>
        <w:shd w:val="clear" w:color="auto" w:fill="FFFFFF" w:themeFill="background1"/>
        <w:autoSpaceDE w:val="0"/>
        <w:autoSpaceDN w:val="0"/>
        <w:adjustRightInd w:val="0"/>
        <w:spacing w:line="276" w:lineRule="auto"/>
        <w:jc w:val="both"/>
        <w:rPr>
          <w:sz w:val="22"/>
          <w:szCs w:val="22"/>
        </w:rPr>
      </w:pPr>
      <w:bookmarkStart w:id="53" w:name="_Toc134005232"/>
    </w:p>
    <w:p w14:paraId="756F6020" w14:textId="77777777" w:rsidR="00DE707F" w:rsidRPr="00A062EA" w:rsidRDefault="00DE707F" w:rsidP="002B5897">
      <w:pPr>
        <w:shd w:val="clear" w:color="auto" w:fill="FFFFFF" w:themeFill="background1"/>
        <w:autoSpaceDE w:val="0"/>
        <w:autoSpaceDN w:val="0"/>
        <w:adjustRightInd w:val="0"/>
        <w:spacing w:line="276" w:lineRule="auto"/>
        <w:jc w:val="both"/>
        <w:rPr>
          <w:sz w:val="22"/>
          <w:szCs w:val="22"/>
        </w:rPr>
      </w:pPr>
    </w:p>
    <w:p w14:paraId="4CC797BF" w14:textId="77777777" w:rsidR="00DE707F" w:rsidRDefault="00DE707F" w:rsidP="002B5897">
      <w:pPr>
        <w:shd w:val="clear" w:color="auto" w:fill="FFFFFF" w:themeFill="background1"/>
        <w:autoSpaceDE w:val="0"/>
        <w:autoSpaceDN w:val="0"/>
        <w:adjustRightInd w:val="0"/>
        <w:spacing w:line="276" w:lineRule="auto"/>
        <w:jc w:val="both"/>
        <w:rPr>
          <w:sz w:val="22"/>
          <w:szCs w:val="22"/>
        </w:rPr>
      </w:pPr>
    </w:p>
    <w:p w14:paraId="3BE3CA2C" w14:textId="77777777" w:rsidR="006C490A" w:rsidRDefault="006C490A" w:rsidP="002B5897">
      <w:pPr>
        <w:shd w:val="clear" w:color="auto" w:fill="FFFFFF" w:themeFill="background1"/>
        <w:autoSpaceDE w:val="0"/>
        <w:autoSpaceDN w:val="0"/>
        <w:adjustRightInd w:val="0"/>
        <w:spacing w:line="276" w:lineRule="auto"/>
        <w:jc w:val="both"/>
        <w:rPr>
          <w:sz w:val="22"/>
          <w:szCs w:val="22"/>
        </w:rPr>
      </w:pPr>
    </w:p>
    <w:p w14:paraId="2CCFD04E" w14:textId="77777777" w:rsidR="006C490A" w:rsidRDefault="006C490A" w:rsidP="002B5897">
      <w:pPr>
        <w:shd w:val="clear" w:color="auto" w:fill="FFFFFF" w:themeFill="background1"/>
        <w:autoSpaceDE w:val="0"/>
        <w:autoSpaceDN w:val="0"/>
        <w:adjustRightInd w:val="0"/>
        <w:spacing w:line="276" w:lineRule="auto"/>
        <w:jc w:val="both"/>
        <w:rPr>
          <w:sz w:val="22"/>
          <w:szCs w:val="22"/>
        </w:rPr>
      </w:pPr>
    </w:p>
    <w:p w14:paraId="3B76FD67" w14:textId="77777777" w:rsidR="006C490A" w:rsidRDefault="006C490A" w:rsidP="002B5897">
      <w:pPr>
        <w:shd w:val="clear" w:color="auto" w:fill="FFFFFF" w:themeFill="background1"/>
        <w:autoSpaceDE w:val="0"/>
        <w:autoSpaceDN w:val="0"/>
        <w:adjustRightInd w:val="0"/>
        <w:spacing w:line="276" w:lineRule="auto"/>
        <w:jc w:val="both"/>
        <w:rPr>
          <w:sz w:val="22"/>
          <w:szCs w:val="22"/>
        </w:rPr>
      </w:pPr>
    </w:p>
    <w:p w14:paraId="6DD8FE80" w14:textId="30FE811E" w:rsidR="006C490A" w:rsidRPr="00A062EA" w:rsidRDefault="006C490A" w:rsidP="006C490A">
      <w:pPr>
        <w:spacing w:line="276" w:lineRule="auto"/>
        <w:jc w:val="right"/>
        <w:rPr>
          <w:b/>
          <w:bCs/>
          <w:sz w:val="22"/>
          <w:szCs w:val="22"/>
        </w:rPr>
      </w:pPr>
      <w:r w:rsidRPr="00F550AB">
        <w:rPr>
          <w:rFonts w:asciiTheme="minorHAnsi" w:hAnsiTheme="minorHAnsi" w:cstheme="minorHAnsi"/>
          <w:bCs/>
          <w:sz w:val="16"/>
          <w:szCs w:val="16"/>
          <w:bdr w:val="single" w:sz="4" w:space="0" w:color="auto"/>
        </w:rPr>
        <w:lastRenderedPageBreak/>
        <w:t>PRILOGA OBR-</w:t>
      </w:r>
      <w:r w:rsidR="00E503EA">
        <w:rPr>
          <w:rFonts w:asciiTheme="minorHAnsi" w:hAnsiTheme="minorHAnsi" w:cstheme="minorHAnsi"/>
          <w:bCs/>
          <w:sz w:val="16"/>
          <w:szCs w:val="16"/>
          <w:bdr w:val="single" w:sz="4" w:space="0" w:color="auto"/>
        </w:rPr>
        <w:t>13</w:t>
      </w:r>
    </w:p>
    <w:p w14:paraId="5C96A49B" w14:textId="019993B8" w:rsidR="006C490A" w:rsidRPr="00A259A7" w:rsidRDefault="006C490A" w:rsidP="006C490A">
      <w:pPr>
        <w:shd w:val="clear" w:color="auto" w:fill="FFFFFF" w:themeFill="background1"/>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 xml:space="preserve">POOBLASTILO </w:t>
      </w:r>
      <w:r w:rsidRPr="00A259A7">
        <w:rPr>
          <w:rFonts w:asciiTheme="minorHAnsi" w:hAnsiTheme="minorHAnsi" w:cstheme="minorHAnsi"/>
          <w:b/>
          <w:bCs/>
          <w:sz w:val="22"/>
          <w:szCs w:val="22"/>
        </w:rPr>
        <w:t>ZA NEPOSREDN</w:t>
      </w:r>
      <w:r>
        <w:rPr>
          <w:rFonts w:asciiTheme="minorHAnsi" w:hAnsiTheme="minorHAnsi" w:cstheme="minorHAnsi"/>
          <w:b/>
          <w:bCs/>
          <w:sz w:val="22"/>
          <w:szCs w:val="22"/>
        </w:rPr>
        <w:t>O</w:t>
      </w:r>
      <w:r w:rsidRPr="00A259A7">
        <w:rPr>
          <w:rFonts w:asciiTheme="minorHAnsi" w:hAnsiTheme="minorHAnsi" w:cstheme="minorHAnsi"/>
          <w:b/>
          <w:bCs/>
          <w:sz w:val="22"/>
          <w:szCs w:val="22"/>
        </w:rPr>
        <w:t xml:space="preserve"> PLAČ</w:t>
      </w:r>
      <w:r>
        <w:rPr>
          <w:rFonts w:asciiTheme="minorHAnsi" w:hAnsiTheme="minorHAnsi" w:cstheme="minorHAnsi"/>
          <w:b/>
          <w:bCs/>
          <w:sz w:val="22"/>
          <w:szCs w:val="22"/>
        </w:rPr>
        <w:t>EVANJE PODIZVAJALCEM</w:t>
      </w:r>
    </w:p>
    <w:p w14:paraId="3B431208" w14:textId="77777777" w:rsidR="00C1797C" w:rsidRDefault="00C1797C" w:rsidP="00F4317B">
      <w:pPr>
        <w:autoSpaceDE w:val="0"/>
        <w:autoSpaceDN w:val="0"/>
        <w:adjustRightInd w:val="0"/>
        <w:rPr>
          <w:rFonts w:asciiTheme="minorHAnsi" w:eastAsia="Calibri" w:hAnsiTheme="minorHAnsi" w:cs="Tahoma"/>
          <w:b/>
          <w:bCs/>
          <w:color w:val="000000"/>
          <w:sz w:val="22"/>
          <w:szCs w:val="22"/>
        </w:rPr>
      </w:pPr>
    </w:p>
    <w:p w14:paraId="50EE60EC" w14:textId="77777777" w:rsidR="00C1797C" w:rsidRPr="00205445" w:rsidRDefault="00C1797C" w:rsidP="00C1797C">
      <w:pPr>
        <w:spacing w:line="276" w:lineRule="auto"/>
        <w:jc w:val="both"/>
        <w:rPr>
          <w:rFonts w:asciiTheme="minorHAnsi" w:hAnsiTheme="minorHAnsi" w:cstheme="minorHAnsi"/>
          <w:sz w:val="22"/>
          <w:szCs w:val="22"/>
        </w:rPr>
      </w:pPr>
      <w:r w:rsidRPr="00205445">
        <w:rPr>
          <w:rFonts w:asciiTheme="minorHAnsi" w:hAnsiTheme="minorHAnsi" w:cstheme="minorHAnsi"/>
          <w:sz w:val="22"/>
          <w:szCs w:val="22"/>
        </w:rPr>
        <w:t xml:space="preserve">V zvezi z javnim naročilom </w:t>
      </w:r>
    </w:p>
    <w:p w14:paraId="64091ACB" w14:textId="77777777" w:rsidR="00C1797C" w:rsidRPr="00205445" w:rsidRDefault="00C1797C" w:rsidP="00C1797C">
      <w:pPr>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9"/>
        <w:gridCol w:w="4252"/>
      </w:tblGrid>
      <w:tr w:rsidR="00C1797C" w:rsidRPr="00205445" w14:paraId="44C00231" w14:textId="77777777" w:rsidTr="00367948">
        <w:tc>
          <w:tcPr>
            <w:tcW w:w="4359" w:type="dxa"/>
            <w:vAlign w:val="center"/>
          </w:tcPr>
          <w:p w14:paraId="4C55CE83" w14:textId="77777777" w:rsidR="00C1797C" w:rsidRPr="00205445" w:rsidRDefault="00C1797C" w:rsidP="00367948">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Naročnik:</w:t>
            </w:r>
          </w:p>
        </w:tc>
        <w:tc>
          <w:tcPr>
            <w:tcW w:w="4252" w:type="dxa"/>
            <w:vAlign w:val="center"/>
          </w:tcPr>
          <w:p w14:paraId="12E05F98" w14:textId="5B04FEA0" w:rsidR="00C1797C" w:rsidRPr="00205445" w:rsidRDefault="000601A5" w:rsidP="00C22C9C">
            <w:pPr>
              <w:shd w:val="clear" w:color="auto" w:fill="FFFFFF" w:themeFill="background1"/>
              <w:spacing w:line="276" w:lineRule="auto"/>
              <w:rPr>
                <w:rFonts w:asciiTheme="minorHAnsi" w:hAnsiTheme="minorHAnsi" w:cstheme="minorHAnsi"/>
                <w:snapToGrid w:val="0"/>
              </w:rPr>
            </w:pPr>
            <w:r w:rsidRPr="00680C43">
              <w:rPr>
                <w:rFonts w:ascii="Calibri" w:hAnsi="Calibri" w:cs="Calibri"/>
                <w:bCs/>
                <w:color w:val="000000"/>
                <w:sz w:val="22"/>
                <w:szCs w:val="22"/>
              </w:rPr>
              <w:t>Osnovna šola Ivana Roba Šempeter pri Gorici</w:t>
            </w:r>
          </w:p>
        </w:tc>
      </w:tr>
      <w:tr w:rsidR="00C1797C" w:rsidRPr="00205445" w14:paraId="63B90C3E" w14:textId="77777777" w:rsidTr="00367948">
        <w:tc>
          <w:tcPr>
            <w:tcW w:w="4359" w:type="dxa"/>
            <w:vAlign w:val="center"/>
          </w:tcPr>
          <w:p w14:paraId="1520DF94" w14:textId="77777777" w:rsidR="00C1797C" w:rsidRPr="00205445" w:rsidRDefault="00C1797C" w:rsidP="00367948">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Naziv javnega naročila:</w:t>
            </w:r>
          </w:p>
        </w:tc>
        <w:tc>
          <w:tcPr>
            <w:tcW w:w="4252" w:type="dxa"/>
            <w:vAlign w:val="center"/>
          </w:tcPr>
          <w:p w14:paraId="292DF913" w14:textId="77777777" w:rsidR="00C1797C" w:rsidRPr="00205445" w:rsidRDefault="00C1797C" w:rsidP="00367948">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Zavarovalne storitve</w:t>
            </w:r>
          </w:p>
        </w:tc>
      </w:tr>
      <w:tr w:rsidR="00C1797C" w:rsidRPr="00205445" w14:paraId="5F0A77E5" w14:textId="77777777" w:rsidTr="00367948">
        <w:trPr>
          <w:trHeight w:val="356"/>
        </w:trPr>
        <w:tc>
          <w:tcPr>
            <w:tcW w:w="4359" w:type="dxa"/>
            <w:vAlign w:val="center"/>
          </w:tcPr>
          <w:p w14:paraId="4D178528" w14:textId="77777777" w:rsidR="00C1797C" w:rsidRPr="00205445" w:rsidRDefault="00C1797C" w:rsidP="00367948">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Št. javnega naročila (vodena pri naročniku):</w:t>
            </w:r>
          </w:p>
        </w:tc>
        <w:tc>
          <w:tcPr>
            <w:tcW w:w="4252" w:type="dxa"/>
            <w:shd w:val="clear" w:color="auto" w:fill="FFFFFF" w:themeFill="background1"/>
            <w:vAlign w:val="center"/>
          </w:tcPr>
          <w:p w14:paraId="1A5C392F" w14:textId="13FA0FF2" w:rsidR="00C1797C" w:rsidRPr="000A119D" w:rsidRDefault="0027235C" w:rsidP="00367948">
            <w:pPr>
              <w:shd w:val="clear" w:color="auto" w:fill="FFFFFF" w:themeFill="background1"/>
              <w:spacing w:line="276" w:lineRule="auto"/>
              <w:rPr>
                <w:rFonts w:asciiTheme="minorHAnsi" w:hAnsiTheme="minorHAnsi" w:cstheme="minorHAnsi"/>
                <w:snapToGrid w:val="0"/>
                <w:sz w:val="22"/>
                <w:szCs w:val="22"/>
              </w:rPr>
            </w:pPr>
            <w:r w:rsidRPr="0027235C">
              <w:rPr>
                <w:rFonts w:asciiTheme="minorHAnsi" w:hAnsiTheme="minorHAnsi" w:cstheme="minorHAnsi"/>
                <w:snapToGrid w:val="0"/>
                <w:sz w:val="22"/>
                <w:szCs w:val="22"/>
              </w:rPr>
              <w:t>JN 3/2017</w:t>
            </w:r>
          </w:p>
        </w:tc>
      </w:tr>
    </w:tbl>
    <w:p w14:paraId="2FA67265" w14:textId="77777777" w:rsidR="00C1797C" w:rsidRPr="00205445" w:rsidRDefault="00C1797C" w:rsidP="00C1797C">
      <w:pPr>
        <w:shd w:val="clear" w:color="auto" w:fill="FFFFFF" w:themeFill="background1"/>
        <w:spacing w:line="276" w:lineRule="auto"/>
        <w:jc w:val="both"/>
        <w:rPr>
          <w:rFonts w:asciiTheme="minorHAnsi" w:hAnsiTheme="minorHAnsi" w:cstheme="minorHAnsi"/>
          <w:sz w:val="22"/>
          <w:szCs w:val="22"/>
        </w:rPr>
      </w:pPr>
    </w:p>
    <w:p w14:paraId="1F7F5D3E" w14:textId="77777777" w:rsidR="00C1797C" w:rsidRPr="00205445" w:rsidRDefault="00C1797C" w:rsidP="00C1797C">
      <w:pPr>
        <w:spacing w:line="276" w:lineRule="auto"/>
        <w:rPr>
          <w:rFonts w:asciiTheme="minorHAnsi" w:hAnsiTheme="minorHAnsi" w:cstheme="minorHAnsi"/>
          <w:sz w:val="22"/>
          <w:szCs w:val="22"/>
        </w:rPr>
      </w:pPr>
    </w:p>
    <w:p w14:paraId="7428D11D" w14:textId="77777777" w:rsidR="00C1797C" w:rsidRPr="00205445" w:rsidRDefault="00C1797C" w:rsidP="00C1797C">
      <w:pPr>
        <w:spacing w:line="276" w:lineRule="auto"/>
        <w:rPr>
          <w:rFonts w:asciiTheme="minorHAnsi" w:hAnsiTheme="minorHAnsi" w:cstheme="minorHAnsi"/>
          <w:sz w:val="22"/>
          <w:szCs w:val="22"/>
        </w:rPr>
      </w:pPr>
      <w:r w:rsidRPr="00205445">
        <w:rPr>
          <w:rFonts w:asciiTheme="minorHAnsi" w:hAnsiTheme="minorHAnsi" w:cstheme="minorHAnsi"/>
          <w:sz w:val="22"/>
          <w:szCs w:val="22"/>
        </w:rPr>
        <w:t>_________________________________________________________________________</w:t>
      </w:r>
    </w:p>
    <w:p w14:paraId="5CEB2B36" w14:textId="77777777" w:rsidR="00C1797C" w:rsidRPr="00205445" w:rsidRDefault="00C1797C" w:rsidP="00C1797C">
      <w:pPr>
        <w:spacing w:line="276" w:lineRule="auto"/>
        <w:jc w:val="center"/>
        <w:rPr>
          <w:rFonts w:asciiTheme="minorHAnsi" w:hAnsiTheme="minorHAnsi" w:cstheme="minorHAnsi"/>
          <w:sz w:val="22"/>
          <w:szCs w:val="22"/>
        </w:rPr>
      </w:pPr>
      <w:r w:rsidRPr="00205445">
        <w:rPr>
          <w:rFonts w:asciiTheme="minorHAnsi" w:hAnsiTheme="minorHAnsi" w:cstheme="minorHAnsi"/>
          <w:sz w:val="22"/>
          <w:szCs w:val="22"/>
        </w:rPr>
        <w:t>(naziv in naslov ponudnika)</w:t>
      </w:r>
    </w:p>
    <w:p w14:paraId="44E5A330" w14:textId="77777777" w:rsidR="00C1797C" w:rsidRPr="00205445" w:rsidRDefault="00C1797C" w:rsidP="00C1797C">
      <w:pPr>
        <w:spacing w:line="276" w:lineRule="auto"/>
        <w:rPr>
          <w:rFonts w:asciiTheme="minorHAnsi" w:hAnsiTheme="minorHAnsi" w:cstheme="minorHAnsi"/>
          <w:sz w:val="22"/>
          <w:szCs w:val="22"/>
        </w:rPr>
      </w:pPr>
    </w:p>
    <w:p w14:paraId="68C6015E" w14:textId="5F499441" w:rsidR="00EF1424" w:rsidRDefault="00C1797C" w:rsidP="00C1797C">
      <w:pPr>
        <w:autoSpaceDE w:val="0"/>
        <w:autoSpaceDN w:val="0"/>
        <w:adjustRightInd w:val="0"/>
        <w:spacing w:line="276" w:lineRule="auto"/>
        <w:jc w:val="both"/>
        <w:rPr>
          <w:rFonts w:ascii="Calibri" w:hAnsi="Calibri" w:cs="Calibri"/>
          <w:bCs/>
          <w:color w:val="000000"/>
          <w:sz w:val="22"/>
          <w:szCs w:val="22"/>
        </w:rPr>
      </w:pPr>
      <w:r w:rsidRPr="00F4317B">
        <w:rPr>
          <w:rFonts w:asciiTheme="minorHAnsi" w:eastAsia="Calibri" w:hAnsiTheme="minorHAnsi" w:cs="Tahoma"/>
          <w:color w:val="000000"/>
          <w:sz w:val="22"/>
          <w:szCs w:val="22"/>
        </w:rPr>
        <w:t>izdajamo POOBLASTILO ZA NEPOSREDNO PLAČEVANJE PODIZVAJALCEM naročniku</w:t>
      </w:r>
      <w:r w:rsidR="00DC18A9">
        <w:rPr>
          <w:rFonts w:asciiTheme="minorHAnsi" w:eastAsia="Calibri" w:hAnsiTheme="minorHAnsi" w:cs="Tahoma"/>
          <w:color w:val="000000"/>
          <w:sz w:val="22"/>
          <w:szCs w:val="22"/>
        </w:rPr>
        <w:t xml:space="preserve"> </w:t>
      </w:r>
      <w:r w:rsidR="000601A5" w:rsidRPr="00680C43">
        <w:rPr>
          <w:rFonts w:ascii="Calibri" w:hAnsi="Calibri" w:cs="Calibri"/>
          <w:bCs/>
          <w:color w:val="000000"/>
          <w:sz w:val="22"/>
          <w:szCs w:val="22"/>
        </w:rPr>
        <w:t>Osnovna šola Ivana Roba Šempeter pri Gorici, Ulica Andreja Gabrščka 1, 5290 Šempeter pri Gorici</w:t>
      </w:r>
      <w:r w:rsidR="000601A5">
        <w:rPr>
          <w:rFonts w:ascii="Calibri" w:hAnsi="Calibri" w:cs="Calibri"/>
          <w:bCs/>
          <w:color w:val="000000"/>
          <w:sz w:val="22"/>
          <w:szCs w:val="22"/>
        </w:rPr>
        <w:t>,</w:t>
      </w:r>
    </w:p>
    <w:p w14:paraId="0A6BA946" w14:textId="77777777" w:rsidR="000601A5" w:rsidRDefault="000601A5" w:rsidP="00C1797C">
      <w:pPr>
        <w:autoSpaceDE w:val="0"/>
        <w:autoSpaceDN w:val="0"/>
        <w:adjustRightInd w:val="0"/>
        <w:spacing w:line="276" w:lineRule="auto"/>
        <w:jc w:val="both"/>
        <w:rPr>
          <w:rFonts w:asciiTheme="minorHAnsi" w:eastAsia="Calibri" w:hAnsiTheme="minorHAnsi" w:cs="Tahoma"/>
          <w:color w:val="000000"/>
          <w:sz w:val="22"/>
          <w:szCs w:val="22"/>
        </w:rPr>
      </w:pPr>
    </w:p>
    <w:p w14:paraId="38B249D8" w14:textId="44B259F8" w:rsidR="00C1797C" w:rsidRPr="00C1797C" w:rsidRDefault="00C1797C" w:rsidP="00C1797C">
      <w:pPr>
        <w:autoSpaceDE w:val="0"/>
        <w:autoSpaceDN w:val="0"/>
        <w:adjustRightInd w:val="0"/>
        <w:spacing w:line="276" w:lineRule="auto"/>
        <w:jc w:val="both"/>
        <w:rPr>
          <w:rFonts w:asciiTheme="minorHAnsi" w:eastAsia="Calibri" w:hAnsiTheme="minorHAnsi" w:cs="Tahoma"/>
          <w:color w:val="000000"/>
          <w:sz w:val="22"/>
          <w:szCs w:val="22"/>
        </w:rPr>
      </w:pPr>
      <w:r w:rsidRPr="00F4317B">
        <w:rPr>
          <w:rFonts w:asciiTheme="minorHAnsi" w:eastAsia="Calibri" w:hAnsiTheme="minorHAnsi" w:cs="Tahoma"/>
          <w:color w:val="000000"/>
          <w:sz w:val="22"/>
          <w:szCs w:val="22"/>
        </w:rPr>
        <w:t>da v prim</w:t>
      </w:r>
      <w:r>
        <w:rPr>
          <w:rFonts w:asciiTheme="minorHAnsi" w:eastAsia="Calibri" w:hAnsiTheme="minorHAnsi" w:cs="Tahoma"/>
          <w:color w:val="000000"/>
          <w:sz w:val="22"/>
          <w:szCs w:val="22"/>
        </w:rPr>
        <w:t>eru pridobitve javnega naročila</w:t>
      </w:r>
      <w:r w:rsidRPr="00F4317B">
        <w:rPr>
          <w:rFonts w:asciiTheme="minorHAnsi" w:eastAsia="Calibri" w:hAnsiTheme="minorHAnsi" w:cs="Tahoma"/>
          <w:color w:val="000000"/>
          <w:sz w:val="22"/>
          <w:szCs w:val="22"/>
        </w:rPr>
        <w:t xml:space="preserve"> za zavarovanje premoženja, na podlagi potrjenega računa neposredno plačuje naslednjim podizvajalcem:</w:t>
      </w:r>
    </w:p>
    <w:p w14:paraId="4C79C894" w14:textId="77777777" w:rsidR="00C1797C" w:rsidRPr="00205445" w:rsidRDefault="00C1797C" w:rsidP="00C1797C">
      <w:pPr>
        <w:spacing w:line="276" w:lineRule="auto"/>
        <w:jc w:val="both"/>
        <w:rPr>
          <w:rFonts w:asciiTheme="minorHAnsi" w:hAnsiTheme="minorHAnsi" w:cstheme="minorHAnsi"/>
          <w:sz w:val="22"/>
          <w:szCs w:val="22"/>
        </w:rPr>
      </w:pP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486"/>
      </w:tblGrid>
      <w:tr w:rsidR="00C1797C" w:rsidRPr="00205445" w14:paraId="4ACD91A8" w14:textId="77777777" w:rsidTr="00C1797C">
        <w:tc>
          <w:tcPr>
            <w:tcW w:w="2802" w:type="dxa"/>
            <w:tcBorders>
              <w:right w:val="nil"/>
            </w:tcBorders>
            <w:shd w:val="clear" w:color="auto" w:fill="F2F2F2"/>
            <w:vAlign w:val="center"/>
          </w:tcPr>
          <w:p w14:paraId="7710A377" w14:textId="77777777" w:rsidR="00C1797C" w:rsidRPr="00205445" w:rsidRDefault="00C1797C" w:rsidP="00367948">
            <w:pPr>
              <w:spacing w:before="60" w:after="60" w:line="276" w:lineRule="auto"/>
              <w:rPr>
                <w:rFonts w:asciiTheme="minorHAnsi" w:hAnsiTheme="minorHAnsi" w:cstheme="minorHAnsi"/>
                <w:b/>
                <w:bCs/>
              </w:rPr>
            </w:pPr>
            <w:r w:rsidRPr="00205445">
              <w:rPr>
                <w:rFonts w:asciiTheme="minorHAnsi" w:hAnsiTheme="minorHAnsi" w:cstheme="minorHAnsi"/>
                <w:b/>
                <w:bCs/>
                <w:sz w:val="22"/>
                <w:szCs w:val="22"/>
              </w:rPr>
              <w:t>PODIZVAJALEC:</w:t>
            </w:r>
          </w:p>
          <w:p w14:paraId="545BF3EE"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Firma:</w:t>
            </w:r>
          </w:p>
          <w:p w14:paraId="66A9DA49"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Naslov:</w:t>
            </w:r>
          </w:p>
          <w:p w14:paraId="1D2800C8"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Matična številka:</w:t>
            </w:r>
          </w:p>
          <w:p w14:paraId="22B2BF77"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Davčna številka:</w:t>
            </w:r>
          </w:p>
          <w:p w14:paraId="3E6804A8"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Številka TRR:</w:t>
            </w:r>
          </w:p>
        </w:tc>
        <w:tc>
          <w:tcPr>
            <w:tcW w:w="6486" w:type="dxa"/>
            <w:tcBorders>
              <w:left w:val="nil"/>
            </w:tcBorders>
          </w:tcPr>
          <w:p w14:paraId="3787855C" w14:textId="77777777" w:rsidR="00C1797C" w:rsidRPr="00205445" w:rsidRDefault="00C1797C" w:rsidP="00367948">
            <w:pPr>
              <w:spacing w:before="60" w:after="60" w:line="276" w:lineRule="auto"/>
              <w:rPr>
                <w:rFonts w:asciiTheme="minorHAnsi" w:hAnsiTheme="minorHAnsi" w:cstheme="minorHAnsi"/>
              </w:rPr>
            </w:pPr>
          </w:p>
          <w:p w14:paraId="6513FC93"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HAnsi" w:hAnsiTheme="minorHAnsi" w:cstheme="minorHAnsi"/>
                <w:sz w:val="22"/>
                <w:szCs w:val="22"/>
              </w:rPr>
              <w:t>____________________________________</w:t>
            </w:r>
            <w:r w:rsidRPr="00205445">
              <w:rPr>
                <w:rFonts w:asciiTheme="minorHAnsi" w:hAnsiTheme="minorHAnsi" w:cstheme="minorHAnsi"/>
                <w:sz w:val="22"/>
                <w:szCs w:val="22"/>
              </w:rPr>
              <w:t>____</w:t>
            </w:r>
          </w:p>
        </w:tc>
      </w:tr>
      <w:tr w:rsidR="00C1797C" w:rsidRPr="00205445" w14:paraId="66E1FD70" w14:textId="77777777" w:rsidTr="00C1797C">
        <w:tc>
          <w:tcPr>
            <w:tcW w:w="2802" w:type="dxa"/>
            <w:tcBorders>
              <w:right w:val="nil"/>
            </w:tcBorders>
            <w:vAlign w:val="center"/>
          </w:tcPr>
          <w:p w14:paraId="693D4424"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b/>
                <w:bCs/>
                <w:sz w:val="22"/>
                <w:szCs w:val="22"/>
              </w:rPr>
              <w:t>VRSTA OBVEZNOSTI</w:t>
            </w:r>
            <w:r w:rsidRPr="00205445">
              <w:rPr>
                <w:rFonts w:asciiTheme="minorHAnsi" w:hAnsiTheme="minorHAnsi" w:cstheme="minorHAnsi"/>
                <w:sz w:val="22"/>
                <w:szCs w:val="22"/>
              </w:rPr>
              <w:t xml:space="preserve"> (predmet, količina):</w:t>
            </w:r>
          </w:p>
          <w:p w14:paraId="6E6C0EB2"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Vrednost del:</w:t>
            </w:r>
          </w:p>
          <w:p w14:paraId="427CAB1D"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Kraj dela:</w:t>
            </w:r>
          </w:p>
          <w:p w14:paraId="43BD5977"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Rok izvedbe:</w:t>
            </w:r>
          </w:p>
        </w:tc>
        <w:tc>
          <w:tcPr>
            <w:tcW w:w="6486" w:type="dxa"/>
            <w:tcBorders>
              <w:left w:val="nil"/>
            </w:tcBorders>
            <w:vAlign w:val="center"/>
          </w:tcPr>
          <w:p w14:paraId="521E1394"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HAnsi" w:hAnsiTheme="minorHAnsi" w:cstheme="minorHAnsi"/>
                <w:sz w:val="22"/>
                <w:szCs w:val="22"/>
              </w:rPr>
              <w:t>______________________________</w:t>
            </w:r>
            <w:r w:rsidRPr="00205445">
              <w:rPr>
                <w:rFonts w:asciiTheme="minorHAnsi" w:hAnsiTheme="minorHAnsi" w:cstheme="minorHAnsi"/>
                <w:sz w:val="22"/>
                <w:szCs w:val="22"/>
              </w:rPr>
              <w:t>__</w:t>
            </w:r>
          </w:p>
        </w:tc>
      </w:tr>
    </w:tbl>
    <w:p w14:paraId="4F0F0B4D" w14:textId="77777777" w:rsidR="00C1797C" w:rsidRPr="00205445" w:rsidRDefault="00C1797C" w:rsidP="00C1797C">
      <w:pPr>
        <w:spacing w:line="276" w:lineRule="auto"/>
        <w:jc w:val="both"/>
        <w:rPr>
          <w:rFonts w:asciiTheme="minorHAnsi" w:hAnsiTheme="minorHAnsi" w:cstheme="minorHAnsi"/>
          <w:sz w:val="22"/>
          <w:szCs w:val="22"/>
        </w:rPr>
      </w:pPr>
    </w:p>
    <w:p w14:paraId="5920B0C2" w14:textId="23796D1C" w:rsidR="000E34ED" w:rsidRDefault="00C1797C" w:rsidP="00C1797C">
      <w:pPr>
        <w:spacing w:line="276" w:lineRule="auto"/>
        <w:rPr>
          <w:rFonts w:asciiTheme="minorHAnsi" w:hAnsiTheme="minorHAnsi" w:cstheme="minorHAnsi"/>
          <w:bCs/>
          <w:sz w:val="22"/>
          <w:szCs w:val="22"/>
        </w:rPr>
      </w:pPr>
      <w:r w:rsidRPr="0060720C">
        <w:rPr>
          <w:rFonts w:asciiTheme="minorHAnsi" w:hAnsiTheme="minorHAnsi" w:cstheme="minorHAnsi"/>
          <w:bCs/>
          <w:sz w:val="22"/>
          <w:szCs w:val="22"/>
        </w:rPr>
        <w:t>Če ponudnik nastopa z več kot enim podizvaja</w:t>
      </w:r>
      <w:r w:rsidR="000E34ED">
        <w:rPr>
          <w:rFonts w:asciiTheme="minorHAnsi" w:hAnsiTheme="minorHAnsi" w:cstheme="minorHAnsi"/>
          <w:bCs/>
          <w:sz w:val="22"/>
          <w:szCs w:val="22"/>
        </w:rPr>
        <w:t>lcem, se ta priloga fotokopira.</w:t>
      </w:r>
    </w:p>
    <w:p w14:paraId="4FC87AED" w14:textId="77777777" w:rsidR="000E34ED" w:rsidRDefault="000E34ED" w:rsidP="00C1797C">
      <w:pPr>
        <w:spacing w:line="276" w:lineRule="auto"/>
        <w:jc w:val="both"/>
        <w:rPr>
          <w:rFonts w:asciiTheme="minorHAnsi" w:hAnsiTheme="minorHAnsi" w:cstheme="minorHAnsi"/>
          <w:b/>
          <w:bCs/>
          <w:sz w:val="22"/>
          <w:szCs w:val="22"/>
        </w:rPr>
      </w:pPr>
    </w:p>
    <w:p w14:paraId="1717842A" w14:textId="6DEA8F2E" w:rsidR="00C1797C" w:rsidRPr="000E34ED" w:rsidRDefault="00C1797C" w:rsidP="00EA2C9D">
      <w:pPr>
        <w:spacing w:line="276" w:lineRule="auto"/>
        <w:jc w:val="both"/>
        <w:rPr>
          <w:rFonts w:asciiTheme="minorHAnsi" w:hAnsiTheme="minorHAnsi" w:cstheme="minorHAnsi"/>
          <w:bCs/>
          <w:sz w:val="22"/>
          <w:szCs w:val="22"/>
        </w:rPr>
      </w:pPr>
      <w:r>
        <w:rPr>
          <w:rFonts w:asciiTheme="minorHAnsi" w:hAnsiTheme="minorHAnsi" w:cstheme="minorHAnsi"/>
          <w:b/>
          <w:bCs/>
          <w:sz w:val="22"/>
          <w:szCs w:val="22"/>
        </w:rPr>
        <w:t>O</w:t>
      </w:r>
      <w:r w:rsidRPr="00205445">
        <w:rPr>
          <w:rFonts w:asciiTheme="minorHAnsi" w:hAnsiTheme="minorHAnsi" w:cstheme="minorHAnsi"/>
          <w:b/>
          <w:bCs/>
          <w:sz w:val="22"/>
          <w:szCs w:val="22"/>
        </w:rPr>
        <w:t xml:space="preserve">pomba: </w:t>
      </w:r>
      <w:r w:rsidR="000E34ED" w:rsidRPr="000E34ED">
        <w:rPr>
          <w:rFonts w:asciiTheme="minorHAnsi" w:hAnsiTheme="minorHAnsi" w:cstheme="minorHAnsi"/>
          <w:bCs/>
          <w:sz w:val="22"/>
          <w:szCs w:val="22"/>
        </w:rPr>
        <w:t>Pooblastilo</w:t>
      </w:r>
      <w:r w:rsidR="000E34ED">
        <w:rPr>
          <w:rFonts w:asciiTheme="minorHAnsi" w:hAnsiTheme="minorHAnsi" w:cstheme="minorHAnsi"/>
          <w:b/>
          <w:bCs/>
          <w:sz w:val="22"/>
          <w:szCs w:val="22"/>
        </w:rPr>
        <w:t xml:space="preserve"> </w:t>
      </w:r>
      <w:r w:rsidRPr="0060720C">
        <w:rPr>
          <w:rFonts w:asciiTheme="minorHAnsi" w:hAnsiTheme="minorHAnsi" w:cstheme="minorHAnsi"/>
          <w:bCs/>
          <w:sz w:val="22"/>
          <w:szCs w:val="22"/>
        </w:rPr>
        <w:t>je potrebno izpolniti le v primeru, če ponudnik nastopa s podizvajalcem</w:t>
      </w:r>
      <w:r w:rsidR="00EA2C9D">
        <w:rPr>
          <w:rFonts w:asciiTheme="minorHAnsi" w:hAnsiTheme="minorHAnsi" w:cstheme="minorHAnsi"/>
          <w:bCs/>
          <w:sz w:val="22"/>
          <w:szCs w:val="22"/>
        </w:rPr>
        <w:t xml:space="preserve">, ki (ne) </w:t>
      </w:r>
      <w:r w:rsidR="000E34ED">
        <w:rPr>
          <w:rFonts w:asciiTheme="minorHAnsi" w:hAnsiTheme="minorHAnsi" w:cstheme="minorHAnsi"/>
          <w:bCs/>
          <w:sz w:val="22"/>
          <w:szCs w:val="22"/>
        </w:rPr>
        <w:t xml:space="preserve">zahteva neposredno plačilo v skladu s 94. členom ZJN-3, ter posledično služi kot priloga o izvedbi javnega naročila. </w:t>
      </w:r>
    </w:p>
    <w:p w14:paraId="5E6FAA4A" w14:textId="77777777" w:rsidR="00DE707F" w:rsidRDefault="00DE707F" w:rsidP="00F62005">
      <w:pPr>
        <w:autoSpaceDE w:val="0"/>
        <w:autoSpaceDN w:val="0"/>
        <w:adjustRightInd w:val="0"/>
        <w:spacing w:line="276" w:lineRule="auto"/>
        <w:jc w:val="both"/>
        <w:rPr>
          <w:sz w:val="22"/>
          <w:szCs w:val="22"/>
        </w:rPr>
      </w:pPr>
    </w:p>
    <w:p w14:paraId="64A09C16" w14:textId="77777777" w:rsidR="000E34ED" w:rsidRDefault="000E34ED" w:rsidP="00F62005">
      <w:pPr>
        <w:autoSpaceDE w:val="0"/>
        <w:autoSpaceDN w:val="0"/>
        <w:adjustRightInd w:val="0"/>
        <w:spacing w:line="276" w:lineRule="auto"/>
        <w:jc w:val="both"/>
        <w:rPr>
          <w:sz w:val="22"/>
          <w:szCs w:val="22"/>
        </w:rPr>
      </w:pPr>
    </w:p>
    <w:tbl>
      <w:tblPr>
        <w:tblW w:w="0" w:type="auto"/>
        <w:tblInd w:w="2" w:type="dxa"/>
        <w:tblLayout w:type="fixed"/>
        <w:tblLook w:val="0000" w:firstRow="0" w:lastRow="0" w:firstColumn="0" w:lastColumn="0" w:noHBand="0" w:noVBand="0"/>
      </w:tblPr>
      <w:tblGrid>
        <w:gridCol w:w="4361"/>
        <w:gridCol w:w="4361"/>
      </w:tblGrid>
      <w:tr w:rsidR="000E34ED" w:rsidRPr="00871670" w14:paraId="33EB396D" w14:textId="77777777" w:rsidTr="00367948">
        <w:trPr>
          <w:cantSplit/>
        </w:trPr>
        <w:tc>
          <w:tcPr>
            <w:tcW w:w="4361" w:type="dxa"/>
          </w:tcPr>
          <w:p w14:paraId="69492BA2" w14:textId="77777777" w:rsidR="000E34ED" w:rsidRPr="00871670" w:rsidRDefault="000E34ED" w:rsidP="00367948">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371BDCC3" w14:textId="77777777" w:rsidR="000E34ED" w:rsidRPr="00871670" w:rsidRDefault="000E34ED" w:rsidP="00367948">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Ponudnik:</w:t>
            </w:r>
          </w:p>
          <w:p w14:paraId="42F108CB" w14:textId="77777777" w:rsidR="000E34ED" w:rsidRPr="00871670" w:rsidRDefault="000E34ED" w:rsidP="00367948">
            <w:pPr>
              <w:shd w:val="clear" w:color="auto" w:fill="FFFFFF" w:themeFill="background1"/>
              <w:spacing w:line="276" w:lineRule="auto"/>
              <w:rPr>
                <w:rFonts w:asciiTheme="minorHAnsi" w:hAnsiTheme="minorHAnsi" w:cstheme="minorHAnsi"/>
              </w:rPr>
            </w:pPr>
          </w:p>
        </w:tc>
      </w:tr>
      <w:tr w:rsidR="000E34ED" w:rsidRPr="00871670" w14:paraId="47B0CC76" w14:textId="77777777" w:rsidTr="00367948">
        <w:trPr>
          <w:cantSplit/>
        </w:trPr>
        <w:tc>
          <w:tcPr>
            <w:tcW w:w="4361" w:type="dxa"/>
          </w:tcPr>
          <w:p w14:paraId="6206D0BB" w14:textId="77777777" w:rsidR="000E34ED" w:rsidRPr="00871670" w:rsidRDefault="000E34ED" w:rsidP="00367948">
            <w:pPr>
              <w:shd w:val="clear" w:color="auto" w:fill="FFFFFF" w:themeFill="background1"/>
              <w:spacing w:line="276" w:lineRule="auto"/>
              <w:rPr>
                <w:rFonts w:asciiTheme="minorHAnsi" w:hAnsiTheme="minorHAnsi" w:cstheme="minorHAnsi"/>
              </w:rPr>
            </w:pPr>
          </w:p>
        </w:tc>
        <w:tc>
          <w:tcPr>
            <w:tcW w:w="4361" w:type="dxa"/>
          </w:tcPr>
          <w:p w14:paraId="3A82705F" w14:textId="77777777" w:rsidR="000E34ED" w:rsidRPr="00871670" w:rsidRDefault="000E34ED" w:rsidP="00367948">
            <w:pPr>
              <w:shd w:val="clear" w:color="auto" w:fill="FFFFFF" w:themeFill="background1"/>
              <w:spacing w:line="276" w:lineRule="auto"/>
              <w:rPr>
                <w:rFonts w:asciiTheme="minorHAnsi" w:hAnsiTheme="minorHAnsi" w:cstheme="minorHAnsi"/>
              </w:rPr>
            </w:pPr>
          </w:p>
          <w:p w14:paraId="391DCF91" w14:textId="77777777" w:rsidR="000E34ED" w:rsidRPr="00871670" w:rsidRDefault="000E34ED" w:rsidP="00367948">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bookmarkEnd w:id="53"/>
    <w:p w14:paraId="7CE4BC29" w14:textId="1F8AE5DA" w:rsidR="00DE707F" w:rsidRPr="00A062EA" w:rsidRDefault="00871670" w:rsidP="00F62005">
      <w:pPr>
        <w:spacing w:line="276" w:lineRule="auto"/>
        <w:jc w:val="right"/>
        <w:rPr>
          <w:b/>
          <w:bCs/>
          <w:sz w:val="22"/>
          <w:szCs w:val="22"/>
        </w:rPr>
      </w:pPr>
      <w:r w:rsidRPr="00F550AB">
        <w:rPr>
          <w:rFonts w:asciiTheme="minorHAnsi" w:hAnsiTheme="minorHAnsi" w:cstheme="minorHAnsi"/>
          <w:bCs/>
          <w:sz w:val="16"/>
          <w:szCs w:val="16"/>
          <w:bdr w:val="single" w:sz="4" w:space="0" w:color="auto"/>
        </w:rPr>
        <w:lastRenderedPageBreak/>
        <w:t>PRILOGA OBR-</w:t>
      </w:r>
      <w:r>
        <w:rPr>
          <w:rFonts w:asciiTheme="minorHAnsi" w:hAnsiTheme="minorHAnsi" w:cstheme="minorHAnsi"/>
          <w:bCs/>
          <w:sz w:val="16"/>
          <w:szCs w:val="16"/>
          <w:bdr w:val="single" w:sz="4" w:space="0" w:color="auto"/>
        </w:rPr>
        <w:t>1</w:t>
      </w:r>
      <w:r w:rsidR="00E503EA">
        <w:rPr>
          <w:rFonts w:asciiTheme="minorHAnsi" w:hAnsiTheme="minorHAnsi" w:cstheme="minorHAnsi"/>
          <w:bCs/>
          <w:sz w:val="16"/>
          <w:szCs w:val="16"/>
          <w:bdr w:val="single" w:sz="4" w:space="0" w:color="auto"/>
        </w:rPr>
        <w:t>4</w:t>
      </w:r>
    </w:p>
    <w:p w14:paraId="6E136495" w14:textId="77777777" w:rsidR="00DE707F" w:rsidRPr="00A062EA" w:rsidRDefault="00DE707F" w:rsidP="00F62005">
      <w:pPr>
        <w:spacing w:line="276" w:lineRule="auto"/>
        <w:rPr>
          <w:b/>
          <w:bCs/>
          <w:sz w:val="22"/>
          <w:szCs w:val="22"/>
        </w:rPr>
      </w:pPr>
    </w:p>
    <w:p w14:paraId="79069359" w14:textId="77777777" w:rsidR="00DE707F" w:rsidRPr="00A259A7" w:rsidRDefault="00DE707F" w:rsidP="00F62005">
      <w:pPr>
        <w:spacing w:line="276" w:lineRule="auto"/>
        <w:rPr>
          <w:rFonts w:asciiTheme="minorHAnsi" w:hAnsiTheme="minorHAnsi" w:cstheme="minorHAnsi"/>
          <w:b/>
          <w:bCs/>
          <w:sz w:val="22"/>
          <w:szCs w:val="22"/>
        </w:rPr>
      </w:pPr>
    </w:p>
    <w:p w14:paraId="0C4FBAD7" w14:textId="77777777" w:rsidR="00DE707F" w:rsidRPr="00A259A7"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A259A7">
        <w:rPr>
          <w:rFonts w:asciiTheme="minorHAnsi" w:hAnsiTheme="minorHAnsi" w:cstheme="minorHAnsi"/>
          <w:b/>
          <w:bCs/>
          <w:sz w:val="22"/>
          <w:szCs w:val="22"/>
        </w:rPr>
        <w:t>SOGLASJE PODIZVAJALCA ZA NEPOSREDNA PLAČILA</w:t>
      </w:r>
    </w:p>
    <w:p w14:paraId="69BF872B" w14:textId="77777777" w:rsidR="00DE707F" w:rsidRDefault="00DE707F" w:rsidP="000A119D">
      <w:pPr>
        <w:shd w:val="clear" w:color="auto" w:fill="FFFFFF" w:themeFill="background1"/>
        <w:spacing w:line="276" w:lineRule="auto"/>
        <w:rPr>
          <w:rFonts w:asciiTheme="minorHAnsi" w:hAnsiTheme="minorHAnsi" w:cstheme="minorHAnsi"/>
          <w:b/>
          <w:bCs/>
          <w:sz w:val="22"/>
          <w:szCs w:val="22"/>
        </w:rPr>
      </w:pPr>
    </w:p>
    <w:p w14:paraId="2D8EC44B" w14:textId="77777777" w:rsidR="00EA2C9D" w:rsidRPr="00A259A7" w:rsidRDefault="00EA2C9D" w:rsidP="000A119D">
      <w:pPr>
        <w:shd w:val="clear" w:color="auto" w:fill="FFFFFF" w:themeFill="background1"/>
        <w:spacing w:line="276" w:lineRule="auto"/>
        <w:rPr>
          <w:rFonts w:asciiTheme="minorHAnsi" w:hAnsiTheme="minorHAnsi" w:cstheme="minorHAnsi"/>
          <w:b/>
          <w:bCs/>
          <w:sz w:val="22"/>
          <w:szCs w:val="22"/>
        </w:rPr>
      </w:pPr>
    </w:p>
    <w:p w14:paraId="73B17E3F" w14:textId="77777777" w:rsidR="00DE707F" w:rsidRPr="00A259A7" w:rsidRDefault="00DE707F" w:rsidP="002B5897">
      <w:pPr>
        <w:shd w:val="clear" w:color="auto" w:fill="FFFFFF" w:themeFill="background1"/>
        <w:spacing w:line="276" w:lineRule="auto"/>
        <w:rPr>
          <w:rFonts w:asciiTheme="minorHAnsi" w:hAnsiTheme="minorHAnsi" w:cstheme="minorHAnsi"/>
          <w:b/>
          <w:bCs/>
          <w:sz w:val="22"/>
          <w:szCs w:val="22"/>
        </w:rPr>
      </w:pPr>
    </w:p>
    <w:p w14:paraId="7B4519DD" w14:textId="77777777" w:rsidR="00DE707F" w:rsidRPr="00A259A7" w:rsidRDefault="00DE707F" w:rsidP="00EA2C9D">
      <w:pPr>
        <w:shd w:val="clear" w:color="auto" w:fill="FFFFFF" w:themeFill="background1"/>
        <w:spacing w:line="340" w:lineRule="exact"/>
        <w:jc w:val="both"/>
        <w:rPr>
          <w:rFonts w:asciiTheme="minorHAnsi" w:hAnsiTheme="minorHAnsi" w:cstheme="minorHAnsi"/>
          <w:sz w:val="22"/>
          <w:szCs w:val="22"/>
        </w:rPr>
      </w:pPr>
      <w:r w:rsidRPr="00A259A7">
        <w:rPr>
          <w:rFonts w:asciiTheme="minorHAnsi" w:hAnsiTheme="minorHAnsi" w:cstheme="minorHAnsi"/>
          <w:sz w:val="22"/>
          <w:szCs w:val="22"/>
        </w:rPr>
        <w:t xml:space="preserve">Spodaj podpisani podizvajalec __________________________ (firma in sedež podizvajalca; matična št.), ki ga zastopa ______________________ (ime in priimek zakonitega zastopnika oz. druge osebe, ki je upravičena za dajanje izjav v imenu </w:t>
      </w:r>
      <w:r w:rsidR="00A259A7">
        <w:rPr>
          <w:rFonts w:asciiTheme="minorHAnsi" w:hAnsiTheme="minorHAnsi" w:cstheme="minorHAnsi"/>
          <w:sz w:val="22"/>
          <w:szCs w:val="22"/>
        </w:rPr>
        <w:t xml:space="preserve">podizvajalca) podaja predmetno </w:t>
      </w:r>
      <w:r w:rsidRPr="00A259A7">
        <w:rPr>
          <w:rFonts w:asciiTheme="minorHAnsi" w:hAnsiTheme="minorHAnsi" w:cstheme="minorHAnsi"/>
          <w:sz w:val="22"/>
          <w:szCs w:val="22"/>
        </w:rPr>
        <w:t xml:space="preserve">SOGLASJE K NEPOSREDNIM PLAČILOM. </w:t>
      </w:r>
    </w:p>
    <w:p w14:paraId="24FE318B" w14:textId="77777777" w:rsidR="00DE707F" w:rsidRPr="00A259A7" w:rsidRDefault="00DE707F" w:rsidP="00EA2C9D">
      <w:pPr>
        <w:shd w:val="clear" w:color="auto" w:fill="FFFFFF" w:themeFill="background1"/>
        <w:spacing w:line="340" w:lineRule="exact"/>
        <w:rPr>
          <w:rFonts w:asciiTheme="minorHAnsi" w:hAnsiTheme="minorHAnsi" w:cstheme="minorHAnsi"/>
          <w:b/>
          <w:bCs/>
          <w:sz w:val="22"/>
          <w:szCs w:val="22"/>
        </w:rPr>
      </w:pPr>
    </w:p>
    <w:p w14:paraId="46BF5785" w14:textId="0E55DBFA" w:rsidR="00DE707F" w:rsidRPr="00A259A7" w:rsidRDefault="00DE707F" w:rsidP="00EA2C9D">
      <w:pPr>
        <w:shd w:val="clear" w:color="auto" w:fill="FFFFFF" w:themeFill="background1"/>
        <w:spacing w:line="340" w:lineRule="exact"/>
        <w:jc w:val="both"/>
        <w:rPr>
          <w:rFonts w:asciiTheme="minorHAnsi" w:hAnsiTheme="minorHAnsi" w:cstheme="minorHAnsi"/>
          <w:sz w:val="22"/>
          <w:szCs w:val="22"/>
        </w:rPr>
      </w:pPr>
      <w:r w:rsidRPr="00A259A7">
        <w:rPr>
          <w:rFonts w:asciiTheme="minorHAnsi" w:hAnsiTheme="minorHAnsi" w:cstheme="minorHAnsi"/>
          <w:sz w:val="22"/>
          <w:szCs w:val="22"/>
        </w:rPr>
        <w:t xml:space="preserve">Soglašamo, da naročnik </w:t>
      </w:r>
      <w:r w:rsidR="00D237A6" w:rsidRPr="00680C43">
        <w:rPr>
          <w:rFonts w:ascii="Calibri" w:hAnsi="Calibri" w:cs="Calibri"/>
          <w:bCs/>
          <w:color w:val="000000"/>
          <w:sz w:val="22"/>
          <w:szCs w:val="22"/>
        </w:rPr>
        <w:t>Osnovna šola Ivana Roba Šempeter pri Gorici</w:t>
      </w:r>
      <w:r w:rsidRPr="00A259A7">
        <w:rPr>
          <w:rFonts w:asciiTheme="minorHAnsi" w:hAnsiTheme="minorHAnsi" w:cstheme="minorHAnsi"/>
          <w:sz w:val="22"/>
          <w:szCs w:val="22"/>
        </w:rPr>
        <w:t>, namesto glavnega dobavitelja, s katerim sodelujemo pri izvajanju javnega naročila __________, v primeru, da bo glavni dobavitelj v postopku predmetnega javnega naročila izbran kot najugodnejši, poravna naše terjatve, ki jih imamo na podlagi del oz. dobav, ki smo jih opravili v sklopu izvajanja javnega naročila, do glavnega izvajalca.</w:t>
      </w:r>
    </w:p>
    <w:p w14:paraId="358D61BC" w14:textId="77777777" w:rsidR="00DE707F" w:rsidRPr="00A259A7" w:rsidRDefault="00DE707F" w:rsidP="00EA2C9D">
      <w:pPr>
        <w:shd w:val="clear" w:color="auto" w:fill="FFFFFF" w:themeFill="background1"/>
        <w:spacing w:line="340" w:lineRule="exact"/>
        <w:jc w:val="both"/>
        <w:rPr>
          <w:rFonts w:asciiTheme="minorHAnsi" w:hAnsiTheme="minorHAnsi" w:cstheme="minorHAnsi"/>
          <w:sz w:val="22"/>
          <w:szCs w:val="22"/>
        </w:rPr>
      </w:pPr>
    </w:p>
    <w:p w14:paraId="57AA135B" w14:textId="77777777" w:rsidR="00DE707F" w:rsidRDefault="00DE707F" w:rsidP="00EA2C9D">
      <w:pPr>
        <w:pStyle w:val="besedilo0"/>
        <w:shd w:val="clear" w:color="auto" w:fill="FFFFFF" w:themeFill="background1"/>
        <w:spacing w:before="0" w:after="0" w:line="340" w:lineRule="exact"/>
        <w:jc w:val="right"/>
        <w:rPr>
          <w:rFonts w:asciiTheme="minorHAnsi" w:hAnsiTheme="minorHAnsi" w:cstheme="minorHAnsi"/>
          <w:b/>
          <w:bCs/>
          <w:sz w:val="22"/>
          <w:szCs w:val="22"/>
        </w:rPr>
      </w:pPr>
    </w:p>
    <w:p w14:paraId="73AB29D0" w14:textId="77777777" w:rsidR="003156D8" w:rsidRDefault="003156D8" w:rsidP="00EA2C9D">
      <w:pPr>
        <w:shd w:val="clear" w:color="auto" w:fill="FFFFFF" w:themeFill="background1"/>
        <w:spacing w:line="340" w:lineRule="exact"/>
        <w:jc w:val="both"/>
        <w:rPr>
          <w:rFonts w:asciiTheme="minorHAnsi" w:hAnsiTheme="minorHAnsi" w:cstheme="minorHAnsi"/>
          <w:bCs/>
          <w:sz w:val="22"/>
          <w:szCs w:val="22"/>
        </w:rPr>
      </w:pPr>
      <w:r w:rsidRPr="00A259A7">
        <w:rPr>
          <w:rFonts w:asciiTheme="minorHAnsi" w:hAnsiTheme="minorHAnsi" w:cstheme="minorHAnsi"/>
          <w:b/>
          <w:bCs/>
          <w:sz w:val="22"/>
          <w:szCs w:val="22"/>
        </w:rPr>
        <w:t>OPOMBA:</w:t>
      </w:r>
      <w:r w:rsidRPr="00A259A7">
        <w:rPr>
          <w:rFonts w:asciiTheme="minorHAnsi" w:hAnsiTheme="minorHAnsi" w:cstheme="minorHAnsi"/>
          <w:bCs/>
          <w:sz w:val="22"/>
          <w:szCs w:val="22"/>
        </w:rPr>
        <w:t xml:space="preserve"> To soglasje morajo predložiti vsi podizvajalci, s katerimi bo glavni izvajalec sodeloval pri izvajanju javnega naročila.</w:t>
      </w:r>
    </w:p>
    <w:p w14:paraId="00248D3D" w14:textId="77777777" w:rsidR="00EA2C9D" w:rsidRDefault="00EA2C9D" w:rsidP="00EA2C9D">
      <w:pPr>
        <w:shd w:val="clear" w:color="auto" w:fill="FFFFFF" w:themeFill="background1"/>
        <w:spacing w:line="340" w:lineRule="exact"/>
        <w:jc w:val="both"/>
        <w:rPr>
          <w:rFonts w:asciiTheme="minorHAnsi" w:hAnsiTheme="minorHAnsi" w:cstheme="minorHAnsi"/>
          <w:bCs/>
          <w:sz w:val="22"/>
          <w:szCs w:val="22"/>
        </w:rPr>
      </w:pPr>
    </w:p>
    <w:p w14:paraId="154B1BCE" w14:textId="77777777" w:rsidR="00EA2C9D" w:rsidRDefault="00EA2C9D" w:rsidP="00EA2C9D">
      <w:pPr>
        <w:shd w:val="clear" w:color="auto" w:fill="FFFFFF" w:themeFill="background1"/>
        <w:spacing w:line="340" w:lineRule="exact"/>
        <w:jc w:val="both"/>
        <w:rPr>
          <w:rFonts w:asciiTheme="minorHAnsi" w:hAnsiTheme="minorHAnsi" w:cstheme="minorHAnsi"/>
          <w:bCs/>
          <w:sz w:val="22"/>
          <w:szCs w:val="22"/>
        </w:rPr>
      </w:pPr>
    </w:p>
    <w:p w14:paraId="7D765B9D" w14:textId="77777777" w:rsidR="00EA2C9D" w:rsidRDefault="00EA2C9D" w:rsidP="00EA2C9D">
      <w:pPr>
        <w:shd w:val="clear" w:color="auto" w:fill="FFFFFF" w:themeFill="background1"/>
        <w:spacing w:line="340" w:lineRule="exact"/>
        <w:jc w:val="both"/>
        <w:rPr>
          <w:rFonts w:asciiTheme="minorHAnsi" w:hAnsiTheme="minorHAnsi" w:cstheme="minorHAnsi"/>
          <w:bCs/>
          <w:sz w:val="22"/>
          <w:szCs w:val="22"/>
        </w:rPr>
      </w:pPr>
    </w:p>
    <w:p w14:paraId="40A5A3EE" w14:textId="77777777" w:rsidR="00EA2C9D" w:rsidRPr="00A259A7" w:rsidRDefault="00EA2C9D" w:rsidP="00EA2C9D">
      <w:pPr>
        <w:shd w:val="clear" w:color="auto" w:fill="FFFFFF" w:themeFill="background1"/>
        <w:spacing w:line="340" w:lineRule="exact"/>
        <w:jc w:val="both"/>
        <w:rPr>
          <w:rFonts w:asciiTheme="minorHAnsi" w:hAnsiTheme="minorHAnsi" w:cstheme="minorHAnsi"/>
          <w:b/>
          <w:bCs/>
          <w:sz w:val="22"/>
          <w:szCs w:val="22"/>
          <w:u w:val="single"/>
        </w:rPr>
      </w:pPr>
    </w:p>
    <w:p w14:paraId="086FF44C" w14:textId="77777777" w:rsidR="00DE707F" w:rsidRPr="00A259A7" w:rsidRDefault="00DE707F" w:rsidP="00EA2C9D">
      <w:pPr>
        <w:pStyle w:val="besedilo0"/>
        <w:shd w:val="clear" w:color="auto" w:fill="FFFFFF" w:themeFill="background1"/>
        <w:spacing w:before="0" w:after="0" w:line="340" w:lineRule="exact"/>
        <w:jc w:val="right"/>
        <w:rPr>
          <w:rFonts w:asciiTheme="minorHAnsi" w:hAnsiTheme="minorHAnsi" w:cstheme="minorHAnsi"/>
          <w:b/>
          <w:bCs/>
          <w:sz w:val="22"/>
          <w:szCs w:val="22"/>
        </w:rPr>
      </w:pPr>
    </w:p>
    <w:p w14:paraId="49FBB218" w14:textId="77777777" w:rsidR="00DE707F" w:rsidRDefault="00DE707F"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tbl>
      <w:tblPr>
        <w:tblW w:w="0" w:type="auto"/>
        <w:tblInd w:w="2" w:type="dxa"/>
        <w:tblLayout w:type="fixed"/>
        <w:tblLook w:val="0000" w:firstRow="0" w:lastRow="0" w:firstColumn="0" w:lastColumn="0" w:noHBand="0" w:noVBand="0"/>
      </w:tblPr>
      <w:tblGrid>
        <w:gridCol w:w="4361"/>
        <w:gridCol w:w="4361"/>
      </w:tblGrid>
      <w:tr w:rsidR="00EA2C9D" w:rsidRPr="00871670" w14:paraId="09F51472" w14:textId="77777777" w:rsidTr="008C0815">
        <w:trPr>
          <w:cantSplit/>
        </w:trPr>
        <w:tc>
          <w:tcPr>
            <w:tcW w:w="4361" w:type="dxa"/>
          </w:tcPr>
          <w:p w14:paraId="6B0A3C1A" w14:textId="77777777" w:rsidR="00EA2C9D" w:rsidRPr="00871670" w:rsidRDefault="00EA2C9D" w:rsidP="008C0815">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02B091E2" w14:textId="1096B182" w:rsidR="00EA2C9D" w:rsidRPr="00871670" w:rsidRDefault="00EA2C9D" w:rsidP="008C0815">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Po</w:t>
            </w:r>
            <w:r>
              <w:rPr>
                <w:rFonts w:asciiTheme="minorHAnsi" w:hAnsiTheme="minorHAnsi" w:cstheme="minorHAnsi"/>
                <w:sz w:val="22"/>
                <w:szCs w:val="22"/>
              </w:rPr>
              <w:t>dizvajalec</w:t>
            </w:r>
            <w:r w:rsidRPr="00871670">
              <w:rPr>
                <w:rFonts w:asciiTheme="minorHAnsi" w:hAnsiTheme="minorHAnsi" w:cstheme="minorHAnsi"/>
                <w:sz w:val="22"/>
                <w:szCs w:val="22"/>
              </w:rPr>
              <w:t>:</w:t>
            </w:r>
          </w:p>
          <w:p w14:paraId="4AD935E3" w14:textId="77777777" w:rsidR="00EA2C9D" w:rsidRPr="00871670" w:rsidRDefault="00EA2C9D" w:rsidP="008C0815">
            <w:pPr>
              <w:shd w:val="clear" w:color="auto" w:fill="FFFFFF" w:themeFill="background1"/>
              <w:spacing w:line="276" w:lineRule="auto"/>
              <w:rPr>
                <w:rFonts w:asciiTheme="minorHAnsi" w:hAnsiTheme="minorHAnsi" w:cstheme="minorHAnsi"/>
              </w:rPr>
            </w:pPr>
          </w:p>
        </w:tc>
      </w:tr>
      <w:tr w:rsidR="00EA2C9D" w:rsidRPr="00871670" w14:paraId="7535711F" w14:textId="77777777" w:rsidTr="008C0815">
        <w:trPr>
          <w:cantSplit/>
        </w:trPr>
        <w:tc>
          <w:tcPr>
            <w:tcW w:w="4361" w:type="dxa"/>
          </w:tcPr>
          <w:p w14:paraId="1A1E0EC4" w14:textId="77777777" w:rsidR="00EA2C9D" w:rsidRPr="00871670" w:rsidRDefault="00EA2C9D" w:rsidP="008C0815">
            <w:pPr>
              <w:shd w:val="clear" w:color="auto" w:fill="FFFFFF" w:themeFill="background1"/>
              <w:spacing w:line="276" w:lineRule="auto"/>
              <w:rPr>
                <w:rFonts w:asciiTheme="minorHAnsi" w:hAnsiTheme="minorHAnsi" w:cstheme="minorHAnsi"/>
              </w:rPr>
            </w:pPr>
          </w:p>
        </w:tc>
        <w:tc>
          <w:tcPr>
            <w:tcW w:w="4361" w:type="dxa"/>
          </w:tcPr>
          <w:p w14:paraId="0E293545" w14:textId="77777777" w:rsidR="00EA2C9D" w:rsidRPr="00871670" w:rsidRDefault="00EA2C9D" w:rsidP="008C0815">
            <w:pPr>
              <w:shd w:val="clear" w:color="auto" w:fill="FFFFFF" w:themeFill="background1"/>
              <w:spacing w:line="276" w:lineRule="auto"/>
              <w:rPr>
                <w:rFonts w:asciiTheme="minorHAnsi" w:hAnsiTheme="minorHAnsi" w:cstheme="minorHAnsi"/>
              </w:rPr>
            </w:pPr>
          </w:p>
          <w:p w14:paraId="5DED5728" w14:textId="77777777" w:rsidR="00EA2C9D" w:rsidRPr="00871670" w:rsidRDefault="00EA2C9D" w:rsidP="008C0815">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57EC1C2F" w14:textId="77777777" w:rsidR="003156D8" w:rsidRDefault="003156D8"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18020C45" w14:textId="77777777" w:rsidR="003156D8" w:rsidRDefault="003156D8"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219D7AB3" w14:textId="77777777" w:rsidR="003156D8" w:rsidRDefault="003156D8"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3178F161" w14:textId="77777777" w:rsidR="003156D8" w:rsidRDefault="003156D8"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07D0F39A" w14:textId="77777777" w:rsidR="003156D8" w:rsidRPr="00A259A7" w:rsidRDefault="003156D8"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761E1ADB" w14:textId="77777777" w:rsidR="00DE707F" w:rsidRPr="00A259A7" w:rsidRDefault="00DE707F"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6A9AE1FA" w14:textId="77777777" w:rsidR="00DE707F" w:rsidRPr="00A259A7" w:rsidRDefault="00DE707F" w:rsidP="002B5897">
      <w:pPr>
        <w:pStyle w:val="besedilo0"/>
        <w:shd w:val="clear" w:color="auto" w:fill="FFFFFF" w:themeFill="background1"/>
        <w:spacing w:before="0" w:after="0" w:line="276" w:lineRule="auto"/>
        <w:jc w:val="center"/>
        <w:rPr>
          <w:rFonts w:asciiTheme="minorHAnsi" w:hAnsiTheme="minorHAnsi" w:cstheme="minorHAnsi"/>
          <w:sz w:val="22"/>
          <w:szCs w:val="22"/>
        </w:rPr>
      </w:pPr>
    </w:p>
    <w:p w14:paraId="52DC2B41" w14:textId="77777777" w:rsidR="00DE707F" w:rsidRPr="00A259A7" w:rsidRDefault="00DE707F" w:rsidP="002B5897">
      <w:pPr>
        <w:pStyle w:val="besedilo0"/>
        <w:shd w:val="clear" w:color="auto" w:fill="FFFFFF" w:themeFill="background1"/>
        <w:spacing w:before="0" w:after="0" w:line="276" w:lineRule="auto"/>
        <w:rPr>
          <w:rFonts w:asciiTheme="minorHAnsi" w:hAnsiTheme="minorHAnsi" w:cstheme="minorHAnsi"/>
          <w:sz w:val="22"/>
          <w:szCs w:val="22"/>
        </w:rPr>
      </w:pPr>
    </w:p>
    <w:p w14:paraId="63744AFB" w14:textId="77777777" w:rsidR="00DE707F" w:rsidRPr="00A259A7" w:rsidRDefault="00DE707F" w:rsidP="002B5897">
      <w:pPr>
        <w:pStyle w:val="besedilo0"/>
        <w:shd w:val="clear" w:color="auto" w:fill="FFFFFF" w:themeFill="background1"/>
        <w:spacing w:before="0" w:after="0" w:line="276" w:lineRule="auto"/>
        <w:rPr>
          <w:rFonts w:asciiTheme="minorHAnsi" w:hAnsiTheme="minorHAnsi" w:cstheme="minorHAnsi"/>
          <w:sz w:val="22"/>
          <w:szCs w:val="22"/>
        </w:rPr>
      </w:pPr>
    </w:p>
    <w:p w14:paraId="7F6D6E60" w14:textId="77777777" w:rsidR="00231E11" w:rsidRDefault="00231E11" w:rsidP="002B5897">
      <w:pPr>
        <w:shd w:val="clear" w:color="auto" w:fill="FFFFFF" w:themeFill="background1"/>
        <w:rPr>
          <w:rFonts w:asciiTheme="minorHAnsi" w:hAnsiTheme="minorHAnsi" w:cstheme="minorHAnsi"/>
          <w:sz w:val="22"/>
          <w:szCs w:val="22"/>
          <w:u w:val="single"/>
        </w:rPr>
      </w:pPr>
      <w:r>
        <w:rPr>
          <w:rFonts w:asciiTheme="minorHAnsi" w:hAnsiTheme="minorHAnsi" w:cstheme="minorHAnsi"/>
          <w:sz w:val="22"/>
          <w:szCs w:val="22"/>
          <w:u w:val="single"/>
        </w:rPr>
        <w:br w:type="page"/>
      </w:r>
    </w:p>
    <w:p w14:paraId="243047FF" w14:textId="631BAF7B" w:rsidR="00695580" w:rsidRPr="00A062EA" w:rsidRDefault="00695580" w:rsidP="00F62005">
      <w:pPr>
        <w:spacing w:line="276" w:lineRule="auto"/>
        <w:jc w:val="right"/>
        <w:rPr>
          <w:b/>
          <w:bCs/>
          <w:sz w:val="22"/>
          <w:szCs w:val="22"/>
        </w:rPr>
      </w:pPr>
      <w:r w:rsidRPr="00F550AB">
        <w:rPr>
          <w:rFonts w:asciiTheme="minorHAnsi" w:hAnsiTheme="minorHAnsi" w:cstheme="minorHAnsi"/>
          <w:bCs/>
          <w:sz w:val="16"/>
          <w:szCs w:val="16"/>
          <w:bdr w:val="single" w:sz="4" w:space="0" w:color="auto"/>
        </w:rPr>
        <w:lastRenderedPageBreak/>
        <w:t>PRILOGA OBR-</w:t>
      </w:r>
      <w:r>
        <w:rPr>
          <w:rFonts w:asciiTheme="minorHAnsi" w:hAnsiTheme="minorHAnsi" w:cstheme="minorHAnsi"/>
          <w:bCs/>
          <w:sz w:val="16"/>
          <w:szCs w:val="16"/>
          <w:bdr w:val="single" w:sz="4" w:space="0" w:color="auto"/>
        </w:rPr>
        <w:t>1</w:t>
      </w:r>
      <w:r w:rsidR="00E503EA">
        <w:rPr>
          <w:rFonts w:asciiTheme="minorHAnsi" w:hAnsiTheme="minorHAnsi" w:cstheme="minorHAnsi"/>
          <w:bCs/>
          <w:sz w:val="16"/>
          <w:szCs w:val="16"/>
          <w:bdr w:val="single" w:sz="4" w:space="0" w:color="auto"/>
        </w:rPr>
        <w:t>5</w:t>
      </w:r>
    </w:p>
    <w:p w14:paraId="6B46C37F" w14:textId="77777777" w:rsidR="00695580" w:rsidRDefault="00695580" w:rsidP="00F62005">
      <w:pPr>
        <w:spacing w:line="276" w:lineRule="auto"/>
        <w:jc w:val="center"/>
        <w:rPr>
          <w:rFonts w:asciiTheme="minorHAnsi" w:hAnsiTheme="minorHAnsi" w:cstheme="minorHAnsi"/>
          <w:b/>
          <w:bCs/>
          <w:color w:val="000000" w:themeColor="text1"/>
          <w:sz w:val="22"/>
          <w:szCs w:val="22"/>
        </w:rPr>
      </w:pPr>
    </w:p>
    <w:p w14:paraId="14C6D261" w14:textId="77777777" w:rsidR="00695580" w:rsidRDefault="00695580" w:rsidP="00F62005">
      <w:pPr>
        <w:spacing w:line="276" w:lineRule="auto"/>
        <w:jc w:val="center"/>
        <w:rPr>
          <w:rFonts w:asciiTheme="minorHAnsi" w:hAnsiTheme="minorHAnsi" w:cstheme="minorHAnsi"/>
          <w:b/>
          <w:bCs/>
          <w:color w:val="000000" w:themeColor="text1"/>
          <w:sz w:val="22"/>
          <w:szCs w:val="22"/>
        </w:rPr>
      </w:pPr>
    </w:p>
    <w:p w14:paraId="2A8194CD" w14:textId="77777777" w:rsidR="00695580" w:rsidRPr="00CB1D3E" w:rsidRDefault="00695580" w:rsidP="000A119D">
      <w:pPr>
        <w:shd w:val="clear" w:color="auto" w:fill="FFFFFF" w:themeFill="background1"/>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b/>
          <w:bCs/>
          <w:color w:val="000000" w:themeColor="text1"/>
          <w:sz w:val="22"/>
          <w:szCs w:val="22"/>
        </w:rPr>
        <w:t>IZJAVA PONUDNIKA</w:t>
      </w:r>
      <w:r>
        <w:rPr>
          <w:rFonts w:asciiTheme="minorHAnsi" w:hAnsiTheme="minorHAnsi" w:cstheme="minorHAnsi"/>
          <w:b/>
          <w:bCs/>
          <w:color w:val="000000" w:themeColor="text1"/>
          <w:sz w:val="22"/>
          <w:szCs w:val="22"/>
        </w:rPr>
        <w:t xml:space="preserve"> O </w:t>
      </w:r>
      <w:r w:rsidR="00E93014">
        <w:rPr>
          <w:rFonts w:asciiTheme="minorHAnsi" w:hAnsiTheme="minorHAnsi" w:cstheme="minorHAnsi"/>
          <w:b/>
          <w:bCs/>
          <w:color w:val="000000" w:themeColor="text1"/>
          <w:sz w:val="22"/>
          <w:szCs w:val="22"/>
        </w:rPr>
        <w:t>PLAČILU PREMIJE</w:t>
      </w:r>
    </w:p>
    <w:p w14:paraId="483653D7" w14:textId="77777777" w:rsidR="00695580" w:rsidRPr="00CB1D3E" w:rsidRDefault="00695580" w:rsidP="00F62005">
      <w:pPr>
        <w:spacing w:line="276" w:lineRule="auto"/>
        <w:rPr>
          <w:rFonts w:asciiTheme="minorHAnsi" w:hAnsiTheme="minorHAnsi" w:cstheme="minorHAnsi"/>
          <w:color w:val="000000" w:themeColor="text1"/>
          <w:sz w:val="22"/>
          <w:szCs w:val="22"/>
        </w:rPr>
      </w:pPr>
    </w:p>
    <w:p w14:paraId="673B3100" w14:textId="77777777" w:rsidR="00695580" w:rsidRPr="00CB1D3E" w:rsidRDefault="00695580" w:rsidP="00F62005">
      <w:pPr>
        <w:spacing w:line="276" w:lineRule="auto"/>
        <w:jc w:val="both"/>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 xml:space="preserve">V zvezi z javnim naročilom </w:t>
      </w:r>
    </w:p>
    <w:p w14:paraId="64D3BB4B" w14:textId="77777777" w:rsidR="00695580" w:rsidRPr="00CB1D3E" w:rsidRDefault="00695580" w:rsidP="00F62005">
      <w:pPr>
        <w:spacing w:line="276" w:lineRule="auto"/>
        <w:jc w:val="both"/>
        <w:rPr>
          <w:rFonts w:asciiTheme="minorHAnsi" w:hAnsiTheme="minorHAnsi" w:cstheme="minorHAnsi"/>
          <w:color w:val="000000" w:themeColor="text1"/>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4253"/>
      </w:tblGrid>
      <w:tr w:rsidR="00695580" w:rsidRPr="00CB1D3E" w14:paraId="443DFD28" w14:textId="77777777" w:rsidTr="008B04B4">
        <w:tc>
          <w:tcPr>
            <w:tcW w:w="4217" w:type="dxa"/>
            <w:vAlign w:val="center"/>
          </w:tcPr>
          <w:p w14:paraId="29C51479" w14:textId="77777777" w:rsidR="00695580" w:rsidRPr="00CB1D3E" w:rsidRDefault="00695580"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Naročnik:</w:t>
            </w:r>
          </w:p>
        </w:tc>
        <w:tc>
          <w:tcPr>
            <w:tcW w:w="4253" w:type="dxa"/>
            <w:vAlign w:val="center"/>
          </w:tcPr>
          <w:p w14:paraId="08AF32D6" w14:textId="65E586FC" w:rsidR="00695580" w:rsidRPr="00CB1D3E" w:rsidRDefault="000601A5" w:rsidP="004269FF">
            <w:pPr>
              <w:spacing w:line="276" w:lineRule="auto"/>
              <w:rPr>
                <w:rFonts w:asciiTheme="minorHAnsi" w:hAnsiTheme="minorHAnsi" w:cstheme="minorHAnsi"/>
                <w:snapToGrid w:val="0"/>
                <w:color w:val="000000" w:themeColor="text1"/>
              </w:rPr>
            </w:pPr>
            <w:r w:rsidRPr="00680C43">
              <w:rPr>
                <w:rFonts w:ascii="Calibri" w:hAnsi="Calibri" w:cs="Calibri"/>
                <w:bCs/>
                <w:color w:val="000000"/>
                <w:sz w:val="22"/>
                <w:szCs w:val="22"/>
              </w:rPr>
              <w:t>Osnovna šola Ivana Roba Šempeter pri Gorici</w:t>
            </w:r>
          </w:p>
        </w:tc>
      </w:tr>
      <w:tr w:rsidR="00695580" w:rsidRPr="000A119D" w14:paraId="3EE0ED69" w14:textId="77777777" w:rsidTr="008B04B4">
        <w:tc>
          <w:tcPr>
            <w:tcW w:w="4217" w:type="dxa"/>
            <w:vAlign w:val="center"/>
          </w:tcPr>
          <w:p w14:paraId="1925B0F7" w14:textId="77777777" w:rsidR="00695580" w:rsidRPr="000A119D" w:rsidRDefault="00695580" w:rsidP="000A119D">
            <w:pPr>
              <w:shd w:val="clear" w:color="auto" w:fill="FFFFFF" w:themeFill="background1"/>
              <w:spacing w:line="276" w:lineRule="auto"/>
              <w:rPr>
                <w:rFonts w:asciiTheme="minorHAnsi" w:hAnsiTheme="minorHAnsi" w:cstheme="minorHAnsi"/>
                <w:snapToGrid w:val="0"/>
                <w:color w:val="000000" w:themeColor="text1"/>
              </w:rPr>
            </w:pPr>
            <w:r w:rsidRPr="000A119D">
              <w:rPr>
                <w:rFonts w:asciiTheme="minorHAnsi" w:hAnsiTheme="minorHAnsi" w:cstheme="minorHAnsi"/>
                <w:snapToGrid w:val="0"/>
                <w:color w:val="000000" w:themeColor="text1"/>
                <w:sz w:val="22"/>
                <w:szCs w:val="22"/>
              </w:rPr>
              <w:t>Naziv javnega naročila:</w:t>
            </w:r>
          </w:p>
        </w:tc>
        <w:tc>
          <w:tcPr>
            <w:tcW w:w="4253" w:type="dxa"/>
            <w:vAlign w:val="center"/>
          </w:tcPr>
          <w:p w14:paraId="5602A781" w14:textId="77777777" w:rsidR="00695580" w:rsidRPr="000A119D" w:rsidRDefault="00622FEE" w:rsidP="000A119D">
            <w:pPr>
              <w:shd w:val="clear" w:color="auto" w:fill="FFFFFF" w:themeFill="background1"/>
              <w:spacing w:line="276" w:lineRule="auto"/>
              <w:rPr>
                <w:rFonts w:asciiTheme="minorHAnsi" w:hAnsiTheme="minorHAnsi" w:cstheme="minorHAnsi"/>
                <w:snapToGrid w:val="0"/>
                <w:color w:val="000000" w:themeColor="text1"/>
              </w:rPr>
            </w:pPr>
            <w:r w:rsidRPr="000A119D">
              <w:rPr>
                <w:rFonts w:asciiTheme="minorHAnsi" w:hAnsiTheme="minorHAnsi" w:cstheme="minorHAnsi"/>
                <w:snapToGrid w:val="0"/>
                <w:color w:val="000000" w:themeColor="text1"/>
              </w:rPr>
              <w:t xml:space="preserve">Zavarovalne storitve </w:t>
            </w:r>
          </w:p>
        </w:tc>
      </w:tr>
      <w:tr w:rsidR="00695580" w:rsidRPr="000A119D" w14:paraId="7D688171" w14:textId="77777777" w:rsidTr="000A119D">
        <w:trPr>
          <w:trHeight w:val="308"/>
        </w:trPr>
        <w:tc>
          <w:tcPr>
            <w:tcW w:w="4217" w:type="dxa"/>
            <w:vAlign w:val="center"/>
          </w:tcPr>
          <w:p w14:paraId="56009E0C" w14:textId="77777777" w:rsidR="00695580" w:rsidRPr="000A119D" w:rsidRDefault="00695580" w:rsidP="000A119D">
            <w:pPr>
              <w:shd w:val="clear" w:color="auto" w:fill="FFFFFF" w:themeFill="background1"/>
              <w:spacing w:line="276" w:lineRule="auto"/>
              <w:rPr>
                <w:rFonts w:asciiTheme="minorHAnsi" w:hAnsiTheme="minorHAnsi" w:cstheme="minorHAnsi"/>
                <w:snapToGrid w:val="0"/>
                <w:color w:val="000000" w:themeColor="text1"/>
              </w:rPr>
            </w:pPr>
            <w:r w:rsidRPr="000A119D">
              <w:rPr>
                <w:rFonts w:asciiTheme="minorHAnsi" w:hAnsiTheme="minorHAnsi" w:cstheme="minorHAnsi"/>
                <w:snapToGrid w:val="0"/>
                <w:color w:val="000000" w:themeColor="text1"/>
                <w:sz w:val="22"/>
                <w:szCs w:val="22"/>
              </w:rPr>
              <w:t>Št. javnega naročila (vodena pri naročniku):</w:t>
            </w:r>
          </w:p>
        </w:tc>
        <w:tc>
          <w:tcPr>
            <w:tcW w:w="4253" w:type="dxa"/>
            <w:shd w:val="clear" w:color="auto" w:fill="FFFFFF" w:themeFill="background1"/>
            <w:vAlign w:val="center"/>
          </w:tcPr>
          <w:p w14:paraId="70BC2872" w14:textId="70659C4E" w:rsidR="00695580" w:rsidRPr="000A119D" w:rsidRDefault="0027235C" w:rsidP="000A119D">
            <w:pPr>
              <w:shd w:val="clear" w:color="auto" w:fill="FFFFFF" w:themeFill="background1"/>
              <w:spacing w:line="276" w:lineRule="auto"/>
              <w:rPr>
                <w:rFonts w:asciiTheme="minorHAnsi" w:hAnsiTheme="minorHAnsi" w:cstheme="minorHAnsi"/>
                <w:snapToGrid w:val="0"/>
                <w:color w:val="000000" w:themeColor="text1"/>
                <w:sz w:val="22"/>
                <w:szCs w:val="22"/>
              </w:rPr>
            </w:pPr>
            <w:r w:rsidRPr="0027235C">
              <w:rPr>
                <w:rFonts w:asciiTheme="minorHAnsi" w:hAnsiTheme="minorHAnsi" w:cstheme="minorHAnsi"/>
                <w:snapToGrid w:val="0"/>
                <w:color w:val="000000" w:themeColor="text1"/>
                <w:sz w:val="22"/>
                <w:szCs w:val="22"/>
              </w:rPr>
              <w:t>JN 3/2017</w:t>
            </w:r>
          </w:p>
        </w:tc>
      </w:tr>
    </w:tbl>
    <w:p w14:paraId="2D3AB8C6" w14:textId="77777777" w:rsidR="00695580" w:rsidRPr="000A119D" w:rsidRDefault="00695580" w:rsidP="000A119D">
      <w:pPr>
        <w:shd w:val="clear" w:color="auto" w:fill="FFFFFF" w:themeFill="background1"/>
        <w:spacing w:line="276" w:lineRule="auto"/>
        <w:rPr>
          <w:rFonts w:asciiTheme="minorHAnsi" w:hAnsiTheme="minorHAnsi" w:cstheme="minorHAnsi"/>
          <w:color w:val="000000" w:themeColor="text1"/>
          <w:sz w:val="22"/>
          <w:szCs w:val="22"/>
        </w:rPr>
      </w:pPr>
    </w:p>
    <w:p w14:paraId="40CF4CFC" w14:textId="77777777" w:rsidR="00695580" w:rsidRPr="000A119D" w:rsidRDefault="00695580" w:rsidP="000A119D">
      <w:pPr>
        <w:shd w:val="clear" w:color="auto" w:fill="FFFFFF" w:themeFill="background1"/>
        <w:spacing w:line="276" w:lineRule="auto"/>
        <w:rPr>
          <w:rFonts w:asciiTheme="minorHAnsi" w:hAnsiTheme="minorHAnsi" w:cstheme="minorHAnsi"/>
          <w:color w:val="000000" w:themeColor="text1"/>
          <w:sz w:val="22"/>
          <w:szCs w:val="22"/>
        </w:rPr>
      </w:pPr>
    </w:p>
    <w:p w14:paraId="6BC93D34" w14:textId="77777777" w:rsidR="00695580" w:rsidRPr="000A119D" w:rsidRDefault="00695580" w:rsidP="000A119D">
      <w:pPr>
        <w:shd w:val="clear" w:color="auto" w:fill="FFFFFF" w:themeFill="background1"/>
        <w:spacing w:line="276" w:lineRule="auto"/>
        <w:rPr>
          <w:rFonts w:asciiTheme="minorHAnsi" w:hAnsiTheme="minorHAnsi" w:cstheme="minorHAnsi"/>
          <w:color w:val="000000" w:themeColor="text1"/>
          <w:sz w:val="22"/>
          <w:szCs w:val="22"/>
        </w:rPr>
      </w:pPr>
      <w:r w:rsidRPr="000A119D">
        <w:rPr>
          <w:rFonts w:asciiTheme="minorHAnsi" w:hAnsiTheme="minorHAnsi" w:cstheme="minorHAnsi"/>
          <w:color w:val="000000" w:themeColor="text1"/>
          <w:sz w:val="22"/>
          <w:szCs w:val="22"/>
        </w:rPr>
        <w:t>_________________________________________________________________________</w:t>
      </w:r>
    </w:p>
    <w:p w14:paraId="223DF60B" w14:textId="77777777" w:rsidR="00695580" w:rsidRPr="000A119D" w:rsidRDefault="00695580" w:rsidP="000A119D">
      <w:pPr>
        <w:shd w:val="clear" w:color="auto" w:fill="FFFFFF" w:themeFill="background1"/>
        <w:spacing w:line="276" w:lineRule="auto"/>
        <w:jc w:val="center"/>
        <w:rPr>
          <w:rFonts w:asciiTheme="minorHAnsi" w:hAnsiTheme="minorHAnsi" w:cstheme="minorHAnsi"/>
          <w:color w:val="000000" w:themeColor="text1"/>
          <w:sz w:val="22"/>
          <w:szCs w:val="22"/>
        </w:rPr>
      </w:pPr>
      <w:r w:rsidRPr="000A119D">
        <w:rPr>
          <w:rFonts w:asciiTheme="minorHAnsi" w:hAnsiTheme="minorHAnsi" w:cstheme="minorHAnsi"/>
          <w:color w:val="000000" w:themeColor="text1"/>
          <w:sz w:val="22"/>
          <w:szCs w:val="22"/>
        </w:rPr>
        <w:t>(naziv in naslov ponudnika)</w:t>
      </w:r>
    </w:p>
    <w:p w14:paraId="3E14CB1A" w14:textId="77777777" w:rsidR="00695580" w:rsidRPr="000A119D" w:rsidRDefault="00695580" w:rsidP="000A119D">
      <w:pPr>
        <w:shd w:val="clear" w:color="auto" w:fill="FFFFFF" w:themeFill="background1"/>
        <w:spacing w:line="276" w:lineRule="auto"/>
        <w:rPr>
          <w:rFonts w:asciiTheme="minorHAnsi" w:hAnsiTheme="minorHAnsi" w:cstheme="minorHAnsi"/>
          <w:color w:val="000000" w:themeColor="text1"/>
          <w:sz w:val="22"/>
          <w:szCs w:val="22"/>
        </w:rPr>
      </w:pPr>
    </w:p>
    <w:p w14:paraId="3EC08CBF" w14:textId="77777777" w:rsidR="00695580" w:rsidRPr="000A119D" w:rsidRDefault="00695580" w:rsidP="000A119D">
      <w:pPr>
        <w:shd w:val="clear" w:color="auto" w:fill="FFFFFF" w:themeFill="background1"/>
        <w:spacing w:line="276" w:lineRule="auto"/>
      </w:pPr>
    </w:p>
    <w:p w14:paraId="7BE44F3A" w14:textId="77777777" w:rsidR="00695580" w:rsidRPr="000A119D" w:rsidRDefault="002E06A5" w:rsidP="000A119D">
      <w:pPr>
        <w:shd w:val="clear" w:color="auto" w:fill="FFFFFF" w:themeFill="background1"/>
        <w:spacing w:line="276" w:lineRule="auto"/>
        <w:rPr>
          <w:rFonts w:asciiTheme="minorHAnsi" w:hAnsiTheme="minorHAnsi" w:cstheme="minorHAnsi"/>
          <w:sz w:val="22"/>
          <w:szCs w:val="22"/>
        </w:rPr>
      </w:pPr>
      <w:r w:rsidRPr="000A119D">
        <w:rPr>
          <w:rFonts w:asciiTheme="minorHAnsi" w:hAnsiTheme="minorHAnsi" w:cstheme="minorHAnsi"/>
          <w:sz w:val="22"/>
          <w:szCs w:val="22"/>
        </w:rPr>
        <w:t>p</w:t>
      </w:r>
      <w:r w:rsidR="00695580" w:rsidRPr="000A119D">
        <w:rPr>
          <w:rFonts w:asciiTheme="minorHAnsi" w:hAnsiTheme="minorHAnsi" w:cstheme="minorHAnsi"/>
          <w:sz w:val="22"/>
          <w:szCs w:val="22"/>
        </w:rPr>
        <w:t>od kazensko in materialno odgovornostjo izjavljamo, da</w:t>
      </w:r>
      <w:r w:rsidR="00622FEE" w:rsidRPr="000A119D">
        <w:rPr>
          <w:rFonts w:asciiTheme="minorHAnsi" w:hAnsiTheme="minorHAnsi" w:cstheme="minorHAnsi"/>
          <w:sz w:val="22"/>
          <w:szCs w:val="22"/>
        </w:rPr>
        <w:t xml:space="preserve"> za celotno pogodbeno obdobje </w:t>
      </w:r>
      <w:r w:rsidR="00695580" w:rsidRPr="000A119D">
        <w:rPr>
          <w:rFonts w:asciiTheme="minorHAnsi" w:hAnsiTheme="minorHAnsi" w:cstheme="minorHAnsi"/>
          <w:sz w:val="22"/>
          <w:szCs w:val="22"/>
        </w:rPr>
        <w:t>:</w:t>
      </w:r>
    </w:p>
    <w:p w14:paraId="00C06E18" w14:textId="77777777" w:rsidR="00695580" w:rsidRDefault="00695580" w:rsidP="000A119D">
      <w:pPr>
        <w:shd w:val="clear" w:color="auto" w:fill="FFFFFF" w:themeFill="background1"/>
        <w:spacing w:line="276" w:lineRule="auto"/>
      </w:pPr>
    </w:p>
    <w:p w14:paraId="28ED409E" w14:textId="77777777" w:rsidR="002F0DAC" w:rsidRPr="000A119D" w:rsidRDefault="002F0DAC" w:rsidP="000A119D">
      <w:pPr>
        <w:shd w:val="clear" w:color="auto" w:fill="FFFFFF" w:themeFill="background1"/>
        <w:spacing w:line="276" w:lineRule="auto"/>
      </w:pPr>
    </w:p>
    <w:p w14:paraId="1632A19D" w14:textId="2E317B1E" w:rsidR="004269FF" w:rsidRPr="008970ED" w:rsidRDefault="004269FF" w:rsidP="004269FF">
      <w:pPr>
        <w:pStyle w:val="Odstavekseznama"/>
        <w:numPr>
          <w:ilvl w:val="0"/>
          <w:numId w:val="38"/>
        </w:numPr>
        <w:shd w:val="clear" w:color="auto" w:fill="FFFFFF" w:themeFill="background1"/>
        <w:jc w:val="both"/>
        <w:rPr>
          <w:rFonts w:asciiTheme="minorHAnsi" w:hAnsiTheme="minorHAnsi" w:cstheme="minorHAnsi"/>
          <w:lang w:val="sl-SI"/>
        </w:rPr>
      </w:pPr>
      <w:r w:rsidRPr="008970ED">
        <w:rPr>
          <w:rFonts w:asciiTheme="minorHAnsi" w:hAnsiTheme="minorHAnsi" w:cstheme="minorHAnsi"/>
          <w:lang w:val="sl-SI"/>
        </w:rPr>
        <w:t>Nudimo plačilo letne premije</w:t>
      </w:r>
      <w:r w:rsidR="001F6A18" w:rsidRPr="008970ED">
        <w:rPr>
          <w:rFonts w:asciiTheme="minorHAnsi" w:hAnsiTheme="minorHAnsi" w:cstheme="minorHAnsi"/>
          <w:lang w:val="sl-SI"/>
        </w:rPr>
        <w:t xml:space="preserve"> za zavarovanje premoženja in premoženjskih interesov</w:t>
      </w:r>
      <w:r w:rsidR="00A2162C" w:rsidRPr="008970ED">
        <w:rPr>
          <w:rFonts w:asciiTheme="minorHAnsi" w:hAnsiTheme="minorHAnsi" w:cstheme="minorHAnsi"/>
          <w:lang w:val="sl-SI"/>
        </w:rPr>
        <w:t xml:space="preserve"> na obroke</w:t>
      </w:r>
      <w:r w:rsidR="00384F97" w:rsidRPr="008970ED">
        <w:rPr>
          <w:rFonts w:asciiTheme="minorHAnsi" w:hAnsiTheme="minorHAnsi" w:cstheme="minorHAnsi"/>
          <w:lang w:val="sl-SI"/>
        </w:rPr>
        <w:t xml:space="preserve">. Račune bomo izstavljali mesečno z rokom plačila 30 dni od prejema pravilno izstavljenega računa. </w:t>
      </w:r>
    </w:p>
    <w:p w14:paraId="3F3D60B5" w14:textId="7EC66CDA" w:rsidR="007441B5" w:rsidRPr="008970ED" w:rsidRDefault="007441B5" w:rsidP="007441B5">
      <w:pPr>
        <w:spacing w:line="276" w:lineRule="auto"/>
        <w:rPr>
          <w:rFonts w:asciiTheme="minorHAnsi" w:hAnsiTheme="minorHAnsi" w:cstheme="minorHAnsi"/>
          <w:b/>
          <w:bCs/>
          <w:sz w:val="22"/>
          <w:szCs w:val="22"/>
        </w:rPr>
      </w:pPr>
    </w:p>
    <w:p w14:paraId="6D72909F" w14:textId="0C43B7CF" w:rsidR="00384F97" w:rsidRPr="008970ED" w:rsidRDefault="00384F97" w:rsidP="00384F97">
      <w:pPr>
        <w:shd w:val="clear" w:color="auto" w:fill="FFFFFF" w:themeFill="background1"/>
        <w:jc w:val="both"/>
        <w:rPr>
          <w:rFonts w:asciiTheme="minorHAnsi" w:hAnsiTheme="minorHAnsi" w:cstheme="minorHAnsi"/>
          <w:sz w:val="22"/>
          <w:szCs w:val="22"/>
        </w:rPr>
      </w:pPr>
      <w:r w:rsidRPr="008970ED">
        <w:rPr>
          <w:rFonts w:asciiTheme="minorHAnsi" w:hAnsiTheme="minorHAnsi" w:cstheme="minorHAnsi"/>
          <w:sz w:val="22"/>
          <w:szCs w:val="22"/>
        </w:rPr>
        <w:t>ali</w:t>
      </w:r>
    </w:p>
    <w:p w14:paraId="75573982" w14:textId="77777777" w:rsidR="00384F97" w:rsidRPr="008970ED" w:rsidRDefault="00384F97" w:rsidP="00384F97">
      <w:pPr>
        <w:shd w:val="clear" w:color="auto" w:fill="FFFFFF" w:themeFill="background1"/>
        <w:jc w:val="both"/>
        <w:rPr>
          <w:rFonts w:asciiTheme="minorHAnsi" w:hAnsiTheme="minorHAnsi" w:cstheme="minorHAnsi"/>
        </w:rPr>
      </w:pPr>
    </w:p>
    <w:p w14:paraId="5F5B47FF" w14:textId="125FBBC5" w:rsidR="00384F97" w:rsidRPr="008970ED" w:rsidRDefault="004269FF" w:rsidP="003E674A">
      <w:pPr>
        <w:pStyle w:val="Odstavekseznama"/>
        <w:numPr>
          <w:ilvl w:val="0"/>
          <w:numId w:val="38"/>
        </w:numPr>
        <w:shd w:val="clear" w:color="auto" w:fill="FFFFFF" w:themeFill="background1"/>
        <w:jc w:val="both"/>
        <w:rPr>
          <w:rFonts w:asciiTheme="minorHAnsi" w:hAnsiTheme="minorHAnsi" w:cstheme="minorHAnsi"/>
          <w:lang w:val="sl-SI"/>
        </w:rPr>
      </w:pPr>
      <w:r w:rsidRPr="008970ED">
        <w:rPr>
          <w:rFonts w:asciiTheme="minorHAnsi" w:hAnsiTheme="minorHAnsi" w:cstheme="minorHAnsi"/>
          <w:lang w:val="sl-SI"/>
        </w:rPr>
        <w:t>Nudimo plačilo zavarovaln</w:t>
      </w:r>
      <w:r w:rsidR="003E674A" w:rsidRPr="008970ED">
        <w:rPr>
          <w:rFonts w:asciiTheme="minorHAnsi" w:hAnsiTheme="minorHAnsi" w:cstheme="minorHAnsi"/>
          <w:lang w:val="sl-SI"/>
        </w:rPr>
        <w:t>e premije v enkratnem znesku</w:t>
      </w:r>
      <w:r w:rsidR="008964EC" w:rsidRPr="008970ED">
        <w:rPr>
          <w:rFonts w:asciiTheme="minorHAnsi" w:hAnsiTheme="minorHAnsi" w:cstheme="minorHAnsi"/>
          <w:lang w:val="sl-SI"/>
        </w:rPr>
        <w:t>,</w:t>
      </w:r>
      <w:r w:rsidR="003E674A" w:rsidRPr="008970ED">
        <w:rPr>
          <w:rFonts w:asciiTheme="minorHAnsi" w:hAnsiTheme="minorHAnsi" w:cstheme="minorHAnsi"/>
          <w:lang w:val="sl-SI"/>
        </w:rPr>
        <w:t xml:space="preserve"> </w:t>
      </w:r>
      <w:r w:rsidR="008964EC" w:rsidRPr="008970ED">
        <w:rPr>
          <w:rFonts w:asciiTheme="minorHAnsi" w:hAnsiTheme="minorHAnsi" w:cstheme="minorHAnsi"/>
          <w:lang w:val="sl-SI"/>
        </w:rPr>
        <w:t xml:space="preserve">pri čemer se bomo z naročnikom dogovorili o možnosti obračuna popusta za takojšnje plačilo in o plačilnem roku.  </w:t>
      </w:r>
      <w:r w:rsidR="00384F97" w:rsidRPr="008970ED">
        <w:rPr>
          <w:rFonts w:asciiTheme="minorHAnsi" w:hAnsiTheme="minorHAnsi" w:cstheme="minorHAnsi"/>
          <w:lang w:val="sl-SI"/>
        </w:rPr>
        <w:t xml:space="preserve">  </w:t>
      </w:r>
    </w:p>
    <w:p w14:paraId="30D4AFA3" w14:textId="77777777" w:rsidR="002F0DAC" w:rsidRPr="000020EE" w:rsidRDefault="002F0DAC" w:rsidP="00F62005">
      <w:pPr>
        <w:spacing w:line="276" w:lineRule="auto"/>
        <w:rPr>
          <w:rFonts w:asciiTheme="minorHAnsi" w:hAnsiTheme="minorHAnsi"/>
          <w:sz w:val="22"/>
          <w:szCs w:val="22"/>
        </w:rPr>
      </w:pPr>
    </w:p>
    <w:p w14:paraId="65E80222" w14:textId="77777777" w:rsidR="001F6A18" w:rsidRPr="000020EE" w:rsidRDefault="001F6A18" w:rsidP="00F62005">
      <w:pPr>
        <w:spacing w:line="276" w:lineRule="auto"/>
        <w:rPr>
          <w:rFonts w:asciiTheme="minorHAnsi" w:hAnsi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8467B1" w:rsidRPr="00871670" w14:paraId="136902E5" w14:textId="77777777" w:rsidTr="008467B1">
        <w:trPr>
          <w:cantSplit/>
        </w:trPr>
        <w:tc>
          <w:tcPr>
            <w:tcW w:w="4361" w:type="dxa"/>
          </w:tcPr>
          <w:p w14:paraId="3253F5D0" w14:textId="77777777" w:rsidR="008467B1" w:rsidRPr="00871670" w:rsidRDefault="008467B1" w:rsidP="00F62005">
            <w:pPr>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5A09F05F" w14:textId="77777777" w:rsidR="008467B1" w:rsidRPr="00871670" w:rsidRDefault="008467B1" w:rsidP="00F62005">
            <w:pPr>
              <w:spacing w:line="276" w:lineRule="auto"/>
              <w:rPr>
                <w:rFonts w:asciiTheme="minorHAnsi" w:hAnsiTheme="minorHAnsi" w:cstheme="minorHAnsi"/>
              </w:rPr>
            </w:pPr>
            <w:r w:rsidRPr="00871670">
              <w:rPr>
                <w:rFonts w:asciiTheme="minorHAnsi" w:hAnsiTheme="minorHAnsi" w:cstheme="minorHAnsi"/>
                <w:sz w:val="22"/>
                <w:szCs w:val="22"/>
              </w:rPr>
              <w:t>Ponudnik:</w:t>
            </w:r>
          </w:p>
          <w:p w14:paraId="4A57551C" w14:textId="77777777" w:rsidR="008467B1" w:rsidRPr="00871670" w:rsidRDefault="008467B1" w:rsidP="00F62005">
            <w:pPr>
              <w:spacing w:line="276" w:lineRule="auto"/>
              <w:rPr>
                <w:rFonts w:asciiTheme="minorHAnsi" w:hAnsiTheme="minorHAnsi" w:cstheme="minorHAnsi"/>
              </w:rPr>
            </w:pPr>
          </w:p>
        </w:tc>
      </w:tr>
      <w:tr w:rsidR="008467B1" w:rsidRPr="00871670" w14:paraId="29AFAAE5" w14:textId="77777777" w:rsidTr="008467B1">
        <w:trPr>
          <w:cantSplit/>
        </w:trPr>
        <w:tc>
          <w:tcPr>
            <w:tcW w:w="4361" w:type="dxa"/>
          </w:tcPr>
          <w:p w14:paraId="3EA0B800" w14:textId="77777777" w:rsidR="008467B1" w:rsidRPr="00871670" w:rsidRDefault="008467B1" w:rsidP="00F62005">
            <w:pPr>
              <w:spacing w:line="276" w:lineRule="auto"/>
              <w:rPr>
                <w:rFonts w:asciiTheme="minorHAnsi" w:hAnsiTheme="minorHAnsi" w:cstheme="minorHAnsi"/>
              </w:rPr>
            </w:pPr>
          </w:p>
        </w:tc>
        <w:tc>
          <w:tcPr>
            <w:tcW w:w="4361" w:type="dxa"/>
          </w:tcPr>
          <w:p w14:paraId="36BFA34E" w14:textId="77777777" w:rsidR="008467B1" w:rsidRPr="00871670" w:rsidRDefault="008467B1" w:rsidP="00F62005">
            <w:pPr>
              <w:spacing w:line="276" w:lineRule="auto"/>
              <w:rPr>
                <w:rFonts w:asciiTheme="minorHAnsi" w:hAnsiTheme="minorHAnsi" w:cstheme="minorHAnsi"/>
              </w:rPr>
            </w:pPr>
          </w:p>
          <w:p w14:paraId="70E8AFDD" w14:textId="77777777" w:rsidR="008467B1" w:rsidRPr="00871670" w:rsidRDefault="008467B1" w:rsidP="00F62005">
            <w:pPr>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533BE589" w14:textId="77777777" w:rsidR="00DE707F" w:rsidRDefault="00DE707F" w:rsidP="00F62005">
      <w:pPr>
        <w:spacing w:line="276" w:lineRule="auto"/>
      </w:pPr>
    </w:p>
    <w:p w14:paraId="3BE1AA83" w14:textId="77777777" w:rsidR="00622FEE" w:rsidRDefault="00622FEE" w:rsidP="00F62005">
      <w:pPr>
        <w:spacing w:line="276" w:lineRule="auto"/>
      </w:pPr>
    </w:p>
    <w:p w14:paraId="5B573316" w14:textId="77777777" w:rsidR="00587C0D" w:rsidRDefault="00587C0D" w:rsidP="00F62005">
      <w:pPr>
        <w:spacing w:line="276" w:lineRule="auto"/>
      </w:pPr>
    </w:p>
    <w:p w14:paraId="3B4FC87B" w14:textId="77777777" w:rsidR="00587C0D" w:rsidRDefault="00587C0D" w:rsidP="00F62005">
      <w:pPr>
        <w:spacing w:line="276" w:lineRule="auto"/>
      </w:pPr>
    </w:p>
    <w:p w14:paraId="6663DB4F" w14:textId="77777777" w:rsidR="0086534D" w:rsidRDefault="0086534D" w:rsidP="00F62005">
      <w:pPr>
        <w:spacing w:line="276" w:lineRule="auto"/>
      </w:pPr>
    </w:p>
    <w:p w14:paraId="1FE16455" w14:textId="77777777" w:rsidR="0086534D" w:rsidRDefault="0086534D" w:rsidP="00F62005">
      <w:pPr>
        <w:spacing w:line="276" w:lineRule="auto"/>
      </w:pPr>
    </w:p>
    <w:p w14:paraId="7ECAE953" w14:textId="77777777" w:rsidR="00587C0D" w:rsidRDefault="00587C0D" w:rsidP="00F62005">
      <w:pPr>
        <w:spacing w:line="276" w:lineRule="auto"/>
      </w:pPr>
    </w:p>
    <w:p w14:paraId="4C5C2082" w14:textId="77777777" w:rsidR="003E674A" w:rsidRDefault="003E674A" w:rsidP="00F62005">
      <w:pPr>
        <w:spacing w:line="276" w:lineRule="auto"/>
      </w:pPr>
    </w:p>
    <w:p w14:paraId="05580195" w14:textId="77777777" w:rsidR="003E674A" w:rsidRDefault="003E674A" w:rsidP="00F62005">
      <w:pPr>
        <w:spacing w:line="276" w:lineRule="auto"/>
      </w:pPr>
    </w:p>
    <w:p w14:paraId="1C416941" w14:textId="77777777" w:rsidR="003E674A" w:rsidRDefault="003E674A" w:rsidP="00F62005">
      <w:pPr>
        <w:spacing w:line="276" w:lineRule="auto"/>
      </w:pPr>
    </w:p>
    <w:p w14:paraId="25E64A7F" w14:textId="6C1D7559" w:rsidR="009A27EF" w:rsidRPr="003E674A" w:rsidRDefault="009A27EF" w:rsidP="00BD6509">
      <w:pPr>
        <w:spacing w:line="260" w:lineRule="exact"/>
        <w:jc w:val="right"/>
        <w:rPr>
          <w:b/>
          <w:bCs/>
          <w:sz w:val="22"/>
          <w:szCs w:val="22"/>
        </w:rPr>
      </w:pPr>
      <w:r w:rsidRPr="003E674A">
        <w:rPr>
          <w:rFonts w:asciiTheme="minorHAnsi" w:hAnsiTheme="minorHAnsi" w:cstheme="minorHAnsi"/>
          <w:bCs/>
          <w:sz w:val="16"/>
          <w:szCs w:val="16"/>
          <w:bdr w:val="single" w:sz="4" w:space="0" w:color="auto"/>
        </w:rPr>
        <w:lastRenderedPageBreak/>
        <w:t>PRILOGA OBR-1</w:t>
      </w:r>
      <w:r w:rsidR="00E503EA" w:rsidRPr="003E674A">
        <w:rPr>
          <w:rFonts w:asciiTheme="minorHAnsi" w:hAnsiTheme="minorHAnsi" w:cstheme="minorHAnsi"/>
          <w:bCs/>
          <w:sz w:val="16"/>
          <w:szCs w:val="16"/>
          <w:bdr w:val="single" w:sz="4" w:space="0" w:color="auto"/>
        </w:rPr>
        <w:t>6</w:t>
      </w:r>
    </w:p>
    <w:p w14:paraId="0EC4A69B" w14:textId="77777777" w:rsidR="00587C0D" w:rsidRPr="003E674A" w:rsidRDefault="00587C0D" w:rsidP="006F03B1">
      <w:pPr>
        <w:pStyle w:val="Noga"/>
        <w:tabs>
          <w:tab w:val="left" w:pos="708"/>
        </w:tabs>
        <w:rPr>
          <w:rFonts w:ascii="Calibri" w:hAnsi="Calibri" w:cs="Calibri"/>
          <w:sz w:val="22"/>
          <w:szCs w:val="22"/>
          <w:lang w:val="pl-PL"/>
        </w:rPr>
      </w:pPr>
      <w:r w:rsidRPr="003E674A">
        <w:rPr>
          <w:rFonts w:ascii="Calibri" w:hAnsi="Calibri" w:cs="Calibri"/>
          <w:sz w:val="22"/>
          <w:szCs w:val="22"/>
          <w:lang w:val="pl-PL"/>
        </w:rPr>
        <w:t xml:space="preserve">Štev.: </w:t>
      </w:r>
    </w:p>
    <w:p w14:paraId="29385231" w14:textId="77777777" w:rsidR="00587C0D" w:rsidRPr="003E674A" w:rsidRDefault="00587C0D" w:rsidP="006F03B1">
      <w:pPr>
        <w:rPr>
          <w:rFonts w:ascii="Calibri" w:hAnsi="Calibri" w:cs="Calibri"/>
          <w:b/>
          <w:sz w:val="22"/>
          <w:szCs w:val="22"/>
          <w:lang w:val="pl-PL"/>
        </w:rPr>
      </w:pPr>
      <w:r w:rsidRPr="003E674A">
        <w:rPr>
          <w:rFonts w:ascii="Calibri" w:hAnsi="Calibri" w:cs="Calibri"/>
          <w:sz w:val="22"/>
          <w:szCs w:val="22"/>
          <w:lang w:val="pl-PL"/>
        </w:rPr>
        <w:t>Datum:</w:t>
      </w:r>
    </w:p>
    <w:p w14:paraId="70B5D905" w14:textId="77777777" w:rsidR="009E1AB1" w:rsidRPr="003E674A" w:rsidRDefault="009E1AB1" w:rsidP="006F03B1">
      <w:pPr>
        <w:jc w:val="center"/>
        <w:rPr>
          <w:rFonts w:ascii="Calibri" w:hAnsi="Calibri" w:cs="Calibri"/>
          <w:b/>
          <w:sz w:val="22"/>
          <w:szCs w:val="22"/>
          <w:lang w:val="pl-PL"/>
        </w:rPr>
      </w:pPr>
    </w:p>
    <w:p w14:paraId="0B539001" w14:textId="77777777" w:rsidR="009E1AB1" w:rsidRPr="003E674A" w:rsidRDefault="00587C0D" w:rsidP="006F03B1">
      <w:pPr>
        <w:shd w:val="clear" w:color="auto" w:fill="FFFFFF" w:themeFill="background1"/>
        <w:jc w:val="center"/>
        <w:rPr>
          <w:rFonts w:ascii="Calibri" w:hAnsi="Calibri" w:cs="Calibri"/>
          <w:b/>
          <w:sz w:val="22"/>
          <w:szCs w:val="22"/>
          <w:lang w:val="pl-PL"/>
        </w:rPr>
      </w:pPr>
      <w:r w:rsidRPr="003E674A">
        <w:rPr>
          <w:rFonts w:ascii="Calibri" w:hAnsi="Calibri" w:cs="Calibri"/>
          <w:b/>
          <w:sz w:val="22"/>
          <w:szCs w:val="22"/>
          <w:lang w:val="pl-PL"/>
        </w:rPr>
        <w:t xml:space="preserve">MENIČNA IZJAVA ZA RESNOST PONUDBE </w:t>
      </w:r>
    </w:p>
    <w:p w14:paraId="6271B15D" w14:textId="77777777" w:rsidR="003E674A" w:rsidRDefault="003E674A" w:rsidP="006F03B1">
      <w:pPr>
        <w:rPr>
          <w:rFonts w:ascii="Calibri" w:hAnsi="Calibri" w:cs="Calibri"/>
          <w:b/>
          <w:sz w:val="22"/>
          <w:szCs w:val="22"/>
          <w:lang w:val="pl-PL"/>
        </w:rPr>
      </w:pPr>
    </w:p>
    <w:p w14:paraId="5AC68820" w14:textId="77777777" w:rsidR="00587C0D" w:rsidRPr="003E674A" w:rsidRDefault="00587C0D" w:rsidP="006F03B1">
      <w:pPr>
        <w:rPr>
          <w:rFonts w:ascii="Calibri" w:hAnsi="Calibri" w:cs="Calibri"/>
          <w:sz w:val="22"/>
          <w:szCs w:val="22"/>
        </w:rPr>
      </w:pPr>
      <w:r w:rsidRPr="003E674A">
        <w:rPr>
          <w:rFonts w:ascii="Calibri" w:hAnsi="Calibri" w:cs="Calibri"/>
          <w:sz w:val="22"/>
          <w:szCs w:val="22"/>
        </w:rPr>
        <w:t>Ponudnik:</w:t>
      </w:r>
    </w:p>
    <w:p w14:paraId="0D610F1E" w14:textId="77777777" w:rsidR="00587C0D" w:rsidRPr="003E674A" w:rsidRDefault="00587C0D" w:rsidP="006F03B1">
      <w:pPr>
        <w:rPr>
          <w:rFonts w:ascii="Calibri" w:hAnsi="Calibri" w:cs="Calibri"/>
          <w:sz w:val="22"/>
          <w:szCs w:val="22"/>
        </w:rPr>
      </w:pPr>
      <w:r w:rsidRPr="003E674A">
        <w:rPr>
          <w:rFonts w:ascii="Calibri" w:hAnsi="Calibri" w:cs="Calibri"/>
          <w:sz w:val="22"/>
          <w:szCs w:val="22"/>
        </w:rPr>
        <w:t>_____________________________</w:t>
      </w:r>
    </w:p>
    <w:p w14:paraId="5F8D9D0E" w14:textId="77777777" w:rsidR="00587C0D" w:rsidRPr="00CA7843" w:rsidRDefault="00587C0D" w:rsidP="006F03B1">
      <w:pPr>
        <w:rPr>
          <w:rFonts w:ascii="Calibri" w:hAnsi="Calibri" w:cs="Calibri"/>
          <w:color w:val="000000" w:themeColor="text1"/>
          <w:sz w:val="22"/>
          <w:szCs w:val="22"/>
        </w:rPr>
      </w:pPr>
      <w:r w:rsidRPr="00CA7843">
        <w:rPr>
          <w:rFonts w:ascii="Calibri" w:hAnsi="Calibri" w:cs="Calibri"/>
          <w:color w:val="000000" w:themeColor="text1"/>
          <w:sz w:val="22"/>
          <w:szCs w:val="22"/>
        </w:rPr>
        <w:t>_____________________________</w:t>
      </w:r>
    </w:p>
    <w:p w14:paraId="56CF13E7" w14:textId="77777777" w:rsidR="00587C0D" w:rsidRPr="00CA7843" w:rsidRDefault="00587C0D" w:rsidP="006F03B1">
      <w:pPr>
        <w:rPr>
          <w:rFonts w:ascii="Calibri" w:hAnsi="Calibri" w:cs="Calibri"/>
          <w:color w:val="000000" w:themeColor="text1"/>
          <w:sz w:val="22"/>
          <w:szCs w:val="22"/>
        </w:rPr>
      </w:pPr>
      <w:r w:rsidRPr="00CA7843">
        <w:rPr>
          <w:rFonts w:ascii="Calibri" w:hAnsi="Calibri" w:cs="Calibri"/>
          <w:color w:val="000000" w:themeColor="text1"/>
          <w:sz w:val="22"/>
          <w:szCs w:val="22"/>
        </w:rPr>
        <w:t>_____________________________</w:t>
      </w:r>
    </w:p>
    <w:p w14:paraId="613B5B62" w14:textId="77777777" w:rsidR="00587C0D" w:rsidRPr="00CA7843" w:rsidRDefault="00587C0D" w:rsidP="006F03B1">
      <w:pPr>
        <w:jc w:val="center"/>
        <w:rPr>
          <w:rFonts w:ascii="Calibri" w:hAnsi="Calibri" w:cs="Calibri"/>
          <w:b/>
          <w:color w:val="000000" w:themeColor="text1"/>
          <w:sz w:val="22"/>
          <w:szCs w:val="22"/>
        </w:rPr>
      </w:pPr>
    </w:p>
    <w:p w14:paraId="3D2DAFF8" w14:textId="77777777" w:rsidR="00587C0D" w:rsidRPr="00413E69" w:rsidRDefault="00587C0D" w:rsidP="006F03B1">
      <w:pPr>
        <w:jc w:val="center"/>
        <w:rPr>
          <w:rFonts w:ascii="Calibri" w:hAnsi="Calibri" w:cs="Calibri"/>
          <w:b/>
          <w:color w:val="000000" w:themeColor="text1"/>
          <w:sz w:val="22"/>
          <w:szCs w:val="22"/>
        </w:rPr>
      </w:pPr>
    </w:p>
    <w:p w14:paraId="1CC4901E" w14:textId="3C8F0B88" w:rsidR="00587C0D" w:rsidRPr="000A119D" w:rsidRDefault="00587C0D" w:rsidP="006F03B1">
      <w:pPr>
        <w:shd w:val="clear" w:color="auto" w:fill="FFFFFF" w:themeFill="background1"/>
        <w:jc w:val="both"/>
        <w:rPr>
          <w:rFonts w:asciiTheme="minorHAnsi" w:hAnsiTheme="minorHAnsi" w:cstheme="minorHAnsi"/>
          <w:b/>
          <w:sz w:val="22"/>
          <w:szCs w:val="22"/>
        </w:rPr>
      </w:pPr>
      <w:r w:rsidRPr="000A119D">
        <w:rPr>
          <w:rFonts w:ascii="Calibri" w:hAnsi="Calibri" w:cs="Calibri"/>
          <w:color w:val="000000" w:themeColor="text1"/>
          <w:sz w:val="22"/>
          <w:szCs w:val="22"/>
        </w:rPr>
        <w:t>Na podlagi javnega naročila za zavarova</w:t>
      </w:r>
      <w:r w:rsidR="0027235C">
        <w:rPr>
          <w:rFonts w:ascii="Calibri" w:hAnsi="Calibri" w:cs="Calibri"/>
          <w:color w:val="000000" w:themeColor="text1"/>
          <w:sz w:val="22"/>
          <w:szCs w:val="22"/>
        </w:rPr>
        <w:t>ln</w:t>
      </w:r>
      <w:r w:rsidR="009E1AB1" w:rsidRPr="000A119D">
        <w:rPr>
          <w:rFonts w:ascii="Calibri" w:hAnsi="Calibri" w:cs="Calibri"/>
          <w:color w:val="000000" w:themeColor="text1"/>
          <w:sz w:val="22"/>
          <w:szCs w:val="22"/>
        </w:rPr>
        <w:t>e storitve</w:t>
      </w:r>
      <w:r w:rsidRPr="000A119D">
        <w:rPr>
          <w:rFonts w:asciiTheme="minorHAnsi" w:hAnsiTheme="minorHAnsi" w:cstheme="minorHAnsi"/>
          <w:b/>
          <w:sz w:val="22"/>
          <w:szCs w:val="22"/>
        </w:rPr>
        <w:t xml:space="preserve"> </w:t>
      </w:r>
      <w:r w:rsidR="009E1AB1" w:rsidRPr="000A119D">
        <w:rPr>
          <w:rFonts w:asciiTheme="minorHAnsi" w:hAnsiTheme="minorHAnsi" w:cstheme="minorHAnsi"/>
          <w:b/>
          <w:sz w:val="22"/>
          <w:szCs w:val="22"/>
        </w:rPr>
        <w:t xml:space="preserve">naročnika </w:t>
      </w:r>
      <w:r w:rsidR="000601A5" w:rsidRPr="000601A5">
        <w:rPr>
          <w:rFonts w:ascii="Calibri" w:hAnsi="Calibri" w:cs="Calibri"/>
          <w:b/>
          <w:bCs/>
          <w:color w:val="000000"/>
          <w:sz w:val="22"/>
          <w:szCs w:val="22"/>
        </w:rPr>
        <w:t>Osnovna šola Ivana Roba Šempeter pri Gorici</w:t>
      </w:r>
      <w:r w:rsidR="000601A5" w:rsidRPr="00680C43">
        <w:rPr>
          <w:rFonts w:ascii="Calibri" w:hAnsi="Calibri" w:cs="Calibri"/>
          <w:bCs/>
          <w:color w:val="000000"/>
          <w:sz w:val="22"/>
          <w:szCs w:val="22"/>
        </w:rPr>
        <w:t>, Ulica Andreja Gabrščka 1, 5290 Šempeter pri Gorici</w:t>
      </w:r>
      <w:r w:rsidR="0027235C">
        <w:rPr>
          <w:rFonts w:ascii="Calibri" w:hAnsi="Calibri" w:cs="Calibri"/>
          <w:bCs/>
          <w:color w:val="000000"/>
          <w:sz w:val="22"/>
          <w:szCs w:val="22"/>
        </w:rPr>
        <w:t xml:space="preserve">, z oznako </w:t>
      </w:r>
      <w:r w:rsidR="0027235C" w:rsidRPr="0027235C">
        <w:rPr>
          <w:rFonts w:ascii="Calibri" w:hAnsi="Calibri" w:cs="Calibri"/>
          <w:bCs/>
          <w:color w:val="000000"/>
          <w:sz w:val="22"/>
          <w:szCs w:val="22"/>
        </w:rPr>
        <w:t>JN 3/2017</w:t>
      </w:r>
      <w:r w:rsidR="0027235C">
        <w:rPr>
          <w:rFonts w:ascii="Calibri" w:hAnsi="Calibri" w:cs="Calibri"/>
          <w:bCs/>
          <w:color w:val="000000"/>
          <w:sz w:val="22"/>
          <w:szCs w:val="22"/>
        </w:rPr>
        <w:t>,</w:t>
      </w:r>
      <w:r w:rsidR="000601A5" w:rsidRPr="00EF1424">
        <w:rPr>
          <w:rFonts w:ascii="Calibri" w:hAnsi="Calibri" w:cs="Calibri"/>
          <w:color w:val="000000" w:themeColor="text1"/>
          <w:sz w:val="22"/>
          <w:szCs w:val="22"/>
        </w:rPr>
        <w:t xml:space="preserve"> </w:t>
      </w:r>
      <w:r w:rsidRPr="00EF1424">
        <w:rPr>
          <w:rFonts w:ascii="Calibri" w:hAnsi="Calibri" w:cs="Calibri"/>
          <w:color w:val="000000" w:themeColor="text1"/>
          <w:sz w:val="22"/>
          <w:szCs w:val="22"/>
        </w:rPr>
        <w:t xml:space="preserve">za obdobje </w:t>
      </w:r>
      <w:r w:rsidR="000601A5">
        <w:rPr>
          <w:rFonts w:ascii="Calibri" w:hAnsi="Calibri" w:cs="Calibri"/>
          <w:color w:val="000000" w:themeColor="text1"/>
          <w:sz w:val="22"/>
          <w:szCs w:val="22"/>
        </w:rPr>
        <w:t>60</w:t>
      </w:r>
      <w:r w:rsidRPr="00EF1424">
        <w:rPr>
          <w:rFonts w:ascii="Calibri" w:hAnsi="Calibri" w:cs="Calibri"/>
          <w:color w:val="000000" w:themeColor="text1"/>
          <w:sz w:val="22"/>
          <w:szCs w:val="22"/>
        </w:rPr>
        <w:t xml:space="preserve"> mesecev po odprtem postopku, objavljenem </w:t>
      </w:r>
      <w:r w:rsidR="009E1AB1" w:rsidRPr="00EF1424">
        <w:rPr>
          <w:rFonts w:ascii="Calibri" w:hAnsi="Calibri" w:cs="Calibri"/>
          <w:color w:val="000000" w:themeColor="text1"/>
          <w:sz w:val="22"/>
          <w:szCs w:val="22"/>
        </w:rPr>
        <w:t>na</w:t>
      </w:r>
      <w:r w:rsidR="009E1AB1" w:rsidRPr="000A119D">
        <w:rPr>
          <w:rFonts w:ascii="Calibri" w:hAnsi="Calibri" w:cs="Calibri"/>
          <w:color w:val="000000" w:themeColor="text1"/>
          <w:sz w:val="22"/>
          <w:szCs w:val="22"/>
        </w:rPr>
        <w:t xml:space="preserve"> Portalu javnih naročil</w:t>
      </w:r>
      <w:r w:rsidRPr="000A119D">
        <w:rPr>
          <w:rFonts w:ascii="Calibri" w:hAnsi="Calibri" w:cs="Calibri"/>
          <w:color w:val="000000" w:themeColor="text1"/>
          <w:sz w:val="22"/>
          <w:szCs w:val="22"/>
        </w:rPr>
        <w:t>, številka objave ______________</w:t>
      </w:r>
      <w:r w:rsidR="007B65EA">
        <w:rPr>
          <w:rFonts w:ascii="Calibri" w:hAnsi="Calibri" w:cs="Calibri"/>
          <w:color w:val="000000" w:themeColor="text1"/>
          <w:sz w:val="22"/>
          <w:szCs w:val="22"/>
        </w:rPr>
        <w:t>______</w:t>
      </w:r>
      <w:r w:rsidRPr="000A119D">
        <w:rPr>
          <w:rFonts w:ascii="Calibri" w:hAnsi="Calibri" w:cs="Calibri"/>
          <w:color w:val="000000" w:themeColor="text1"/>
          <w:sz w:val="22"/>
          <w:szCs w:val="22"/>
        </w:rPr>
        <w:t xml:space="preserve"> izročamo </w:t>
      </w:r>
      <w:r w:rsidR="009E1AB1" w:rsidRPr="000A119D">
        <w:rPr>
          <w:rFonts w:ascii="Calibri" w:hAnsi="Calibri" w:cs="Calibri"/>
          <w:color w:val="000000" w:themeColor="text1"/>
          <w:sz w:val="22"/>
          <w:szCs w:val="22"/>
        </w:rPr>
        <w:t xml:space="preserve">naročniku </w:t>
      </w:r>
      <w:r w:rsidR="00EF1424">
        <w:rPr>
          <w:rFonts w:ascii="Calibri" w:hAnsi="Calibri" w:cs="Calibri"/>
          <w:color w:val="000000" w:themeColor="text1"/>
          <w:sz w:val="22"/>
          <w:szCs w:val="22"/>
        </w:rPr>
        <w:t xml:space="preserve">eno </w:t>
      </w:r>
      <w:r w:rsidR="003E674A">
        <w:rPr>
          <w:rFonts w:ascii="Calibri" w:hAnsi="Calibri" w:cs="Calibri"/>
          <w:color w:val="000000" w:themeColor="text1"/>
          <w:sz w:val="22"/>
          <w:szCs w:val="22"/>
        </w:rPr>
        <w:t>(</w:t>
      </w:r>
      <w:r w:rsidR="00EF1424">
        <w:rPr>
          <w:rFonts w:ascii="Calibri" w:hAnsi="Calibri" w:cs="Calibri"/>
          <w:color w:val="000000" w:themeColor="text1"/>
          <w:sz w:val="22"/>
          <w:szCs w:val="22"/>
        </w:rPr>
        <w:t>1</w:t>
      </w:r>
      <w:r w:rsidR="003E674A">
        <w:rPr>
          <w:rFonts w:ascii="Calibri" w:hAnsi="Calibri" w:cs="Calibri"/>
          <w:color w:val="000000" w:themeColor="text1"/>
          <w:sz w:val="22"/>
          <w:szCs w:val="22"/>
        </w:rPr>
        <w:t>) bianco menic</w:t>
      </w:r>
      <w:r w:rsidR="00EF1424">
        <w:rPr>
          <w:rFonts w:ascii="Calibri" w:hAnsi="Calibri" w:cs="Calibri"/>
          <w:color w:val="000000" w:themeColor="text1"/>
          <w:sz w:val="22"/>
          <w:szCs w:val="22"/>
        </w:rPr>
        <w:t>o</w:t>
      </w:r>
      <w:r w:rsidRPr="000A119D">
        <w:rPr>
          <w:rFonts w:ascii="Calibri" w:hAnsi="Calibri" w:cs="Calibri"/>
          <w:color w:val="000000" w:themeColor="text1"/>
          <w:sz w:val="22"/>
          <w:szCs w:val="22"/>
        </w:rPr>
        <w:t>, na kateri</w:t>
      </w:r>
      <w:r w:rsidR="003E674A">
        <w:rPr>
          <w:rFonts w:ascii="Calibri" w:hAnsi="Calibri" w:cs="Calibri"/>
          <w:color w:val="000000" w:themeColor="text1"/>
          <w:sz w:val="22"/>
          <w:szCs w:val="22"/>
        </w:rPr>
        <w:t>h</w:t>
      </w:r>
      <w:r w:rsidRPr="000A119D">
        <w:rPr>
          <w:rFonts w:ascii="Calibri" w:hAnsi="Calibri" w:cs="Calibri"/>
          <w:color w:val="000000" w:themeColor="text1"/>
          <w:sz w:val="22"/>
          <w:szCs w:val="22"/>
        </w:rPr>
        <w:t xml:space="preserve"> je podpisana pooblaščena oseba za zastopanje:</w:t>
      </w:r>
    </w:p>
    <w:p w14:paraId="3BD98C44" w14:textId="77777777" w:rsidR="00587C0D" w:rsidRPr="000A119D" w:rsidRDefault="00587C0D" w:rsidP="006F03B1">
      <w:pPr>
        <w:shd w:val="clear" w:color="auto" w:fill="FFFFFF" w:themeFill="background1"/>
        <w:jc w:val="both"/>
        <w:rPr>
          <w:rFonts w:ascii="Calibri" w:hAnsi="Calibri" w:cs="Calibri"/>
          <w:color w:val="000000" w:themeColor="text1"/>
          <w:sz w:val="22"/>
          <w:szCs w:val="22"/>
        </w:rPr>
      </w:pPr>
    </w:p>
    <w:p w14:paraId="23E6DD7A" w14:textId="77777777" w:rsidR="00587C0D" w:rsidRPr="000A119D" w:rsidRDefault="00587C0D" w:rsidP="006F03B1">
      <w:pPr>
        <w:pStyle w:val="Brezrazmikov"/>
        <w:shd w:val="clear" w:color="auto" w:fill="FFFFFF" w:themeFill="background1"/>
        <w:rPr>
          <w:color w:val="000000" w:themeColor="text1"/>
        </w:rPr>
      </w:pPr>
      <w:r w:rsidRPr="000A119D">
        <w:rPr>
          <w:color w:val="000000" w:themeColor="text1"/>
        </w:rPr>
        <w:t>_________________________________  _____________________________</w:t>
      </w:r>
    </w:p>
    <w:p w14:paraId="6ACB63D0" w14:textId="77777777" w:rsidR="00587C0D" w:rsidRPr="000A119D" w:rsidRDefault="00587C0D" w:rsidP="006F03B1">
      <w:pPr>
        <w:pStyle w:val="Brezrazmikov"/>
        <w:shd w:val="clear" w:color="auto" w:fill="FFFFFF" w:themeFill="background1"/>
        <w:jc w:val="both"/>
        <w:rPr>
          <w:color w:val="000000" w:themeColor="text1"/>
          <w:vertAlign w:val="superscript"/>
        </w:rPr>
      </w:pPr>
      <w:r w:rsidRPr="000A119D">
        <w:rPr>
          <w:color w:val="000000" w:themeColor="text1"/>
          <w:vertAlign w:val="superscript"/>
        </w:rPr>
        <w:t xml:space="preserve">                                         (priimek in ime)                                                                      (podpis pooblaščene osebe)</w:t>
      </w:r>
    </w:p>
    <w:p w14:paraId="17C1223E" w14:textId="3F7577F4" w:rsidR="00587C0D" w:rsidRPr="000A119D" w:rsidRDefault="00587C0D" w:rsidP="006F03B1">
      <w:pPr>
        <w:shd w:val="clear" w:color="auto" w:fill="FFFFFF" w:themeFill="background1"/>
        <w:jc w:val="both"/>
        <w:rPr>
          <w:rFonts w:ascii="Calibri" w:hAnsi="Calibri" w:cs="Calibri"/>
          <w:color w:val="000000" w:themeColor="text1"/>
          <w:sz w:val="22"/>
          <w:szCs w:val="22"/>
        </w:rPr>
      </w:pPr>
      <w:r w:rsidRPr="000A119D">
        <w:rPr>
          <w:rFonts w:ascii="Calibri" w:hAnsi="Calibri" w:cs="Calibri"/>
          <w:color w:val="000000" w:themeColor="text1"/>
          <w:sz w:val="22"/>
          <w:szCs w:val="22"/>
        </w:rPr>
        <w:t xml:space="preserve">Namen izdaje menice je zavarovanje resnosti ponudbe z veljavnostjo do </w:t>
      </w:r>
      <w:r w:rsidR="002F0DAC">
        <w:rPr>
          <w:rFonts w:ascii="Calibri" w:hAnsi="Calibri" w:cs="Calibri"/>
          <w:color w:val="000000" w:themeColor="text1"/>
          <w:sz w:val="22"/>
          <w:szCs w:val="22"/>
        </w:rPr>
        <w:t>__________________</w:t>
      </w:r>
      <w:r w:rsidRPr="000A119D">
        <w:rPr>
          <w:rFonts w:ascii="Calibri" w:hAnsi="Calibri" w:cs="Calibri"/>
          <w:color w:val="000000" w:themeColor="text1"/>
          <w:sz w:val="22"/>
          <w:szCs w:val="22"/>
        </w:rPr>
        <w:t>.</w:t>
      </w:r>
    </w:p>
    <w:p w14:paraId="674B6BC7" w14:textId="77777777" w:rsidR="009E1AB1" w:rsidRPr="000A119D" w:rsidRDefault="009E1AB1" w:rsidP="006F03B1">
      <w:pPr>
        <w:shd w:val="clear" w:color="auto" w:fill="FFFFFF" w:themeFill="background1"/>
        <w:autoSpaceDE w:val="0"/>
        <w:autoSpaceDN w:val="0"/>
        <w:jc w:val="both"/>
        <w:rPr>
          <w:rFonts w:ascii="Calibri" w:hAnsi="Calibri" w:cs="Calibri"/>
          <w:color w:val="000000" w:themeColor="text1"/>
          <w:sz w:val="22"/>
          <w:szCs w:val="22"/>
        </w:rPr>
      </w:pPr>
    </w:p>
    <w:p w14:paraId="1F14C906" w14:textId="1300EC1C" w:rsidR="00587C0D" w:rsidRPr="002F0DAC" w:rsidRDefault="00587C0D" w:rsidP="006F03B1">
      <w:pPr>
        <w:shd w:val="clear" w:color="auto" w:fill="FFFFFF" w:themeFill="background1"/>
        <w:autoSpaceDE w:val="0"/>
        <w:autoSpaceDN w:val="0"/>
        <w:jc w:val="both"/>
        <w:rPr>
          <w:rFonts w:ascii="Calibri" w:hAnsi="Calibri" w:cs="Calibri"/>
          <w:color w:val="000000" w:themeColor="text1"/>
          <w:sz w:val="22"/>
          <w:szCs w:val="22"/>
        </w:rPr>
      </w:pPr>
      <w:r w:rsidRPr="000A119D">
        <w:rPr>
          <w:rFonts w:ascii="Calibri" w:hAnsi="Calibri" w:cs="Calibri"/>
          <w:color w:val="000000" w:themeColor="text1"/>
          <w:sz w:val="22"/>
          <w:szCs w:val="22"/>
        </w:rPr>
        <w:t>Prejemnika te</w:t>
      </w:r>
      <w:r w:rsidR="003E674A">
        <w:rPr>
          <w:rFonts w:ascii="Calibri" w:hAnsi="Calibri" w:cs="Calibri"/>
          <w:color w:val="000000" w:themeColor="text1"/>
          <w:sz w:val="22"/>
          <w:szCs w:val="22"/>
        </w:rPr>
        <w:t>h menic</w:t>
      </w:r>
      <w:r w:rsidRPr="000A119D">
        <w:rPr>
          <w:rFonts w:ascii="Calibri" w:hAnsi="Calibri" w:cs="Calibri"/>
          <w:color w:val="000000" w:themeColor="text1"/>
          <w:sz w:val="22"/>
          <w:szCs w:val="22"/>
        </w:rPr>
        <w:t xml:space="preserve"> pooblaščamo, da v primeru, da ponudnik umakne ali spremeni ponudbo v času njene veljavnosti, ne soglaša z odpravo napak v ponudbi, v določenem roku ne predloži zahtevnih stvarnih dokazil za navedbe v ponudbi, da izbrani ponudnik v zahtevanem času ne sklene okvirnega sporazuma, da ponudnik naročniku ne predloži</w:t>
      </w:r>
      <w:r w:rsidR="007B65EA">
        <w:rPr>
          <w:rFonts w:ascii="Calibri" w:hAnsi="Calibri" w:cs="Calibri"/>
          <w:color w:val="000000" w:themeColor="text1"/>
          <w:sz w:val="22"/>
          <w:szCs w:val="22"/>
        </w:rPr>
        <w:t xml:space="preserve"> finančnega zavarovanja za </w:t>
      </w:r>
      <w:r w:rsidRPr="000A119D">
        <w:rPr>
          <w:rFonts w:ascii="Calibri" w:hAnsi="Calibri" w:cs="Calibri"/>
          <w:color w:val="000000" w:themeColor="text1"/>
          <w:sz w:val="22"/>
          <w:szCs w:val="22"/>
        </w:rPr>
        <w:t>dobro in pravočasno izvedbo pogodbenih obveznosti, unovči izdan</w:t>
      </w:r>
      <w:r w:rsidR="008964EC">
        <w:rPr>
          <w:rFonts w:ascii="Calibri" w:hAnsi="Calibri" w:cs="Calibri"/>
          <w:color w:val="000000" w:themeColor="text1"/>
          <w:sz w:val="22"/>
          <w:szCs w:val="22"/>
        </w:rPr>
        <w:t>o</w:t>
      </w:r>
      <w:r w:rsidRPr="000A119D">
        <w:rPr>
          <w:rFonts w:ascii="Calibri" w:hAnsi="Calibri" w:cs="Calibri"/>
          <w:color w:val="000000" w:themeColor="text1"/>
          <w:sz w:val="22"/>
          <w:szCs w:val="22"/>
        </w:rPr>
        <w:t xml:space="preserve"> menic</w:t>
      </w:r>
      <w:r w:rsidR="008964EC">
        <w:rPr>
          <w:rFonts w:ascii="Calibri" w:hAnsi="Calibri" w:cs="Calibri"/>
          <w:color w:val="000000" w:themeColor="text1"/>
          <w:sz w:val="22"/>
          <w:szCs w:val="22"/>
        </w:rPr>
        <w:t>o</w:t>
      </w:r>
      <w:r w:rsidRPr="000A119D">
        <w:rPr>
          <w:rFonts w:ascii="Calibri" w:hAnsi="Calibri" w:cs="Calibri"/>
          <w:color w:val="000000" w:themeColor="text1"/>
          <w:sz w:val="22"/>
          <w:szCs w:val="22"/>
        </w:rPr>
        <w:t xml:space="preserve"> v </w:t>
      </w:r>
      <w:r w:rsidR="00B2027E">
        <w:rPr>
          <w:rFonts w:ascii="Calibri" w:hAnsi="Calibri" w:cs="Calibri"/>
          <w:color w:val="000000" w:themeColor="text1"/>
          <w:sz w:val="22"/>
          <w:szCs w:val="22"/>
        </w:rPr>
        <w:t xml:space="preserve">skupni </w:t>
      </w:r>
      <w:r w:rsidRPr="00940C5B">
        <w:rPr>
          <w:rFonts w:ascii="Calibri" w:hAnsi="Calibri" w:cs="Calibri"/>
          <w:color w:val="000000" w:themeColor="text1"/>
          <w:sz w:val="22"/>
          <w:szCs w:val="22"/>
        </w:rPr>
        <w:t>vrednosti</w:t>
      </w:r>
      <w:r w:rsidR="0027235C">
        <w:rPr>
          <w:rFonts w:ascii="Calibri" w:hAnsi="Calibri" w:cs="Calibri"/>
          <w:color w:val="000000" w:themeColor="text1"/>
          <w:sz w:val="22"/>
          <w:szCs w:val="22"/>
        </w:rPr>
        <w:t xml:space="preserve"> 3.000,00 </w:t>
      </w:r>
      <w:r w:rsidR="003E674A" w:rsidRPr="00940C5B">
        <w:rPr>
          <w:rFonts w:ascii="Calibri" w:hAnsi="Calibri" w:cs="Calibri"/>
          <w:color w:val="000000" w:themeColor="text1"/>
          <w:sz w:val="22"/>
          <w:szCs w:val="22"/>
        </w:rPr>
        <w:t>evr</w:t>
      </w:r>
      <w:r w:rsidR="00384F97" w:rsidRPr="00940C5B">
        <w:rPr>
          <w:rFonts w:ascii="Calibri" w:hAnsi="Calibri" w:cs="Calibri"/>
          <w:color w:val="000000" w:themeColor="text1"/>
          <w:sz w:val="22"/>
          <w:szCs w:val="22"/>
        </w:rPr>
        <w:t>ov</w:t>
      </w:r>
      <w:r w:rsidR="002F0DAC" w:rsidRPr="00940C5B">
        <w:rPr>
          <w:rFonts w:ascii="Calibri" w:hAnsi="Calibri" w:cs="Calibri"/>
          <w:color w:val="000000" w:themeColor="text1"/>
          <w:sz w:val="22"/>
          <w:szCs w:val="22"/>
        </w:rPr>
        <w:t xml:space="preserve"> </w:t>
      </w:r>
      <w:r w:rsidRPr="00940C5B">
        <w:rPr>
          <w:rFonts w:asciiTheme="minorHAnsi" w:hAnsiTheme="minorHAnsi" w:cstheme="minorHAnsi"/>
          <w:color w:val="000000" w:themeColor="text1"/>
          <w:sz w:val="22"/>
          <w:szCs w:val="22"/>
        </w:rPr>
        <w:t>ter</w:t>
      </w:r>
      <w:r w:rsidRPr="00721621">
        <w:rPr>
          <w:rFonts w:asciiTheme="minorHAnsi" w:hAnsiTheme="minorHAnsi" w:cstheme="minorHAnsi"/>
          <w:color w:val="000000" w:themeColor="text1"/>
          <w:sz w:val="22"/>
          <w:szCs w:val="22"/>
        </w:rPr>
        <w:t xml:space="preserve"> da izpolni vse druge sestavne dele </w:t>
      </w:r>
      <w:r w:rsidRPr="00721621">
        <w:rPr>
          <w:rFonts w:asciiTheme="minorHAnsi" w:hAnsiTheme="minorHAnsi" w:cstheme="minorHAnsi"/>
          <w:sz w:val="22"/>
          <w:szCs w:val="22"/>
        </w:rPr>
        <w:t>menice, ki niso izpolnjeni ter uporabi izpolnjeno menico za izterjavo v zgoraj navedenem primeru.</w:t>
      </w:r>
    </w:p>
    <w:p w14:paraId="7B70B91A" w14:textId="77777777" w:rsidR="009E1AB1" w:rsidRDefault="009E1AB1" w:rsidP="006F03B1">
      <w:pPr>
        <w:jc w:val="center"/>
        <w:rPr>
          <w:rFonts w:ascii="Calibri" w:hAnsi="Calibri" w:cs="Calibri"/>
          <w:b/>
          <w:color w:val="000000" w:themeColor="text1"/>
          <w:sz w:val="22"/>
          <w:szCs w:val="22"/>
        </w:rPr>
      </w:pPr>
    </w:p>
    <w:p w14:paraId="1CD32A43" w14:textId="77777777" w:rsidR="009E1AB1" w:rsidRDefault="009E1AB1" w:rsidP="006F03B1">
      <w:pPr>
        <w:rPr>
          <w:rFonts w:ascii="Calibri" w:hAnsi="Calibri" w:cs="Calibri"/>
          <w:b/>
          <w:color w:val="000000" w:themeColor="text1"/>
          <w:sz w:val="22"/>
          <w:szCs w:val="22"/>
        </w:rPr>
      </w:pPr>
      <w:r w:rsidRPr="00CA7843">
        <w:rPr>
          <w:rFonts w:ascii="Calibri" w:hAnsi="Calibri" w:cs="Calibri"/>
          <w:b/>
          <w:color w:val="000000" w:themeColor="text1"/>
          <w:sz w:val="22"/>
          <w:szCs w:val="22"/>
        </w:rPr>
        <w:t>PO</w:t>
      </w:r>
      <w:r>
        <w:rPr>
          <w:rFonts w:ascii="Calibri" w:hAnsi="Calibri" w:cs="Calibri"/>
          <w:b/>
          <w:color w:val="000000" w:themeColor="text1"/>
          <w:sz w:val="22"/>
          <w:szCs w:val="22"/>
        </w:rPr>
        <w:t>OBLASTILO ZA IZPOLNITEV MENICE</w:t>
      </w:r>
    </w:p>
    <w:p w14:paraId="6C090C54" w14:textId="0C7956AD" w:rsidR="00587C0D" w:rsidRPr="009B2C01" w:rsidRDefault="00E92E86" w:rsidP="006F03B1">
      <w:pPr>
        <w:jc w:val="both"/>
        <w:rPr>
          <w:rFonts w:ascii="Calibri" w:hAnsi="Calibri" w:cs="Calibri"/>
          <w:sz w:val="22"/>
          <w:szCs w:val="22"/>
        </w:rPr>
      </w:pPr>
      <w:r>
        <w:rPr>
          <w:rFonts w:ascii="Calibri" w:hAnsi="Calibri" w:cs="Calibri"/>
          <w:sz w:val="22"/>
          <w:szCs w:val="22"/>
        </w:rPr>
        <w:t xml:space="preserve">Izdajatelj menice pooblašča </w:t>
      </w:r>
      <w:r w:rsidR="000601A5" w:rsidRPr="00680C43">
        <w:rPr>
          <w:rFonts w:ascii="Calibri" w:hAnsi="Calibri" w:cs="Calibri"/>
          <w:bCs/>
          <w:color w:val="000000"/>
          <w:sz w:val="22"/>
          <w:szCs w:val="22"/>
        </w:rPr>
        <w:t>Osnovn</w:t>
      </w:r>
      <w:r w:rsidR="000601A5">
        <w:rPr>
          <w:rFonts w:ascii="Calibri" w:hAnsi="Calibri" w:cs="Calibri"/>
          <w:bCs/>
          <w:color w:val="000000"/>
          <w:sz w:val="22"/>
          <w:szCs w:val="22"/>
        </w:rPr>
        <w:t>o</w:t>
      </w:r>
      <w:r w:rsidR="000601A5" w:rsidRPr="00680C43">
        <w:rPr>
          <w:rFonts w:ascii="Calibri" w:hAnsi="Calibri" w:cs="Calibri"/>
          <w:bCs/>
          <w:color w:val="000000"/>
          <w:sz w:val="22"/>
          <w:szCs w:val="22"/>
        </w:rPr>
        <w:t xml:space="preserve"> šol</w:t>
      </w:r>
      <w:r w:rsidR="000601A5">
        <w:rPr>
          <w:rFonts w:ascii="Calibri" w:hAnsi="Calibri" w:cs="Calibri"/>
          <w:bCs/>
          <w:color w:val="000000"/>
          <w:sz w:val="22"/>
          <w:szCs w:val="22"/>
        </w:rPr>
        <w:t>o</w:t>
      </w:r>
      <w:r w:rsidR="000601A5" w:rsidRPr="00680C43">
        <w:rPr>
          <w:rFonts w:ascii="Calibri" w:hAnsi="Calibri" w:cs="Calibri"/>
          <w:bCs/>
          <w:color w:val="000000"/>
          <w:sz w:val="22"/>
          <w:szCs w:val="22"/>
        </w:rPr>
        <w:t xml:space="preserve"> Ivana Roba Šempeter pri Gorici, Ulica Andreja Gabrščka 1, 5290 Šempeter pri Gorici</w:t>
      </w:r>
      <w:r w:rsidR="00721621" w:rsidRPr="00721621">
        <w:rPr>
          <w:rFonts w:asciiTheme="minorHAnsi" w:hAnsiTheme="minorHAnsi" w:cstheme="minorHAnsi"/>
          <w:sz w:val="22"/>
          <w:szCs w:val="22"/>
        </w:rPr>
        <w:t>,</w:t>
      </w:r>
      <w:r w:rsidR="00587C0D" w:rsidRPr="009B2C01">
        <w:rPr>
          <w:rFonts w:ascii="Calibri" w:hAnsi="Calibri" w:cs="Calibri"/>
          <w:bCs/>
          <w:sz w:val="22"/>
          <w:szCs w:val="22"/>
        </w:rPr>
        <w:t xml:space="preserve"> </w:t>
      </w:r>
      <w:r w:rsidR="00587C0D" w:rsidRPr="009B2C01">
        <w:rPr>
          <w:rFonts w:ascii="Calibri" w:hAnsi="Calibri" w:cs="Calibri"/>
          <w:sz w:val="22"/>
          <w:szCs w:val="22"/>
        </w:rPr>
        <w:t>da menico domicilira pri ______________</w:t>
      </w:r>
      <w:r w:rsidR="009E1AB1">
        <w:rPr>
          <w:rFonts w:ascii="Calibri" w:hAnsi="Calibri" w:cs="Calibri"/>
          <w:sz w:val="22"/>
          <w:szCs w:val="22"/>
        </w:rPr>
        <w:t xml:space="preserve"> banki</w:t>
      </w:r>
      <w:r w:rsidR="00587C0D" w:rsidRPr="009B2C01">
        <w:rPr>
          <w:rFonts w:ascii="Calibri" w:hAnsi="Calibri" w:cs="Calibri"/>
          <w:sz w:val="22"/>
          <w:szCs w:val="22"/>
        </w:rPr>
        <w:t>, ki vodi transakcijski račun izdajat</w:t>
      </w:r>
      <w:r w:rsidR="002F0DAC">
        <w:rPr>
          <w:rFonts w:ascii="Calibri" w:hAnsi="Calibri" w:cs="Calibri"/>
          <w:sz w:val="22"/>
          <w:szCs w:val="22"/>
        </w:rPr>
        <w:t>elja številka ________________</w:t>
      </w:r>
      <w:r w:rsidR="00587C0D" w:rsidRPr="009B2C01">
        <w:rPr>
          <w:rFonts w:ascii="Calibri" w:hAnsi="Calibri" w:cs="Calibri"/>
          <w:sz w:val="22"/>
          <w:szCs w:val="22"/>
        </w:rPr>
        <w:t>_____ali pri katerikoli drugi osebi, ki vodi katerikoli drug račun izdajatelja menic, v katerega breme je možno poplačilo teh menic v skladu z vsakokrat veljavnimi predpisi.</w:t>
      </w:r>
    </w:p>
    <w:p w14:paraId="322AD100" w14:textId="77777777" w:rsidR="00587C0D" w:rsidRPr="006F03B1" w:rsidRDefault="00587C0D" w:rsidP="006F03B1">
      <w:pPr>
        <w:jc w:val="both"/>
        <w:rPr>
          <w:rFonts w:ascii="Calibri" w:hAnsi="Calibri" w:cs="Calibri"/>
          <w:sz w:val="12"/>
          <w:szCs w:val="12"/>
        </w:rPr>
      </w:pPr>
    </w:p>
    <w:p w14:paraId="2FA0C8CA" w14:textId="77777777" w:rsidR="00587C0D" w:rsidRPr="009B2C01" w:rsidRDefault="00587C0D" w:rsidP="006F03B1">
      <w:pPr>
        <w:jc w:val="both"/>
        <w:rPr>
          <w:rFonts w:ascii="Calibri" w:hAnsi="Calibri" w:cs="Calibri"/>
          <w:sz w:val="22"/>
          <w:szCs w:val="22"/>
        </w:rPr>
      </w:pPr>
      <w:r w:rsidRPr="009B2C01">
        <w:rPr>
          <w:rFonts w:ascii="Calibri" w:hAnsi="Calibri" w:cs="Calibri"/>
          <w:sz w:val="22"/>
          <w:szCs w:val="22"/>
        </w:rPr>
        <w:t>Izdajatelj menice se obvezuje, da bo pravočasno zagotovil ustrezno denarno kritje na zgoraj navedenem transakcijskem računu ali pri katerikoli drugi osebi, ki vodi račun izdajatelja menice.</w:t>
      </w:r>
    </w:p>
    <w:p w14:paraId="4643B46A" w14:textId="77777777" w:rsidR="00587C0D" w:rsidRPr="006F03B1" w:rsidRDefault="00587C0D" w:rsidP="006F03B1">
      <w:pPr>
        <w:jc w:val="both"/>
        <w:rPr>
          <w:rFonts w:ascii="Calibri" w:hAnsi="Calibri" w:cs="Calibri"/>
          <w:sz w:val="12"/>
          <w:szCs w:val="12"/>
        </w:rPr>
      </w:pPr>
    </w:p>
    <w:p w14:paraId="2E6D27D7" w14:textId="77777777" w:rsidR="00587C0D" w:rsidRPr="009B2C01" w:rsidRDefault="00587C0D" w:rsidP="006F03B1">
      <w:pPr>
        <w:jc w:val="both"/>
        <w:rPr>
          <w:rFonts w:ascii="Calibri" w:hAnsi="Calibri" w:cs="Calibri"/>
          <w:sz w:val="22"/>
          <w:szCs w:val="22"/>
        </w:rPr>
      </w:pPr>
      <w:r>
        <w:rPr>
          <w:rFonts w:ascii="Calibri" w:hAnsi="Calibri" w:cs="Calibri"/>
          <w:sz w:val="22"/>
          <w:szCs w:val="22"/>
        </w:rPr>
        <w:t xml:space="preserve">Predmetno pooblastilo se šteje kot </w:t>
      </w:r>
      <w:r w:rsidRPr="009B2C01">
        <w:rPr>
          <w:rFonts w:ascii="Calibri" w:hAnsi="Calibri" w:cs="Calibri"/>
          <w:sz w:val="22"/>
          <w:szCs w:val="22"/>
        </w:rPr>
        <w:t xml:space="preserve">nepreklicni nalog zgoraj navedeni banki ali katerikoli drugi osebi, ki vodi račun izdajatelja menice, za plačilo omenjene menice. </w:t>
      </w:r>
    </w:p>
    <w:p w14:paraId="2C9E3B13" w14:textId="77777777" w:rsidR="009E1AB1" w:rsidRPr="006F03B1" w:rsidRDefault="009E1AB1" w:rsidP="006F03B1">
      <w:pPr>
        <w:jc w:val="both"/>
        <w:rPr>
          <w:rFonts w:ascii="Calibri" w:hAnsi="Calibri" w:cs="Calibri"/>
          <w:sz w:val="12"/>
          <w:szCs w:val="12"/>
        </w:rPr>
      </w:pPr>
    </w:p>
    <w:p w14:paraId="4D4D04D2" w14:textId="19087079" w:rsidR="00587C0D" w:rsidRPr="009B2C01" w:rsidRDefault="00587C0D" w:rsidP="006F03B1">
      <w:pPr>
        <w:jc w:val="both"/>
        <w:rPr>
          <w:rFonts w:ascii="Calibri" w:hAnsi="Calibri" w:cs="Calibri"/>
          <w:sz w:val="22"/>
          <w:szCs w:val="22"/>
        </w:rPr>
      </w:pPr>
      <w:r w:rsidRPr="009B2C01">
        <w:rPr>
          <w:rFonts w:ascii="Calibri" w:hAnsi="Calibri" w:cs="Calibri"/>
          <w:sz w:val="22"/>
          <w:szCs w:val="22"/>
        </w:rPr>
        <w:t>Izdajatelj menice izrecno pooblašča</w:t>
      </w:r>
      <w:r w:rsidR="00721621">
        <w:rPr>
          <w:rFonts w:ascii="Calibri" w:hAnsi="Calibri" w:cs="Calibri"/>
          <w:sz w:val="22"/>
          <w:szCs w:val="22"/>
        </w:rPr>
        <w:t xml:space="preserve"> </w:t>
      </w:r>
      <w:r w:rsidR="000601A5" w:rsidRPr="00680C43">
        <w:rPr>
          <w:rFonts w:ascii="Calibri" w:hAnsi="Calibri" w:cs="Calibri"/>
          <w:bCs/>
          <w:color w:val="000000"/>
          <w:sz w:val="22"/>
          <w:szCs w:val="22"/>
        </w:rPr>
        <w:t>Osnovn</w:t>
      </w:r>
      <w:r w:rsidR="000601A5">
        <w:rPr>
          <w:rFonts w:ascii="Calibri" w:hAnsi="Calibri" w:cs="Calibri"/>
          <w:bCs/>
          <w:color w:val="000000"/>
          <w:sz w:val="22"/>
          <w:szCs w:val="22"/>
        </w:rPr>
        <w:t>o</w:t>
      </w:r>
      <w:r w:rsidR="000601A5" w:rsidRPr="00680C43">
        <w:rPr>
          <w:rFonts w:ascii="Calibri" w:hAnsi="Calibri" w:cs="Calibri"/>
          <w:bCs/>
          <w:color w:val="000000"/>
          <w:sz w:val="22"/>
          <w:szCs w:val="22"/>
        </w:rPr>
        <w:t xml:space="preserve"> šol</w:t>
      </w:r>
      <w:r w:rsidR="000601A5">
        <w:rPr>
          <w:rFonts w:ascii="Calibri" w:hAnsi="Calibri" w:cs="Calibri"/>
          <w:bCs/>
          <w:color w:val="000000"/>
          <w:sz w:val="22"/>
          <w:szCs w:val="22"/>
        </w:rPr>
        <w:t>o</w:t>
      </w:r>
      <w:r w:rsidR="000601A5" w:rsidRPr="00680C43">
        <w:rPr>
          <w:rFonts w:ascii="Calibri" w:hAnsi="Calibri" w:cs="Calibri"/>
          <w:bCs/>
          <w:color w:val="000000"/>
          <w:sz w:val="22"/>
          <w:szCs w:val="22"/>
        </w:rPr>
        <w:t xml:space="preserve"> Ivana Roba Šempeter pri Gorici, Ulica Andreja Gabrščka 1, 5290 Šempeter pri Gorici</w:t>
      </w:r>
      <w:r w:rsidRPr="009B2C01">
        <w:rPr>
          <w:rFonts w:ascii="Calibri" w:hAnsi="Calibri" w:cs="Calibri"/>
          <w:sz w:val="22"/>
          <w:szCs w:val="22"/>
        </w:rPr>
        <w:t>, da na menico vpiše klavzulo “brez protesta”.</w:t>
      </w:r>
    </w:p>
    <w:p w14:paraId="1EBEB99E" w14:textId="77777777" w:rsidR="00A530D4" w:rsidRPr="006F03B1" w:rsidRDefault="00A530D4" w:rsidP="006F03B1">
      <w:pPr>
        <w:jc w:val="both"/>
        <w:rPr>
          <w:rFonts w:ascii="Calibri" w:hAnsi="Calibri" w:cs="Calibri"/>
          <w:sz w:val="12"/>
          <w:szCs w:val="12"/>
          <w:lang w:val="pt-PT"/>
        </w:rPr>
      </w:pPr>
    </w:p>
    <w:p w14:paraId="15E3A743" w14:textId="77777777" w:rsidR="00587C0D" w:rsidRDefault="00587C0D" w:rsidP="006F03B1">
      <w:pPr>
        <w:jc w:val="both"/>
        <w:rPr>
          <w:rFonts w:ascii="Calibri" w:hAnsi="Calibri" w:cs="Calibri"/>
          <w:sz w:val="22"/>
          <w:szCs w:val="22"/>
          <w:lang w:val="pt-PT"/>
        </w:rPr>
      </w:pPr>
      <w:r w:rsidRPr="009B2C01">
        <w:rPr>
          <w:rFonts w:ascii="Calibri" w:hAnsi="Calibri" w:cs="Calibri"/>
          <w:sz w:val="22"/>
          <w:szCs w:val="22"/>
          <w:lang w:val="pt-PT"/>
        </w:rPr>
        <w:t>Izdajatelj menice izrecno soglaša, da veljajo pooblastilo in podpisana menica tudi v primeru spremembe pooblaščenih podpisnikov izdajatelja.</w:t>
      </w:r>
    </w:p>
    <w:p w14:paraId="5994660B" w14:textId="77777777" w:rsidR="009E1AB1" w:rsidRPr="006F03B1" w:rsidRDefault="009E1AB1" w:rsidP="009E1AB1">
      <w:pPr>
        <w:spacing w:line="276" w:lineRule="auto"/>
        <w:rPr>
          <w:sz w:val="20"/>
          <w:szCs w:val="20"/>
        </w:rPr>
      </w:pPr>
    </w:p>
    <w:p w14:paraId="2D1B9062" w14:textId="77777777" w:rsidR="009E1AB1" w:rsidRPr="006F03B1" w:rsidRDefault="009E1AB1" w:rsidP="009E1AB1">
      <w:pPr>
        <w:spacing w:line="276" w:lineRule="auto"/>
        <w:rPr>
          <w:sz w:val="20"/>
          <w:szCs w:val="20"/>
        </w:rPr>
      </w:pPr>
    </w:p>
    <w:tbl>
      <w:tblPr>
        <w:tblW w:w="0" w:type="auto"/>
        <w:tblInd w:w="2" w:type="dxa"/>
        <w:tblLayout w:type="fixed"/>
        <w:tblLook w:val="0000" w:firstRow="0" w:lastRow="0" w:firstColumn="0" w:lastColumn="0" w:noHBand="0" w:noVBand="0"/>
      </w:tblPr>
      <w:tblGrid>
        <w:gridCol w:w="4361"/>
        <w:gridCol w:w="4361"/>
      </w:tblGrid>
      <w:tr w:rsidR="009E1AB1" w:rsidRPr="00871670" w14:paraId="2100CEF5" w14:textId="77777777" w:rsidTr="00137F20">
        <w:trPr>
          <w:cantSplit/>
        </w:trPr>
        <w:tc>
          <w:tcPr>
            <w:tcW w:w="4361" w:type="dxa"/>
          </w:tcPr>
          <w:p w14:paraId="157ED805"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3E31F82E"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Ponudnik:</w:t>
            </w:r>
          </w:p>
          <w:p w14:paraId="1E0AD7AD" w14:textId="77777777" w:rsidR="009E1AB1" w:rsidRPr="00871670" w:rsidRDefault="009E1AB1" w:rsidP="00137F20">
            <w:pPr>
              <w:spacing w:line="276" w:lineRule="auto"/>
              <w:rPr>
                <w:rFonts w:asciiTheme="minorHAnsi" w:hAnsiTheme="minorHAnsi" w:cstheme="minorHAnsi"/>
              </w:rPr>
            </w:pPr>
          </w:p>
        </w:tc>
      </w:tr>
      <w:tr w:rsidR="009E1AB1" w:rsidRPr="00871670" w14:paraId="01C80D24" w14:textId="77777777" w:rsidTr="00137F20">
        <w:trPr>
          <w:cantSplit/>
        </w:trPr>
        <w:tc>
          <w:tcPr>
            <w:tcW w:w="4361" w:type="dxa"/>
          </w:tcPr>
          <w:p w14:paraId="37104EF1" w14:textId="77777777" w:rsidR="009E1AB1" w:rsidRPr="00871670" w:rsidRDefault="009E1AB1" w:rsidP="00137F20">
            <w:pPr>
              <w:spacing w:line="276" w:lineRule="auto"/>
              <w:rPr>
                <w:rFonts w:asciiTheme="minorHAnsi" w:hAnsiTheme="minorHAnsi" w:cstheme="minorHAnsi"/>
              </w:rPr>
            </w:pPr>
          </w:p>
        </w:tc>
        <w:tc>
          <w:tcPr>
            <w:tcW w:w="4361" w:type="dxa"/>
          </w:tcPr>
          <w:p w14:paraId="07B14766" w14:textId="77777777" w:rsidR="009E1AB1" w:rsidRPr="00871670" w:rsidRDefault="009E1AB1" w:rsidP="00137F20">
            <w:pPr>
              <w:spacing w:line="276" w:lineRule="auto"/>
              <w:rPr>
                <w:rFonts w:asciiTheme="minorHAnsi" w:hAnsiTheme="minorHAnsi" w:cstheme="minorHAnsi"/>
              </w:rPr>
            </w:pPr>
          </w:p>
          <w:p w14:paraId="370CD159"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617B72D3" w14:textId="77777777" w:rsidR="00522486" w:rsidRDefault="00522486" w:rsidP="00F62005">
      <w:pPr>
        <w:spacing w:line="276" w:lineRule="auto"/>
        <w:jc w:val="right"/>
        <w:rPr>
          <w:rFonts w:asciiTheme="minorHAnsi" w:hAnsiTheme="minorHAnsi" w:cstheme="minorHAnsi"/>
          <w:bCs/>
          <w:sz w:val="16"/>
          <w:szCs w:val="16"/>
          <w:bdr w:val="single" w:sz="4" w:space="0" w:color="auto"/>
        </w:rPr>
      </w:pPr>
    </w:p>
    <w:p w14:paraId="6CEF42F3" w14:textId="49E7354B" w:rsidR="00DE707F" w:rsidRDefault="00871670" w:rsidP="00F62005">
      <w:pPr>
        <w:spacing w:line="276" w:lineRule="auto"/>
        <w:jc w:val="right"/>
        <w:rPr>
          <w:rFonts w:asciiTheme="minorHAnsi" w:hAnsiTheme="minorHAnsi" w:cstheme="minorHAnsi"/>
          <w:bCs/>
          <w:sz w:val="16"/>
          <w:szCs w:val="16"/>
          <w:bdr w:val="single" w:sz="4" w:space="0" w:color="auto"/>
        </w:rPr>
      </w:pPr>
      <w:r w:rsidRPr="00F550AB">
        <w:rPr>
          <w:rFonts w:asciiTheme="minorHAnsi" w:hAnsiTheme="minorHAnsi" w:cstheme="minorHAnsi"/>
          <w:bCs/>
          <w:sz w:val="16"/>
          <w:szCs w:val="16"/>
          <w:bdr w:val="single" w:sz="4" w:space="0" w:color="auto"/>
        </w:rPr>
        <w:t>PRILOGA OBR-</w:t>
      </w:r>
      <w:r w:rsidR="00403105">
        <w:rPr>
          <w:rFonts w:asciiTheme="minorHAnsi" w:hAnsiTheme="minorHAnsi" w:cstheme="minorHAnsi"/>
          <w:bCs/>
          <w:sz w:val="16"/>
          <w:szCs w:val="16"/>
          <w:bdr w:val="single" w:sz="4" w:space="0" w:color="auto"/>
        </w:rPr>
        <w:t>1</w:t>
      </w:r>
      <w:r w:rsidR="00E503EA">
        <w:rPr>
          <w:rFonts w:asciiTheme="minorHAnsi" w:hAnsiTheme="minorHAnsi" w:cstheme="minorHAnsi"/>
          <w:bCs/>
          <w:sz w:val="16"/>
          <w:szCs w:val="16"/>
          <w:bdr w:val="single" w:sz="4" w:space="0" w:color="auto"/>
        </w:rPr>
        <w:t>7</w:t>
      </w:r>
    </w:p>
    <w:p w14:paraId="31E85532" w14:textId="77777777" w:rsidR="00F972FE" w:rsidRDefault="00F972FE" w:rsidP="00F62005">
      <w:pPr>
        <w:spacing w:line="276" w:lineRule="auto"/>
        <w:jc w:val="right"/>
        <w:rPr>
          <w:rFonts w:asciiTheme="minorHAnsi" w:hAnsiTheme="minorHAnsi" w:cstheme="minorHAnsi"/>
          <w:bCs/>
          <w:sz w:val="16"/>
          <w:szCs w:val="16"/>
          <w:bdr w:val="single" w:sz="4" w:space="0" w:color="auto"/>
        </w:rPr>
      </w:pPr>
    </w:p>
    <w:p w14:paraId="39192ED0" w14:textId="77777777" w:rsidR="00230F72" w:rsidRPr="00B106E2" w:rsidRDefault="00230F72" w:rsidP="00230F72">
      <w:pPr>
        <w:spacing w:line="340" w:lineRule="exact"/>
        <w:rPr>
          <w:rFonts w:asciiTheme="minorHAnsi" w:hAnsiTheme="minorHAnsi" w:cstheme="minorHAnsi"/>
          <w:b/>
          <w:bCs/>
          <w:color w:val="000000" w:themeColor="text1"/>
          <w:sz w:val="22"/>
          <w:szCs w:val="22"/>
        </w:rPr>
      </w:pPr>
      <w:r w:rsidRPr="00B106E2">
        <w:rPr>
          <w:rFonts w:asciiTheme="minorHAnsi" w:hAnsiTheme="minorHAnsi" w:cstheme="minorHAnsi"/>
          <w:b/>
          <w:bCs/>
          <w:color w:val="000000" w:themeColor="text1"/>
          <w:sz w:val="22"/>
          <w:szCs w:val="22"/>
        </w:rPr>
        <w:t>PONUDNIK</w:t>
      </w:r>
    </w:p>
    <w:p w14:paraId="1625BEA0" w14:textId="77777777" w:rsidR="00230F72" w:rsidRDefault="00230F72" w:rsidP="00230F72">
      <w:pPr>
        <w:spacing w:line="340" w:lineRule="exact"/>
        <w:ind w:firstLine="708"/>
        <w:rPr>
          <w:rFonts w:asciiTheme="minorHAnsi" w:hAnsiTheme="minorHAnsi" w:cstheme="minorHAnsi"/>
          <w:bCs/>
          <w:color w:val="000000" w:themeColor="text1"/>
          <w:sz w:val="22"/>
          <w:szCs w:val="22"/>
        </w:rPr>
      </w:pPr>
    </w:p>
    <w:p w14:paraId="410ECA87" w14:textId="77777777" w:rsidR="00230F72" w:rsidRDefault="00230F72" w:rsidP="00230F72">
      <w:pPr>
        <w:spacing w:line="340" w:lineRule="exac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_________________________________</w:t>
      </w:r>
    </w:p>
    <w:p w14:paraId="6F7C850A" w14:textId="77777777" w:rsidR="00230F72" w:rsidRDefault="00230F72" w:rsidP="00230F72">
      <w:pPr>
        <w:spacing w:line="340" w:lineRule="exac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_________________________________</w:t>
      </w:r>
    </w:p>
    <w:p w14:paraId="1708D555" w14:textId="77777777" w:rsidR="00230F72" w:rsidRDefault="00230F72" w:rsidP="00230F72">
      <w:pPr>
        <w:spacing w:line="340" w:lineRule="exac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_________________________________</w:t>
      </w:r>
    </w:p>
    <w:p w14:paraId="48ECEBBB" w14:textId="77777777" w:rsidR="00230F72" w:rsidRDefault="00230F72" w:rsidP="00230F72">
      <w:pPr>
        <w:spacing w:line="340" w:lineRule="exact"/>
        <w:rPr>
          <w:rFonts w:asciiTheme="minorHAnsi" w:hAnsiTheme="minorHAnsi" w:cstheme="minorHAnsi"/>
          <w:bCs/>
          <w:color w:val="000000" w:themeColor="text1"/>
          <w:sz w:val="22"/>
          <w:szCs w:val="22"/>
        </w:rPr>
      </w:pPr>
    </w:p>
    <w:p w14:paraId="441C3435" w14:textId="77777777" w:rsidR="00230F72" w:rsidRPr="00B106E2" w:rsidRDefault="00230F72" w:rsidP="00230F72">
      <w:pPr>
        <w:spacing w:line="340" w:lineRule="exact"/>
        <w:rPr>
          <w:rFonts w:asciiTheme="minorHAnsi" w:hAnsiTheme="minorHAnsi" w:cstheme="minorHAnsi"/>
          <w:bCs/>
          <w:color w:val="000000" w:themeColor="text1"/>
          <w:sz w:val="22"/>
          <w:szCs w:val="22"/>
        </w:rPr>
      </w:pPr>
    </w:p>
    <w:p w14:paraId="090BB5D7" w14:textId="16501CE1" w:rsidR="009E1AB1" w:rsidRDefault="00230F72" w:rsidP="000A119D">
      <w:pPr>
        <w:shd w:val="clear" w:color="auto" w:fill="FFFFFF" w:themeFill="background1"/>
        <w:spacing w:line="340" w:lineRule="exact"/>
        <w:jc w:val="center"/>
        <w:rPr>
          <w:rFonts w:ascii="Calibri" w:eastAsia="Calibri" w:hAnsi="Calibri" w:cs="Calibri"/>
          <w:b/>
          <w:bCs/>
          <w:color w:val="000000"/>
        </w:rPr>
      </w:pPr>
      <w:r w:rsidRPr="003664D1">
        <w:rPr>
          <w:rFonts w:ascii="Calibri" w:eastAsia="Calibri" w:hAnsi="Calibri" w:cs="Calibri"/>
          <w:b/>
          <w:bCs/>
          <w:color w:val="000000"/>
        </w:rPr>
        <w:t xml:space="preserve">IZJAVA O IZDAJI </w:t>
      </w:r>
      <w:r w:rsidR="000E3C67">
        <w:rPr>
          <w:rFonts w:ascii="Calibri" w:eastAsia="Calibri" w:hAnsi="Calibri" w:cs="Calibri"/>
          <w:b/>
          <w:bCs/>
          <w:color w:val="000000"/>
        </w:rPr>
        <w:t>MENIC</w:t>
      </w:r>
      <w:r w:rsidRPr="003664D1">
        <w:rPr>
          <w:rFonts w:ascii="Calibri" w:eastAsia="Calibri" w:hAnsi="Calibri" w:cs="Calibri"/>
          <w:b/>
          <w:bCs/>
          <w:color w:val="000000"/>
        </w:rPr>
        <w:t xml:space="preserve"> ZA DOBRO IZVEDBO POGODBENIH OBVEZNOSTI</w:t>
      </w:r>
      <w:r>
        <w:rPr>
          <w:rFonts w:ascii="Calibri" w:eastAsia="Calibri" w:hAnsi="Calibri" w:cs="Calibri"/>
          <w:b/>
          <w:bCs/>
          <w:color w:val="000000"/>
        </w:rPr>
        <w:t xml:space="preserve"> </w:t>
      </w:r>
    </w:p>
    <w:p w14:paraId="6FEEF8E0" w14:textId="77777777" w:rsidR="00230F72" w:rsidRPr="00B106E2" w:rsidRDefault="00230F72" w:rsidP="000A119D">
      <w:pPr>
        <w:shd w:val="clear" w:color="auto" w:fill="FFFFFF" w:themeFill="background1"/>
        <w:spacing w:line="340" w:lineRule="exact"/>
        <w:jc w:val="center"/>
        <w:rPr>
          <w:rFonts w:asciiTheme="minorHAnsi" w:hAnsiTheme="minorHAnsi" w:cstheme="minorHAnsi"/>
          <w:bCs/>
          <w:color w:val="000000" w:themeColor="text1"/>
          <w:sz w:val="22"/>
          <w:szCs w:val="22"/>
        </w:rPr>
      </w:pPr>
    </w:p>
    <w:p w14:paraId="3DCE9951" w14:textId="77777777" w:rsidR="00230F72" w:rsidRDefault="00230F72" w:rsidP="006F03B1">
      <w:pPr>
        <w:shd w:val="clear" w:color="auto" w:fill="FFFFFF" w:themeFill="background1"/>
        <w:spacing w:line="340" w:lineRule="exact"/>
        <w:rPr>
          <w:rFonts w:asciiTheme="minorHAnsi" w:hAnsiTheme="minorHAnsi" w:cstheme="minorHAnsi"/>
          <w:bCs/>
          <w:color w:val="000000" w:themeColor="text1"/>
          <w:sz w:val="22"/>
          <w:szCs w:val="22"/>
        </w:rPr>
      </w:pPr>
    </w:p>
    <w:p w14:paraId="39DCA0A7" w14:textId="2C67C7D6" w:rsidR="008516A4" w:rsidRPr="000A119D" w:rsidRDefault="008516A4" w:rsidP="006F03B1">
      <w:pPr>
        <w:pStyle w:val="Telobesedila2"/>
        <w:spacing w:line="340" w:lineRule="exact"/>
        <w:rPr>
          <w:rFonts w:ascii="Calibri" w:hAnsi="Calibri" w:cs="Calibri"/>
          <w:b w:val="0"/>
          <w:bCs w:val="0"/>
          <w:sz w:val="22"/>
          <w:szCs w:val="22"/>
        </w:rPr>
      </w:pPr>
      <w:r w:rsidRPr="000A119D">
        <w:rPr>
          <w:rFonts w:ascii="Calibri" w:hAnsi="Calibri" w:cs="Calibri"/>
          <w:b w:val="0"/>
          <w:bCs w:val="0"/>
          <w:sz w:val="22"/>
          <w:szCs w:val="22"/>
        </w:rPr>
        <w:t>Izjavljamo, da bomo v primeru, da bomo izbrani kot najugodnejši ponudnik na javnem naročilu</w:t>
      </w:r>
      <w:r w:rsidR="00836A12" w:rsidRPr="000A119D">
        <w:rPr>
          <w:rFonts w:ascii="Calibri" w:hAnsi="Calibri" w:cs="Calibri"/>
          <w:b w:val="0"/>
          <w:bCs w:val="0"/>
          <w:sz w:val="22"/>
          <w:szCs w:val="22"/>
        </w:rPr>
        <w:t xml:space="preserve"> ______________ </w:t>
      </w:r>
      <w:r w:rsidRPr="000A119D">
        <w:rPr>
          <w:rFonts w:ascii="Calibri" w:hAnsi="Calibri" w:cs="Calibri"/>
          <w:b w:val="0"/>
          <w:bCs w:val="0"/>
          <w:sz w:val="22"/>
          <w:szCs w:val="22"/>
        </w:rPr>
        <w:t xml:space="preserve">ob podpisu okvirnega sporazuma naročniku izročili </w:t>
      </w:r>
    </w:p>
    <w:p w14:paraId="600BF38B" w14:textId="77777777" w:rsidR="008516A4" w:rsidRPr="000A119D" w:rsidRDefault="008516A4" w:rsidP="006F03B1">
      <w:pPr>
        <w:pStyle w:val="Telobesedila2"/>
        <w:spacing w:line="340" w:lineRule="exact"/>
        <w:rPr>
          <w:rFonts w:ascii="Calibri" w:hAnsi="Calibri" w:cs="Calibri"/>
          <w:b w:val="0"/>
          <w:bCs w:val="0"/>
          <w:sz w:val="22"/>
          <w:szCs w:val="22"/>
        </w:rPr>
      </w:pPr>
    </w:p>
    <w:p w14:paraId="47D27F68" w14:textId="0AADDFD4" w:rsidR="006F03B1" w:rsidRDefault="008516A4" w:rsidP="006F03B1">
      <w:pPr>
        <w:pStyle w:val="Telobesedila2"/>
        <w:spacing w:line="340" w:lineRule="exact"/>
        <w:ind w:left="426" w:hanging="142"/>
        <w:rPr>
          <w:rFonts w:ascii="Calibri" w:hAnsi="Calibri" w:cs="Calibri"/>
          <w:b w:val="0"/>
          <w:bCs w:val="0"/>
          <w:sz w:val="22"/>
          <w:szCs w:val="22"/>
        </w:rPr>
      </w:pPr>
      <w:r w:rsidRPr="000A119D">
        <w:rPr>
          <w:rFonts w:ascii="Calibri" w:hAnsi="Calibri" w:cs="Calibri"/>
          <w:b w:val="0"/>
          <w:bCs w:val="0"/>
          <w:sz w:val="22"/>
          <w:szCs w:val="22"/>
        </w:rPr>
        <w:t xml:space="preserve">- </w:t>
      </w:r>
      <w:r w:rsidR="0005078C">
        <w:rPr>
          <w:rFonts w:ascii="Calibri" w:hAnsi="Calibri" w:cs="Calibri"/>
          <w:b w:val="0"/>
          <w:bCs w:val="0"/>
          <w:sz w:val="22"/>
          <w:szCs w:val="22"/>
        </w:rPr>
        <w:t xml:space="preserve">dve </w:t>
      </w:r>
      <w:r w:rsidRPr="000A119D">
        <w:rPr>
          <w:rFonts w:ascii="Calibri" w:hAnsi="Calibri" w:cs="Calibri"/>
          <w:b w:val="0"/>
          <w:bCs w:val="0"/>
          <w:sz w:val="22"/>
          <w:szCs w:val="22"/>
        </w:rPr>
        <w:t>bianco menic</w:t>
      </w:r>
      <w:r w:rsidR="0005078C">
        <w:rPr>
          <w:rFonts w:ascii="Calibri" w:hAnsi="Calibri" w:cs="Calibri"/>
          <w:b w:val="0"/>
          <w:bCs w:val="0"/>
          <w:sz w:val="22"/>
          <w:szCs w:val="22"/>
        </w:rPr>
        <w:t>i</w:t>
      </w:r>
      <w:r w:rsidRPr="000A119D">
        <w:rPr>
          <w:rFonts w:ascii="Calibri" w:hAnsi="Calibri" w:cs="Calibri"/>
          <w:b w:val="0"/>
          <w:bCs w:val="0"/>
          <w:sz w:val="22"/>
          <w:szCs w:val="22"/>
        </w:rPr>
        <w:t xml:space="preserve"> z menično izjavo za dobro izvedbo obveznosti iz okv</w:t>
      </w:r>
      <w:r w:rsidR="006F03B1">
        <w:rPr>
          <w:rFonts w:ascii="Calibri" w:hAnsi="Calibri" w:cs="Calibri"/>
          <w:b w:val="0"/>
          <w:bCs w:val="0"/>
          <w:sz w:val="22"/>
          <w:szCs w:val="22"/>
        </w:rPr>
        <w:t xml:space="preserve">irnega </w:t>
      </w:r>
      <w:r w:rsidR="009E1AB1" w:rsidRPr="000A119D">
        <w:rPr>
          <w:rFonts w:ascii="Calibri" w:hAnsi="Calibri" w:cs="Calibri"/>
          <w:b w:val="0"/>
          <w:bCs w:val="0"/>
          <w:sz w:val="22"/>
          <w:szCs w:val="22"/>
        </w:rPr>
        <w:t>sporazuma</w:t>
      </w:r>
      <w:r w:rsidR="00940C5B">
        <w:rPr>
          <w:rFonts w:ascii="Calibri" w:hAnsi="Calibri" w:cs="Calibri"/>
          <w:b w:val="0"/>
          <w:bCs w:val="0"/>
          <w:sz w:val="22"/>
          <w:szCs w:val="22"/>
        </w:rPr>
        <w:t xml:space="preserve">, </w:t>
      </w:r>
      <w:r w:rsidR="009E1AB1" w:rsidRPr="000A119D">
        <w:rPr>
          <w:rFonts w:ascii="Calibri" w:hAnsi="Calibri" w:cs="Calibri"/>
          <w:b w:val="0"/>
          <w:bCs w:val="0"/>
          <w:sz w:val="22"/>
          <w:szCs w:val="22"/>
        </w:rPr>
        <w:t xml:space="preserve">plačljivo </w:t>
      </w:r>
      <w:r w:rsidR="0027235C">
        <w:rPr>
          <w:rFonts w:ascii="Calibri" w:hAnsi="Calibri" w:cs="Calibri"/>
          <w:b w:val="0"/>
          <w:bCs w:val="0"/>
          <w:sz w:val="22"/>
          <w:szCs w:val="22"/>
        </w:rPr>
        <w:t>na prvi poziv v višini 10% pogodbene vrednosti</w:t>
      </w:r>
      <w:r w:rsidR="00940C5B">
        <w:rPr>
          <w:rFonts w:ascii="Calibri" w:hAnsi="Calibri" w:cs="Calibri"/>
          <w:b w:val="0"/>
          <w:bCs w:val="0"/>
          <w:sz w:val="22"/>
          <w:szCs w:val="22"/>
        </w:rPr>
        <w:t xml:space="preserve"> z</w:t>
      </w:r>
      <w:r w:rsidR="006F03B1">
        <w:rPr>
          <w:rFonts w:ascii="Calibri" w:hAnsi="Calibri" w:cs="Calibri"/>
          <w:b w:val="0"/>
          <w:bCs w:val="0"/>
          <w:sz w:val="22"/>
          <w:szCs w:val="22"/>
        </w:rPr>
        <w:t xml:space="preserve"> </w:t>
      </w:r>
      <w:r w:rsidR="006F03B1" w:rsidRPr="00C704A9">
        <w:rPr>
          <w:rFonts w:ascii="Calibri" w:hAnsi="Calibri" w:cs="Calibri"/>
          <w:b w:val="0"/>
          <w:bCs w:val="0"/>
          <w:sz w:val="22"/>
          <w:szCs w:val="22"/>
        </w:rPr>
        <w:t xml:space="preserve">veljavnostjo </w:t>
      </w:r>
      <w:r w:rsidR="000601A5">
        <w:rPr>
          <w:rFonts w:ascii="Calibri" w:hAnsi="Calibri" w:cs="Calibri"/>
          <w:b w:val="0"/>
          <w:bCs w:val="0"/>
          <w:sz w:val="22"/>
          <w:szCs w:val="22"/>
        </w:rPr>
        <w:t>5</w:t>
      </w:r>
      <w:r w:rsidR="006F03B1" w:rsidRPr="00C704A9">
        <w:rPr>
          <w:rFonts w:ascii="Calibri" w:hAnsi="Calibri" w:cs="Calibri"/>
          <w:b w:val="0"/>
          <w:bCs w:val="0"/>
          <w:sz w:val="22"/>
          <w:szCs w:val="22"/>
        </w:rPr>
        <w:t xml:space="preserve"> let in 45 dni.</w:t>
      </w:r>
    </w:p>
    <w:p w14:paraId="3AC4E662" w14:textId="77777777" w:rsidR="006F03B1" w:rsidRDefault="006F03B1" w:rsidP="006F03B1">
      <w:pPr>
        <w:pStyle w:val="Telobesedila2"/>
        <w:spacing w:line="340" w:lineRule="exact"/>
        <w:ind w:left="426" w:hanging="142"/>
        <w:rPr>
          <w:rFonts w:ascii="Calibri" w:hAnsi="Calibri" w:cs="Calibri"/>
          <w:b w:val="0"/>
          <w:bCs w:val="0"/>
          <w:sz w:val="22"/>
          <w:szCs w:val="22"/>
        </w:rPr>
      </w:pPr>
    </w:p>
    <w:p w14:paraId="5F629B0F" w14:textId="77777777" w:rsidR="008516A4" w:rsidRPr="008B04B4" w:rsidRDefault="008516A4" w:rsidP="006F03B1">
      <w:pPr>
        <w:pStyle w:val="Telobesedila2"/>
        <w:spacing w:line="340" w:lineRule="exact"/>
        <w:rPr>
          <w:rFonts w:ascii="Calibri" w:hAnsi="Calibri" w:cs="Calibri"/>
          <w:b w:val="0"/>
          <w:bCs w:val="0"/>
          <w:sz w:val="22"/>
          <w:szCs w:val="22"/>
        </w:rPr>
      </w:pPr>
    </w:p>
    <w:p w14:paraId="64E37BFE" w14:textId="77777777" w:rsidR="008516A4" w:rsidRPr="008B04B4" w:rsidRDefault="008516A4" w:rsidP="006F03B1">
      <w:pPr>
        <w:pStyle w:val="Telobesedila2"/>
        <w:spacing w:line="340" w:lineRule="exact"/>
        <w:rPr>
          <w:rFonts w:ascii="Calibri" w:hAnsi="Calibri" w:cs="Calibri"/>
          <w:b w:val="0"/>
          <w:bCs w:val="0"/>
          <w:sz w:val="22"/>
          <w:szCs w:val="22"/>
        </w:rPr>
      </w:pPr>
      <w:r w:rsidRPr="008B04B4">
        <w:rPr>
          <w:rFonts w:ascii="Calibri" w:hAnsi="Calibri" w:cs="Calibri"/>
          <w:b w:val="0"/>
          <w:bCs w:val="0"/>
          <w:sz w:val="22"/>
          <w:szCs w:val="22"/>
        </w:rPr>
        <w:t>Naročniku izjavljamo še, da:</w:t>
      </w:r>
    </w:p>
    <w:p w14:paraId="0618BA03" w14:textId="3E1C6E81" w:rsidR="008516A4" w:rsidRPr="008B04B4" w:rsidRDefault="008516A4" w:rsidP="006F03B1">
      <w:pPr>
        <w:pStyle w:val="Telobesedila2"/>
        <w:numPr>
          <w:ilvl w:val="0"/>
          <w:numId w:val="28"/>
        </w:numPr>
        <w:spacing w:line="340" w:lineRule="exact"/>
        <w:rPr>
          <w:rFonts w:ascii="Calibri" w:hAnsi="Calibri" w:cs="Calibri"/>
          <w:b w:val="0"/>
          <w:bCs w:val="0"/>
          <w:sz w:val="22"/>
          <w:szCs w:val="22"/>
        </w:rPr>
      </w:pPr>
      <w:r w:rsidRPr="008B04B4">
        <w:rPr>
          <w:rFonts w:ascii="Calibri" w:hAnsi="Calibri" w:cs="Calibri"/>
          <w:b w:val="0"/>
          <w:bCs w:val="0"/>
          <w:sz w:val="22"/>
          <w:szCs w:val="22"/>
        </w:rPr>
        <w:t>smo seznanjeni s tem, da brez izročitv</w:t>
      </w:r>
      <w:r w:rsidR="006F03B1">
        <w:rPr>
          <w:rFonts w:ascii="Calibri" w:hAnsi="Calibri" w:cs="Calibri"/>
          <w:b w:val="0"/>
          <w:bCs w:val="0"/>
          <w:sz w:val="22"/>
          <w:szCs w:val="22"/>
        </w:rPr>
        <w:t xml:space="preserve">e </w:t>
      </w:r>
      <w:r w:rsidR="00C704A9">
        <w:rPr>
          <w:rFonts w:ascii="Calibri" w:hAnsi="Calibri" w:cs="Calibri"/>
          <w:b w:val="0"/>
          <w:bCs w:val="0"/>
          <w:sz w:val="22"/>
          <w:szCs w:val="22"/>
        </w:rPr>
        <w:t xml:space="preserve">finančnega </w:t>
      </w:r>
      <w:r w:rsidR="006F03B1">
        <w:rPr>
          <w:rFonts w:ascii="Calibri" w:hAnsi="Calibri" w:cs="Calibri"/>
          <w:b w:val="0"/>
          <w:bCs w:val="0"/>
          <w:sz w:val="22"/>
          <w:szCs w:val="22"/>
        </w:rPr>
        <w:t xml:space="preserve">zavarovanja za dobro izvedbo pogodbenih </w:t>
      </w:r>
      <w:r w:rsidRPr="008B04B4">
        <w:rPr>
          <w:rFonts w:ascii="Calibri" w:hAnsi="Calibri" w:cs="Calibri"/>
          <w:b w:val="0"/>
          <w:bCs w:val="0"/>
          <w:sz w:val="22"/>
          <w:szCs w:val="22"/>
        </w:rPr>
        <w:t>obveznosti okvirni sporazum ni sklenjen, naročnik pa bo unovčil menico z menično izjavo</w:t>
      </w:r>
      <w:r w:rsidR="00C704A9">
        <w:rPr>
          <w:rFonts w:ascii="Calibri" w:hAnsi="Calibri" w:cs="Calibri"/>
          <w:b w:val="0"/>
          <w:bCs w:val="0"/>
          <w:sz w:val="22"/>
          <w:szCs w:val="22"/>
        </w:rPr>
        <w:t>,</w:t>
      </w:r>
      <w:r w:rsidRPr="008B04B4">
        <w:rPr>
          <w:rFonts w:ascii="Calibri" w:hAnsi="Calibri" w:cs="Calibri"/>
          <w:b w:val="0"/>
          <w:bCs w:val="0"/>
          <w:sz w:val="22"/>
          <w:szCs w:val="22"/>
        </w:rPr>
        <w:t xml:space="preserve"> dano </w:t>
      </w:r>
      <w:r w:rsidR="00C704A9">
        <w:rPr>
          <w:rFonts w:ascii="Calibri" w:hAnsi="Calibri" w:cs="Calibri"/>
          <w:b w:val="0"/>
          <w:bCs w:val="0"/>
          <w:sz w:val="22"/>
          <w:szCs w:val="22"/>
        </w:rPr>
        <w:t>za zavarovanje resnosti ponudbe.</w:t>
      </w:r>
    </w:p>
    <w:p w14:paraId="3091C3A5" w14:textId="77777777" w:rsidR="008516A4" w:rsidRPr="00DC44D7" w:rsidRDefault="008516A4" w:rsidP="006F03B1">
      <w:pPr>
        <w:pStyle w:val="Telobesedila2"/>
        <w:spacing w:line="340" w:lineRule="exact"/>
        <w:ind w:left="284"/>
        <w:rPr>
          <w:b w:val="0"/>
          <w:color w:val="FF0000"/>
          <w:sz w:val="22"/>
          <w:szCs w:val="22"/>
        </w:rPr>
      </w:pPr>
    </w:p>
    <w:p w14:paraId="630B6A2E" w14:textId="77777777" w:rsidR="00230F72" w:rsidRDefault="00230F72" w:rsidP="006F03B1">
      <w:pPr>
        <w:spacing w:line="340" w:lineRule="exact"/>
        <w:rPr>
          <w:rFonts w:asciiTheme="minorHAnsi" w:hAnsiTheme="minorHAnsi" w:cstheme="minorHAnsi"/>
          <w:bCs/>
          <w:color w:val="000000" w:themeColor="text1"/>
          <w:sz w:val="22"/>
          <w:szCs w:val="22"/>
        </w:rPr>
      </w:pPr>
    </w:p>
    <w:p w14:paraId="47F54D5D" w14:textId="77777777" w:rsidR="009E1AB1" w:rsidRDefault="009E1AB1" w:rsidP="00230F72">
      <w:pPr>
        <w:spacing w:line="340" w:lineRule="exact"/>
        <w:rPr>
          <w:rFonts w:asciiTheme="minorHAnsi" w:hAnsiTheme="minorHAnsi" w:cstheme="minorHAnsi"/>
          <w:bCs/>
          <w:color w:val="000000" w:themeColor="text1"/>
          <w:sz w:val="22"/>
          <w:szCs w:val="22"/>
        </w:rPr>
      </w:pPr>
    </w:p>
    <w:p w14:paraId="28A5BCC8" w14:textId="77777777" w:rsidR="009E1AB1" w:rsidRDefault="009E1AB1" w:rsidP="009E1AB1">
      <w:pPr>
        <w:spacing w:line="276" w:lineRule="auto"/>
      </w:pPr>
    </w:p>
    <w:tbl>
      <w:tblPr>
        <w:tblW w:w="0" w:type="auto"/>
        <w:tblInd w:w="2" w:type="dxa"/>
        <w:tblLayout w:type="fixed"/>
        <w:tblLook w:val="0000" w:firstRow="0" w:lastRow="0" w:firstColumn="0" w:lastColumn="0" w:noHBand="0" w:noVBand="0"/>
      </w:tblPr>
      <w:tblGrid>
        <w:gridCol w:w="4361"/>
        <w:gridCol w:w="4361"/>
      </w:tblGrid>
      <w:tr w:rsidR="009E1AB1" w:rsidRPr="00871670" w14:paraId="1FF7D46A" w14:textId="77777777" w:rsidTr="00137F20">
        <w:trPr>
          <w:cantSplit/>
        </w:trPr>
        <w:tc>
          <w:tcPr>
            <w:tcW w:w="4361" w:type="dxa"/>
          </w:tcPr>
          <w:p w14:paraId="79480FE2"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5C963907"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Ponudnik:</w:t>
            </w:r>
          </w:p>
          <w:p w14:paraId="0A1698FD" w14:textId="77777777" w:rsidR="009E1AB1" w:rsidRPr="00871670" w:rsidRDefault="009E1AB1" w:rsidP="00137F20">
            <w:pPr>
              <w:spacing w:line="276" w:lineRule="auto"/>
              <w:rPr>
                <w:rFonts w:asciiTheme="minorHAnsi" w:hAnsiTheme="minorHAnsi" w:cstheme="minorHAnsi"/>
              </w:rPr>
            </w:pPr>
          </w:p>
        </w:tc>
      </w:tr>
      <w:tr w:rsidR="009E1AB1" w:rsidRPr="00871670" w14:paraId="40397557" w14:textId="77777777" w:rsidTr="00137F20">
        <w:trPr>
          <w:cantSplit/>
        </w:trPr>
        <w:tc>
          <w:tcPr>
            <w:tcW w:w="4361" w:type="dxa"/>
          </w:tcPr>
          <w:p w14:paraId="019CAA52" w14:textId="77777777" w:rsidR="009E1AB1" w:rsidRPr="00871670" w:rsidRDefault="009E1AB1" w:rsidP="00137F20">
            <w:pPr>
              <w:spacing w:line="276" w:lineRule="auto"/>
              <w:rPr>
                <w:rFonts w:asciiTheme="minorHAnsi" w:hAnsiTheme="minorHAnsi" w:cstheme="minorHAnsi"/>
              </w:rPr>
            </w:pPr>
          </w:p>
        </w:tc>
        <w:tc>
          <w:tcPr>
            <w:tcW w:w="4361" w:type="dxa"/>
          </w:tcPr>
          <w:p w14:paraId="723ECE06" w14:textId="77777777" w:rsidR="009E1AB1" w:rsidRPr="00871670" w:rsidRDefault="009E1AB1" w:rsidP="00137F20">
            <w:pPr>
              <w:spacing w:line="276" w:lineRule="auto"/>
              <w:rPr>
                <w:rFonts w:asciiTheme="minorHAnsi" w:hAnsiTheme="minorHAnsi" w:cstheme="minorHAnsi"/>
              </w:rPr>
            </w:pPr>
          </w:p>
          <w:p w14:paraId="6E72ABE5"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77575BE6" w14:textId="77777777" w:rsidR="009E1AB1" w:rsidRDefault="009E1AB1" w:rsidP="009E1AB1">
      <w:pPr>
        <w:spacing w:line="276" w:lineRule="auto"/>
      </w:pPr>
    </w:p>
    <w:p w14:paraId="6D6D89D4" w14:textId="77777777" w:rsidR="009E1AB1" w:rsidRDefault="009E1AB1" w:rsidP="009E1AB1">
      <w:pPr>
        <w:spacing w:line="276" w:lineRule="auto"/>
      </w:pPr>
    </w:p>
    <w:p w14:paraId="4530A4D1" w14:textId="77777777" w:rsidR="003E674A" w:rsidRDefault="003E674A" w:rsidP="009E1AB1">
      <w:pPr>
        <w:spacing w:line="276" w:lineRule="auto"/>
      </w:pPr>
    </w:p>
    <w:p w14:paraId="762FD125" w14:textId="77777777" w:rsidR="003E674A" w:rsidRDefault="003E674A" w:rsidP="009E1AB1">
      <w:pPr>
        <w:spacing w:line="276" w:lineRule="auto"/>
      </w:pPr>
    </w:p>
    <w:p w14:paraId="237775E0" w14:textId="77777777" w:rsidR="003E674A" w:rsidRDefault="003E674A" w:rsidP="009E1AB1">
      <w:pPr>
        <w:spacing w:line="276" w:lineRule="auto"/>
      </w:pPr>
    </w:p>
    <w:p w14:paraId="38F1C88D" w14:textId="77777777" w:rsidR="003E674A" w:rsidRDefault="003E674A" w:rsidP="009E1AB1">
      <w:pPr>
        <w:spacing w:line="276" w:lineRule="auto"/>
      </w:pPr>
    </w:p>
    <w:p w14:paraId="2EA78936" w14:textId="77777777" w:rsidR="003E674A" w:rsidRDefault="003E674A" w:rsidP="009E1AB1">
      <w:pPr>
        <w:spacing w:line="276" w:lineRule="auto"/>
      </w:pPr>
    </w:p>
    <w:p w14:paraId="6C47BB19" w14:textId="77777777" w:rsidR="003E674A" w:rsidRDefault="003E674A" w:rsidP="009E1AB1">
      <w:pPr>
        <w:spacing w:line="276" w:lineRule="auto"/>
      </w:pPr>
    </w:p>
    <w:p w14:paraId="16E1B029" w14:textId="77777777" w:rsidR="003E674A" w:rsidRDefault="003E674A" w:rsidP="009E1AB1">
      <w:pPr>
        <w:spacing w:line="276" w:lineRule="auto"/>
      </w:pPr>
    </w:p>
    <w:p w14:paraId="29B2D64F" w14:textId="77777777" w:rsidR="00BE2467" w:rsidRDefault="00BE2467" w:rsidP="00BE2467">
      <w:pPr>
        <w:rPr>
          <w:rFonts w:ascii="Calibri" w:eastAsia="Calibri" w:hAnsi="Calibri" w:cs="Times New Roman"/>
          <w:sz w:val="22"/>
          <w:szCs w:val="22"/>
        </w:rPr>
      </w:pPr>
      <w:r>
        <w:rPr>
          <w:rFonts w:ascii="Calibri" w:eastAsia="Calibri" w:hAnsi="Calibri" w:cs="Times New Roman"/>
          <w:sz w:val="22"/>
          <w:szCs w:val="22"/>
        </w:rPr>
        <w:br w:type="page"/>
      </w:r>
    </w:p>
    <w:p w14:paraId="78F9FD03" w14:textId="77777777" w:rsidR="0073535F" w:rsidRPr="003664D1" w:rsidRDefault="0073535F" w:rsidP="0073535F">
      <w:pPr>
        <w:ind w:left="360"/>
        <w:jc w:val="right"/>
        <w:rPr>
          <w:rFonts w:ascii="Calibri" w:eastAsia="Calibri" w:hAnsi="Calibri" w:cs="Calibri"/>
          <w:b/>
          <w:bCs/>
          <w:sz w:val="22"/>
          <w:szCs w:val="22"/>
        </w:rPr>
      </w:pPr>
      <w:r w:rsidRPr="003664D1">
        <w:rPr>
          <w:rFonts w:ascii="Calibri" w:eastAsia="Calibri" w:hAnsi="Calibri" w:cs="Calibri"/>
          <w:b/>
          <w:bCs/>
          <w:sz w:val="22"/>
          <w:szCs w:val="22"/>
        </w:rPr>
        <w:lastRenderedPageBreak/>
        <w:t>PRILOGA A</w:t>
      </w:r>
    </w:p>
    <w:p w14:paraId="296C5999" w14:textId="77777777" w:rsidR="0073535F" w:rsidRDefault="0073535F" w:rsidP="001402C8">
      <w:pPr>
        <w:autoSpaceDE w:val="0"/>
        <w:spacing w:line="340" w:lineRule="exact"/>
        <w:rPr>
          <w:rFonts w:ascii="Calibri" w:hAnsi="Calibri" w:cs="Calibri"/>
          <w:b/>
          <w:bCs/>
          <w:color w:val="000000"/>
          <w:sz w:val="22"/>
          <w:szCs w:val="22"/>
        </w:rPr>
      </w:pPr>
    </w:p>
    <w:p w14:paraId="3CB5FFA6" w14:textId="77777777" w:rsidR="0073535F" w:rsidRDefault="0073535F" w:rsidP="001402C8">
      <w:pPr>
        <w:shd w:val="clear" w:color="auto" w:fill="FFFFFF" w:themeFill="background1"/>
        <w:autoSpaceDE w:val="0"/>
        <w:spacing w:line="340" w:lineRule="exact"/>
        <w:rPr>
          <w:rFonts w:asciiTheme="minorHAnsi" w:hAnsiTheme="minorHAnsi" w:cstheme="minorHAnsi"/>
          <w:b/>
          <w:bCs/>
          <w:color w:val="000000"/>
          <w:sz w:val="22"/>
          <w:szCs w:val="22"/>
        </w:rPr>
      </w:pPr>
      <w:r w:rsidRPr="005E59F7">
        <w:rPr>
          <w:rFonts w:asciiTheme="minorHAnsi" w:hAnsiTheme="minorHAnsi" w:cstheme="minorHAnsi"/>
          <w:b/>
          <w:bCs/>
          <w:color w:val="000000"/>
          <w:sz w:val="22"/>
          <w:szCs w:val="22"/>
        </w:rPr>
        <w:t>Naročnik:</w:t>
      </w:r>
    </w:p>
    <w:p w14:paraId="1C9A7EF3" w14:textId="77777777" w:rsidR="000601A5" w:rsidRDefault="000601A5" w:rsidP="001402C8">
      <w:pPr>
        <w:shd w:val="clear" w:color="auto" w:fill="FFFFFF" w:themeFill="background1"/>
        <w:spacing w:line="340" w:lineRule="exact"/>
        <w:ind w:left="4253" w:hanging="4253"/>
        <w:jc w:val="both"/>
        <w:rPr>
          <w:rFonts w:ascii="Calibri" w:hAnsi="Calibri" w:cs="Calibri"/>
          <w:bCs/>
          <w:color w:val="000000"/>
          <w:sz w:val="22"/>
          <w:szCs w:val="22"/>
        </w:rPr>
      </w:pPr>
      <w:r w:rsidRPr="000601A5">
        <w:rPr>
          <w:rFonts w:ascii="Calibri" w:hAnsi="Calibri" w:cs="Calibri"/>
          <w:bCs/>
          <w:color w:val="000000"/>
          <w:sz w:val="22"/>
          <w:szCs w:val="22"/>
        </w:rPr>
        <w:t>Osnovna šola</w:t>
      </w:r>
      <w:r>
        <w:rPr>
          <w:rFonts w:ascii="Calibri" w:hAnsi="Calibri" w:cs="Calibri"/>
          <w:bCs/>
          <w:color w:val="000000"/>
          <w:sz w:val="22"/>
          <w:szCs w:val="22"/>
        </w:rPr>
        <w:t xml:space="preserve"> Ivana Roba Šempeter pri Gorici</w:t>
      </w:r>
    </w:p>
    <w:p w14:paraId="438CDAFE" w14:textId="77777777" w:rsidR="000601A5" w:rsidRDefault="000601A5" w:rsidP="001402C8">
      <w:pPr>
        <w:shd w:val="clear" w:color="auto" w:fill="FFFFFF" w:themeFill="background1"/>
        <w:spacing w:line="340" w:lineRule="exact"/>
        <w:ind w:left="4253" w:hanging="4253"/>
        <w:jc w:val="both"/>
        <w:rPr>
          <w:rFonts w:ascii="Calibri" w:hAnsi="Calibri" w:cs="Calibri"/>
          <w:bCs/>
          <w:color w:val="000000"/>
          <w:sz w:val="22"/>
          <w:szCs w:val="22"/>
        </w:rPr>
      </w:pPr>
      <w:r w:rsidRPr="000601A5">
        <w:rPr>
          <w:rFonts w:ascii="Calibri" w:hAnsi="Calibri" w:cs="Calibri"/>
          <w:bCs/>
          <w:color w:val="000000"/>
          <w:sz w:val="22"/>
          <w:szCs w:val="22"/>
        </w:rPr>
        <w:t>Ulica Andreja Gabrščka 1</w:t>
      </w:r>
      <w:r>
        <w:rPr>
          <w:rFonts w:ascii="Calibri" w:hAnsi="Calibri" w:cs="Calibri"/>
          <w:bCs/>
          <w:color w:val="000000"/>
          <w:sz w:val="22"/>
          <w:szCs w:val="22"/>
        </w:rPr>
        <w:t xml:space="preserve"> </w:t>
      </w:r>
    </w:p>
    <w:p w14:paraId="3645C82F" w14:textId="77777777" w:rsidR="000601A5" w:rsidRDefault="000601A5" w:rsidP="001402C8">
      <w:pPr>
        <w:shd w:val="clear" w:color="auto" w:fill="FFFFFF" w:themeFill="background1"/>
        <w:spacing w:line="340" w:lineRule="exact"/>
        <w:ind w:left="4253" w:hanging="4253"/>
        <w:jc w:val="both"/>
        <w:rPr>
          <w:rFonts w:ascii="Calibri" w:hAnsi="Calibri" w:cs="Calibri"/>
          <w:bCs/>
          <w:color w:val="000000"/>
          <w:sz w:val="22"/>
          <w:szCs w:val="22"/>
        </w:rPr>
      </w:pPr>
    </w:p>
    <w:p w14:paraId="420C21CB" w14:textId="2E1D89D8" w:rsidR="001402C8" w:rsidRPr="002A684B" w:rsidRDefault="000601A5" w:rsidP="000601A5">
      <w:pPr>
        <w:shd w:val="clear" w:color="auto" w:fill="FFFFFF" w:themeFill="background1"/>
        <w:spacing w:line="340" w:lineRule="exact"/>
        <w:ind w:left="4253" w:hanging="4253"/>
        <w:jc w:val="both"/>
        <w:rPr>
          <w:rFonts w:asciiTheme="minorHAnsi" w:hAnsiTheme="minorHAnsi" w:cstheme="minorHAnsi"/>
          <w:sz w:val="22"/>
          <w:szCs w:val="22"/>
          <w:highlight w:val="yellow"/>
        </w:rPr>
      </w:pPr>
      <w:r w:rsidRPr="000601A5">
        <w:rPr>
          <w:rFonts w:ascii="Calibri" w:hAnsi="Calibri" w:cs="Calibri"/>
          <w:bCs/>
          <w:color w:val="000000"/>
          <w:sz w:val="22"/>
          <w:szCs w:val="22"/>
        </w:rPr>
        <w:t xml:space="preserve">5290 Šempeter pri Gorici </w:t>
      </w:r>
    </w:p>
    <w:p w14:paraId="68ADE92C" w14:textId="77777777" w:rsidR="0073535F" w:rsidRPr="005E59F7" w:rsidRDefault="0073535F" w:rsidP="000A119D">
      <w:pPr>
        <w:shd w:val="clear" w:color="auto" w:fill="FFFFFF" w:themeFill="background1"/>
        <w:autoSpaceDE w:val="0"/>
        <w:spacing w:line="360" w:lineRule="exact"/>
        <w:rPr>
          <w:rFonts w:asciiTheme="minorHAnsi" w:hAnsiTheme="minorHAnsi" w:cstheme="minorHAnsi"/>
          <w:b/>
          <w:sz w:val="22"/>
          <w:szCs w:val="22"/>
        </w:rPr>
      </w:pPr>
    </w:p>
    <w:p w14:paraId="72D738EA" w14:textId="77777777" w:rsidR="0073535F" w:rsidRPr="005E59F7" w:rsidRDefault="0073535F" w:rsidP="000A119D">
      <w:pPr>
        <w:shd w:val="clear" w:color="auto" w:fill="FFFFFF" w:themeFill="background1"/>
        <w:autoSpaceDE w:val="0"/>
        <w:spacing w:line="360" w:lineRule="exact"/>
        <w:rPr>
          <w:rFonts w:asciiTheme="minorHAnsi" w:hAnsiTheme="minorHAnsi" w:cstheme="minorHAnsi"/>
          <w:b/>
          <w:sz w:val="22"/>
          <w:szCs w:val="22"/>
        </w:rPr>
      </w:pPr>
    </w:p>
    <w:p w14:paraId="45AF537B" w14:textId="77777777" w:rsidR="0073535F" w:rsidRPr="005E59F7" w:rsidRDefault="0073535F" w:rsidP="0073535F">
      <w:pPr>
        <w:autoSpaceDE w:val="0"/>
        <w:spacing w:line="360" w:lineRule="exact"/>
        <w:rPr>
          <w:rFonts w:asciiTheme="minorHAnsi" w:hAnsiTheme="minorHAnsi" w:cstheme="minorHAnsi"/>
          <w:b/>
          <w:sz w:val="22"/>
          <w:szCs w:val="22"/>
        </w:rPr>
      </w:pPr>
    </w:p>
    <w:p w14:paraId="722273DE" w14:textId="50ECD9A9" w:rsidR="0073535F" w:rsidRPr="005E59F7" w:rsidRDefault="001402C8" w:rsidP="0073535F">
      <w:pPr>
        <w:pStyle w:val="Naslov5"/>
        <w:spacing w:line="360" w:lineRule="exact"/>
        <w:jc w:val="center"/>
        <w:rPr>
          <w:rFonts w:asciiTheme="minorHAnsi" w:hAnsiTheme="minorHAnsi" w:cstheme="minorHAnsi"/>
          <w:b w:val="0"/>
          <w:sz w:val="26"/>
          <w:szCs w:val="26"/>
        </w:rPr>
      </w:pPr>
      <w:r>
        <w:rPr>
          <w:rFonts w:asciiTheme="minorHAnsi" w:hAnsiTheme="minorHAnsi" w:cstheme="minorHAnsi"/>
          <w:sz w:val="26"/>
          <w:szCs w:val="26"/>
        </w:rPr>
        <w:t xml:space="preserve">POOBLASTILO </w:t>
      </w:r>
      <w:r w:rsidR="0073535F" w:rsidRPr="005E59F7">
        <w:rPr>
          <w:rFonts w:asciiTheme="minorHAnsi" w:hAnsiTheme="minorHAnsi" w:cstheme="minorHAnsi"/>
          <w:sz w:val="26"/>
          <w:szCs w:val="26"/>
        </w:rPr>
        <w:t xml:space="preserve">ZA </w:t>
      </w:r>
      <w:r w:rsidR="007B65EA">
        <w:rPr>
          <w:rFonts w:asciiTheme="minorHAnsi" w:hAnsiTheme="minorHAnsi" w:cstheme="minorHAnsi"/>
          <w:sz w:val="26"/>
          <w:szCs w:val="26"/>
        </w:rPr>
        <w:t>PRISOTNOST PRI ODPIRANJU</w:t>
      </w:r>
      <w:r>
        <w:rPr>
          <w:rFonts w:asciiTheme="minorHAnsi" w:hAnsiTheme="minorHAnsi" w:cstheme="minorHAnsi"/>
          <w:sz w:val="26"/>
          <w:szCs w:val="26"/>
        </w:rPr>
        <w:t xml:space="preserve"> </w:t>
      </w:r>
      <w:r w:rsidR="0073535F" w:rsidRPr="005E59F7">
        <w:rPr>
          <w:rFonts w:asciiTheme="minorHAnsi" w:hAnsiTheme="minorHAnsi" w:cstheme="minorHAnsi"/>
          <w:sz w:val="26"/>
          <w:szCs w:val="26"/>
        </w:rPr>
        <w:t xml:space="preserve">PONUDB  </w:t>
      </w:r>
    </w:p>
    <w:p w14:paraId="2EC3F1DA" w14:textId="77777777" w:rsidR="0073535F" w:rsidRPr="005E59F7" w:rsidRDefault="0073535F" w:rsidP="0073535F">
      <w:pPr>
        <w:spacing w:line="360" w:lineRule="exact"/>
        <w:rPr>
          <w:rFonts w:asciiTheme="minorHAnsi" w:hAnsiTheme="minorHAnsi" w:cstheme="minorHAnsi"/>
          <w:sz w:val="22"/>
          <w:szCs w:val="22"/>
        </w:rPr>
      </w:pPr>
    </w:p>
    <w:p w14:paraId="2E2208BF" w14:textId="77777777" w:rsidR="0073535F" w:rsidRPr="005E59F7" w:rsidRDefault="0073535F" w:rsidP="0073535F">
      <w:pPr>
        <w:pStyle w:val="BodyText22"/>
        <w:spacing w:line="360" w:lineRule="exact"/>
        <w:ind w:left="0"/>
        <w:rPr>
          <w:rFonts w:asciiTheme="minorHAnsi" w:hAnsiTheme="minorHAnsi" w:cstheme="minorHAnsi"/>
          <w:lang w:val="sl-SI"/>
        </w:rPr>
      </w:pPr>
    </w:p>
    <w:p w14:paraId="6AB644FA" w14:textId="77777777" w:rsidR="0073535F" w:rsidRPr="005E59F7" w:rsidRDefault="0073535F" w:rsidP="0073535F">
      <w:pPr>
        <w:pStyle w:val="BodyText22"/>
        <w:spacing w:line="360" w:lineRule="exact"/>
        <w:ind w:left="0"/>
        <w:rPr>
          <w:rFonts w:asciiTheme="minorHAnsi" w:hAnsiTheme="minorHAnsi" w:cstheme="minorHAnsi"/>
          <w:lang w:val="sl-SI"/>
        </w:rPr>
      </w:pPr>
    </w:p>
    <w:p w14:paraId="6D81107F" w14:textId="77777777" w:rsidR="0073535F" w:rsidRPr="005E59F7" w:rsidRDefault="0073535F" w:rsidP="0073535F">
      <w:pPr>
        <w:pStyle w:val="BodyText22"/>
        <w:spacing w:line="360" w:lineRule="exact"/>
        <w:ind w:left="0"/>
        <w:rPr>
          <w:rFonts w:asciiTheme="minorHAnsi" w:hAnsiTheme="minorHAnsi" w:cstheme="minorHAnsi"/>
          <w:lang w:val="sl-SI"/>
        </w:rPr>
      </w:pPr>
    </w:p>
    <w:p w14:paraId="0B62C4A3" w14:textId="77777777" w:rsidR="0073535F" w:rsidRPr="005E59F7" w:rsidRDefault="0073535F" w:rsidP="0073535F">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PONUDNIK: ________________________________________________________________________</w:t>
      </w:r>
    </w:p>
    <w:p w14:paraId="671E554A" w14:textId="77777777" w:rsidR="0073535F" w:rsidRPr="005E59F7" w:rsidRDefault="0073535F" w:rsidP="0073535F">
      <w:pPr>
        <w:pStyle w:val="BodyText22"/>
        <w:spacing w:line="360" w:lineRule="exact"/>
        <w:ind w:left="0"/>
        <w:rPr>
          <w:rFonts w:asciiTheme="minorHAnsi" w:hAnsiTheme="minorHAnsi" w:cstheme="minorHAnsi"/>
          <w:lang w:val="sl-SI"/>
        </w:rPr>
      </w:pPr>
    </w:p>
    <w:p w14:paraId="11BADAF1" w14:textId="77777777" w:rsidR="0073535F" w:rsidRPr="005E59F7" w:rsidRDefault="0073535F" w:rsidP="0073535F">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ZAKONITI ZASTOPNIK PONUDNIKA: _____________________________________________________</w:t>
      </w:r>
    </w:p>
    <w:p w14:paraId="486E07F9" w14:textId="77777777" w:rsidR="0073535F" w:rsidRPr="005E59F7" w:rsidRDefault="0073535F" w:rsidP="0073535F">
      <w:pPr>
        <w:pStyle w:val="BodyText22"/>
        <w:spacing w:line="360" w:lineRule="exact"/>
        <w:ind w:left="0"/>
        <w:rPr>
          <w:rFonts w:asciiTheme="minorHAnsi" w:hAnsiTheme="minorHAnsi" w:cstheme="minorHAnsi"/>
          <w:lang w:val="sl-SI"/>
        </w:rPr>
      </w:pPr>
    </w:p>
    <w:p w14:paraId="4034ACAE" w14:textId="77777777" w:rsidR="0073535F" w:rsidRPr="005E59F7" w:rsidRDefault="0073535F" w:rsidP="0073535F">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POOBLAŠČENEC: ____________________________________________________________________</w:t>
      </w:r>
    </w:p>
    <w:p w14:paraId="3FD16527" w14:textId="77777777" w:rsidR="0073535F" w:rsidRPr="005E59F7" w:rsidRDefault="0073535F" w:rsidP="0073535F">
      <w:pPr>
        <w:pStyle w:val="BodyText22"/>
        <w:spacing w:line="360" w:lineRule="exact"/>
        <w:ind w:left="0"/>
        <w:rPr>
          <w:rFonts w:asciiTheme="minorHAnsi" w:hAnsiTheme="minorHAnsi" w:cstheme="minorHAnsi"/>
          <w:lang w:val="sl-SI"/>
        </w:rPr>
      </w:pPr>
    </w:p>
    <w:p w14:paraId="5F22701E" w14:textId="77777777" w:rsidR="0073535F" w:rsidRPr="005E59F7" w:rsidRDefault="0073535F" w:rsidP="0073535F">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POOBLAŠČENEC: ____________________________________________________________________</w:t>
      </w:r>
    </w:p>
    <w:p w14:paraId="47341EC4" w14:textId="77777777" w:rsidR="0073535F" w:rsidRPr="005E59F7" w:rsidRDefault="0073535F" w:rsidP="0073535F">
      <w:pPr>
        <w:pStyle w:val="BodyText22"/>
        <w:spacing w:line="360" w:lineRule="exact"/>
        <w:ind w:left="0"/>
        <w:rPr>
          <w:rFonts w:asciiTheme="minorHAnsi" w:hAnsiTheme="minorHAnsi" w:cstheme="minorHAnsi"/>
          <w:lang w:val="sl-SI"/>
        </w:rPr>
      </w:pPr>
    </w:p>
    <w:p w14:paraId="358D2650" w14:textId="77777777" w:rsidR="0073535F" w:rsidRPr="005E59F7" w:rsidRDefault="0073535F" w:rsidP="0073535F">
      <w:pPr>
        <w:pStyle w:val="BodyText22"/>
        <w:spacing w:line="360" w:lineRule="exact"/>
        <w:ind w:left="0"/>
        <w:rPr>
          <w:rFonts w:asciiTheme="minorHAnsi" w:hAnsiTheme="minorHAnsi" w:cstheme="minorHAnsi"/>
          <w:lang w:val="sl-SI"/>
        </w:rPr>
      </w:pPr>
    </w:p>
    <w:p w14:paraId="03038E21" w14:textId="147EC07D" w:rsidR="0073535F" w:rsidRPr="00C83C4F" w:rsidRDefault="0073535F" w:rsidP="0073535F">
      <w:pPr>
        <w:pStyle w:val="BodyText22"/>
        <w:spacing w:line="360" w:lineRule="exact"/>
        <w:ind w:left="0"/>
        <w:rPr>
          <w:rFonts w:ascii="Calibri" w:hAnsi="Calibri" w:cs="Calibri"/>
          <w:lang w:val="sl-SI"/>
        </w:rPr>
      </w:pPr>
      <w:r w:rsidRPr="00C83C4F">
        <w:rPr>
          <w:rFonts w:ascii="Calibri" w:hAnsi="Calibri" w:cs="Calibri"/>
          <w:lang w:val="sl-SI"/>
        </w:rPr>
        <w:t xml:space="preserve">S tem pooblastilom je pooblaščenec upravičen in pooblaščen zastopati ponudnika pri </w:t>
      </w:r>
      <w:r>
        <w:rPr>
          <w:rFonts w:ascii="Calibri" w:hAnsi="Calibri" w:cs="Calibri"/>
          <w:lang w:val="sl-SI"/>
        </w:rPr>
        <w:t xml:space="preserve">odpiranju ponudb, oddanih na </w:t>
      </w:r>
      <w:r w:rsidRPr="00C83C4F">
        <w:rPr>
          <w:rFonts w:ascii="Calibri" w:hAnsi="Calibri" w:cs="Calibri"/>
          <w:lang w:val="sl-SI"/>
        </w:rPr>
        <w:t xml:space="preserve">javni razpis, ki je bil objavljen na Portalu javnih naročil št. ____________________ dne </w:t>
      </w:r>
      <w:r w:rsidR="00E42641">
        <w:rPr>
          <w:rFonts w:ascii="Calibri" w:hAnsi="Calibri" w:cs="Calibri"/>
          <w:lang w:val="sl-SI"/>
        </w:rPr>
        <w:t>______________________</w:t>
      </w:r>
      <w:r w:rsidRPr="00C83C4F">
        <w:rPr>
          <w:rFonts w:ascii="Calibri" w:hAnsi="Calibri" w:cs="Calibri"/>
          <w:lang w:val="sl-SI"/>
        </w:rPr>
        <w:t xml:space="preserve"> in podpisati zapisnik </w:t>
      </w:r>
      <w:r>
        <w:rPr>
          <w:rFonts w:ascii="Calibri" w:hAnsi="Calibri" w:cs="Calibri"/>
          <w:lang w:val="sl-SI"/>
        </w:rPr>
        <w:t>o odpiranju ponudb</w:t>
      </w:r>
      <w:r w:rsidRPr="00C83C4F">
        <w:rPr>
          <w:rFonts w:ascii="Calibri" w:hAnsi="Calibri" w:cs="Calibri"/>
          <w:lang w:val="sl-SI"/>
        </w:rPr>
        <w:t xml:space="preserve">. </w:t>
      </w:r>
    </w:p>
    <w:p w14:paraId="3A702AE8" w14:textId="77777777" w:rsidR="0073535F" w:rsidRDefault="0073535F" w:rsidP="0073535F">
      <w:pPr>
        <w:pStyle w:val="BodyText22"/>
        <w:spacing w:line="360" w:lineRule="exact"/>
        <w:ind w:left="0"/>
        <w:rPr>
          <w:rFonts w:asciiTheme="minorHAnsi" w:hAnsiTheme="minorHAnsi" w:cstheme="minorHAnsi"/>
          <w:lang w:val="sl-SI"/>
        </w:rPr>
      </w:pPr>
    </w:p>
    <w:p w14:paraId="7C2AD27B" w14:textId="77777777" w:rsidR="0073535F" w:rsidRDefault="0073535F" w:rsidP="0073535F">
      <w:pPr>
        <w:pStyle w:val="BodyText22"/>
        <w:spacing w:line="360" w:lineRule="exact"/>
        <w:ind w:left="0"/>
        <w:rPr>
          <w:rFonts w:asciiTheme="minorHAnsi" w:hAnsiTheme="minorHAnsi" w:cstheme="minorHAnsi"/>
          <w:lang w:val="sl-SI"/>
        </w:rPr>
      </w:pPr>
    </w:p>
    <w:p w14:paraId="11D9C57A" w14:textId="77777777" w:rsidR="0073535F" w:rsidRPr="005E59F7" w:rsidRDefault="0073535F" w:rsidP="0073535F">
      <w:pPr>
        <w:pStyle w:val="BodyText22"/>
        <w:spacing w:line="360" w:lineRule="exact"/>
        <w:ind w:left="0"/>
        <w:rPr>
          <w:rFonts w:asciiTheme="minorHAnsi" w:hAnsiTheme="minorHAnsi" w:cstheme="minorHAnsi"/>
          <w:lang w:val="sl-SI"/>
        </w:rPr>
      </w:pPr>
    </w:p>
    <w:p w14:paraId="6A79987C" w14:textId="77777777" w:rsidR="0073535F" w:rsidRPr="005E59F7" w:rsidRDefault="0073535F" w:rsidP="0073535F">
      <w:pPr>
        <w:pStyle w:val="BodyText22"/>
        <w:spacing w:line="360" w:lineRule="exact"/>
        <w:ind w:left="0"/>
        <w:rPr>
          <w:rFonts w:asciiTheme="minorHAnsi" w:hAnsiTheme="minorHAnsi" w:cstheme="minorHAnsi"/>
          <w:b/>
          <w:lang w:val="sl-SI"/>
        </w:rPr>
      </w:pPr>
      <w:r w:rsidRPr="005E59F7">
        <w:rPr>
          <w:rFonts w:asciiTheme="minorHAnsi" w:hAnsiTheme="minorHAnsi" w:cstheme="minorHAnsi"/>
          <w:lang w:val="sl-SI"/>
        </w:rPr>
        <w:t>Datum:</w:t>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t>Žig in podpis ponudnika:</w:t>
      </w:r>
    </w:p>
    <w:p w14:paraId="55DBAB9B" w14:textId="77777777" w:rsidR="0073535F" w:rsidRPr="005E59F7" w:rsidRDefault="0073535F" w:rsidP="0073535F">
      <w:pPr>
        <w:pStyle w:val="BodyText22"/>
        <w:spacing w:line="360" w:lineRule="exact"/>
        <w:ind w:left="0"/>
        <w:rPr>
          <w:rFonts w:asciiTheme="minorHAnsi" w:hAnsiTheme="minorHAnsi" w:cstheme="minorHAnsi"/>
          <w:b/>
          <w:lang w:val="sl-SI"/>
        </w:rPr>
      </w:pPr>
    </w:p>
    <w:p w14:paraId="67533BFD" w14:textId="77777777" w:rsidR="00B22E63" w:rsidRDefault="00B22E63" w:rsidP="0073535F">
      <w:pPr>
        <w:pStyle w:val="BodyText22"/>
        <w:spacing w:line="360" w:lineRule="exact"/>
        <w:ind w:left="0"/>
        <w:rPr>
          <w:rFonts w:asciiTheme="minorHAnsi" w:hAnsiTheme="minorHAnsi" w:cstheme="minorHAnsi"/>
          <w:b/>
          <w:lang w:val="sl-SI"/>
        </w:rPr>
      </w:pPr>
    </w:p>
    <w:p w14:paraId="7F313B36" w14:textId="77777777" w:rsidR="00B22E63" w:rsidRDefault="00B22E63" w:rsidP="0073535F">
      <w:pPr>
        <w:pStyle w:val="BodyText22"/>
        <w:spacing w:line="360" w:lineRule="exact"/>
        <w:ind w:left="0"/>
        <w:rPr>
          <w:rFonts w:asciiTheme="minorHAnsi" w:hAnsiTheme="minorHAnsi" w:cstheme="minorHAnsi"/>
          <w:b/>
          <w:lang w:val="sl-SI"/>
        </w:rPr>
      </w:pPr>
    </w:p>
    <w:p w14:paraId="1EB992CF" w14:textId="77777777" w:rsidR="00B22E63" w:rsidRDefault="00B22E63" w:rsidP="0073535F">
      <w:pPr>
        <w:pStyle w:val="BodyText22"/>
        <w:spacing w:line="360" w:lineRule="exact"/>
        <w:ind w:left="0"/>
        <w:rPr>
          <w:rFonts w:asciiTheme="minorHAnsi" w:hAnsiTheme="minorHAnsi" w:cstheme="minorHAnsi"/>
          <w:b/>
          <w:lang w:val="sl-SI"/>
        </w:rPr>
      </w:pPr>
    </w:p>
    <w:p w14:paraId="5041E358" w14:textId="77777777" w:rsidR="00B22E63" w:rsidRDefault="00B22E63" w:rsidP="0073535F">
      <w:pPr>
        <w:pStyle w:val="BodyText22"/>
        <w:spacing w:line="360" w:lineRule="exact"/>
        <w:ind w:left="0"/>
        <w:rPr>
          <w:rFonts w:asciiTheme="minorHAnsi" w:hAnsiTheme="minorHAnsi" w:cstheme="minorHAnsi"/>
          <w:b/>
          <w:lang w:val="sl-SI"/>
        </w:rPr>
      </w:pPr>
    </w:p>
    <w:p w14:paraId="0ABB8023" w14:textId="77777777" w:rsidR="00BB711B" w:rsidRDefault="0073535F" w:rsidP="0073535F">
      <w:pPr>
        <w:pStyle w:val="BodyText22"/>
        <w:spacing w:line="360" w:lineRule="exact"/>
        <w:ind w:left="0"/>
        <w:rPr>
          <w:rFonts w:asciiTheme="minorHAnsi" w:hAnsiTheme="minorHAnsi" w:cstheme="minorHAnsi"/>
          <w:lang w:val="sl-SI"/>
        </w:rPr>
      </w:pPr>
      <w:r w:rsidRPr="005E59F7">
        <w:rPr>
          <w:rFonts w:asciiTheme="minorHAnsi" w:hAnsiTheme="minorHAnsi" w:cstheme="minorHAnsi"/>
          <w:b/>
          <w:lang w:val="sl-SI"/>
        </w:rPr>
        <w:t>Opozorilo</w:t>
      </w:r>
      <w:r w:rsidRPr="005E59F7">
        <w:rPr>
          <w:rFonts w:asciiTheme="minorHAnsi" w:hAnsiTheme="minorHAnsi" w:cstheme="minorHAnsi"/>
          <w:lang w:val="sl-SI"/>
        </w:rPr>
        <w:t xml:space="preserve">: Pooblaščenec ponudnika mora izvirnik pooblastila predložiti na </w:t>
      </w:r>
      <w:r>
        <w:rPr>
          <w:rFonts w:asciiTheme="minorHAnsi" w:hAnsiTheme="minorHAnsi" w:cstheme="minorHAnsi"/>
          <w:lang w:val="sl-SI"/>
        </w:rPr>
        <w:t>odpiranju ponudb.</w:t>
      </w:r>
    </w:p>
    <w:p w14:paraId="562F7809" w14:textId="77777777" w:rsidR="0073535F" w:rsidRDefault="0073535F" w:rsidP="00EF6B28">
      <w:pPr>
        <w:jc w:val="right"/>
        <w:rPr>
          <w:b/>
          <w:bCs/>
          <w:sz w:val="22"/>
          <w:szCs w:val="22"/>
        </w:rPr>
      </w:pPr>
    </w:p>
    <w:p w14:paraId="7A9AD25C" w14:textId="77777777" w:rsidR="001402C8" w:rsidRDefault="001402C8" w:rsidP="00EF6B28">
      <w:pPr>
        <w:jc w:val="right"/>
        <w:rPr>
          <w:b/>
          <w:bCs/>
          <w:sz w:val="22"/>
          <w:szCs w:val="22"/>
        </w:rPr>
      </w:pPr>
    </w:p>
    <w:p w14:paraId="65FEBD7F" w14:textId="77777777" w:rsidR="001402C8" w:rsidRDefault="001402C8" w:rsidP="00EF6B28">
      <w:pPr>
        <w:jc w:val="right"/>
        <w:rPr>
          <w:b/>
          <w:bCs/>
          <w:sz w:val="22"/>
          <w:szCs w:val="22"/>
        </w:rPr>
      </w:pPr>
    </w:p>
    <w:p w14:paraId="0D1C48C4" w14:textId="77777777" w:rsidR="001402C8" w:rsidRPr="003664D1" w:rsidRDefault="001402C8" w:rsidP="001402C8">
      <w:pPr>
        <w:ind w:left="360"/>
        <w:jc w:val="right"/>
        <w:rPr>
          <w:rFonts w:ascii="Calibri" w:eastAsia="Calibri" w:hAnsi="Calibri" w:cs="Calibri"/>
          <w:b/>
          <w:bCs/>
          <w:sz w:val="22"/>
          <w:szCs w:val="22"/>
        </w:rPr>
      </w:pPr>
      <w:r>
        <w:rPr>
          <w:rFonts w:ascii="Calibri" w:eastAsia="Calibri" w:hAnsi="Calibri" w:cs="Calibri"/>
          <w:b/>
          <w:bCs/>
          <w:sz w:val="22"/>
          <w:szCs w:val="22"/>
        </w:rPr>
        <w:lastRenderedPageBreak/>
        <w:t>PRILOGA B</w:t>
      </w:r>
    </w:p>
    <w:p w14:paraId="4A2D3A9C" w14:textId="77777777" w:rsidR="00E42641" w:rsidRDefault="00E42641" w:rsidP="001402C8">
      <w:pPr>
        <w:shd w:val="clear" w:color="auto" w:fill="FFFFFF" w:themeFill="background1"/>
        <w:autoSpaceDE w:val="0"/>
        <w:spacing w:line="340" w:lineRule="exact"/>
        <w:rPr>
          <w:rFonts w:asciiTheme="minorHAnsi" w:hAnsiTheme="minorHAnsi" w:cstheme="minorHAnsi"/>
          <w:b/>
          <w:bCs/>
          <w:color w:val="000000"/>
          <w:sz w:val="22"/>
          <w:szCs w:val="22"/>
        </w:rPr>
      </w:pPr>
    </w:p>
    <w:p w14:paraId="2966FE90" w14:textId="77777777" w:rsidR="001402C8" w:rsidRDefault="001402C8" w:rsidP="001402C8">
      <w:pPr>
        <w:shd w:val="clear" w:color="auto" w:fill="FFFFFF" w:themeFill="background1"/>
        <w:autoSpaceDE w:val="0"/>
        <w:spacing w:line="340" w:lineRule="exact"/>
        <w:rPr>
          <w:rFonts w:asciiTheme="minorHAnsi" w:hAnsiTheme="minorHAnsi" w:cstheme="minorHAnsi"/>
          <w:b/>
          <w:bCs/>
          <w:color w:val="000000"/>
          <w:sz w:val="22"/>
          <w:szCs w:val="22"/>
        </w:rPr>
      </w:pPr>
      <w:r w:rsidRPr="005E59F7">
        <w:rPr>
          <w:rFonts w:asciiTheme="minorHAnsi" w:hAnsiTheme="minorHAnsi" w:cstheme="minorHAnsi"/>
          <w:b/>
          <w:bCs/>
          <w:color w:val="000000"/>
          <w:sz w:val="22"/>
          <w:szCs w:val="22"/>
        </w:rPr>
        <w:t>Naročnik:</w:t>
      </w:r>
    </w:p>
    <w:p w14:paraId="3575D647" w14:textId="77777777" w:rsidR="000601A5" w:rsidRPr="000601A5" w:rsidRDefault="000601A5" w:rsidP="000601A5">
      <w:pPr>
        <w:shd w:val="clear" w:color="auto" w:fill="FFFFFF" w:themeFill="background1"/>
        <w:spacing w:line="340" w:lineRule="exact"/>
        <w:ind w:left="4253" w:hanging="4253"/>
        <w:jc w:val="both"/>
        <w:rPr>
          <w:rFonts w:ascii="Calibri" w:hAnsi="Calibri" w:cs="Calibri"/>
          <w:bCs/>
          <w:color w:val="000000"/>
          <w:sz w:val="22"/>
          <w:szCs w:val="22"/>
        </w:rPr>
      </w:pPr>
      <w:r w:rsidRPr="000601A5">
        <w:rPr>
          <w:rFonts w:ascii="Calibri" w:hAnsi="Calibri" w:cs="Calibri"/>
          <w:bCs/>
          <w:color w:val="000000"/>
          <w:sz w:val="22"/>
          <w:szCs w:val="22"/>
        </w:rPr>
        <w:t>Osnovna šola Ivana Roba Šempeter pri Gorici</w:t>
      </w:r>
    </w:p>
    <w:p w14:paraId="04AA344B" w14:textId="77777777" w:rsidR="000601A5" w:rsidRPr="000601A5" w:rsidRDefault="000601A5" w:rsidP="000601A5">
      <w:pPr>
        <w:shd w:val="clear" w:color="auto" w:fill="FFFFFF" w:themeFill="background1"/>
        <w:spacing w:line="340" w:lineRule="exact"/>
        <w:ind w:left="4253" w:hanging="4253"/>
        <w:jc w:val="both"/>
        <w:rPr>
          <w:rFonts w:ascii="Calibri" w:hAnsi="Calibri" w:cs="Calibri"/>
          <w:bCs/>
          <w:color w:val="000000"/>
          <w:sz w:val="22"/>
          <w:szCs w:val="22"/>
        </w:rPr>
      </w:pPr>
      <w:r w:rsidRPr="000601A5">
        <w:rPr>
          <w:rFonts w:ascii="Calibri" w:hAnsi="Calibri" w:cs="Calibri"/>
          <w:bCs/>
          <w:color w:val="000000"/>
          <w:sz w:val="22"/>
          <w:szCs w:val="22"/>
        </w:rPr>
        <w:t xml:space="preserve">Ulica Andreja Gabrščka 1 </w:t>
      </w:r>
    </w:p>
    <w:p w14:paraId="10A4D433" w14:textId="77777777" w:rsidR="000601A5" w:rsidRPr="000601A5" w:rsidRDefault="000601A5" w:rsidP="000601A5">
      <w:pPr>
        <w:shd w:val="clear" w:color="auto" w:fill="FFFFFF" w:themeFill="background1"/>
        <w:spacing w:line="340" w:lineRule="exact"/>
        <w:ind w:left="4253" w:hanging="4253"/>
        <w:jc w:val="both"/>
        <w:rPr>
          <w:rFonts w:ascii="Calibri" w:hAnsi="Calibri" w:cs="Calibri"/>
          <w:bCs/>
          <w:color w:val="000000"/>
          <w:sz w:val="22"/>
          <w:szCs w:val="22"/>
        </w:rPr>
      </w:pPr>
    </w:p>
    <w:p w14:paraId="26EEE21D" w14:textId="1E6D6FC9" w:rsidR="00E42641" w:rsidRPr="0073535F" w:rsidRDefault="000601A5" w:rsidP="000601A5">
      <w:pPr>
        <w:shd w:val="clear" w:color="auto" w:fill="FFFFFF" w:themeFill="background1"/>
        <w:spacing w:line="340" w:lineRule="exact"/>
        <w:ind w:left="4253" w:hanging="4253"/>
        <w:jc w:val="both"/>
        <w:rPr>
          <w:rFonts w:asciiTheme="minorHAnsi" w:hAnsiTheme="minorHAnsi" w:cstheme="minorHAnsi"/>
          <w:sz w:val="22"/>
          <w:szCs w:val="22"/>
        </w:rPr>
      </w:pPr>
      <w:r w:rsidRPr="000601A5">
        <w:rPr>
          <w:rFonts w:ascii="Calibri" w:hAnsi="Calibri" w:cs="Calibri"/>
          <w:bCs/>
          <w:color w:val="000000"/>
          <w:sz w:val="22"/>
          <w:szCs w:val="22"/>
        </w:rPr>
        <w:t>5290 Šempeter pri Gorici</w:t>
      </w:r>
    </w:p>
    <w:p w14:paraId="6B7D269E" w14:textId="77777777" w:rsidR="001402C8" w:rsidRPr="005E59F7" w:rsidRDefault="001402C8" w:rsidP="001402C8">
      <w:pPr>
        <w:shd w:val="clear" w:color="auto" w:fill="FFFFFF" w:themeFill="background1"/>
        <w:autoSpaceDE w:val="0"/>
        <w:spacing w:line="360" w:lineRule="exact"/>
        <w:rPr>
          <w:rFonts w:asciiTheme="minorHAnsi" w:hAnsiTheme="minorHAnsi" w:cstheme="minorHAnsi"/>
          <w:b/>
          <w:sz w:val="22"/>
          <w:szCs w:val="22"/>
        </w:rPr>
      </w:pPr>
    </w:p>
    <w:p w14:paraId="3B3F7B87" w14:textId="77777777" w:rsidR="001402C8" w:rsidRPr="005E59F7" w:rsidRDefault="001402C8" w:rsidP="001402C8">
      <w:pPr>
        <w:autoSpaceDE w:val="0"/>
        <w:spacing w:line="360" w:lineRule="exact"/>
        <w:rPr>
          <w:rFonts w:asciiTheme="minorHAnsi" w:hAnsiTheme="minorHAnsi" w:cstheme="minorHAnsi"/>
          <w:b/>
          <w:sz w:val="22"/>
          <w:szCs w:val="22"/>
        </w:rPr>
      </w:pPr>
    </w:p>
    <w:p w14:paraId="0D72B4E6" w14:textId="77777777" w:rsidR="001402C8" w:rsidRPr="005E59F7" w:rsidRDefault="001402C8" w:rsidP="001402C8">
      <w:pPr>
        <w:pStyle w:val="Naslov5"/>
        <w:spacing w:line="360" w:lineRule="exact"/>
        <w:jc w:val="center"/>
        <w:rPr>
          <w:rFonts w:asciiTheme="minorHAnsi" w:hAnsiTheme="minorHAnsi" w:cstheme="minorHAnsi"/>
          <w:b w:val="0"/>
          <w:sz w:val="26"/>
          <w:szCs w:val="26"/>
        </w:rPr>
      </w:pPr>
      <w:r w:rsidRPr="005E59F7">
        <w:rPr>
          <w:rFonts w:asciiTheme="minorHAnsi" w:hAnsiTheme="minorHAnsi" w:cstheme="minorHAnsi"/>
          <w:sz w:val="26"/>
          <w:szCs w:val="26"/>
        </w:rPr>
        <w:t xml:space="preserve">POOBLASTILO ZA </w:t>
      </w:r>
      <w:r>
        <w:rPr>
          <w:rFonts w:asciiTheme="minorHAnsi" w:hAnsiTheme="minorHAnsi" w:cstheme="minorHAnsi"/>
          <w:sz w:val="26"/>
          <w:szCs w:val="26"/>
        </w:rPr>
        <w:t xml:space="preserve">PREVZEM TEHNIČNEGA DELA RAZPISNE DOKUMENTACIJE </w:t>
      </w:r>
      <w:r w:rsidRPr="005E59F7">
        <w:rPr>
          <w:rFonts w:asciiTheme="minorHAnsi" w:hAnsiTheme="minorHAnsi" w:cstheme="minorHAnsi"/>
          <w:sz w:val="26"/>
          <w:szCs w:val="26"/>
        </w:rPr>
        <w:t xml:space="preserve">  </w:t>
      </w:r>
    </w:p>
    <w:p w14:paraId="0492A0A4" w14:textId="77777777" w:rsidR="001402C8" w:rsidRPr="005E59F7" w:rsidRDefault="001402C8" w:rsidP="001402C8">
      <w:pPr>
        <w:spacing w:line="360" w:lineRule="exact"/>
        <w:rPr>
          <w:rFonts w:asciiTheme="minorHAnsi" w:hAnsiTheme="minorHAnsi" w:cstheme="minorHAnsi"/>
          <w:sz w:val="22"/>
          <w:szCs w:val="22"/>
        </w:rPr>
      </w:pPr>
    </w:p>
    <w:p w14:paraId="08297931" w14:textId="77777777" w:rsidR="001402C8" w:rsidRPr="005E59F7" w:rsidRDefault="001402C8" w:rsidP="001402C8">
      <w:pPr>
        <w:pStyle w:val="BodyText22"/>
        <w:spacing w:line="360" w:lineRule="exact"/>
        <w:ind w:left="0"/>
        <w:rPr>
          <w:rFonts w:asciiTheme="minorHAnsi" w:hAnsiTheme="minorHAnsi" w:cstheme="minorHAnsi"/>
          <w:lang w:val="sl-SI"/>
        </w:rPr>
      </w:pPr>
    </w:p>
    <w:p w14:paraId="3A1AF676" w14:textId="77777777" w:rsidR="001402C8" w:rsidRPr="005E59F7" w:rsidRDefault="001402C8" w:rsidP="001402C8">
      <w:pPr>
        <w:pStyle w:val="BodyText22"/>
        <w:spacing w:line="360" w:lineRule="exact"/>
        <w:ind w:left="0"/>
        <w:rPr>
          <w:rFonts w:asciiTheme="minorHAnsi" w:hAnsiTheme="minorHAnsi" w:cstheme="minorHAnsi"/>
          <w:lang w:val="sl-SI"/>
        </w:rPr>
      </w:pPr>
    </w:p>
    <w:p w14:paraId="376DE668" w14:textId="77777777" w:rsidR="001402C8" w:rsidRPr="005E59F7" w:rsidRDefault="001402C8" w:rsidP="001402C8">
      <w:pPr>
        <w:pStyle w:val="BodyText22"/>
        <w:spacing w:line="360" w:lineRule="exact"/>
        <w:ind w:left="0"/>
        <w:rPr>
          <w:rFonts w:asciiTheme="minorHAnsi" w:hAnsiTheme="minorHAnsi" w:cstheme="minorHAnsi"/>
          <w:lang w:val="sl-SI"/>
        </w:rPr>
      </w:pPr>
    </w:p>
    <w:p w14:paraId="0E2CFFF2" w14:textId="77777777" w:rsidR="001402C8" w:rsidRPr="005E59F7" w:rsidRDefault="001402C8" w:rsidP="001402C8">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PONUDNIK: ________________________________________________________________________</w:t>
      </w:r>
    </w:p>
    <w:p w14:paraId="6F63AA6C" w14:textId="77777777" w:rsidR="001402C8" w:rsidRPr="005E59F7" w:rsidRDefault="001402C8" w:rsidP="001402C8">
      <w:pPr>
        <w:pStyle w:val="BodyText22"/>
        <w:spacing w:line="360" w:lineRule="exact"/>
        <w:ind w:left="0"/>
        <w:rPr>
          <w:rFonts w:asciiTheme="minorHAnsi" w:hAnsiTheme="minorHAnsi" w:cstheme="minorHAnsi"/>
          <w:lang w:val="sl-SI"/>
        </w:rPr>
      </w:pPr>
    </w:p>
    <w:p w14:paraId="5D8DE453" w14:textId="77777777" w:rsidR="001402C8" w:rsidRPr="005E59F7" w:rsidRDefault="001402C8" w:rsidP="001402C8">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ZAKONITI ZASTOPNIK PONUDNIKA: _____________________________________________________</w:t>
      </w:r>
    </w:p>
    <w:p w14:paraId="277D1DFE" w14:textId="77777777" w:rsidR="001402C8" w:rsidRPr="005E59F7" w:rsidRDefault="001402C8" w:rsidP="001402C8">
      <w:pPr>
        <w:pStyle w:val="BodyText22"/>
        <w:spacing w:line="360" w:lineRule="exact"/>
        <w:ind w:left="0"/>
        <w:rPr>
          <w:rFonts w:asciiTheme="minorHAnsi" w:hAnsiTheme="minorHAnsi" w:cstheme="minorHAnsi"/>
          <w:lang w:val="sl-SI"/>
        </w:rPr>
      </w:pPr>
    </w:p>
    <w:p w14:paraId="05F46AF3" w14:textId="77777777" w:rsidR="001402C8" w:rsidRPr="005E59F7" w:rsidRDefault="001402C8" w:rsidP="001402C8">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POOBLAŠČENEC: ____________________________________________________________________</w:t>
      </w:r>
    </w:p>
    <w:p w14:paraId="0CB79F4F" w14:textId="77777777" w:rsidR="001402C8" w:rsidRPr="005E59F7" w:rsidRDefault="001402C8" w:rsidP="001402C8">
      <w:pPr>
        <w:pStyle w:val="BodyText22"/>
        <w:spacing w:line="360" w:lineRule="exact"/>
        <w:ind w:left="0"/>
        <w:rPr>
          <w:rFonts w:asciiTheme="minorHAnsi" w:hAnsiTheme="minorHAnsi" w:cstheme="minorHAnsi"/>
          <w:lang w:val="sl-SI"/>
        </w:rPr>
      </w:pPr>
    </w:p>
    <w:p w14:paraId="7B67418F" w14:textId="77777777" w:rsidR="001402C8" w:rsidRPr="005E59F7" w:rsidRDefault="001402C8" w:rsidP="001402C8">
      <w:pPr>
        <w:pStyle w:val="BodyText22"/>
        <w:spacing w:line="360" w:lineRule="exact"/>
        <w:ind w:left="0"/>
        <w:rPr>
          <w:rFonts w:asciiTheme="minorHAnsi" w:hAnsiTheme="minorHAnsi" w:cstheme="minorHAnsi"/>
          <w:lang w:val="sl-SI"/>
        </w:rPr>
      </w:pPr>
    </w:p>
    <w:p w14:paraId="434AFD11" w14:textId="77777777" w:rsidR="001402C8" w:rsidRPr="005E59F7" w:rsidRDefault="001402C8" w:rsidP="001402C8">
      <w:pPr>
        <w:pStyle w:val="BodyText22"/>
        <w:spacing w:line="360" w:lineRule="exact"/>
        <w:ind w:left="0"/>
        <w:rPr>
          <w:rFonts w:asciiTheme="minorHAnsi" w:hAnsiTheme="minorHAnsi" w:cstheme="minorHAnsi"/>
          <w:lang w:val="sl-SI"/>
        </w:rPr>
      </w:pPr>
    </w:p>
    <w:p w14:paraId="2EDB413B" w14:textId="43BAAF96" w:rsidR="001402C8" w:rsidRPr="00C83C4F" w:rsidRDefault="001402C8" w:rsidP="001402C8">
      <w:pPr>
        <w:pStyle w:val="BodyText22"/>
        <w:spacing w:line="360" w:lineRule="exact"/>
        <w:ind w:left="0"/>
        <w:rPr>
          <w:rFonts w:ascii="Calibri" w:hAnsi="Calibri" w:cs="Calibri"/>
          <w:lang w:val="sl-SI"/>
        </w:rPr>
      </w:pPr>
      <w:r w:rsidRPr="00C83C4F">
        <w:rPr>
          <w:rFonts w:ascii="Calibri" w:hAnsi="Calibri" w:cs="Calibri"/>
          <w:lang w:val="sl-SI"/>
        </w:rPr>
        <w:t xml:space="preserve">S tem pooblastilom je pooblaščenec upravičen in pooblaščen </w:t>
      </w:r>
      <w:r>
        <w:rPr>
          <w:rFonts w:ascii="Calibri" w:hAnsi="Calibri" w:cs="Calibri"/>
          <w:lang w:val="sl-SI"/>
        </w:rPr>
        <w:t xml:space="preserve">prevzeti razpisno dokumentacijo za </w:t>
      </w:r>
      <w:r w:rsidRPr="00C83C4F">
        <w:rPr>
          <w:rFonts w:ascii="Calibri" w:hAnsi="Calibri" w:cs="Calibri"/>
          <w:lang w:val="sl-SI"/>
        </w:rPr>
        <w:t xml:space="preserve">javni razpis, ki je bil objavljen na Portalu javnih naročil št. ____________________ dne </w:t>
      </w:r>
      <w:r w:rsidR="00E42641">
        <w:rPr>
          <w:rFonts w:ascii="Calibri" w:hAnsi="Calibri" w:cs="Calibri"/>
          <w:lang w:val="sl-SI"/>
        </w:rPr>
        <w:t>____________</w:t>
      </w:r>
      <w:r w:rsidRPr="00C83C4F">
        <w:rPr>
          <w:rFonts w:ascii="Calibri" w:hAnsi="Calibri" w:cs="Calibri"/>
          <w:lang w:val="sl-SI"/>
        </w:rPr>
        <w:t xml:space="preserve"> in podpisati </w:t>
      </w:r>
      <w:r>
        <w:rPr>
          <w:rFonts w:ascii="Calibri" w:hAnsi="Calibri" w:cs="Calibri"/>
          <w:lang w:val="sl-SI"/>
        </w:rPr>
        <w:t xml:space="preserve">izjavo o varovanju zaupnih podatkov. </w:t>
      </w:r>
      <w:r w:rsidRPr="00C83C4F">
        <w:rPr>
          <w:rFonts w:ascii="Calibri" w:hAnsi="Calibri" w:cs="Calibri"/>
          <w:lang w:val="sl-SI"/>
        </w:rPr>
        <w:t xml:space="preserve"> </w:t>
      </w:r>
    </w:p>
    <w:p w14:paraId="2C6235EC" w14:textId="77777777" w:rsidR="001402C8" w:rsidRDefault="001402C8" w:rsidP="001402C8">
      <w:pPr>
        <w:pStyle w:val="BodyText22"/>
        <w:spacing w:line="360" w:lineRule="exact"/>
        <w:ind w:left="0"/>
        <w:rPr>
          <w:rFonts w:asciiTheme="minorHAnsi" w:hAnsiTheme="minorHAnsi" w:cstheme="minorHAnsi"/>
          <w:lang w:val="sl-SI"/>
        </w:rPr>
      </w:pPr>
    </w:p>
    <w:p w14:paraId="4EBB6F22" w14:textId="77777777" w:rsidR="001402C8" w:rsidRDefault="001402C8" w:rsidP="001402C8">
      <w:pPr>
        <w:pStyle w:val="BodyText22"/>
        <w:spacing w:line="360" w:lineRule="exact"/>
        <w:ind w:left="0"/>
        <w:rPr>
          <w:rFonts w:asciiTheme="minorHAnsi" w:hAnsiTheme="minorHAnsi" w:cstheme="minorHAnsi"/>
          <w:lang w:val="sl-SI"/>
        </w:rPr>
      </w:pPr>
    </w:p>
    <w:p w14:paraId="07A3415F" w14:textId="77777777" w:rsidR="001402C8" w:rsidRPr="005E59F7" w:rsidRDefault="001402C8" w:rsidP="001402C8">
      <w:pPr>
        <w:pStyle w:val="BodyText22"/>
        <w:spacing w:line="360" w:lineRule="exact"/>
        <w:ind w:left="0"/>
        <w:rPr>
          <w:rFonts w:asciiTheme="minorHAnsi" w:hAnsiTheme="minorHAnsi" w:cstheme="minorHAnsi"/>
          <w:lang w:val="sl-SI"/>
        </w:rPr>
      </w:pPr>
    </w:p>
    <w:p w14:paraId="1D0FA112" w14:textId="77777777" w:rsidR="001402C8" w:rsidRPr="005E59F7" w:rsidRDefault="001402C8" w:rsidP="001402C8">
      <w:pPr>
        <w:pStyle w:val="BodyText22"/>
        <w:spacing w:line="360" w:lineRule="exact"/>
        <w:ind w:left="0"/>
        <w:rPr>
          <w:rFonts w:asciiTheme="minorHAnsi" w:hAnsiTheme="minorHAnsi" w:cstheme="minorHAnsi"/>
          <w:b/>
          <w:lang w:val="sl-SI"/>
        </w:rPr>
      </w:pPr>
      <w:r w:rsidRPr="005E59F7">
        <w:rPr>
          <w:rFonts w:asciiTheme="minorHAnsi" w:hAnsiTheme="minorHAnsi" w:cstheme="minorHAnsi"/>
          <w:lang w:val="sl-SI"/>
        </w:rPr>
        <w:t>Datum:</w:t>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t>Žig in podpis ponudnika:</w:t>
      </w:r>
    </w:p>
    <w:p w14:paraId="7BA2F4EB" w14:textId="77777777" w:rsidR="001402C8" w:rsidRPr="005E59F7" w:rsidRDefault="001402C8" w:rsidP="001402C8">
      <w:pPr>
        <w:pStyle w:val="BodyText22"/>
        <w:spacing w:line="360" w:lineRule="exact"/>
        <w:ind w:left="0"/>
        <w:rPr>
          <w:rFonts w:asciiTheme="minorHAnsi" w:hAnsiTheme="minorHAnsi" w:cstheme="minorHAnsi"/>
          <w:b/>
          <w:lang w:val="sl-SI"/>
        </w:rPr>
      </w:pPr>
    </w:p>
    <w:p w14:paraId="359AE338" w14:textId="77777777" w:rsidR="001402C8" w:rsidRDefault="001402C8" w:rsidP="001402C8">
      <w:pPr>
        <w:pStyle w:val="BodyText22"/>
        <w:spacing w:line="360" w:lineRule="exact"/>
        <w:ind w:left="0"/>
        <w:rPr>
          <w:rFonts w:asciiTheme="minorHAnsi" w:hAnsiTheme="minorHAnsi" w:cstheme="minorHAnsi"/>
          <w:b/>
          <w:lang w:val="sl-SI"/>
        </w:rPr>
      </w:pPr>
    </w:p>
    <w:p w14:paraId="120B9AF6" w14:textId="77777777" w:rsidR="001402C8" w:rsidRDefault="001402C8" w:rsidP="001402C8">
      <w:pPr>
        <w:pStyle w:val="BodyText22"/>
        <w:spacing w:line="360" w:lineRule="exact"/>
        <w:ind w:left="0"/>
        <w:rPr>
          <w:rFonts w:asciiTheme="minorHAnsi" w:hAnsiTheme="minorHAnsi" w:cstheme="minorHAnsi"/>
          <w:b/>
          <w:lang w:val="sl-SI"/>
        </w:rPr>
      </w:pPr>
    </w:p>
    <w:p w14:paraId="62448B02" w14:textId="77777777" w:rsidR="001402C8" w:rsidRDefault="001402C8" w:rsidP="001402C8">
      <w:pPr>
        <w:pStyle w:val="BodyText22"/>
        <w:spacing w:line="360" w:lineRule="exact"/>
        <w:ind w:left="0"/>
        <w:rPr>
          <w:rFonts w:asciiTheme="minorHAnsi" w:hAnsiTheme="minorHAnsi" w:cstheme="minorHAnsi"/>
          <w:b/>
          <w:lang w:val="sl-SI"/>
        </w:rPr>
      </w:pPr>
    </w:p>
    <w:p w14:paraId="7A95BC0A" w14:textId="77777777" w:rsidR="001402C8" w:rsidRDefault="001402C8" w:rsidP="001402C8">
      <w:pPr>
        <w:pStyle w:val="BodyText22"/>
        <w:spacing w:line="360" w:lineRule="exact"/>
        <w:ind w:left="0"/>
        <w:rPr>
          <w:rFonts w:asciiTheme="minorHAnsi" w:hAnsiTheme="minorHAnsi" w:cstheme="minorHAnsi"/>
          <w:b/>
          <w:lang w:val="sl-SI"/>
        </w:rPr>
      </w:pPr>
    </w:p>
    <w:p w14:paraId="5D5BD68C" w14:textId="77777777" w:rsidR="001402C8" w:rsidRDefault="001402C8" w:rsidP="001402C8">
      <w:pPr>
        <w:pStyle w:val="BodyText22"/>
        <w:spacing w:line="360" w:lineRule="exact"/>
        <w:ind w:left="0"/>
        <w:rPr>
          <w:rFonts w:asciiTheme="minorHAnsi" w:hAnsiTheme="minorHAnsi" w:cstheme="minorHAnsi"/>
          <w:lang w:val="sl-SI"/>
        </w:rPr>
      </w:pPr>
      <w:r w:rsidRPr="005E59F7">
        <w:rPr>
          <w:rFonts w:asciiTheme="minorHAnsi" w:hAnsiTheme="minorHAnsi" w:cstheme="minorHAnsi"/>
          <w:b/>
          <w:lang w:val="sl-SI"/>
        </w:rPr>
        <w:t>Opozorilo</w:t>
      </w:r>
      <w:r w:rsidRPr="005E59F7">
        <w:rPr>
          <w:rFonts w:asciiTheme="minorHAnsi" w:hAnsiTheme="minorHAnsi" w:cstheme="minorHAnsi"/>
          <w:lang w:val="sl-SI"/>
        </w:rPr>
        <w:t xml:space="preserve">: Pooblaščenec ponudnika mora izvirnik pooblastila predložiti </w:t>
      </w:r>
      <w:r>
        <w:rPr>
          <w:rFonts w:asciiTheme="minorHAnsi" w:hAnsiTheme="minorHAnsi" w:cstheme="minorHAnsi"/>
          <w:lang w:val="sl-SI"/>
        </w:rPr>
        <w:t>pri prevzemu razpisne dokumentacije.</w:t>
      </w:r>
    </w:p>
    <w:p w14:paraId="2742B012" w14:textId="77777777" w:rsidR="001402C8" w:rsidRDefault="001402C8" w:rsidP="001402C8">
      <w:pPr>
        <w:jc w:val="right"/>
        <w:rPr>
          <w:b/>
          <w:bCs/>
          <w:sz w:val="22"/>
          <w:szCs w:val="22"/>
        </w:rPr>
      </w:pPr>
    </w:p>
    <w:p w14:paraId="1DC7078F" w14:textId="77777777" w:rsidR="001402C8" w:rsidRDefault="001402C8" w:rsidP="001402C8">
      <w:pPr>
        <w:jc w:val="right"/>
        <w:rPr>
          <w:b/>
          <w:bCs/>
          <w:sz w:val="22"/>
          <w:szCs w:val="22"/>
        </w:rPr>
      </w:pPr>
    </w:p>
    <w:p w14:paraId="72874349" w14:textId="77777777" w:rsidR="00E42641" w:rsidRDefault="00E42641" w:rsidP="001402C8">
      <w:pPr>
        <w:jc w:val="right"/>
        <w:rPr>
          <w:b/>
          <w:bCs/>
          <w:sz w:val="22"/>
          <w:szCs w:val="22"/>
        </w:rPr>
      </w:pPr>
    </w:p>
    <w:p w14:paraId="4135C3CC" w14:textId="77777777" w:rsidR="000601A5" w:rsidRDefault="000601A5" w:rsidP="001402C8">
      <w:pPr>
        <w:jc w:val="right"/>
        <w:rPr>
          <w:b/>
          <w:bCs/>
          <w:sz w:val="22"/>
          <w:szCs w:val="22"/>
        </w:rPr>
      </w:pPr>
    </w:p>
    <w:p w14:paraId="7779C094" w14:textId="77777777" w:rsidR="001402C8" w:rsidRPr="003664D1" w:rsidRDefault="001402C8" w:rsidP="001402C8">
      <w:pPr>
        <w:ind w:left="360"/>
        <w:jc w:val="right"/>
        <w:rPr>
          <w:rFonts w:ascii="Calibri" w:eastAsia="Calibri" w:hAnsi="Calibri" w:cs="Calibri"/>
          <w:b/>
          <w:bCs/>
          <w:sz w:val="22"/>
          <w:szCs w:val="22"/>
        </w:rPr>
      </w:pPr>
      <w:r>
        <w:rPr>
          <w:rFonts w:ascii="Calibri" w:eastAsia="Calibri" w:hAnsi="Calibri" w:cs="Calibri"/>
          <w:b/>
          <w:bCs/>
          <w:sz w:val="22"/>
          <w:szCs w:val="22"/>
        </w:rPr>
        <w:lastRenderedPageBreak/>
        <w:t>PRILOGA C</w:t>
      </w:r>
    </w:p>
    <w:p w14:paraId="14DDE07C" w14:textId="77777777" w:rsidR="001402C8" w:rsidRDefault="001402C8" w:rsidP="001402C8">
      <w:pPr>
        <w:autoSpaceDE w:val="0"/>
        <w:spacing w:line="360" w:lineRule="exact"/>
        <w:rPr>
          <w:rFonts w:ascii="Calibri" w:hAnsi="Calibri" w:cs="Calibri"/>
          <w:b/>
          <w:bCs/>
          <w:color w:val="000000"/>
          <w:sz w:val="22"/>
          <w:szCs w:val="22"/>
        </w:rPr>
      </w:pPr>
    </w:p>
    <w:p w14:paraId="04BC5BA3" w14:textId="77777777" w:rsidR="00105C53" w:rsidRDefault="00105C53" w:rsidP="00105C53">
      <w:pPr>
        <w:shd w:val="clear" w:color="auto" w:fill="FFFFFF" w:themeFill="background1"/>
        <w:autoSpaceDE w:val="0"/>
        <w:spacing w:line="340" w:lineRule="exact"/>
        <w:rPr>
          <w:rFonts w:asciiTheme="minorHAnsi" w:hAnsiTheme="minorHAnsi" w:cstheme="minorHAnsi"/>
          <w:b/>
          <w:bCs/>
          <w:color w:val="000000"/>
          <w:sz w:val="22"/>
          <w:szCs w:val="22"/>
        </w:rPr>
      </w:pPr>
      <w:r w:rsidRPr="005E59F7">
        <w:rPr>
          <w:rFonts w:asciiTheme="minorHAnsi" w:hAnsiTheme="minorHAnsi" w:cstheme="minorHAnsi"/>
          <w:b/>
          <w:bCs/>
          <w:color w:val="000000"/>
          <w:sz w:val="22"/>
          <w:szCs w:val="22"/>
        </w:rPr>
        <w:t>Naročnik:</w:t>
      </w:r>
    </w:p>
    <w:p w14:paraId="4CB8302A" w14:textId="77777777" w:rsidR="000601A5" w:rsidRPr="000601A5" w:rsidRDefault="000601A5" w:rsidP="000601A5">
      <w:pPr>
        <w:shd w:val="clear" w:color="auto" w:fill="FFFFFF" w:themeFill="background1"/>
        <w:spacing w:line="340" w:lineRule="exact"/>
        <w:ind w:left="4253" w:hanging="4253"/>
        <w:jc w:val="both"/>
        <w:rPr>
          <w:rFonts w:ascii="Calibri" w:hAnsi="Calibri" w:cs="Calibri"/>
          <w:bCs/>
          <w:color w:val="000000"/>
          <w:sz w:val="22"/>
          <w:szCs w:val="22"/>
        </w:rPr>
      </w:pPr>
      <w:r w:rsidRPr="000601A5">
        <w:rPr>
          <w:rFonts w:ascii="Calibri" w:hAnsi="Calibri" w:cs="Calibri"/>
          <w:bCs/>
          <w:color w:val="000000"/>
          <w:sz w:val="22"/>
          <w:szCs w:val="22"/>
        </w:rPr>
        <w:t>Osnovna šola Ivana Roba Šempeter pri Gorici</w:t>
      </w:r>
    </w:p>
    <w:p w14:paraId="511C9D7D" w14:textId="77777777" w:rsidR="000601A5" w:rsidRPr="000601A5" w:rsidRDefault="000601A5" w:rsidP="000601A5">
      <w:pPr>
        <w:shd w:val="clear" w:color="auto" w:fill="FFFFFF" w:themeFill="background1"/>
        <w:spacing w:line="340" w:lineRule="exact"/>
        <w:ind w:left="4253" w:hanging="4253"/>
        <w:jc w:val="both"/>
        <w:rPr>
          <w:rFonts w:ascii="Calibri" w:hAnsi="Calibri" w:cs="Calibri"/>
          <w:bCs/>
          <w:color w:val="000000"/>
          <w:sz w:val="22"/>
          <w:szCs w:val="22"/>
        </w:rPr>
      </w:pPr>
      <w:r w:rsidRPr="000601A5">
        <w:rPr>
          <w:rFonts w:ascii="Calibri" w:hAnsi="Calibri" w:cs="Calibri"/>
          <w:bCs/>
          <w:color w:val="000000"/>
          <w:sz w:val="22"/>
          <w:szCs w:val="22"/>
        </w:rPr>
        <w:t xml:space="preserve">Ulica Andreja Gabrščka 1 </w:t>
      </w:r>
    </w:p>
    <w:p w14:paraId="51D2A345" w14:textId="77777777" w:rsidR="000601A5" w:rsidRPr="000601A5" w:rsidRDefault="000601A5" w:rsidP="000601A5">
      <w:pPr>
        <w:shd w:val="clear" w:color="auto" w:fill="FFFFFF" w:themeFill="background1"/>
        <w:spacing w:line="340" w:lineRule="exact"/>
        <w:ind w:left="4253" w:hanging="4253"/>
        <w:jc w:val="both"/>
        <w:rPr>
          <w:rFonts w:ascii="Calibri" w:hAnsi="Calibri" w:cs="Calibri"/>
          <w:bCs/>
          <w:color w:val="000000"/>
          <w:sz w:val="22"/>
          <w:szCs w:val="22"/>
        </w:rPr>
      </w:pPr>
    </w:p>
    <w:p w14:paraId="6D11C716" w14:textId="18CE6642" w:rsidR="00105C53" w:rsidRPr="0073535F" w:rsidRDefault="000601A5" w:rsidP="000601A5">
      <w:pPr>
        <w:shd w:val="clear" w:color="auto" w:fill="FFFFFF" w:themeFill="background1"/>
        <w:spacing w:line="340" w:lineRule="exact"/>
        <w:ind w:left="4253" w:hanging="4253"/>
        <w:jc w:val="both"/>
        <w:rPr>
          <w:rFonts w:asciiTheme="minorHAnsi" w:hAnsiTheme="minorHAnsi" w:cstheme="minorHAnsi"/>
          <w:sz w:val="22"/>
          <w:szCs w:val="22"/>
        </w:rPr>
      </w:pPr>
      <w:r w:rsidRPr="000601A5">
        <w:rPr>
          <w:rFonts w:ascii="Calibri" w:hAnsi="Calibri" w:cs="Calibri"/>
          <w:bCs/>
          <w:color w:val="000000"/>
          <w:sz w:val="22"/>
          <w:szCs w:val="22"/>
        </w:rPr>
        <w:t>5290 Šempeter pri Gorici</w:t>
      </w:r>
    </w:p>
    <w:p w14:paraId="79A78128" w14:textId="77777777" w:rsidR="001402C8" w:rsidRPr="005E59F7" w:rsidRDefault="001402C8" w:rsidP="001402C8">
      <w:pPr>
        <w:shd w:val="clear" w:color="auto" w:fill="FFFFFF" w:themeFill="background1"/>
        <w:autoSpaceDE w:val="0"/>
        <w:spacing w:line="360" w:lineRule="exact"/>
        <w:rPr>
          <w:rFonts w:asciiTheme="minorHAnsi" w:hAnsiTheme="minorHAnsi" w:cstheme="minorHAnsi"/>
          <w:b/>
          <w:sz w:val="22"/>
          <w:szCs w:val="22"/>
        </w:rPr>
      </w:pPr>
    </w:p>
    <w:p w14:paraId="2A12E76D" w14:textId="77777777" w:rsidR="001402C8" w:rsidRPr="005E59F7" w:rsidRDefault="001402C8" w:rsidP="001402C8">
      <w:pPr>
        <w:autoSpaceDE w:val="0"/>
        <w:spacing w:line="360" w:lineRule="exact"/>
        <w:rPr>
          <w:rFonts w:asciiTheme="minorHAnsi" w:hAnsiTheme="minorHAnsi" w:cstheme="minorHAnsi"/>
          <w:b/>
          <w:sz w:val="22"/>
          <w:szCs w:val="22"/>
        </w:rPr>
      </w:pPr>
    </w:p>
    <w:p w14:paraId="3244F8DF" w14:textId="6ED2EE48" w:rsidR="001402C8" w:rsidRPr="005E59F7" w:rsidRDefault="001402C8" w:rsidP="001402C8">
      <w:pPr>
        <w:pStyle w:val="Naslov5"/>
        <w:spacing w:line="360" w:lineRule="exact"/>
        <w:jc w:val="center"/>
        <w:rPr>
          <w:rFonts w:asciiTheme="minorHAnsi" w:hAnsiTheme="minorHAnsi" w:cstheme="minorHAnsi"/>
          <w:b w:val="0"/>
          <w:sz w:val="26"/>
          <w:szCs w:val="26"/>
        </w:rPr>
      </w:pPr>
      <w:r>
        <w:rPr>
          <w:rFonts w:asciiTheme="minorHAnsi" w:hAnsiTheme="minorHAnsi" w:cstheme="minorHAnsi"/>
          <w:sz w:val="26"/>
          <w:szCs w:val="26"/>
        </w:rPr>
        <w:t xml:space="preserve">IZJAVA O VARSTVU </w:t>
      </w:r>
      <w:r w:rsidR="00A715F2">
        <w:rPr>
          <w:rFonts w:asciiTheme="minorHAnsi" w:hAnsiTheme="minorHAnsi" w:cstheme="minorHAnsi"/>
          <w:sz w:val="26"/>
          <w:szCs w:val="26"/>
        </w:rPr>
        <w:t xml:space="preserve">ZAUPNIH </w:t>
      </w:r>
      <w:r>
        <w:rPr>
          <w:rFonts w:asciiTheme="minorHAnsi" w:hAnsiTheme="minorHAnsi" w:cstheme="minorHAnsi"/>
          <w:sz w:val="26"/>
          <w:szCs w:val="26"/>
        </w:rPr>
        <w:t>PODATKOV</w:t>
      </w:r>
    </w:p>
    <w:p w14:paraId="1B0C464D" w14:textId="77777777" w:rsidR="001402C8" w:rsidRPr="005E59F7" w:rsidRDefault="001402C8" w:rsidP="001402C8">
      <w:pPr>
        <w:spacing w:line="360" w:lineRule="exact"/>
        <w:rPr>
          <w:rFonts w:asciiTheme="minorHAnsi" w:hAnsiTheme="minorHAnsi" w:cstheme="minorHAnsi"/>
          <w:sz w:val="22"/>
          <w:szCs w:val="22"/>
        </w:rPr>
      </w:pPr>
    </w:p>
    <w:p w14:paraId="40F1AFCB" w14:textId="77777777" w:rsidR="001402C8" w:rsidRPr="005E59F7" w:rsidRDefault="001402C8" w:rsidP="001402C8">
      <w:pPr>
        <w:pStyle w:val="BodyText22"/>
        <w:spacing w:line="360" w:lineRule="exact"/>
        <w:ind w:left="0"/>
        <w:rPr>
          <w:rFonts w:asciiTheme="minorHAnsi" w:hAnsiTheme="minorHAnsi" w:cstheme="minorHAnsi"/>
          <w:lang w:val="sl-SI"/>
        </w:rPr>
      </w:pPr>
    </w:p>
    <w:p w14:paraId="12F1E4F4" w14:textId="77777777" w:rsidR="001402C8" w:rsidRPr="005E59F7" w:rsidRDefault="001402C8" w:rsidP="001402C8">
      <w:pPr>
        <w:pStyle w:val="BodyText22"/>
        <w:spacing w:line="360" w:lineRule="exact"/>
        <w:ind w:left="0"/>
        <w:rPr>
          <w:rFonts w:asciiTheme="minorHAnsi" w:hAnsiTheme="minorHAnsi" w:cstheme="minorHAnsi"/>
          <w:lang w:val="sl-SI"/>
        </w:rPr>
      </w:pPr>
    </w:p>
    <w:p w14:paraId="64E90ED3" w14:textId="77777777" w:rsidR="001402C8" w:rsidRPr="005E59F7" w:rsidRDefault="001402C8" w:rsidP="001402C8">
      <w:pPr>
        <w:pStyle w:val="BodyText22"/>
        <w:spacing w:line="360" w:lineRule="exact"/>
        <w:ind w:left="0"/>
        <w:rPr>
          <w:rFonts w:asciiTheme="minorHAnsi" w:hAnsiTheme="minorHAnsi" w:cstheme="minorHAnsi"/>
          <w:lang w:val="sl-SI"/>
        </w:rPr>
      </w:pPr>
    </w:p>
    <w:p w14:paraId="5BEA989B" w14:textId="77777777" w:rsidR="001402C8" w:rsidRPr="00105C53" w:rsidRDefault="001402C8" w:rsidP="001402C8">
      <w:pPr>
        <w:pStyle w:val="BodyText22"/>
        <w:spacing w:line="360" w:lineRule="exact"/>
        <w:ind w:left="0"/>
        <w:rPr>
          <w:rFonts w:asciiTheme="minorHAnsi" w:hAnsiTheme="minorHAnsi" w:cstheme="minorHAnsi"/>
          <w:lang w:val="sl-SI"/>
        </w:rPr>
      </w:pPr>
      <w:r w:rsidRPr="00105C53">
        <w:rPr>
          <w:rFonts w:asciiTheme="minorHAnsi" w:hAnsiTheme="minorHAnsi" w:cstheme="minorHAnsi"/>
          <w:lang w:val="sl-SI"/>
        </w:rPr>
        <w:t>PONUDNIK: ________________________________________________________________________</w:t>
      </w:r>
    </w:p>
    <w:p w14:paraId="51ED57FC" w14:textId="77777777" w:rsidR="001402C8" w:rsidRPr="00105C53" w:rsidRDefault="001402C8" w:rsidP="001402C8">
      <w:pPr>
        <w:pStyle w:val="BodyText22"/>
        <w:spacing w:line="360" w:lineRule="exact"/>
        <w:ind w:left="0"/>
        <w:rPr>
          <w:rFonts w:asciiTheme="minorHAnsi" w:hAnsiTheme="minorHAnsi" w:cstheme="minorHAnsi"/>
          <w:lang w:val="sl-SI"/>
        </w:rPr>
      </w:pPr>
    </w:p>
    <w:p w14:paraId="19554B0C" w14:textId="77777777" w:rsidR="001402C8" w:rsidRPr="00105C53" w:rsidRDefault="001402C8" w:rsidP="001402C8">
      <w:pPr>
        <w:pStyle w:val="BodyText22"/>
        <w:spacing w:line="360" w:lineRule="exact"/>
        <w:ind w:left="0"/>
        <w:rPr>
          <w:rFonts w:asciiTheme="minorHAnsi" w:hAnsiTheme="minorHAnsi" w:cstheme="minorHAnsi"/>
          <w:lang w:val="sl-SI"/>
        </w:rPr>
      </w:pPr>
      <w:r w:rsidRPr="00105C53">
        <w:rPr>
          <w:rFonts w:asciiTheme="minorHAnsi" w:hAnsiTheme="minorHAnsi" w:cstheme="minorHAnsi"/>
          <w:lang w:val="sl-SI"/>
        </w:rPr>
        <w:t>ZAKONITI ZASTOPNIK PONUDNIKA: _____________________________________________________</w:t>
      </w:r>
    </w:p>
    <w:p w14:paraId="782CBF6E" w14:textId="77777777" w:rsidR="001402C8" w:rsidRPr="00105C53" w:rsidRDefault="001402C8" w:rsidP="001402C8">
      <w:pPr>
        <w:pStyle w:val="BodyText22"/>
        <w:spacing w:line="360" w:lineRule="exact"/>
        <w:ind w:left="0"/>
        <w:rPr>
          <w:rFonts w:asciiTheme="minorHAnsi" w:hAnsiTheme="minorHAnsi" w:cstheme="minorHAnsi"/>
          <w:lang w:val="sl-SI"/>
        </w:rPr>
      </w:pPr>
    </w:p>
    <w:p w14:paraId="67B8E861" w14:textId="77777777" w:rsidR="001402C8" w:rsidRPr="00105C53" w:rsidRDefault="001402C8" w:rsidP="001402C8">
      <w:pPr>
        <w:pStyle w:val="BodyText22"/>
        <w:spacing w:line="360" w:lineRule="exact"/>
        <w:ind w:left="0"/>
        <w:rPr>
          <w:rFonts w:asciiTheme="minorHAnsi" w:hAnsiTheme="minorHAnsi" w:cstheme="minorHAnsi"/>
          <w:lang w:val="sl-SI"/>
        </w:rPr>
      </w:pPr>
      <w:r w:rsidRPr="00105C53">
        <w:rPr>
          <w:rFonts w:asciiTheme="minorHAnsi" w:hAnsiTheme="minorHAnsi" w:cstheme="minorHAnsi"/>
          <w:lang w:val="sl-SI"/>
        </w:rPr>
        <w:t>POOBLAŠČENEC: ____________________________________________________________________</w:t>
      </w:r>
    </w:p>
    <w:p w14:paraId="3BB7B02C" w14:textId="77777777" w:rsidR="001402C8" w:rsidRPr="00105C53" w:rsidRDefault="001402C8" w:rsidP="001402C8">
      <w:pPr>
        <w:pStyle w:val="BodyText22"/>
        <w:spacing w:line="360" w:lineRule="exact"/>
        <w:ind w:left="0"/>
        <w:rPr>
          <w:rFonts w:asciiTheme="minorHAnsi" w:hAnsiTheme="minorHAnsi" w:cstheme="minorHAnsi"/>
          <w:lang w:val="sl-SI"/>
        </w:rPr>
      </w:pPr>
    </w:p>
    <w:p w14:paraId="10EE6726" w14:textId="77777777" w:rsidR="001402C8" w:rsidRPr="00105C53" w:rsidRDefault="001402C8" w:rsidP="001402C8">
      <w:pPr>
        <w:spacing w:after="200" w:line="360" w:lineRule="exact"/>
        <w:jc w:val="both"/>
        <w:rPr>
          <w:rFonts w:ascii="Calibri" w:eastAsia="Calibri" w:hAnsi="Calibri" w:cs="Times New Roman"/>
          <w:sz w:val="22"/>
          <w:szCs w:val="22"/>
          <w:lang w:eastAsia="en-US"/>
        </w:rPr>
      </w:pPr>
      <w:r w:rsidRPr="00105C53">
        <w:rPr>
          <w:rFonts w:ascii="Calibri" w:eastAsia="Calibri" w:hAnsi="Calibri" w:cs="Times New Roman"/>
          <w:sz w:val="22"/>
          <w:szCs w:val="22"/>
          <w:lang w:eastAsia="en-US"/>
        </w:rPr>
        <w:t>S podpisom te izjave sprejemamo obvezo doslednega varovanja zaupnih podatkov, dokumentov in informacij.</w:t>
      </w:r>
    </w:p>
    <w:p w14:paraId="24F7C425" w14:textId="77777777" w:rsidR="001402C8" w:rsidRPr="00105C53" w:rsidRDefault="001402C8" w:rsidP="001402C8">
      <w:pPr>
        <w:spacing w:after="200" w:line="360" w:lineRule="exact"/>
        <w:jc w:val="both"/>
        <w:rPr>
          <w:rFonts w:ascii="Calibri" w:eastAsia="Calibri" w:hAnsi="Calibri" w:cs="Times New Roman"/>
          <w:sz w:val="22"/>
          <w:szCs w:val="22"/>
          <w:lang w:eastAsia="en-US"/>
        </w:rPr>
      </w:pPr>
      <w:r w:rsidRPr="00105C53">
        <w:rPr>
          <w:rFonts w:ascii="Calibri" w:eastAsia="Calibri" w:hAnsi="Calibri" w:cs="Times New Roman"/>
          <w:sz w:val="22"/>
          <w:szCs w:val="22"/>
          <w:lang w:eastAsia="en-US"/>
        </w:rPr>
        <w:t>Hkrati sprejemamo odgovornost moralne, kazenske in materialno odškodninske narave za primer, da smo krivdno, naklepoma ali po kakršnikoli malomarnosti odgovorni za vso morebitno škodo, ki lahko nastane v primeru razkritja nam zaupanih informacij.</w:t>
      </w:r>
    </w:p>
    <w:p w14:paraId="502C80C7" w14:textId="77777777" w:rsidR="001402C8" w:rsidRPr="00105C53" w:rsidRDefault="001402C8" w:rsidP="001402C8">
      <w:pPr>
        <w:pStyle w:val="BodyText22"/>
        <w:spacing w:line="360" w:lineRule="exact"/>
        <w:ind w:left="0"/>
        <w:rPr>
          <w:rFonts w:asciiTheme="minorHAnsi" w:hAnsiTheme="minorHAnsi" w:cstheme="minorHAnsi"/>
          <w:lang w:val="sl-SI"/>
        </w:rPr>
      </w:pPr>
    </w:p>
    <w:p w14:paraId="56553B1E" w14:textId="77777777" w:rsidR="001402C8" w:rsidRPr="00105C53" w:rsidRDefault="001402C8" w:rsidP="001402C8">
      <w:pPr>
        <w:pStyle w:val="BodyText22"/>
        <w:spacing w:line="360" w:lineRule="exact"/>
        <w:ind w:left="0"/>
        <w:rPr>
          <w:rFonts w:asciiTheme="minorHAnsi" w:hAnsiTheme="minorHAnsi" w:cstheme="minorHAnsi"/>
          <w:lang w:val="sl-SI"/>
        </w:rPr>
      </w:pPr>
    </w:p>
    <w:p w14:paraId="1EC9CC29" w14:textId="77777777" w:rsidR="001402C8" w:rsidRPr="00105C53" w:rsidRDefault="001402C8" w:rsidP="001402C8">
      <w:pPr>
        <w:pStyle w:val="BodyText22"/>
        <w:spacing w:line="360" w:lineRule="exact"/>
        <w:ind w:left="0"/>
        <w:rPr>
          <w:rFonts w:asciiTheme="minorHAnsi" w:hAnsiTheme="minorHAnsi" w:cstheme="minorHAnsi"/>
          <w:lang w:val="sl-SI"/>
        </w:rPr>
      </w:pPr>
    </w:p>
    <w:p w14:paraId="3EAA07B4" w14:textId="77777777" w:rsidR="001402C8" w:rsidRPr="00105C53" w:rsidRDefault="001402C8" w:rsidP="001402C8">
      <w:pPr>
        <w:pStyle w:val="BodyText22"/>
        <w:spacing w:line="360" w:lineRule="exact"/>
        <w:ind w:left="0"/>
        <w:rPr>
          <w:rFonts w:asciiTheme="minorHAnsi" w:hAnsiTheme="minorHAnsi" w:cstheme="minorHAnsi"/>
          <w:lang w:val="sl-SI"/>
        </w:rPr>
      </w:pPr>
    </w:p>
    <w:p w14:paraId="1BF650D2" w14:textId="77777777" w:rsidR="001402C8" w:rsidRPr="00105C53" w:rsidRDefault="001402C8" w:rsidP="001402C8">
      <w:pPr>
        <w:pStyle w:val="BodyText22"/>
        <w:spacing w:line="360" w:lineRule="exact"/>
        <w:ind w:left="0"/>
        <w:rPr>
          <w:rFonts w:asciiTheme="minorHAnsi" w:hAnsiTheme="minorHAnsi" w:cstheme="minorHAnsi"/>
          <w:b/>
          <w:lang w:val="sl-SI"/>
        </w:rPr>
      </w:pPr>
      <w:r w:rsidRPr="00105C53">
        <w:rPr>
          <w:rFonts w:asciiTheme="minorHAnsi" w:hAnsiTheme="minorHAnsi" w:cstheme="minorHAnsi"/>
          <w:lang w:val="sl-SI"/>
        </w:rPr>
        <w:t>Datum:</w:t>
      </w:r>
      <w:r w:rsidRPr="00105C53">
        <w:rPr>
          <w:rFonts w:asciiTheme="minorHAnsi" w:hAnsiTheme="minorHAnsi" w:cstheme="minorHAnsi"/>
          <w:lang w:val="sl-SI"/>
        </w:rPr>
        <w:tab/>
      </w:r>
      <w:r w:rsidRPr="00105C53">
        <w:rPr>
          <w:rFonts w:asciiTheme="minorHAnsi" w:hAnsiTheme="minorHAnsi" w:cstheme="minorHAnsi"/>
          <w:lang w:val="sl-SI"/>
        </w:rPr>
        <w:tab/>
      </w:r>
      <w:r w:rsidRPr="00105C53">
        <w:rPr>
          <w:rFonts w:asciiTheme="minorHAnsi" w:hAnsiTheme="minorHAnsi" w:cstheme="minorHAnsi"/>
          <w:lang w:val="sl-SI"/>
        </w:rPr>
        <w:tab/>
      </w:r>
      <w:r w:rsidRPr="00105C53">
        <w:rPr>
          <w:rFonts w:asciiTheme="minorHAnsi" w:hAnsiTheme="minorHAnsi" w:cstheme="minorHAnsi"/>
          <w:lang w:val="sl-SI"/>
        </w:rPr>
        <w:tab/>
      </w:r>
      <w:r w:rsidRPr="00105C53">
        <w:rPr>
          <w:rFonts w:asciiTheme="minorHAnsi" w:hAnsiTheme="minorHAnsi" w:cstheme="minorHAnsi"/>
          <w:lang w:val="sl-SI"/>
        </w:rPr>
        <w:tab/>
      </w:r>
      <w:r w:rsidRPr="00105C53">
        <w:rPr>
          <w:rFonts w:asciiTheme="minorHAnsi" w:hAnsiTheme="minorHAnsi" w:cstheme="minorHAnsi"/>
          <w:lang w:val="sl-SI"/>
        </w:rPr>
        <w:tab/>
      </w:r>
      <w:r w:rsidRPr="00105C53">
        <w:rPr>
          <w:rFonts w:asciiTheme="minorHAnsi" w:hAnsiTheme="minorHAnsi" w:cstheme="minorHAnsi"/>
          <w:lang w:val="sl-SI"/>
        </w:rPr>
        <w:tab/>
      </w:r>
      <w:r w:rsidRPr="00105C53">
        <w:rPr>
          <w:rFonts w:asciiTheme="minorHAnsi" w:hAnsiTheme="minorHAnsi" w:cstheme="minorHAnsi"/>
          <w:lang w:val="sl-SI"/>
        </w:rPr>
        <w:tab/>
        <w:t>Žig in podpis ponudnika:</w:t>
      </w:r>
    </w:p>
    <w:p w14:paraId="53874641" w14:textId="77777777" w:rsidR="001402C8" w:rsidRPr="005E59F7" w:rsidRDefault="001402C8" w:rsidP="001402C8">
      <w:pPr>
        <w:pStyle w:val="BodyText22"/>
        <w:spacing w:line="360" w:lineRule="exact"/>
        <w:ind w:left="0"/>
        <w:rPr>
          <w:rFonts w:asciiTheme="minorHAnsi" w:hAnsiTheme="minorHAnsi" w:cstheme="minorHAnsi"/>
          <w:b/>
          <w:lang w:val="sl-SI"/>
        </w:rPr>
      </w:pPr>
    </w:p>
    <w:p w14:paraId="079F0DC6" w14:textId="77777777" w:rsidR="001402C8" w:rsidRDefault="001402C8" w:rsidP="001402C8">
      <w:pPr>
        <w:pStyle w:val="BodyText22"/>
        <w:spacing w:line="360" w:lineRule="exact"/>
        <w:ind w:left="0"/>
        <w:rPr>
          <w:rFonts w:asciiTheme="minorHAnsi" w:hAnsiTheme="minorHAnsi" w:cstheme="minorHAnsi"/>
          <w:b/>
          <w:lang w:val="sl-SI"/>
        </w:rPr>
      </w:pPr>
    </w:p>
    <w:p w14:paraId="7BE01674" w14:textId="77777777" w:rsidR="001402C8" w:rsidRDefault="001402C8" w:rsidP="001402C8">
      <w:pPr>
        <w:pStyle w:val="BodyText22"/>
        <w:spacing w:line="360" w:lineRule="exact"/>
        <w:ind w:left="0"/>
        <w:rPr>
          <w:rFonts w:asciiTheme="minorHAnsi" w:hAnsiTheme="minorHAnsi" w:cstheme="minorHAnsi"/>
          <w:b/>
          <w:lang w:val="sl-SI"/>
        </w:rPr>
      </w:pPr>
    </w:p>
    <w:p w14:paraId="5C679718" w14:textId="4B721472" w:rsidR="001402C8" w:rsidRDefault="001402C8" w:rsidP="00E42641">
      <w:pPr>
        <w:pStyle w:val="BodyText22"/>
        <w:spacing w:line="360" w:lineRule="exact"/>
        <w:ind w:left="0"/>
        <w:rPr>
          <w:rFonts w:asciiTheme="minorHAnsi" w:hAnsiTheme="minorHAnsi" w:cstheme="minorHAnsi"/>
          <w:lang w:val="sl-SI"/>
        </w:rPr>
      </w:pPr>
      <w:r w:rsidRPr="005E59F7">
        <w:rPr>
          <w:rFonts w:asciiTheme="minorHAnsi" w:hAnsiTheme="minorHAnsi" w:cstheme="minorHAnsi"/>
          <w:b/>
          <w:lang w:val="sl-SI"/>
        </w:rPr>
        <w:t>Opozorilo</w:t>
      </w:r>
      <w:r w:rsidRPr="005E59F7">
        <w:rPr>
          <w:rFonts w:asciiTheme="minorHAnsi" w:hAnsiTheme="minorHAnsi" w:cstheme="minorHAnsi"/>
          <w:lang w:val="sl-SI"/>
        </w:rPr>
        <w:t xml:space="preserve">: Pooblaščenec ponudnika mora </w:t>
      </w:r>
      <w:r>
        <w:rPr>
          <w:rFonts w:asciiTheme="minorHAnsi" w:hAnsiTheme="minorHAnsi" w:cstheme="minorHAnsi"/>
          <w:lang w:val="sl-SI"/>
        </w:rPr>
        <w:t>original izjave predložiti pri prevzemu razpisne dokumentacije.</w:t>
      </w:r>
    </w:p>
    <w:p w14:paraId="6FDBDCD1" w14:textId="77777777" w:rsidR="0031442A" w:rsidRDefault="0031442A" w:rsidP="00E42641">
      <w:pPr>
        <w:pStyle w:val="BodyText22"/>
        <w:spacing w:line="360" w:lineRule="exact"/>
        <w:ind w:left="0"/>
        <w:rPr>
          <w:rFonts w:asciiTheme="minorHAnsi" w:hAnsiTheme="minorHAnsi" w:cstheme="minorHAnsi"/>
          <w:lang w:val="sl-SI"/>
        </w:rPr>
      </w:pPr>
    </w:p>
    <w:sectPr w:rsidR="0031442A" w:rsidSect="00E42641">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E55BC" w14:textId="77777777" w:rsidR="00A96C88" w:rsidRDefault="00A96C88" w:rsidP="00BC22AC">
      <w:r>
        <w:separator/>
      </w:r>
    </w:p>
  </w:endnote>
  <w:endnote w:type="continuationSeparator" w:id="0">
    <w:p w14:paraId="037AD1E5" w14:textId="77777777" w:rsidR="00A96C88" w:rsidRDefault="00A96C88"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n-cs">
    <w:panose1 w:val="00000000000000000000"/>
    <w:charset w:val="00"/>
    <w:family w:val="roman"/>
    <w:notTrueType/>
    <w:pitch w:val="default"/>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 w:name="Garamond-Bold">
    <w:panose1 w:val="00000000000000000000"/>
    <w:charset w:val="EE"/>
    <w:family w:val="auto"/>
    <w:notTrueType/>
    <w:pitch w:val="default"/>
    <w:sig w:usb0="00000005" w:usb1="00000000" w:usb2="00000000" w:usb3="00000000" w:csb0="00000002" w:csb1="00000000"/>
  </w:font>
  <w:font w:name="Garamond-Italic">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134D2" w14:textId="70EE431B" w:rsidR="00D92339" w:rsidRPr="00105C53" w:rsidRDefault="00D92339">
    <w:pPr>
      <w:pStyle w:val="Noga"/>
      <w:jc w:val="right"/>
      <w:rPr>
        <w:rFonts w:asciiTheme="minorHAnsi" w:hAnsiTheme="minorHAnsi"/>
        <w:sz w:val="20"/>
        <w:szCs w:val="20"/>
      </w:rPr>
    </w:pPr>
    <w:r w:rsidRPr="00105C53">
      <w:rPr>
        <w:rFonts w:asciiTheme="minorHAnsi" w:hAnsiTheme="minorHAnsi"/>
        <w:sz w:val="20"/>
        <w:szCs w:val="20"/>
      </w:rPr>
      <w:fldChar w:fldCharType="begin"/>
    </w:r>
    <w:r w:rsidRPr="00105C53">
      <w:rPr>
        <w:rFonts w:asciiTheme="minorHAnsi" w:hAnsiTheme="minorHAnsi"/>
        <w:sz w:val="20"/>
        <w:szCs w:val="20"/>
      </w:rPr>
      <w:instrText>PAGE   \* MERGEFORMAT</w:instrText>
    </w:r>
    <w:r w:rsidRPr="00105C53">
      <w:rPr>
        <w:rFonts w:asciiTheme="minorHAnsi" w:hAnsiTheme="minorHAnsi"/>
        <w:sz w:val="20"/>
        <w:szCs w:val="20"/>
      </w:rPr>
      <w:fldChar w:fldCharType="separate"/>
    </w:r>
    <w:r w:rsidR="00D93C74">
      <w:rPr>
        <w:rFonts w:asciiTheme="minorHAnsi" w:hAnsiTheme="minorHAnsi"/>
        <w:noProof/>
        <w:sz w:val="20"/>
        <w:szCs w:val="20"/>
      </w:rPr>
      <w:t>4</w:t>
    </w:r>
    <w:r w:rsidRPr="00105C53">
      <w:rPr>
        <w:rFonts w:asciiTheme="minorHAnsi" w:hAnsiTheme="minorHAnsi"/>
        <w:sz w:val="20"/>
        <w:szCs w:val="20"/>
      </w:rPr>
      <w:fldChar w:fldCharType="end"/>
    </w:r>
  </w:p>
  <w:p w14:paraId="4044128A" w14:textId="77777777" w:rsidR="00D92339" w:rsidRDefault="00D92339">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48584" w14:textId="77777777" w:rsidR="00A96C88" w:rsidRDefault="00A96C88" w:rsidP="00BC22AC">
      <w:r>
        <w:separator/>
      </w:r>
    </w:p>
  </w:footnote>
  <w:footnote w:type="continuationSeparator" w:id="0">
    <w:p w14:paraId="00552789" w14:textId="77777777" w:rsidR="00A96C88" w:rsidRDefault="00A96C88" w:rsidP="00BC2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1F9F2" w14:textId="77777777" w:rsidR="00D92339" w:rsidRDefault="00D923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1A596" w14:textId="77777777" w:rsidR="00D92339" w:rsidRPr="00105C53" w:rsidRDefault="00D92339">
    <w:pPr>
      <w:pStyle w:val="Glava"/>
      <w:rPr>
        <w:rFonts w:asciiTheme="minorHAnsi" w:hAnsiTheme="minorHAnsi" w:cs="Arial"/>
        <w:b/>
        <w:bCs/>
      </w:rPr>
    </w:pPr>
    <w:r>
      <w:rPr>
        <w:rFonts w:cs="Arial"/>
        <w:noProof/>
        <w:sz w:val="16"/>
        <w:szCs w:val="16"/>
      </w:rPr>
      <w:tab/>
    </w:r>
    <w:r>
      <w:rPr>
        <w:rFonts w:cs="Arial"/>
        <w:noProof/>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1EFB9" w14:textId="77777777" w:rsidR="00D92339" w:rsidRDefault="00D923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1"/>
    <w:multiLevelType w:val="singleLevel"/>
    <w:tmpl w:val="FDEA940C"/>
    <w:name w:val="WW8Num2"/>
    <w:lvl w:ilvl="0">
      <w:start w:val="1"/>
      <w:numFmt w:val="decimal"/>
      <w:lvlText w:val="%1."/>
      <w:lvlJc w:val="left"/>
      <w:pPr>
        <w:tabs>
          <w:tab w:val="num" w:pos="0"/>
        </w:tabs>
      </w:pPr>
      <w:rPr>
        <w:rFonts w:asciiTheme="minorHAnsi" w:hAnsiTheme="minorHAnsi" w:cstheme="minorHAnsi" w:hint="default"/>
      </w:rPr>
    </w:lvl>
  </w:abstractNum>
  <w:abstractNum w:abstractNumId="2" w15:restartNumberingAfterBreak="0">
    <w:nsid w:val="00000002"/>
    <w:multiLevelType w:val="singleLevel"/>
    <w:tmpl w:val="00000002"/>
    <w:name w:val="WW8Num3"/>
    <w:lvl w:ilvl="0">
      <w:start w:val="1"/>
      <w:numFmt w:val="lowerLetter"/>
      <w:lvlText w:val="%1)"/>
      <w:lvlJc w:val="left"/>
      <w:pPr>
        <w:tabs>
          <w:tab w:val="num" w:pos="0"/>
        </w:tabs>
      </w:pPr>
    </w:lvl>
  </w:abstractNum>
  <w:abstractNum w:abstractNumId="3" w15:restartNumberingAfterBreak="0">
    <w:nsid w:val="00000003"/>
    <w:multiLevelType w:val="singleLevel"/>
    <w:tmpl w:val="00000003"/>
    <w:name w:val="WW8Num4"/>
    <w:lvl w:ilvl="0">
      <w:numFmt w:val="bullet"/>
      <w:lvlText w:val=""/>
      <w:lvlJc w:val="left"/>
      <w:pPr>
        <w:tabs>
          <w:tab w:val="num" w:pos="0"/>
        </w:tabs>
      </w:pPr>
      <w:rPr>
        <w:rFonts w:ascii="Symbol" w:hAnsi="Symbol"/>
      </w:rPr>
    </w:lvl>
  </w:abstractNum>
  <w:abstractNum w:abstractNumId="4" w15:restartNumberingAfterBreak="0">
    <w:nsid w:val="00000005"/>
    <w:multiLevelType w:val="singleLevel"/>
    <w:tmpl w:val="00000005"/>
    <w:name w:val="WW8Num11"/>
    <w:lvl w:ilvl="0">
      <w:start w:val="1"/>
      <w:numFmt w:val="bullet"/>
      <w:lvlText w:val="-"/>
      <w:lvlJc w:val="left"/>
      <w:pPr>
        <w:tabs>
          <w:tab w:val="num" w:pos="340"/>
        </w:tabs>
      </w:pPr>
      <w:rPr>
        <w:rFonts w:ascii="Times New Roman" w:hAnsi="Times New Roman" w:cs="Times New Roman"/>
      </w:rPr>
    </w:lvl>
  </w:abstractNum>
  <w:abstractNum w:abstractNumId="5" w15:restartNumberingAfterBreak="0">
    <w:nsid w:val="00000008"/>
    <w:multiLevelType w:val="singleLevel"/>
    <w:tmpl w:val="00000008"/>
    <w:name w:val="WW8Num43"/>
    <w:lvl w:ilvl="0">
      <w:start w:val="1"/>
      <w:numFmt w:val="decimal"/>
      <w:lvlText w:val="%1."/>
      <w:lvlJc w:val="left"/>
      <w:pPr>
        <w:tabs>
          <w:tab w:val="num" w:pos="720"/>
        </w:tabs>
      </w:pPr>
    </w:lvl>
  </w:abstractNum>
  <w:abstractNum w:abstractNumId="6" w15:restartNumberingAfterBreak="0">
    <w:nsid w:val="0000000A"/>
    <w:multiLevelType w:val="singleLevel"/>
    <w:tmpl w:val="0000000A"/>
    <w:name w:val="WW8Num9"/>
    <w:lvl w:ilvl="0">
      <w:start w:val="7"/>
      <w:numFmt w:val="bullet"/>
      <w:lvlText w:val="-"/>
      <w:lvlJc w:val="left"/>
      <w:pPr>
        <w:tabs>
          <w:tab w:val="num" w:pos="1440"/>
        </w:tabs>
        <w:ind w:left="1440" w:hanging="360"/>
      </w:pPr>
      <w:rPr>
        <w:rFonts w:ascii="Times New Roman" w:hAnsi="Times New Roman" w:cs="Times New Roman"/>
      </w:rPr>
    </w:lvl>
  </w:abstractNum>
  <w:abstractNum w:abstractNumId="7" w15:restartNumberingAfterBreak="0">
    <w:nsid w:val="00000012"/>
    <w:multiLevelType w:val="singleLevel"/>
    <w:tmpl w:val="00000012"/>
    <w:lvl w:ilvl="0">
      <w:numFmt w:val="bullet"/>
      <w:lvlText w:val="-"/>
      <w:lvlJc w:val="left"/>
      <w:pPr>
        <w:tabs>
          <w:tab w:val="num" w:pos="360"/>
        </w:tabs>
      </w:pPr>
      <w:rPr>
        <w:rFonts w:ascii="StarSymbol" w:hAnsi="StarSymbol"/>
      </w:rPr>
    </w:lvl>
  </w:abstractNum>
  <w:abstractNum w:abstractNumId="8" w15:restartNumberingAfterBreak="0">
    <w:nsid w:val="029A0C56"/>
    <w:multiLevelType w:val="hybridMultilevel"/>
    <w:tmpl w:val="E77E6D5A"/>
    <w:lvl w:ilvl="0" w:tplc="F370A6E0">
      <w:start w:val="1"/>
      <w:numFmt w:val="bullet"/>
      <w:lvlText w:val=""/>
      <w:lvlJc w:val="left"/>
      <w:pPr>
        <w:ind w:left="1080" w:hanging="360"/>
      </w:pPr>
      <w:rPr>
        <w:rFonts w:ascii="Symbol" w:hAnsi="Symbol" w:cs="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abstractNum w:abstractNumId="9" w15:restartNumberingAfterBreak="0">
    <w:nsid w:val="02EF354B"/>
    <w:multiLevelType w:val="hybridMultilevel"/>
    <w:tmpl w:val="6842440C"/>
    <w:lvl w:ilvl="0" w:tplc="990A8708">
      <w:numFmt w:val="bullet"/>
      <w:lvlText w:val="-"/>
      <w:lvlJc w:val="left"/>
      <w:pPr>
        <w:ind w:left="405"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60220E"/>
    <w:multiLevelType w:val="hybridMultilevel"/>
    <w:tmpl w:val="6CC41C0C"/>
    <w:lvl w:ilvl="0" w:tplc="F558BE86">
      <w:start w:val="1"/>
      <w:numFmt w:val="bullet"/>
      <w:lvlText w:val="-"/>
      <w:lvlJc w:val="left"/>
      <w:pPr>
        <w:tabs>
          <w:tab w:val="num" w:pos="153"/>
        </w:tabs>
        <w:ind w:left="153" w:firstLine="207"/>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4B1F34"/>
    <w:multiLevelType w:val="hybridMultilevel"/>
    <w:tmpl w:val="ADF03FBA"/>
    <w:lvl w:ilvl="0" w:tplc="0424000F">
      <w:start w:val="1"/>
      <w:numFmt w:val="bullet"/>
      <w:lvlText w:val="-"/>
      <w:lvlJc w:val="left"/>
      <w:pPr>
        <w:ind w:left="1068" w:hanging="360"/>
      </w:pPr>
      <w:rPr>
        <w:rFonts w:ascii="Arial" w:eastAsia="Times New Roman" w:hAnsi="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2" w15:restartNumberingAfterBreak="0">
    <w:nsid w:val="121574BE"/>
    <w:multiLevelType w:val="hybridMultilevel"/>
    <w:tmpl w:val="1950955E"/>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A697392"/>
    <w:multiLevelType w:val="hybridMultilevel"/>
    <w:tmpl w:val="1A6C1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6B5E20"/>
    <w:multiLevelType w:val="hybridMultilevel"/>
    <w:tmpl w:val="DCF890D6"/>
    <w:lvl w:ilvl="0" w:tplc="990A8708">
      <w:numFmt w:val="bullet"/>
      <w:lvlText w:val="-"/>
      <w:lvlJc w:val="left"/>
      <w:pPr>
        <w:ind w:left="405" w:hanging="360"/>
      </w:pPr>
      <w:rPr>
        <w:rFonts w:ascii="Calibri" w:eastAsia="Times New Roman" w:hAnsi="Calibri" w:cstheme="minorHAns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5" w15:restartNumberingAfterBreak="0">
    <w:nsid w:val="1DAF6EE4"/>
    <w:multiLevelType w:val="hybridMultilevel"/>
    <w:tmpl w:val="4FCEED72"/>
    <w:lvl w:ilvl="0" w:tplc="4C780112">
      <w:start w:val="2"/>
      <w:numFmt w:val="bullet"/>
      <w:lvlText w:val="-"/>
      <w:lvlJc w:val="left"/>
      <w:pPr>
        <w:ind w:left="720" w:hanging="360"/>
      </w:pPr>
      <w:rPr>
        <w:rFonts w:ascii="Calibri" w:eastAsia="Times New Roman" w:hAnsi="Calibri" w:cstheme="minorHAnsi"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0438C9"/>
    <w:multiLevelType w:val="hybridMultilevel"/>
    <w:tmpl w:val="65A28BD6"/>
    <w:lvl w:ilvl="0" w:tplc="990A870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cs="Verdana" w:hint="default"/>
        <w:sz w:val="20"/>
        <w:szCs w:val="20"/>
      </w:rPr>
    </w:lvl>
    <w:lvl w:ilvl="1" w:tplc="04090001">
      <w:start w:val="1"/>
      <w:numFmt w:val="bullet"/>
      <w:lvlText w:val=""/>
      <w:lvlJc w:val="left"/>
      <w:pPr>
        <w:tabs>
          <w:tab w:val="num" w:pos="1440"/>
        </w:tabs>
        <w:ind w:left="1440" w:hanging="360"/>
      </w:pPr>
      <w:rPr>
        <w:rFonts w:ascii="Symbol" w:hAnsi="Symbol" w:cs="Symbol" w:hint="default"/>
      </w:rPr>
    </w:lvl>
    <w:lvl w:ilvl="2" w:tplc="CA3E69C6">
      <w:start w:val="1"/>
      <w:numFmt w:val="decimal"/>
      <w:lvlText w:val="%3."/>
      <w:lvlJc w:val="left"/>
      <w:pPr>
        <w:tabs>
          <w:tab w:val="num" w:pos="2685"/>
        </w:tabs>
        <w:ind w:left="2685" w:hanging="705"/>
      </w:pPr>
      <w:rPr>
        <w:rFont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1FF1238C"/>
    <w:multiLevelType w:val="hybridMultilevel"/>
    <w:tmpl w:val="ED461F92"/>
    <w:lvl w:ilvl="0" w:tplc="FFFFFFFF">
      <w:start w:val="26"/>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22A24FF6"/>
    <w:multiLevelType w:val="hybridMultilevel"/>
    <w:tmpl w:val="0242F6C2"/>
    <w:lvl w:ilvl="0" w:tplc="0E62454E">
      <w:start w:val="1"/>
      <w:numFmt w:val="decimal"/>
      <w:lvlText w:val="%1."/>
      <w:lvlJc w:val="left"/>
      <w:pPr>
        <w:tabs>
          <w:tab w:val="num" w:pos="360"/>
        </w:tabs>
        <w:ind w:left="360" w:hanging="360"/>
      </w:pPr>
      <w:rPr>
        <w:b/>
        <w:bCs/>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273716DF"/>
    <w:multiLevelType w:val="hybridMultilevel"/>
    <w:tmpl w:val="40903B4E"/>
    <w:lvl w:ilvl="0" w:tplc="F9E2D64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767962"/>
    <w:multiLevelType w:val="hybridMultilevel"/>
    <w:tmpl w:val="FAAE66B8"/>
    <w:lvl w:ilvl="0" w:tplc="81FE7C8E">
      <w:start w:val="1"/>
      <w:numFmt w:val="decimal"/>
      <w:lvlText w:val="%1."/>
      <w:lvlJc w:val="left"/>
      <w:pPr>
        <w:ind w:left="786" w:hanging="360"/>
      </w:pPr>
      <w:rPr>
        <w:rFonts w:asciiTheme="minorHAnsi" w:hAnsiTheme="minorHAnsi" w:cstheme="minorHAnsi" w:hint="default"/>
        <w:sz w:val="22"/>
        <w:szCs w:val="22"/>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34090328"/>
    <w:multiLevelType w:val="multilevel"/>
    <w:tmpl w:val="FAAE66B8"/>
    <w:lvl w:ilvl="0">
      <w:start w:val="1"/>
      <w:numFmt w:val="decimal"/>
      <w:lvlText w:val="%1."/>
      <w:lvlJc w:val="left"/>
      <w:pPr>
        <w:ind w:left="786" w:hanging="360"/>
      </w:pPr>
      <w:rPr>
        <w:rFonts w:asciiTheme="minorHAnsi" w:hAnsiTheme="minorHAnsi" w:cstheme="minorHAnsi" w:hint="default"/>
        <w:sz w:val="22"/>
        <w:szCs w:val="22"/>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3" w15:restartNumberingAfterBreak="0">
    <w:nsid w:val="3AB731D8"/>
    <w:multiLevelType w:val="hybridMultilevel"/>
    <w:tmpl w:val="2BE8EC3A"/>
    <w:lvl w:ilvl="0" w:tplc="5DDAEEE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AD71442"/>
    <w:multiLevelType w:val="hybridMultilevel"/>
    <w:tmpl w:val="93CED68A"/>
    <w:lvl w:ilvl="0" w:tplc="9914367E">
      <w:start w:val="1"/>
      <w:numFmt w:val="bullet"/>
      <w:lvlText w:val="-"/>
      <w:lvlJc w:val="left"/>
      <w:pPr>
        <w:tabs>
          <w:tab w:val="num" w:pos="720"/>
        </w:tabs>
        <w:ind w:left="720" w:hanging="360"/>
      </w:pPr>
      <w:rPr>
        <w:rFonts w:ascii="Tahoma" w:hAnsi="Tahoma" w:hint="default"/>
      </w:rPr>
    </w:lvl>
    <w:lvl w:ilvl="1" w:tplc="04240003">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BF2184"/>
    <w:multiLevelType w:val="hybridMultilevel"/>
    <w:tmpl w:val="2CEEF3B0"/>
    <w:lvl w:ilvl="0" w:tplc="0424000F">
      <w:start w:val="1"/>
      <w:numFmt w:val="bullet"/>
      <w:lvlText w:val="-"/>
      <w:lvlJc w:val="left"/>
      <w:pPr>
        <w:ind w:left="720" w:hanging="360"/>
      </w:pPr>
      <w:rPr>
        <w:rFonts w:ascii="Arial" w:eastAsia="Times New Roman" w:hAnsi="Arial" w:hint="default"/>
      </w:rPr>
    </w:lvl>
    <w:lvl w:ilvl="1" w:tplc="D19C00AE">
      <w:start w:val="1"/>
      <w:numFmt w:val="upperLetter"/>
      <w:lvlText w:val="%2)"/>
      <w:lvlJc w:val="left"/>
      <w:pPr>
        <w:tabs>
          <w:tab w:val="num" w:pos="1440"/>
        </w:tabs>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40F38EC"/>
    <w:multiLevelType w:val="hybridMultilevel"/>
    <w:tmpl w:val="89F039EE"/>
    <w:lvl w:ilvl="0" w:tplc="75A6FF76">
      <w:start w:val="39"/>
      <w:numFmt w:val="bullet"/>
      <w:lvlText w:val="-"/>
      <w:lvlJc w:val="left"/>
      <w:pPr>
        <w:ind w:left="720" w:hanging="360"/>
      </w:pPr>
      <w:rPr>
        <w:rFonts w:ascii="Verdana" w:eastAsia="Times New Roman" w:hAnsi="Verdana"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65164E6"/>
    <w:multiLevelType w:val="hybridMultilevel"/>
    <w:tmpl w:val="46C66B06"/>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F438F3"/>
    <w:multiLevelType w:val="hybridMultilevel"/>
    <w:tmpl w:val="B9381534"/>
    <w:lvl w:ilvl="0" w:tplc="2BC6AC90">
      <w:start w:val="2000"/>
      <w:numFmt w:val="decimal"/>
      <w:lvlText w:val="%1"/>
      <w:lvlJc w:val="left"/>
      <w:pPr>
        <w:ind w:left="4740" w:hanging="480"/>
      </w:pPr>
      <w:rPr>
        <w:rFonts w:hint="default"/>
      </w:rPr>
    </w:lvl>
    <w:lvl w:ilvl="1" w:tplc="04240019" w:tentative="1">
      <w:start w:val="1"/>
      <w:numFmt w:val="lowerLetter"/>
      <w:lvlText w:val="%2."/>
      <w:lvlJc w:val="left"/>
      <w:pPr>
        <w:ind w:left="5340" w:hanging="360"/>
      </w:pPr>
    </w:lvl>
    <w:lvl w:ilvl="2" w:tplc="0424001B" w:tentative="1">
      <w:start w:val="1"/>
      <w:numFmt w:val="lowerRoman"/>
      <w:lvlText w:val="%3."/>
      <w:lvlJc w:val="right"/>
      <w:pPr>
        <w:ind w:left="6060" w:hanging="180"/>
      </w:pPr>
    </w:lvl>
    <w:lvl w:ilvl="3" w:tplc="0424000F" w:tentative="1">
      <w:start w:val="1"/>
      <w:numFmt w:val="decimal"/>
      <w:lvlText w:val="%4."/>
      <w:lvlJc w:val="left"/>
      <w:pPr>
        <w:ind w:left="6780" w:hanging="360"/>
      </w:pPr>
    </w:lvl>
    <w:lvl w:ilvl="4" w:tplc="04240019" w:tentative="1">
      <w:start w:val="1"/>
      <w:numFmt w:val="lowerLetter"/>
      <w:lvlText w:val="%5."/>
      <w:lvlJc w:val="left"/>
      <w:pPr>
        <w:ind w:left="7500" w:hanging="360"/>
      </w:pPr>
    </w:lvl>
    <w:lvl w:ilvl="5" w:tplc="0424001B" w:tentative="1">
      <w:start w:val="1"/>
      <w:numFmt w:val="lowerRoman"/>
      <w:lvlText w:val="%6."/>
      <w:lvlJc w:val="right"/>
      <w:pPr>
        <w:ind w:left="8220" w:hanging="180"/>
      </w:pPr>
    </w:lvl>
    <w:lvl w:ilvl="6" w:tplc="0424000F" w:tentative="1">
      <w:start w:val="1"/>
      <w:numFmt w:val="decimal"/>
      <w:lvlText w:val="%7."/>
      <w:lvlJc w:val="left"/>
      <w:pPr>
        <w:ind w:left="8940" w:hanging="360"/>
      </w:pPr>
    </w:lvl>
    <w:lvl w:ilvl="7" w:tplc="04240019" w:tentative="1">
      <w:start w:val="1"/>
      <w:numFmt w:val="lowerLetter"/>
      <w:lvlText w:val="%8."/>
      <w:lvlJc w:val="left"/>
      <w:pPr>
        <w:ind w:left="9660" w:hanging="360"/>
      </w:pPr>
    </w:lvl>
    <w:lvl w:ilvl="8" w:tplc="0424001B" w:tentative="1">
      <w:start w:val="1"/>
      <w:numFmt w:val="lowerRoman"/>
      <w:lvlText w:val="%9."/>
      <w:lvlJc w:val="right"/>
      <w:pPr>
        <w:ind w:left="10380" w:hanging="180"/>
      </w:pPr>
    </w:lvl>
  </w:abstractNum>
  <w:abstractNum w:abstractNumId="30" w15:restartNumberingAfterBreak="0">
    <w:nsid w:val="47A6699C"/>
    <w:multiLevelType w:val="hybridMultilevel"/>
    <w:tmpl w:val="3558F18C"/>
    <w:lvl w:ilvl="0" w:tplc="F5C08B2A">
      <w:start w:val="1"/>
      <w:numFmt w:val="decimal"/>
      <w:lvlText w:val="%1."/>
      <w:lvlJc w:val="left"/>
      <w:pPr>
        <w:tabs>
          <w:tab w:val="num" w:pos="397"/>
        </w:tabs>
        <w:ind w:left="397" w:hanging="397"/>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C5C1A99"/>
    <w:multiLevelType w:val="hybridMultilevel"/>
    <w:tmpl w:val="17DE184A"/>
    <w:lvl w:ilvl="0" w:tplc="04090009">
      <w:start w:val="1"/>
      <w:numFmt w:val="decimal"/>
      <w:pStyle w:val="Naslov2"/>
      <w:lvlText w:val="%1."/>
      <w:lvlJc w:val="left"/>
      <w:pPr>
        <w:tabs>
          <w:tab w:val="num" w:pos="643"/>
        </w:tabs>
        <w:ind w:left="643" w:hanging="360"/>
      </w:pPr>
      <w:rPr>
        <w:rFonts w:asciiTheme="minorHAnsi" w:hAnsiTheme="minorHAnsi" w:cstheme="minorHAnsi" w:hint="default"/>
        <w:sz w:val="22"/>
        <w:szCs w:val="22"/>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start w:val="1"/>
      <w:numFmt w:val="decimal"/>
      <w:lvlText w:val="%4."/>
      <w:lvlJc w:val="left"/>
      <w:pPr>
        <w:tabs>
          <w:tab w:val="num" w:pos="360"/>
        </w:tabs>
      </w:pPr>
      <w:rPr>
        <w:rFonts w:hint="default"/>
      </w:r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32" w15:restartNumberingAfterBreak="0">
    <w:nsid w:val="4D130C18"/>
    <w:multiLevelType w:val="hybridMultilevel"/>
    <w:tmpl w:val="284445B6"/>
    <w:lvl w:ilvl="0" w:tplc="52001982">
      <w:start w:val="2"/>
      <w:numFmt w:val="bullet"/>
      <w:lvlText w:val="-"/>
      <w:lvlJc w:val="left"/>
      <w:pPr>
        <w:ind w:left="1440" w:hanging="360"/>
      </w:pPr>
      <w:rPr>
        <w:rFonts w:ascii="Verdana" w:eastAsia="Times New Roman" w:hAnsi="Verdana" w:hint="default"/>
      </w:rPr>
    </w:lvl>
    <w:lvl w:ilvl="1" w:tplc="75A6FF76">
      <w:start w:val="1"/>
      <w:numFmt w:val="bullet"/>
      <w:lvlText w:val="o"/>
      <w:lvlJc w:val="left"/>
      <w:pPr>
        <w:ind w:left="2160" w:hanging="360"/>
      </w:pPr>
      <w:rPr>
        <w:rFonts w:ascii="Courier New" w:hAnsi="Courier New" w:cs="Courier New" w:hint="default"/>
      </w:rPr>
    </w:lvl>
    <w:lvl w:ilvl="2" w:tplc="52001982">
      <w:start w:val="1"/>
      <w:numFmt w:val="bullet"/>
      <w:lvlText w:val=""/>
      <w:lvlJc w:val="left"/>
      <w:pPr>
        <w:ind w:left="2880" w:hanging="360"/>
      </w:pPr>
      <w:rPr>
        <w:rFonts w:ascii="Wingdings" w:hAnsi="Wingdings" w:cs="Wingdings" w:hint="default"/>
      </w:rPr>
    </w:lvl>
    <w:lvl w:ilvl="3" w:tplc="0424000F">
      <w:start w:val="1"/>
      <w:numFmt w:val="bullet"/>
      <w:lvlText w:val=""/>
      <w:lvlJc w:val="left"/>
      <w:pPr>
        <w:ind w:left="1070" w:hanging="360"/>
      </w:pPr>
      <w:rPr>
        <w:rFonts w:ascii="Symbol" w:hAnsi="Symbol" w:cs="Symbol" w:hint="default"/>
      </w:rPr>
    </w:lvl>
    <w:lvl w:ilvl="4" w:tplc="04240019">
      <w:start w:val="1"/>
      <w:numFmt w:val="bullet"/>
      <w:lvlText w:val="o"/>
      <w:lvlJc w:val="left"/>
      <w:pPr>
        <w:ind w:left="4320" w:hanging="360"/>
      </w:pPr>
      <w:rPr>
        <w:rFonts w:ascii="Courier New" w:hAnsi="Courier New" w:cs="Courier New" w:hint="default"/>
      </w:rPr>
    </w:lvl>
    <w:lvl w:ilvl="5" w:tplc="0424001B">
      <w:start w:val="1"/>
      <w:numFmt w:val="bullet"/>
      <w:lvlText w:val=""/>
      <w:lvlJc w:val="left"/>
      <w:pPr>
        <w:ind w:left="5040" w:hanging="360"/>
      </w:pPr>
      <w:rPr>
        <w:rFonts w:ascii="Wingdings" w:hAnsi="Wingdings" w:cs="Wingdings" w:hint="default"/>
      </w:rPr>
    </w:lvl>
    <w:lvl w:ilvl="6" w:tplc="0424000F">
      <w:start w:val="1"/>
      <w:numFmt w:val="bullet"/>
      <w:lvlText w:val=""/>
      <w:lvlJc w:val="left"/>
      <w:pPr>
        <w:ind w:left="5760" w:hanging="360"/>
      </w:pPr>
      <w:rPr>
        <w:rFonts w:ascii="Symbol" w:hAnsi="Symbol" w:cs="Symbol" w:hint="default"/>
      </w:rPr>
    </w:lvl>
    <w:lvl w:ilvl="7" w:tplc="04240019">
      <w:start w:val="1"/>
      <w:numFmt w:val="bullet"/>
      <w:lvlText w:val="o"/>
      <w:lvlJc w:val="left"/>
      <w:pPr>
        <w:ind w:left="6480" w:hanging="360"/>
      </w:pPr>
      <w:rPr>
        <w:rFonts w:ascii="Courier New" w:hAnsi="Courier New" w:cs="Courier New" w:hint="default"/>
      </w:rPr>
    </w:lvl>
    <w:lvl w:ilvl="8" w:tplc="0424001B">
      <w:start w:val="1"/>
      <w:numFmt w:val="bullet"/>
      <w:lvlText w:val=""/>
      <w:lvlJc w:val="left"/>
      <w:pPr>
        <w:ind w:left="7200" w:hanging="360"/>
      </w:pPr>
      <w:rPr>
        <w:rFonts w:ascii="Wingdings" w:hAnsi="Wingdings" w:cs="Wingdings" w:hint="default"/>
      </w:rPr>
    </w:lvl>
  </w:abstractNum>
  <w:abstractNum w:abstractNumId="33"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34" w15:restartNumberingAfterBreak="0">
    <w:nsid w:val="52955C48"/>
    <w:multiLevelType w:val="hybridMultilevel"/>
    <w:tmpl w:val="B1849CA2"/>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5" w15:restartNumberingAfterBreak="0">
    <w:nsid w:val="552D7588"/>
    <w:multiLevelType w:val="hybridMultilevel"/>
    <w:tmpl w:val="BD4A785A"/>
    <w:lvl w:ilvl="0" w:tplc="B6BE45EC">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786"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6E20EA"/>
    <w:multiLevelType w:val="hybridMultilevel"/>
    <w:tmpl w:val="A0460592"/>
    <w:lvl w:ilvl="0" w:tplc="FFFFFFFF">
      <w:start w:val="8"/>
      <w:numFmt w:val="bullet"/>
      <w:pStyle w:val="Oznaenseznam3"/>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857148B"/>
    <w:multiLevelType w:val="hybridMultilevel"/>
    <w:tmpl w:val="A0C40F9E"/>
    <w:lvl w:ilvl="0" w:tplc="59CC5460">
      <w:start w:val="1"/>
      <w:numFmt w:val="bullet"/>
      <w:lvlText w:val=""/>
      <w:lvlJc w:val="left"/>
      <w:pPr>
        <w:ind w:left="720" w:hanging="360"/>
      </w:pPr>
      <w:rPr>
        <w:rFonts w:ascii="Symbol" w:hAnsi="Symbol" w:cs="Symbol" w:hint="default"/>
      </w:rPr>
    </w:lvl>
    <w:lvl w:ilvl="1" w:tplc="4FE4711A">
      <w:start w:val="1"/>
      <w:numFmt w:val="bullet"/>
      <w:lvlText w:val="o"/>
      <w:lvlJc w:val="left"/>
      <w:pPr>
        <w:ind w:left="1440" w:hanging="360"/>
      </w:pPr>
      <w:rPr>
        <w:rFonts w:ascii="Courier New" w:hAnsi="Courier New" w:cs="Courier New" w:hint="default"/>
      </w:rPr>
    </w:lvl>
    <w:lvl w:ilvl="2" w:tplc="6840CBCA">
      <w:start w:val="1"/>
      <w:numFmt w:val="bullet"/>
      <w:lvlText w:val=""/>
      <w:lvlJc w:val="left"/>
      <w:pPr>
        <w:ind w:left="2160" w:hanging="360"/>
      </w:pPr>
      <w:rPr>
        <w:rFonts w:ascii="Wingdings" w:hAnsi="Wingdings" w:cs="Wingdings" w:hint="default"/>
      </w:rPr>
    </w:lvl>
    <w:lvl w:ilvl="3" w:tplc="87007370">
      <w:start w:val="1"/>
      <w:numFmt w:val="bullet"/>
      <w:lvlText w:val=""/>
      <w:lvlJc w:val="left"/>
      <w:pPr>
        <w:ind w:left="2880" w:hanging="360"/>
      </w:pPr>
      <w:rPr>
        <w:rFonts w:ascii="Symbol" w:hAnsi="Symbol" w:cs="Symbol" w:hint="default"/>
      </w:rPr>
    </w:lvl>
    <w:lvl w:ilvl="4" w:tplc="226A814A">
      <w:start w:val="1"/>
      <w:numFmt w:val="bullet"/>
      <w:lvlText w:val="o"/>
      <w:lvlJc w:val="left"/>
      <w:pPr>
        <w:ind w:left="3600" w:hanging="360"/>
      </w:pPr>
      <w:rPr>
        <w:rFonts w:ascii="Courier New" w:hAnsi="Courier New" w:cs="Courier New" w:hint="default"/>
      </w:rPr>
    </w:lvl>
    <w:lvl w:ilvl="5" w:tplc="641048FC">
      <w:start w:val="1"/>
      <w:numFmt w:val="bullet"/>
      <w:lvlText w:val=""/>
      <w:lvlJc w:val="left"/>
      <w:pPr>
        <w:ind w:left="4320" w:hanging="360"/>
      </w:pPr>
      <w:rPr>
        <w:rFonts w:ascii="Wingdings" w:hAnsi="Wingdings" w:cs="Wingdings" w:hint="default"/>
      </w:rPr>
    </w:lvl>
    <w:lvl w:ilvl="6" w:tplc="7C8C9C80">
      <w:start w:val="1"/>
      <w:numFmt w:val="bullet"/>
      <w:lvlText w:val=""/>
      <w:lvlJc w:val="left"/>
      <w:pPr>
        <w:ind w:left="5040" w:hanging="360"/>
      </w:pPr>
      <w:rPr>
        <w:rFonts w:ascii="Symbol" w:hAnsi="Symbol" w:cs="Symbol" w:hint="default"/>
      </w:rPr>
    </w:lvl>
    <w:lvl w:ilvl="7" w:tplc="545A54DE">
      <w:start w:val="1"/>
      <w:numFmt w:val="bullet"/>
      <w:lvlText w:val="o"/>
      <w:lvlJc w:val="left"/>
      <w:pPr>
        <w:ind w:left="5760" w:hanging="360"/>
      </w:pPr>
      <w:rPr>
        <w:rFonts w:ascii="Courier New" w:hAnsi="Courier New" w:cs="Courier New" w:hint="default"/>
      </w:rPr>
    </w:lvl>
    <w:lvl w:ilvl="8" w:tplc="5D1C4EBE">
      <w:start w:val="1"/>
      <w:numFmt w:val="bullet"/>
      <w:lvlText w:val=""/>
      <w:lvlJc w:val="left"/>
      <w:pPr>
        <w:ind w:left="6480" w:hanging="360"/>
      </w:pPr>
      <w:rPr>
        <w:rFonts w:ascii="Wingdings" w:hAnsi="Wingdings" w:cs="Wingdings" w:hint="default"/>
      </w:rPr>
    </w:lvl>
  </w:abstractNum>
  <w:abstractNum w:abstractNumId="40" w15:restartNumberingAfterBreak="0">
    <w:nsid w:val="685B39E4"/>
    <w:multiLevelType w:val="hybridMultilevel"/>
    <w:tmpl w:val="4B709E50"/>
    <w:lvl w:ilvl="0" w:tplc="B6BE45EC">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971894"/>
    <w:multiLevelType w:val="multilevel"/>
    <w:tmpl w:val="1B46C3B4"/>
    <w:lvl w:ilvl="0">
      <w:start w:val="1"/>
      <w:numFmt w:val="decimal"/>
      <w:pStyle w:val="Naslov1"/>
      <w:lvlText w:val="%1."/>
      <w:lvlJc w:val="left"/>
      <w:pPr>
        <w:tabs>
          <w:tab w:val="num" w:pos="360"/>
        </w:tabs>
      </w:pPr>
      <w:rPr>
        <w:rFonts w:hint="default"/>
      </w:rPr>
    </w:lvl>
    <w:lvl w:ilvl="1">
      <w:start w:val="1"/>
      <w:numFmt w:val="decimal"/>
      <w:pStyle w:val="Naslov20"/>
      <w:lvlText w:val="%1.%2"/>
      <w:lvlJc w:val="left"/>
      <w:pPr>
        <w:tabs>
          <w:tab w:val="num" w:pos="720"/>
        </w:tabs>
      </w:pPr>
      <w:rPr>
        <w:rFonts w:hint="default"/>
      </w:rPr>
    </w:lvl>
    <w:lvl w:ilvl="2">
      <w:start w:val="1"/>
      <w:numFmt w:val="decimal"/>
      <w:pStyle w:val="Naslov3"/>
      <w:lvlText w:val="%1.%2.%3"/>
      <w:lvlJc w:val="left"/>
      <w:pPr>
        <w:tabs>
          <w:tab w:val="num" w:pos="720"/>
        </w:tabs>
      </w:pPr>
      <w:rPr>
        <w:rFonts w:hint="default"/>
      </w:rPr>
    </w:lvl>
    <w:lvl w:ilvl="3">
      <w:start w:val="1"/>
      <w:numFmt w:val="decimal"/>
      <w:lvlText w:val="%1.%2.%3.%4"/>
      <w:lvlJc w:val="left"/>
      <w:pPr>
        <w:tabs>
          <w:tab w:val="num" w:pos="0"/>
        </w:tabs>
      </w:pPr>
      <w:rPr>
        <w:rFonts w:hint="default"/>
      </w:rPr>
    </w:lvl>
    <w:lvl w:ilvl="4">
      <w:start w:val="1"/>
      <w:numFmt w:val="decimal"/>
      <w:lvlText w:val="%1.%2.%3.%4.%5"/>
      <w:lvlJc w:val="left"/>
      <w:pPr>
        <w:tabs>
          <w:tab w:val="num" w:pos="0"/>
        </w:tabs>
      </w:pPr>
      <w:rPr>
        <w:rFonts w:hint="default"/>
      </w:rPr>
    </w:lvl>
    <w:lvl w:ilvl="5">
      <w:start w:val="1"/>
      <w:numFmt w:val="decimal"/>
      <w:lvlText w:val="%1.%2.%3.%4.%5.%6"/>
      <w:lvlJc w:val="left"/>
      <w:pPr>
        <w:tabs>
          <w:tab w:val="num" w:pos="0"/>
        </w:tabs>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42" w15:restartNumberingAfterBreak="0">
    <w:nsid w:val="6E992731"/>
    <w:multiLevelType w:val="singleLevel"/>
    <w:tmpl w:val="0424000F"/>
    <w:lvl w:ilvl="0">
      <w:start w:val="1"/>
      <w:numFmt w:val="bullet"/>
      <w:lvlText w:val="-"/>
      <w:lvlJc w:val="left"/>
      <w:pPr>
        <w:ind w:left="360" w:hanging="360"/>
      </w:pPr>
      <w:rPr>
        <w:rFonts w:ascii="Arial" w:eastAsia="Times New Roman" w:hAnsi="Arial" w:hint="default"/>
      </w:rPr>
    </w:lvl>
  </w:abstractNum>
  <w:abstractNum w:abstractNumId="43" w15:restartNumberingAfterBreak="0">
    <w:nsid w:val="71CE3889"/>
    <w:multiLevelType w:val="hybridMultilevel"/>
    <w:tmpl w:val="664CF79A"/>
    <w:lvl w:ilvl="0" w:tplc="04240017">
      <w:start w:val="1"/>
      <w:numFmt w:val="lowerLetter"/>
      <w:lvlText w:val="%1)"/>
      <w:lvlJc w:val="left"/>
      <w:pPr>
        <w:ind w:left="360" w:hanging="360"/>
      </w:pPr>
      <w:rPr>
        <w:rFonts w:hint="default"/>
      </w:rPr>
    </w:lvl>
    <w:lvl w:ilvl="1" w:tplc="7D5EF1AA">
      <w:start w:val="1"/>
      <w:numFmt w:val="decimal"/>
      <w:lvlText w:val="%2."/>
      <w:lvlJc w:val="left"/>
      <w:pPr>
        <w:ind w:left="1414" w:hanging="705"/>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304386A"/>
    <w:multiLevelType w:val="hybridMultilevel"/>
    <w:tmpl w:val="E8242C76"/>
    <w:lvl w:ilvl="0" w:tplc="051C3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5C5729"/>
    <w:multiLevelType w:val="multilevel"/>
    <w:tmpl w:val="CD9A4C94"/>
    <w:lvl w:ilvl="0">
      <w:start w:val="2"/>
      <w:numFmt w:val="decimal"/>
      <w:lvlText w:val="%1."/>
      <w:lvlJc w:val="left"/>
      <w:pPr>
        <w:ind w:left="360" w:hanging="360"/>
      </w:pPr>
      <w:rPr>
        <w:rFonts w:hint="default"/>
        <w:b/>
        <w:bCs w:val="0"/>
      </w:rPr>
    </w:lvl>
    <w:lvl w:ilvl="1">
      <w:start w:val="1"/>
      <w:numFmt w:val="decimal"/>
      <w:lvlText w:val="%1.%2."/>
      <w:lvlJc w:val="left"/>
      <w:pPr>
        <w:ind w:left="1080" w:hanging="720"/>
      </w:pPr>
      <w:rPr>
        <w:rFonts w:hint="default"/>
        <w:b w:val="0"/>
        <w:bCs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8EF4073"/>
    <w:multiLevelType w:val="hybridMultilevel"/>
    <w:tmpl w:val="6090E0C4"/>
    <w:lvl w:ilvl="0" w:tplc="89A4FE3A">
      <w:start w:val="2"/>
      <w:numFmt w:val="bullet"/>
      <w:lvlText w:val="-"/>
      <w:lvlJc w:val="left"/>
      <w:pPr>
        <w:ind w:left="1776" w:hanging="360"/>
      </w:pPr>
      <w:rPr>
        <w:rFonts w:ascii="Verdana" w:eastAsia="Times New Roman" w:hAnsi="Verdana" w:hint="default"/>
      </w:rPr>
    </w:lvl>
    <w:lvl w:ilvl="1" w:tplc="875AF358">
      <w:start w:val="1"/>
      <w:numFmt w:val="bullet"/>
      <w:lvlText w:val="o"/>
      <w:lvlJc w:val="left"/>
      <w:pPr>
        <w:tabs>
          <w:tab w:val="num" w:pos="2496"/>
        </w:tabs>
        <w:ind w:left="2496" w:hanging="360"/>
      </w:pPr>
      <w:rPr>
        <w:rFonts w:ascii="Courier New" w:hAnsi="Courier New" w:cs="Courier New" w:hint="default"/>
      </w:rPr>
    </w:lvl>
    <w:lvl w:ilvl="2" w:tplc="0C8CD924">
      <w:start w:val="1"/>
      <w:numFmt w:val="bullet"/>
      <w:lvlText w:val=""/>
      <w:lvlJc w:val="left"/>
      <w:pPr>
        <w:tabs>
          <w:tab w:val="num" w:pos="3216"/>
        </w:tabs>
        <w:ind w:left="3216" w:hanging="360"/>
      </w:pPr>
      <w:rPr>
        <w:rFonts w:ascii="Wingdings" w:hAnsi="Wingdings" w:cs="Wingdings" w:hint="default"/>
      </w:rPr>
    </w:lvl>
    <w:lvl w:ilvl="3" w:tplc="EDAC910E">
      <w:start w:val="1"/>
      <w:numFmt w:val="bullet"/>
      <w:lvlText w:val=""/>
      <w:lvlJc w:val="left"/>
      <w:pPr>
        <w:tabs>
          <w:tab w:val="num" w:pos="3936"/>
        </w:tabs>
        <w:ind w:left="3936" w:hanging="360"/>
      </w:pPr>
      <w:rPr>
        <w:rFonts w:ascii="Symbol" w:hAnsi="Symbol" w:cs="Symbol" w:hint="default"/>
      </w:rPr>
    </w:lvl>
    <w:lvl w:ilvl="4" w:tplc="396A2270">
      <w:start w:val="1"/>
      <w:numFmt w:val="bullet"/>
      <w:lvlText w:val="o"/>
      <w:lvlJc w:val="left"/>
      <w:pPr>
        <w:tabs>
          <w:tab w:val="num" w:pos="4656"/>
        </w:tabs>
        <w:ind w:left="4656" w:hanging="360"/>
      </w:pPr>
      <w:rPr>
        <w:rFonts w:ascii="Courier New" w:hAnsi="Courier New" w:cs="Courier New" w:hint="default"/>
      </w:rPr>
    </w:lvl>
    <w:lvl w:ilvl="5" w:tplc="AB94F756">
      <w:start w:val="1"/>
      <w:numFmt w:val="bullet"/>
      <w:lvlText w:val=""/>
      <w:lvlJc w:val="left"/>
      <w:pPr>
        <w:tabs>
          <w:tab w:val="num" w:pos="5376"/>
        </w:tabs>
        <w:ind w:left="5376" w:hanging="360"/>
      </w:pPr>
      <w:rPr>
        <w:rFonts w:ascii="Wingdings" w:hAnsi="Wingdings" w:cs="Wingdings" w:hint="default"/>
      </w:rPr>
    </w:lvl>
    <w:lvl w:ilvl="6" w:tplc="3D7ACC98">
      <w:start w:val="1"/>
      <w:numFmt w:val="bullet"/>
      <w:lvlText w:val=""/>
      <w:lvlJc w:val="left"/>
      <w:pPr>
        <w:tabs>
          <w:tab w:val="num" w:pos="6096"/>
        </w:tabs>
        <w:ind w:left="6096" w:hanging="360"/>
      </w:pPr>
      <w:rPr>
        <w:rFonts w:ascii="Symbol" w:hAnsi="Symbol" w:cs="Symbol" w:hint="default"/>
      </w:rPr>
    </w:lvl>
    <w:lvl w:ilvl="7" w:tplc="90D6C8D4">
      <w:start w:val="1"/>
      <w:numFmt w:val="bullet"/>
      <w:lvlText w:val="o"/>
      <w:lvlJc w:val="left"/>
      <w:pPr>
        <w:tabs>
          <w:tab w:val="num" w:pos="6816"/>
        </w:tabs>
        <w:ind w:left="6816" w:hanging="360"/>
      </w:pPr>
      <w:rPr>
        <w:rFonts w:ascii="Courier New" w:hAnsi="Courier New" w:cs="Courier New" w:hint="default"/>
      </w:rPr>
    </w:lvl>
    <w:lvl w:ilvl="8" w:tplc="E50CC460">
      <w:start w:val="1"/>
      <w:numFmt w:val="bullet"/>
      <w:lvlText w:val=""/>
      <w:lvlJc w:val="left"/>
      <w:pPr>
        <w:tabs>
          <w:tab w:val="num" w:pos="7536"/>
        </w:tabs>
        <w:ind w:left="7536" w:hanging="360"/>
      </w:pPr>
      <w:rPr>
        <w:rFonts w:ascii="Wingdings" w:hAnsi="Wingdings" w:cs="Wingdings" w:hint="default"/>
      </w:rPr>
    </w:lvl>
  </w:abstractNum>
  <w:abstractNum w:abstractNumId="47"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C272E3B"/>
    <w:multiLevelType w:val="hybridMultilevel"/>
    <w:tmpl w:val="9FE81C08"/>
    <w:lvl w:ilvl="0" w:tplc="FFFFFFFF">
      <w:numFmt w:val="bullet"/>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3A793C"/>
    <w:multiLevelType w:val="hybridMultilevel"/>
    <w:tmpl w:val="D00C0A52"/>
    <w:lvl w:ilvl="0" w:tplc="32A0781C">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0"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31"/>
  </w:num>
  <w:num w:numId="3">
    <w:abstractNumId w:val="26"/>
  </w:num>
  <w:num w:numId="4">
    <w:abstractNumId w:val="49"/>
  </w:num>
  <w:num w:numId="5">
    <w:abstractNumId w:val="41"/>
  </w:num>
  <w:num w:numId="6">
    <w:abstractNumId w:val="17"/>
  </w:num>
  <w:num w:numId="7">
    <w:abstractNumId w:val="27"/>
  </w:num>
  <w:num w:numId="8">
    <w:abstractNumId w:val="8"/>
  </w:num>
  <w:num w:numId="9">
    <w:abstractNumId w:val="39"/>
  </w:num>
  <w:num w:numId="10">
    <w:abstractNumId w:val="35"/>
  </w:num>
  <w:num w:numId="11">
    <w:abstractNumId w:val="37"/>
  </w:num>
  <w:num w:numId="12">
    <w:abstractNumId w:val="18"/>
  </w:num>
  <w:num w:numId="13">
    <w:abstractNumId w:val="45"/>
  </w:num>
  <w:num w:numId="14">
    <w:abstractNumId w:val="21"/>
  </w:num>
  <w:num w:numId="15">
    <w:abstractNumId w:val="46"/>
  </w:num>
  <w:num w:numId="16">
    <w:abstractNumId w:val="32"/>
  </w:num>
  <w:num w:numId="17">
    <w:abstractNumId w:val="11"/>
  </w:num>
  <w:num w:numId="18">
    <w:abstractNumId w:val="19"/>
  </w:num>
  <w:num w:numId="19">
    <w:abstractNumId w:val="34"/>
  </w:num>
  <w:num w:numId="20">
    <w:abstractNumId w:val="33"/>
  </w:num>
  <w:num w:numId="21">
    <w:abstractNumId w:val="23"/>
  </w:num>
  <w:num w:numId="22">
    <w:abstractNumId w:val="42"/>
  </w:num>
  <w:num w:numId="23">
    <w:abstractNumId w:val="20"/>
  </w:num>
  <w:num w:numId="24">
    <w:abstractNumId w:val="7"/>
  </w:num>
  <w:num w:numId="25">
    <w:abstractNumId w:val="31"/>
    <w:lvlOverride w:ilvl="0">
      <w:startOverride w:val="2"/>
    </w:lvlOverride>
  </w:num>
  <w:num w:numId="26">
    <w:abstractNumId w:val="12"/>
  </w:num>
  <w:num w:numId="27">
    <w:abstractNumId w:val="40"/>
  </w:num>
  <w:num w:numId="28">
    <w:abstractNumId w:val="13"/>
  </w:num>
  <w:num w:numId="29">
    <w:abstractNumId w:val="29"/>
  </w:num>
  <w:num w:numId="30">
    <w:abstractNumId w:val="15"/>
  </w:num>
  <w:num w:numId="31">
    <w:abstractNumId w:val="25"/>
  </w:num>
  <w:num w:numId="32">
    <w:abstractNumId w:val="36"/>
  </w:num>
  <w:num w:numId="33">
    <w:abstractNumId w:val="14"/>
  </w:num>
  <w:num w:numId="34">
    <w:abstractNumId w:val="9"/>
  </w:num>
  <w:num w:numId="35">
    <w:abstractNumId w:val="50"/>
  </w:num>
  <w:num w:numId="36">
    <w:abstractNumId w:val="43"/>
  </w:num>
  <w:num w:numId="37">
    <w:abstractNumId w:val="47"/>
  </w:num>
  <w:num w:numId="38">
    <w:abstractNumId w:val="16"/>
  </w:num>
  <w:num w:numId="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0">
    <w:abstractNumId w:val="48"/>
  </w:num>
  <w:num w:numId="41">
    <w:abstractNumId w:val="10"/>
  </w:num>
  <w:num w:numId="42">
    <w:abstractNumId w:val="22"/>
  </w:num>
  <w:num w:numId="43">
    <w:abstractNumId w:val="44"/>
  </w:num>
  <w:num w:numId="44">
    <w:abstractNumId w:val="30"/>
  </w:num>
  <w:num w:numId="45">
    <w:abstractNumId w:val="24"/>
  </w:num>
  <w:num w:numId="46">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94"/>
    <w:rsid w:val="0000005D"/>
    <w:rsid w:val="000020EE"/>
    <w:rsid w:val="00002146"/>
    <w:rsid w:val="000028CE"/>
    <w:rsid w:val="00002B01"/>
    <w:rsid w:val="00002D81"/>
    <w:rsid w:val="00003247"/>
    <w:rsid w:val="000036D8"/>
    <w:rsid w:val="00003717"/>
    <w:rsid w:val="00003925"/>
    <w:rsid w:val="0000507C"/>
    <w:rsid w:val="00006EE7"/>
    <w:rsid w:val="000070B2"/>
    <w:rsid w:val="00007F7C"/>
    <w:rsid w:val="00012272"/>
    <w:rsid w:val="00012BD0"/>
    <w:rsid w:val="000133CE"/>
    <w:rsid w:val="0001403B"/>
    <w:rsid w:val="000158C6"/>
    <w:rsid w:val="00015FE3"/>
    <w:rsid w:val="000169FD"/>
    <w:rsid w:val="00020165"/>
    <w:rsid w:val="00020719"/>
    <w:rsid w:val="000207B2"/>
    <w:rsid w:val="00020D25"/>
    <w:rsid w:val="000227EA"/>
    <w:rsid w:val="00022865"/>
    <w:rsid w:val="00022955"/>
    <w:rsid w:val="00023529"/>
    <w:rsid w:val="00023A20"/>
    <w:rsid w:val="0002458A"/>
    <w:rsid w:val="00024B43"/>
    <w:rsid w:val="00025550"/>
    <w:rsid w:val="00026AD8"/>
    <w:rsid w:val="00026E6A"/>
    <w:rsid w:val="00027D94"/>
    <w:rsid w:val="00027DC1"/>
    <w:rsid w:val="00027DCB"/>
    <w:rsid w:val="00030E8C"/>
    <w:rsid w:val="00033463"/>
    <w:rsid w:val="000334EC"/>
    <w:rsid w:val="00033A3C"/>
    <w:rsid w:val="0003487B"/>
    <w:rsid w:val="000352BF"/>
    <w:rsid w:val="000357F5"/>
    <w:rsid w:val="00036A48"/>
    <w:rsid w:val="0003728E"/>
    <w:rsid w:val="0003729D"/>
    <w:rsid w:val="00037E6D"/>
    <w:rsid w:val="000402A1"/>
    <w:rsid w:val="00040636"/>
    <w:rsid w:val="000407CF"/>
    <w:rsid w:val="00041064"/>
    <w:rsid w:val="0004185A"/>
    <w:rsid w:val="00042FFE"/>
    <w:rsid w:val="00043274"/>
    <w:rsid w:val="00043850"/>
    <w:rsid w:val="00044254"/>
    <w:rsid w:val="000445E9"/>
    <w:rsid w:val="00045573"/>
    <w:rsid w:val="000467EC"/>
    <w:rsid w:val="00047EEC"/>
    <w:rsid w:val="0005001F"/>
    <w:rsid w:val="000502E6"/>
    <w:rsid w:val="00050363"/>
    <w:rsid w:val="0005076C"/>
    <w:rsid w:val="0005078C"/>
    <w:rsid w:val="00050843"/>
    <w:rsid w:val="000524BB"/>
    <w:rsid w:val="0005279B"/>
    <w:rsid w:val="00052A0D"/>
    <w:rsid w:val="000532F3"/>
    <w:rsid w:val="00054434"/>
    <w:rsid w:val="000549F4"/>
    <w:rsid w:val="00054B56"/>
    <w:rsid w:val="00055CCB"/>
    <w:rsid w:val="00056299"/>
    <w:rsid w:val="00056396"/>
    <w:rsid w:val="0005679A"/>
    <w:rsid w:val="00056E97"/>
    <w:rsid w:val="00057C74"/>
    <w:rsid w:val="000601A5"/>
    <w:rsid w:val="00060214"/>
    <w:rsid w:val="00060348"/>
    <w:rsid w:val="00060738"/>
    <w:rsid w:val="00060C5E"/>
    <w:rsid w:val="000612EE"/>
    <w:rsid w:val="00062052"/>
    <w:rsid w:val="00062BA2"/>
    <w:rsid w:val="0006313F"/>
    <w:rsid w:val="00064141"/>
    <w:rsid w:val="00064A10"/>
    <w:rsid w:val="00064DF5"/>
    <w:rsid w:val="00064E1E"/>
    <w:rsid w:val="00065084"/>
    <w:rsid w:val="000652F8"/>
    <w:rsid w:val="00065B3E"/>
    <w:rsid w:val="00066204"/>
    <w:rsid w:val="00066D06"/>
    <w:rsid w:val="00066F0D"/>
    <w:rsid w:val="00067DF3"/>
    <w:rsid w:val="00070616"/>
    <w:rsid w:val="00070E2D"/>
    <w:rsid w:val="000718A2"/>
    <w:rsid w:val="00071928"/>
    <w:rsid w:val="000719E3"/>
    <w:rsid w:val="0007290F"/>
    <w:rsid w:val="000730EF"/>
    <w:rsid w:val="0007459A"/>
    <w:rsid w:val="00074C96"/>
    <w:rsid w:val="00075131"/>
    <w:rsid w:val="00075564"/>
    <w:rsid w:val="00075950"/>
    <w:rsid w:val="00077247"/>
    <w:rsid w:val="00077701"/>
    <w:rsid w:val="000779B8"/>
    <w:rsid w:val="00080722"/>
    <w:rsid w:val="00080BCE"/>
    <w:rsid w:val="00080E5A"/>
    <w:rsid w:val="00080E6F"/>
    <w:rsid w:val="00081182"/>
    <w:rsid w:val="00081A45"/>
    <w:rsid w:val="00082DB1"/>
    <w:rsid w:val="000830FB"/>
    <w:rsid w:val="00083988"/>
    <w:rsid w:val="0008441C"/>
    <w:rsid w:val="00084598"/>
    <w:rsid w:val="00084C3D"/>
    <w:rsid w:val="000867AD"/>
    <w:rsid w:val="0008691C"/>
    <w:rsid w:val="000908F9"/>
    <w:rsid w:val="000918C1"/>
    <w:rsid w:val="00091955"/>
    <w:rsid w:val="0009195C"/>
    <w:rsid w:val="00091EC4"/>
    <w:rsid w:val="00091FE3"/>
    <w:rsid w:val="000924A2"/>
    <w:rsid w:val="0009273B"/>
    <w:rsid w:val="00092D55"/>
    <w:rsid w:val="00093576"/>
    <w:rsid w:val="000935BC"/>
    <w:rsid w:val="00094E9A"/>
    <w:rsid w:val="00094EAA"/>
    <w:rsid w:val="00095CC8"/>
    <w:rsid w:val="00096980"/>
    <w:rsid w:val="0009721B"/>
    <w:rsid w:val="000A002F"/>
    <w:rsid w:val="000A0360"/>
    <w:rsid w:val="000A119D"/>
    <w:rsid w:val="000A132C"/>
    <w:rsid w:val="000A18D7"/>
    <w:rsid w:val="000A1D38"/>
    <w:rsid w:val="000A27D9"/>
    <w:rsid w:val="000A2DFD"/>
    <w:rsid w:val="000A3120"/>
    <w:rsid w:val="000A33CE"/>
    <w:rsid w:val="000A461F"/>
    <w:rsid w:val="000A4924"/>
    <w:rsid w:val="000A4935"/>
    <w:rsid w:val="000A5055"/>
    <w:rsid w:val="000A5C81"/>
    <w:rsid w:val="000A5F77"/>
    <w:rsid w:val="000A6223"/>
    <w:rsid w:val="000A623F"/>
    <w:rsid w:val="000A65B3"/>
    <w:rsid w:val="000A6DC8"/>
    <w:rsid w:val="000A76DE"/>
    <w:rsid w:val="000A79F7"/>
    <w:rsid w:val="000A7D11"/>
    <w:rsid w:val="000B0CEE"/>
    <w:rsid w:val="000B275D"/>
    <w:rsid w:val="000B300A"/>
    <w:rsid w:val="000B3646"/>
    <w:rsid w:val="000B4C7B"/>
    <w:rsid w:val="000B5009"/>
    <w:rsid w:val="000B5825"/>
    <w:rsid w:val="000B5CBC"/>
    <w:rsid w:val="000B5D95"/>
    <w:rsid w:val="000B5E31"/>
    <w:rsid w:val="000B6377"/>
    <w:rsid w:val="000B7341"/>
    <w:rsid w:val="000B7499"/>
    <w:rsid w:val="000B78F6"/>
    <w:rsid w:val="000B7C37"/>
    <w:rsid w:val="000B7E1D"/>
    <w:rsid w:val="000C0A2E"/>
    <w:rsid w:val="000C0BC9"/>
    <w:rsid w:val="000C0BD3"/>
    <w:rsid w:val="000C0C71"/>
    <w:rsid w:val="000C0E93"/>
    <w:rsid w:val="000C12EF"/>
    <w:rsid w:val="000C1A2A"/>
    <w:rsid w:val="000C20B5"/>
    <w:rsid w:val="000C2ED6"/>
    <w:rsid w:val="000C3465"/>
    <w:rsid w:val="000C37BF"/>
    <w:rsid w:val="000C437B"/>
    <w:rsid w:val="000C4812"/>
    <w:rsid w:val="000C4B1D"/>
    <w:rsid w:val="000C4C4C"/>
    <w:rsid w:val="000C5A63"/>
    <w:rsid w:val="000C69C5"/>
    <w:rsid w:val="000C69D7"/>
    <w:rsid w:val="000C6C73"/>
    <w:rsid w:val="000C6E88"/>
    <w:rsid w:val="000C7491"/>
    <w:rsid w:val="000D1925"/>
    <w:rsid w:val="000D218E"/>
    <w:rsid w:val="000D2252"/>
    <w:rsid w:val="000D24C5"/>
    <w:rsid w:val="000D27E5"/>
    <w:rsid w:val="000D2FF1"/>
    <w:rsid w:val="000D4A20"/>
    <w:rsid w:val="000D533D"/>
    <w:rsid w:val="000D5BBE"/>
    <w:rsid w:val="000D6809"/>
    <w:rsid w:val="000D6C82"/>
    <w:rsid w:val="000D759A"/>
    <w:rsid w:val="000D76DE"/>
    <w:rsid w:val="000D78A5"/>
    <w:rsid w:val="000D7C48"/>
    <w:rsid w:val="000E0153"/>
    <w:rsid w:val="000E15D5"/>
    <w:rsid w:val="000E1B7F"/>
    <w:rsid w:val="000E30C1"/>
    <w:rsid w:val="000E320F"/>
    <w:rsid w:val="000E339B"/>
    <w:rsid w:val="000E34ED"/>
    <w:rsid w:val="000E362D"/>
    <w:rsid w:val="000E3631"/>
    <w:rsid w:val="000E3C67"/>
    <w:rsid w:val="000E3C90"/>
    <w:rsid w:val="000E425F"/>
    <w:rsid w:val="000E4DBD"/>
    <w:rsid w:val="000E5081"/>
    <w:rsid w:val="000E54C1"/>
    <w:rsid w:val="000E5646"/>
    <w:rsid w:val="000E62DF"/>
    <w:rsid w:val="000E7D6A"/>
    <w:rsid w:val="000F02C3"/>
    <w:rsid w:val="000F1FB5"/>
    <w:rsid w:val="000F2FA4"/>
    <w:rsid w:val="000F3870"/>
    <w:rsid w:val="000F445E"/>
    <w:rsid w:val="000F46F3"/>
    <w:rsid w:val="000F4D29"/>
    <w:rsid w:val="000F5777"/>
    <w:rsid w:val="000F5D01"/>
    <w:rsid w:val="000F614B"/>
    <w:rsid w:val="000F70D6"/>
    <w:rsid w:val="0010009B"/>
    <w:rsid w:val="00100B9E"/>
    <w:rsid w:val="00100CBE"/>
    <w:rsid w:val="00101777"/>
    <w:rsid w:val="00101A20"/>
    <w:rsid w:val="00103D18"/>
    <w:rsid w:val="00103D8E"/>
    <w:rsid w:val="001045D1"/>
    <w:rsid w:val="001046C4"/>
    <w:rsid w:val="00104AFF"/>
    <w:rsid w:val="00105243"/>
    <w:rsid w:val="00105C53"/>
    <w:rsid w:val="0010655C"/>
    <w:rsid w:val="001070F9"/>
    <w:rsid w:val="001072FA"/>
    <w:rsid w:val="00110293"/>
    <w:rsid w:val="00111975"/>
    <w:rsid w:val="00111980"/>
    <w:rsid w:val="00111B20"/>
    <w:rsid w:val="00112666"/>
    <w:rsid w:val="00112DD3"/>
    <w:rsid w:val="00112E30"/>
    <w:rsid w:val="001130B6"/>
    <w:rsid w:val="0011419B"/>
    <w:rsid w:val="0011422A"/>
    <w:rsid w:val="00115D96"/>
    <w:rsid w:val="00116605"/>
    <w:rsid w:val="00116758"/>
    <w:rsid w:val="00117765"/>
    <w:rsid w:val="001211E5"/>
    <w:rsid w:val="00121790"/>
    <w:rsid w:val="001230B5"/>
    <w:rsid w:val="0012312F"/>
    <w:rsid w:val="00123250"/>
    <w:rsid w:val="00123442"/>
    <w:rsid w:val="00123708"/>
    <w:rsid w:val="00124616"/>
    <w:rsid w:val="00124A71"/>
    <w:rsid w:val="00124CA5"/>
    <w:rsid w:val="00125762"/>
    <w:rsid w:val="00125855"/>
    <w:rsid w:val="0012587B"/>
    <w:rsid w:val="00125A34"/>
    <w:rsid w:val="0012634D"/>
    <w:rsid w:val="00126F6B"/>
    <w:rsid w:val="001271C8"/>
    <w:rsid w:val="001319E5"/>
    <w:rsid w:val="00131A73"/>
    <w:rsid w:val="00131C9E"/>
    <w:rsid w:val="001325F7"/>
    <w:rsid w:val="001332A5"/>
    <w:rsid w:val="0013375A"/>
    <w:rsid w:val="001339A1"/>
    <w:rsid w:val="00135A6D"/>
    <w:rsid w:val="00135E1B"/>
    <w:rsid w:val="00136609"/>
    <w:rsid w:val="00136A2B"/>
    <w:rsid w:val="00137191"/>
    <w:rsid w:val="001371CA"/>
    <w:rsid w:val="00137379"/>
    <w:rsid w:val="0013750D"/>
    <w:rsid w:val="00137B15"/>
    <w:rsid w:val="00137E77"/>
    <w:rsid w:val="00137F20"/>
    <w:rsid w:val="001402C8"/>
    <w:rsid w:val="001402E9"/>
    <w:rsid w:val="00141966"/>
    <w:rsid w:val="00141D0C"/>
    <w:rsid w:val="001425CA"/>
    <w:rsid w:val="00143219"/>
    <w:rsid w:val="0014363C"/>
    <w:rsid w:val="001436D5"/>
    <w:rsid w:val="0014374A"/>
    <w:rsid w:val="00144187"/>
    <w:rsid w:val="00144995"/>
    <w:rsid w:val="00144B37"/>
    <w:rsid w:val="0014536E"/>
    <w:rsid w:val="001467DD"/>
    <w:rsid w:val="001467E1"/>
    <w:rsid w:val="00147447"/>
    <w:rsid w:val="001510B5"/>
    <w:rsid w:val="001511EA"/>
    <w:rsid w:val="0015139F"/>
    <w:rsid w:val="00151CAA"/>
    <w:rsid w:val="0015335B"/>
    <w:rsid w:val="00154242"/>
    <w:rsid w:val="00154645"/>
    <w:rsid w:val="00154751"/>
    <w:rsid w:val="001547AA"/>
    <w:rsid w:val="00154E02"/>
    <w:rsid w:val="00155379"/>
    <w:rsid w:val="001560BB"/>
    <w:rsid w:val="00156B5F"/>
    <w:rsid w:val="00156DEC"/>
    <w:rsid w:val="0016021B"/>
    <w:rsid w:val="00160571"/>
    <w:rsid w:val="001619FF"/>
    <w:rsid w:val="00161C4D"/>
    <w:rsid w:val="00162497"/>
    <w:rsid w:val="001625B4"/>
    <w:rsid w:val="00163010"/>
    <w:rsid w:val="00165499"/>
    <w:rsid w:val="00165B01"/>
    <w:rsid w:val="00165E23"/>
    <w:rsid w:val="00166B14"/>
    <w:rsid w:val="00166D77"/>
    <w:rsid w:val="00167586"/>
    <w:rsid w:val="0016780A"/>
    <w:rsid w:val="00170940"/>
    <w:rsid w:val="00171D1F"/>
    <w:rsid w:val="00171E0B"/>
    <w:rsid w:val="00171FB5"/>
    <w:rsid w:val="001722B7"/>
    <w:rsid w:val="00172364"/>
    <w:rsid w:val="0017236B"/>
    <w:rsid w:val="0017243A"/>
    <w:rsid w:val="001725CC"/>
    <w:rsid w:val="001737FC"/>
    <w:rsid w:val="001742D5"/>
    <w:rsid w:val="00174638"/>
    <w:rsid w:val="00175405"/>
    <w:rsid w:val="001756F6"/>
    <w:rsid w:val="00175968"/>
    <w:rsid w:val="00175CEE"/>
    <w:rsid w:val="001762C7"/>
    <w:rsid w:val="001777C6"/>
    <w:rsid w:val="00177837"/>
    <w:rsid w:val="00181889"/>
    <w:rsid w:val="00181F97"/>
    <w:rsid w:val="00183C17"/>
    <w:rsid w:val="00184531"/>
    <w:rsid w:val="00184C56"/>
    <w:rsid w:val="00190E20"/>
    <w:rsid w:val="00191174"/>
    <w:rsid w:val="00191CE3"/>
    <w:rsid w:val="0019254A"/>
    <w:rsid w:val="00193275"/>
    <w:rsid w:val="00193536"/>
    <w:rsid w:val="00193F26"/>
    <w:rsid w:val="001942E7"/>
    <w:rsid w:val="00194867"/>
    <w:rsid w:val="00195311"/>
    <w:rsid w:val="00196CEC"/>
    <w:rsid w:val="001A0EAC"/>
    <w:rsid w:val="001A1033"/>
    <w:rsid w:val="001A137C"/>
    <w:rsid w:val="001A1590"/>
    <w:rsid w:val="001A22AF"/>
    <w:rsid w:val="001A29EE"/>
    <w:rsid w:val="001A31C6"/>
    <w:rsid w:val="001A3652"/>
    <w:rsid w:val="001A4AF0"/>
    <w:rsid w:val="001A4B11"/>
    <w:rsid w:val="001A6163"/>
    <w:rsid w:val="001A731E"/>
    <w:rsid w:val="001A7C42"/>
    <w:rsid w:val="001A7E41"/>
    <w:rsid w:val="001B05BC"/>
    <w:rsid w:val="001B148D"/>
    <w:rsid w:val="001B1881"/>
    <w:rsid w:val="001B200D"/>
    <w:rsid w:val="001B243B"/>
    <w:rsid w:val="001B3077"/>
    <w:rsid w:val="001B324E"/>
    <w:rsid w:val="001B3775"/>
    <w:rsid w:val="001B3F65"/>
    <w:rsid w:val="001B5F09"/>
    <w:rsid w:val="001B708D"/>
    <w:rsid w:val="001B7EC3"/>
    <w:rsid w:val="001C088F"/>
    <w:rsid w:val="001C19C0"/>
    <w:rsid w:val="001C1FB6"/>
    <w:rsid w:val="001C3AD6"/>
    <w:rsid w:val="001C3B4F"/>
    <w:rsid w:val="001C3EA5"/>
    <w:rsid w:val="001C443C"/>
    <w:rsid w:val="001C44D1"/>
    <w:rsid w:val="001C44DD"/>
    <w:rsid w:val="001C455D"/>
    <w:rsid w:val="001C5711"/>
    <w:rsid w:val="001C5966"/>
    <w:rsid w:val="001C5EF7"/>
    <w:rsid w:val="001C6686"/>
    <w:rsid w:val="001C66DE"/>
    <w:rsid w:val="001C7A57"/>
    <w:rsid w:val="001C7BBE"/>
    <w:rsid w:val="001D178C"/>
    <w:rsid w:val="001D23FD"/>
    <w:rsid w:val="001D2BBB"/>
    <w:rsid w:val="001D33B7"/>
    <w:rsid w:val="001D378D"/>
    <w:rsid w:val="001D39AB"/>
    <w:rsid w:val="001D4F57"/>
    <w:rsid w:val="001D5CA1"/>
    <w:rsid w:val="001D6941"/>
    <w:rsid w:val="001E087C"/>
    <w:rsid w:val="001E1199"/>
    <w:rsid w:val="001E1D22"/>
    <w:rsid w:val="001E1F37"/>
    <w:rsid w:val="001E2B32"/>
    <w:rsid w:val="001E2BFB"/>
    <w:rsid w:val="001E37EF"/>
    <w:rsid w:val="001E3B5F"/>
    <w:rsid w:val="001E4164"/>
    <w:rsid w:val="001E4647"/>
    <w:rsid w:val="001E50DE"/>
    <w:rsid w:val="001E525B"/>
    <w:rsid w:val="001E5953"/>
    <w:rsid w:val="001E5D67"/>
    <w:rsid w:val="001E5F6C"/>
    <w:rsid w:val="001E6824"/>
    <w:rsid w:val="001E6DCE"/>
    <w:rsid w:val="001F01E8"/>
    <w:rsid w:val="001F0D0C"/>
    <w:rsid w:val="001F105C"/>
    <w:rsid w:val="001F18FE"/>
    <w:rsid w:val="001F1A2C"/>
    <w:rsid w:val="001F1BD7"/>
    <w:rsid w:val="001F2566"/>
    <w:rsid w:val="001F27E1"/>
    <w:rsid w:val="001F317D"/>
    <w:rsid w:val="001F542A"/>
    <w:rsid w:val="001F57B7"/>
    <w:rsid w:val="001F5FB4"/>
    <w:rsid w:val="001F6A18"/>
    <w:rsid w:val="001F7341"/>
    <w:rsid w:val="00200243"/>
    <w:rsid w:val="00200B7E"/>
    <w:rsid w:val="00201E42"/>
    <w:rsid w:val="00202039"/>
    <w:rsid w:val="002035B1"/>
    <w:rsid w:val="00204F82"/>
    <w:rsid w:val="00205445"/>
    <w:rsid w:val="00205E88"/>
    <w:rsid w:val="002070D4"/>
    <w:rsid w:val="0020795F"/>
    <w:rsid w:val="002104F0"/>
    <w:rsid w:val="00210627"/>
    <w:rsid w:val="0021130C"/>
    <w:rsid w:val="002116BD"/>
    <w:rsid w:val="002117E1"/>
    <w:rsid w:val="002122BA"/>
    <w:rsid w:val="00212529"/>
    <w:rsid w:val="00212F99"/>
    <w:rsid w:val="002130FD"/>
    <w:rsid w:val="002147C2"/>
    <w:rsid w:val="00216C5A"/>
    <w:rsid w:val="0021786E"/>
    <w:rsid w:val="00224013"/>
    <w:rsid w:val="00224443"/>
    <w:rsid w:val="002248C2"/>
    <w:rsid w:val="00224989"/>
    <w:rsid w:val="00225732"/>
    <w:rsid w:val="0022613A"/>
    <w:rsid w:val="00226899"/>
    <w:rsid w:val="00226A88"/>
    <w:rsid w:val="00226EFF"/>
    <w:rsid w:val="00227602"/>
    <w:rsid w:val="00227F12"/>
    <w:rsid w:val="0023024E"/>
    <w:rsid w:val="00230F72"/>
    <w:rsid w:val="002315C9"/>
    <w:rsid w:val="00231D34"/>
    <w:rsid w:val="00231E11"/>
    <w:rsid w:val="00232071"/>
    <w:rsid w:val="00232F4F"/>
    <w:rsid w:val="00233094"/>
    <w:rsid w:val="0023388C"/>
    <w:rsid w:val="00235ED2"/>
    <w:rsid w:val="00235F42"/>
    <w:rsid w:val="002378E9"/>
    <w:rsid w:val="002402BB"/>
    <w:rsid w:val="00240AFE"/>
    <w:rsid w:val="00240E79"/>
    <w:rsid w:val="002410D2"/>
    <w:rsid w:val="00243CA4"/>
    <w:rsid w:val="0024555E"/>
    <w:rsid w:val="002455FA"/>
    <w:rsid w:val="0024560D"/>
    <w:rsid w:val="002456FC"/>
    <w:rsid w:val="002457F3"/>
    <w:rsid w:val="00246869"/>
    <w:rsid w:val="00246E55"/>
    <w:rsid w:val="00247825"/>
    <w:rsid w:val="002515A3"/>
    <w:rsid w:val="002523BF"/>
    <w:rsid w:val="002523E5"/>
    <w:rsid w:val="002543FF"/>
    <w:rsid w:val="00254886"/>
    <w:rsid w:val="00255094"/>
    <w:rsid w:val="00256C1C"/>
    <w:rsid w:val="0025797D"/>
    <w:rsid w:val="00260E24"/>
    <w:rsid w:val="00261942"/>
    <w:rsid w:val="00261BBA"/>
    <w:rsid w:val="00261FF4"/>
    <w:rsid w:val="00262BF6"/>
    <w:rsid w:val="00263700"/>
    <w:rsid w:val="00263B0A"/>
    <w:rsid w:val="002648B7"/>
    <w:rsid w:val="00265C2B"/>
    <w:rsid w:val="002660FD"/>
    <w:rsid w:val="002667C6"/>
    <w:rsid w:val="00266FE0"/>
    <w:rsid w:val="00270844"/>
    <w:rsid w:val="0027118D"/>
    <w:rsid w:val="0027134A"/>
    <w:rsid w:val="0027235C"/>
    <w:rsid w:val="00273F2F"/>
    <w:rsid w:val="002742BD"/>
    <w:rsid w:val="00274D81"/>
    <w:rsid w:val="002756E1"/>
    <w:rsid w:val="00275DAB"/>
    <w:rsid w:val="00275F33"/>
    <w:rsid w:val="00276710"/>
    <w:rsid w:val="0027747E"/>
    <w:rsid w:val="00281992"/>
    <w:rsid w:val="00281CE5"/>
    <w:rsid w:val="00281E1D"/>
    <w:rsid w:val="00282395"/>
    <w:rsid w:val="00282F8F"/>
    <w:rsid w:val="00283FDB"/>
    <w:rsid w:val="00285063"/>
    <w:rsid w:val="00286167"/>
    <w:rsid w:val="00286610"/>
    <w:rsid w:val="00286B77"/>
    <w:rsid w:val="002900C0"/>
    <w:rsid w:val="002901FF"/>
    <w:rsid w:val="00290A25"/>
    <w:rsid w:val="00290BE7"/>
    <w:rsid w:val="002916F7"/>
    <w:rsid w:val="002919C5"/>
    <w:rsid w:val="002922E9"/>
    <w:rsid w:val="00292621"/>
    <w:rsid w:val="00292A4C"/>
    <w:rsid w:val="0029327A"/>
    <w:rsid w:val="00293374"/>
    <w:rsid w:val="002938E3"/>
    <w:rsid w:val="00293920"/>
    <w:rsid w:val="0029486B"/>
    <w:rsid w:val="002954D4"/>
    <w:rsid w:val="002954E8"/>
    <w:rsid w:val="00295D50"/>
    <w:rsid w:val="002969E4"/>
    <w:rsid w:val="00296FD3"/>
    <w:rsid w:val="00297840"/>
    <w:rsid w:val="002978E1"/>
    <w:rsid w:val="00297D8C"/>
    <w:rsid w:val="002A0A5D"/>
    <w:rsid w:val="002A0AE0"/>
    <w:rsid w:val="002A1185"/>
    <w:rsid w:val="002A173C"/>
    <w:rsid w:val="002A1D25"/>
    <w:rsid w:val="002A21A3"/>
    <w:rsid w:val="002A21A5"/>
    <w:rsid w:val="002A27AF"/>
    <w:rsid w:val="002A3001"/>
    <w:rsid w:val="002A3C41"/>
    <w:rsid w:val="002A5A55"/>
    <w:rsid w:val="002A5D01"/>
    <w:rsid w:val="002A684B"/>
    <w:rsid w:val="002A6D1E"/>
    <w:rsid w:val="002A6E4A"/>
    <w:rsid w:val="002A6F58"/>
    <w:rsid w:val="002B0492"/>
    <w:rsid w:val="002B0C08"/>
    <w:rsid w:val="002B1FB0"/>
    <w:rsid w:val="002B2508"/>
    <w:rsid w:val="002B27B4"/>
    <w:rsid w:val="002B33FF"/>
    <w:rsid w:val="002B4118"/>
    <w:rsid w:val="002B41B7"/>
    <w:rsid w:val="002B43E0"/>
    <w:rsid w:val="002B4FC7"/>
    <w:rsid w:val="002B55FD"/>
    <w:rsid w:val="002B5733"/>
    <w:rsid w:val="002B5897"/>
    <w:rsid w:val="002B58B7"/>
    <w:rsid w:val="002B59A6"/>
    <w:rsid w:val="002B5C4C"/>
    <w:rsid w:val="002B648C"/>
    <w:rsid w:val="002B74B9"/>
    <w:rsid w:val="002C0CED"/>
    <w:rsid w:val="002C1980"/>
    <w:rsid w:val="002C1EBD"/>
    <w:rsid w:val="002C28EB"/>
    <w:rsid w:val="002C3232"/>
    <w:rsid w:val="002C3D83"/>
    <w:rsid w:val="002C4074"/>
    <w:rsid w:val="002C5229"/>
    <w:rsid w:val="002C53DF"/>
    <w:rsid w:val="002C638D"/>
    <w:rsid w:val="002C63BE"/>
    <w:rsid w:val="002C66A8"/>
    <w:rsid w:val="002C6DD6"/>
    <w:rsid w:val="002C76B1"/>
    <w:rsid w:val="002D0B61"/>
    <w:rsid w:val="002D0F4F"/>
    <w:rsid w:val="002D1362"/>
    <w:rsid w:val="002D1490"/>
    <w:rsid w:val="002D1C3C"/>
    <w:rsid w:val="002D2C3F"/>
    <w:rsid w:val="002D2DF2"/>
    <w:rsid w:val="002D48EE"/>
    <w:rsid w:val="002D6DB6"/>
    <w:rsid w:val="002D6E05"/>
    <w:rsid w:val="002D7CDF"/>
    <w:rsid w:val="002E00A4"/>
    <w:rsid w:val="002E01CA"/>
    <w:rsid w:val="002E06A5"/>
    <w:rsid w:val="002E1253"/>
    <w:rsid w:val="002E2228"/>
    <w:rsid w:val="002E29F1"/>
    <w:rsid w:val="002E2D99"/>
    <w:rsid w:val="002E3FB2"/>
    <w:rsid w:val="002E4003"/>
    <w:rsid w:val="002E5A43"/>
    <w:rsid w:val="002E6DD6"/>
    <w:rsid w:val="002E7109"/>
    <w:rsid w:val="002E71E9"/>
    <w:rsid w:val="002E7470"/>
    <w:rsid w:val="002E7610"/>
    <w:rsid w:val="002E76FC"/>
    <w:rsid w:val="002F0629"/>
    <w:rsid w:val="002F064E"/>
    <w:rsid w:val="002F0DAC"/>
    <w:rsid w:val="002F1065"/>
    <w:rsid w:val="002F1213"/>
    <w:rsid w:val="002F1498"/>
    <w:rsid w:val="002F211D"/>
    <w:rsid w:val="002F21F1"/>
    <w:rsid w:val="002F343B"/>
    <w:rsid w:val="002F3854"/>
    <w:rsid w:val="002F385A"/>
    <w:rsid w:val="002F4109"/>
    <w:rsid w:val="002F42E7"/>
    <w:rsid w:val="002F5104"/>
    <w:rsid w:val="002F549D"/>
    <w:rsid w:val="002F58A8"/>
    <w:rsid w:val="002F60D0"/>
    <w:rsid w:val="002F6C4A"/>
    <w:rsid w:val="002F731E"/>
    <w:rsid w:val="002F78FB"/>
    <w:rsid w:val="003002CF"/>
    <w:rsid w:val="00301AFC"/>
    <w:rsid w:val="00302329"/>
    <w:rsid w:val="00303455"/>
    <w:rsid w:val="0030399D"/>
    <w:rsid w:val="003041A2"/>
    <w:rsid w:val="00304760"/>
    <w:rsid w:val="003047BC"/>
    <w:rsid w:val="00304F58"/>
    <w:rsid w:val="003050FE"/>
    <w:rsid w:val="00305B26"/>
    <w:rsid w:val="003065DB"/>
    <w:rsid w:val="003112A3"/>
    <w:rsid w:val="003113BA"/>
    <w:rsid w:val="00311553"/>
    <w:rsid w:val="00311A33"/>
    <w:rsid w:val="003122FD"/>
    <w:rsid w:val="0031234C"/>
    <w:rsid w:val="0031284F"/>
    <w:rsid w:val="003139E2"/>
    <w:rsid w:val="00314103"/>
    <w:rsid w:val="0031442A"/>
    <w:rsid w:val="00314DB9"/>
    <w:rsid w:val="003151AC"/>
    <w:rsid w:val="003155CC"/>
    <w:rsid w:val="00315628"/>
    <w:rsid w:val="003156D8"/>
    <w:rsid w:val="00315B11"/>
    <w:rsid w:val="003165E1"/>
    <w:rsid w:val="003169DF"/>
    <w:rsid w:val="003171F8"/>
    <w:rsid w:val="0032049D"/>
    <w:rsid w:val="00320AF3"/>
    <w:rsid w:val="003215F0"/>
    <w:rsid w:val="003218F7"/>
    <w:rsid w:val="003224C5"/>
    <w:rsid w:val="00322920"/>
    <w:rsid w:val="00323295"/>
    <w:rsid w:val="00323EF2"/>
    <w:rsid w:val="0032462D"/>
    <w:rsid w:val="00325683"/>
    <w:rsid w:val="00326844"/>
    <w:rsid w:val="00326B8F"/>
    <w:rsid w:val="00327030"/>
    <w:rsid w:val="00327324"/>
    <w:rsid w:val="003278D6"/>
    <w:rsid w:val="00327B89"/>
    <w:rsid w:val="003300BF"/>
    <w:rsid w:val="003311AC"/>
    <w:rsid w:val="00331237"/>
    <w:rsid w:val="003327CF"/>
    <w:rsid w:val="00332997"/>
    <w:rsid w:val="003332C3"/>
    <w:rsid w:val="00333A92"/>
    <w:rsid w:val="00333C88"/>
    <w:rsid w:val="00334138"/>
    <w:rsid w:val="00334A0C"/>
    <w:rsid w:val="0033512C"/>
    <w:rsid w:val="003351DA"/>
    <w:rsid w:val="00336656"/>
    <w:rsid w:val="0033674D"/>
    <w:rsid w:val="00336849"/>
    <w:rsid w:val="003368FE"/>
    <w:rsid w:val="003373A1"/>
    <w:rsid w:val="0033746A"/>
    <w:rsid w:val="003415B8"/>
    <w:rsid w:val="003416FE"/>
    <w:rsid w:val="003421B4"/>
    <w:rsid w:val="0034449D"/>
    <w:rsid w:val="00344578"/>
    <w:rsid w:val="003467FD"/>
    <w:rsid w:val="00346ADD"/>
    <w:rsid w:val="0035084B"/>
    <w:rsid w:val="00350FFF"/>
    <w:rsid w:val="00351407"/>
    <w:rsid w:val="003515DB"/>
    <w:rsid w:val="00351D07"/>
    <w:rsid w:val="00351EAB"/>
    <w:rsid w:val="00352AB2"/>
    <w:rsid w:val="00352F31"/>
    <w:rsid w:val="0035383D"/>
    <w:rsid w:val="00355114"/>
    <w:rsid w:val="003564EA"/>
    <w:rsid w:val="00356549"/>
    <w:rsid w:val="003566C5"/>
    <w:rsid w:val="003609F3"/>
    <w:rsid w:val="00360ACC"/>
    <w:rsid w:val="00363823"/>
    <w:rsid w:val="00363BDD"/>
    <w:rsid w:val="003645DB"/>
    <w:rsid w:val="003649D7"/>
    <w:rsid w:val="00365078"/>
    <w:rsid w:val="0036539E"/>
    <w:rsid w:val="0036571B"/>
    <w:rsid w:val="0036576D"/>
    <w:rsid w:val="00365D41"/>
    <w:rsid w:val="003665AE"/>
    <w:rsid w:val="003670EF"/>
    <w:rsid w:val="00367948"/>
    <w:rsid w:val="003701A6"/>
    <w:rsid w:val="00370585"/>
    <w:rsid w:val="003705FA"/>
    <w:rsid w:val="00371525"/>
    <w:rsid w:val="003720A0"/>
    <w:rsid w:val="003721E8"/>
    <w:rsid w:val="0037227D"/>
    <w:rsid w:val="0037236E"/>
    <w:rsid w:val="00372943"/>
    <w:rsid w:val="003730FF"/>
    <w:rsid w:val="00373D35"/>
    <w:rsid w:val="00375D76"/>
    <w:rsid w:val="00375DC7"/>
    <w:rsid w:val="00376101"/>
    <w:rsid w:val="00376350"/>
    <w:rsid w:val="00376E7A"/>
    <w:rsid w:val="003771EE"/>
    <w:rsid w:val="003777A0"/>
    <w:rsid w:val="00377863"/>
    <w:rsid w:val="003779DA"/>
    <w:rsid w:val="003809CF"/>
    <w:rsid w:val="0038290F"/>
    <w:rsid w:val="003835F5"/>
    <w:rsid w:val="00383616"/>
    <w:rsid w:val="003836C3"/>
    <w:rsid w:val="00384195"/>
    <w:rsid w:val="00384F97"/>
    <w:rsid w:val="00384FAC"/>
    <w:rsid w:val="00386980"/>
    <w:rsid w:val="00386C3D"/>
    <w:rsid w:val="00387494"/>
    <w:rsid w:val="003878B7"/>
    <w:rsid w:val="00387ABB"/>
    <w:rsid w:val="00387F60"/>
    <w:rsid w:val="0039027A"/>
    <w:rsid w:val="00390B28"/>
    <w:rsid w:val="00391206"/>
    <w:rsid w:val="00392948"/>
    <w:rsid w:val="00393538"/>
    <w:rsid w:val="00393A90"/>
    <w:rsid w:val="00393E14"/>
    <w:rsid w:val="003943F3"/>
    <w:rsid w:val="003952A3"/>
    <w:rsid w:val="00395B30"/>
    <w:rsid w:val="00396552"/>
    <w:rsid w:val="003968B8"/>
    <w:rsid w:val="003972C5"/>
    <w:rsid w:val="00397329"/>
    <w:rsid w:val="00397430"/>
    <w:rsid w:val="0039762B"/>
    <w:rsid w:val="003978A0"/>
    <w:rsid w:val="003A0572"/>
    <w:rsid w:val="003A0B04"/>
    <w:rsid w:val="003A0CBB"/>
    <w:rsid w:val="003A0FB5"/>
    <w:rsid w:val="003A1E4A"/>
    <w:rsid w:val="003A2946"/>
    <w:rsid w:val="003A40F4"/>
    <w:rsid w:val="003A4777"/>
    <w:rsid w:val="003A4993"/>
    <w:rsid w:val="003A66FF"/>
    <w:rsid w:val="003A67EA"/>
    <w:rsid w:val="003A79F6"/>
    <w:rsid w:val="003A7A95"/>
    <w:rsid w:val="003A7AD9"/>
    <w:rsid w:val="003A7ED3"/>
    <w:rsid w:val="003B1B45"/>
    <w:rsid w:val="003B228B"/>
    <w:rsid w:val="003B2CF1"/>
    <w:rsid w:val="003B371B"/>
    <w:rsid w:val="003B3C1A"/>
    <w:rsid w:val="003B471B"/>
    <w:rsid w:val="003B4A9C"/>
    <w:rsid w:val="003B5289"/>
    <w:rsid w:val="003B5333"/>
    <w:rsid w:val="003B5B92"/>
    <w:rsid w:val="003B69BE"/>
    <w:rsid w:val="003B71C1"/>
    <w:rsid w:val="003B746D"/>
    <w:rsid w:val="003C0E17"/>
    <w:rsid w:val="003C0EC1"/>
    <w:rsid w:val="003C1267"/>
    <w:rsid w:val="003C1C9B"/>
    <w:rsid w:val="003C2330"/>
    <w:rsid w:val="003C2B6E"/>
    <w:rsid w:val="003C3E09"/>
    <w:rsid w:val="003C3F31"/>
    <w:rsid w:val="003C4299"/>
    <w:rsid w:val="003C482F"/>
    <w:rsid w:val="003C59C6"/>
    <w:rsid w:val="003C5F9E"/>
    <w:rsid w:val="003C64ED"/>
    <w:rsid w:val="003C7177"/>
    <w:rsid w:val="003C72DD"/>
    <w:rsid w:val="003C74AF"/>
    <w:rsid w:val="003C778A"/>
    <w:rsid w:val="003D0C77"/>
    <w:rsid w:val="003D19A2"/>
    <w:rsid w:val="003D3011"/>
    <w:rsid w:val="003D36C3"/>
    <w:rsid w:val="003D3CDD"/>
    <w:rsid w:val="003D425D"/>
    <w:rsid w:val="003D44C0"/>
    <w:rsid w:val="003D4AEF"/>
    <w:rsid w:val="003D4D90"/>
    <w:rsid w:val="003D52C4"/>
    <w:rsid w:val="003D64E0"/>
    <w:rsid w:val="003D67D5"/>
    <w:rsid w:val="003D7640"/>
    <w:rsid w:val="003E0768"/>
    <w:rsid w:val="003E0B1A"/>
    <w:rsid w:val="003E12D9"/>
    <w:rsid w:val="003E18A1"/>
    <w:rsid w:val="003E1CD3"/>
    <w:rsid w:val="003E27DE"/>
    <w:rsid w:val="003E29E2"/>
    <w:rsid w:val="003E2D5E"/>
    <w:rsid w:val="003E2E48"/>
    <w:rsid w:val="003E3D45"/>
    <w:rsid w:val="003E3EAE"/>
    <w:rsid w:val="003E3F87"/>
    <w:rsid w:val="003E3FA9"/>
    <w:rsid w:val="003E402C"/>
    <w:rsid w:val="003E411C"/>
    <w:rsid w:val="003E50BD"/>
    <w:rsid w:val="003E5A8C"/>
    <w:rsid w:val="003E5B14"/>
    <w:rsid w:val="003E674A"/>
    <w:rsid w:val="003E72B9"/>
    <w:rsid w:val="003E75B8"/>
    <w:rsid w:val="003E7E7A"/>
    <w:rsid w:val="003F01E5"/>
    <w:rsid w:val="003F1CE4"/>
    <w:rsid w:val="003F1F3C"/>
    <w:rsid w:val="003F2BE6"/>
    <w:rsid w:val="003F4173"/>
    <w:rsid w:val="003F4608"/>
    <w:rsid w:val="003F4B7E"/>
    <w:rsid w:val="003F4E4B"/>
    <w:rsid w:val="003F4F5B"/>
    <w:rsid w:val="003F5B1D"/>
    <w:rsid w:val="003F5E8F"/>
    <w:rsid w:val="003F61D1"/>
    <w:rsid w:val="003F66AD"/>
    <w:rsid w:val="003F6750"/>
    <w:rsid w:val="003F6843"/>
    <w:rsid w:val="003F6D40"/>
    <w:rsid w:val="003F7479"/>
    <w:rsid w:val="003F7747"/>
    <w:rsid w:val="003F7B68"/>
    <w:rsid w:val="004004F8"/>
    <w:rsid w:val="00400C2F"/>
    <w:rsid w:val="00401229"/>
    <w:rsid w:val="004016BA"/>
    <w:rsid w:val="00401A43"/>
    <w:rsid w:val="00401E11"/>
    <w:rsid w:val="00401E8D"/>
    <w:rsid w:val="00402A4F"/>
    <w:rsid w:val="00403105"/>
    <w:rsid w:val="00404FAB"/>
    <w:rsid w:val="00405009"/>
    <w:rsid w:val="00405162"/>
    <w:rsid w:val="00405FC2"/>
    <w:rsid w:val="00406099"/>
    <w:rsid w:val="00406834"/>
    <w:rsid w:val="00406848"/>
    <w:rsid w:val="004069EE"/>
    <w:rsid w:val="00406D4C"/>
    <w:rsid w:val="00407348"/>
    <w:rsid w:val="00410D7A"/>
    <w:rsid w:val="0041245A"/>
    <w:rsid w:val="00412C70"/>
    <w:rsid w:val="00412FA1"/>
    <w:rsid w:val="00413094"/>
    <w:rsid w:val="00413312"/>
    <w:rsid w:val="00413776"/>
    <w:rsid w:val="00413D1D"/>
    <w:rsid w:val="00413E2E"/>
    <w:rsid w:val="00415815"/>
    <w:rsid w:val="00416521"/>
    <w:rsid w:val="0041654C"/>
    <w:rsid w:val="00417F64"/>
    <w:rsid w:val="004205B8"/>
    <w:rsid w:val="00420970"/>
    <w:rsid w:val="00421BDF"/>
    <w:rsid w:val="004225C5"/>
    <w:rsid w:val="00422FDF"/>
    <w:rsid w:val="00423BFB"/>
    <w:rsid w:val="004246C7"/>
    <w:rsid w:val="00424A9B"/>
    <w:rsid w:val="004269FF"/>
    <w:rsid w:val="004271A7"/>
    <w:rsid w:val="00427773"/>
    <w:rsid w:val="004277DA"/>
    <w:rsid w:val="004301FD"/>
    <w:rsid w:val="00430C6C"/>
    <w:rsid w:val="004322E8"/>
    <w:rsid w:val="004329D8"/>
    <w:rsid w:val="00432B4D"/>
    <w:rsid w:val="00432C56"/>
    <w:rsid w:val="00432CEC"/>
    <w:rsid w:val="0043344F"/>
    <w:rsid w:val="00433A00"/>
    <w:rsid w:val="00433B2B"/>
    <w:rsid w:val="0043495C"/>
    <w:rsid w:val="00434CA1"/>
    <w:rsid w:val="00436320"/>
    <w:rsid w:val="0043653B"/>
    <w:rsid w:val="004368FB"/>
    <w:rsid w:val="004375EF"/>
    <w:rsid w:val="00440060"/>
    <w:rsid w:val="0044038F"/>
    <w:rsid w:val="004405E9"/>
    <w:rsid w:val="00441BC9"/>
    <w:rsid w:val="00441C32"/>
    <w:rsid w:val="004420A4"/>
    <w:rsid w:val="00443620"/>
    <w:rsid w:val="0044367E"/>
    <w:rsid w:val="00443D59"/>
    <w:rsid w:val="00445648"/>
    <w:rsid w:val="00445693"/>
    <w:rsid w:val="004456AD"/>
    <w:rsid w:val="0044602D"/>
    <w:rsid w:val="00446B6C"/>
    <w:rsid w:val="00450F9E"/>
    <w:rsid w:val="004532DE"/>
    <w:rsid w:val="00453E98"/>
    <w:rsid w:val="0045485F"/>
    <w:rsid w:val="00456188"/>
    <w:rsid w:val="00460E66"/>
    <w:rsid w:val="004618A0"/>
    <w:rsid w:val="00462181"/>
    <w:rsid w:val="00463628"/>
    <w:rsid w:val="00463DF8"/>
    <w:rsid w:val="0046410B"/>
    <w:rsid w:val="00465899"/>
    <w:rsid w:val="00466312"/>
    <w:rsid w:val="004664FE"/>
    <w:rsid w:val="00466E8A"/>
    <w:rsid w:val="00467B36"/>
    <w:rsid w:val="00467EC3"/>
    <w:rsid w:val="00472699"/>
    <w:rsid w:val="00472954"/>
    <w:rsid w:val="00472BE2"/>
    <w:rsid w:val="00474911"/>
    <w:rsid w:val="00474C2D"/>
    <w:rsid w:val="00475928"/>
    <w:rsid w:val="0047632D"/>
    <w:rsid w:val="00477EE5"/>
    <w:rsid w:val="00480C92"/>
    <w:rsid w:val="004812C2"/>
    <w:rsid w:val="0048130E"/>
    <w:rsid w:val="00482DE2"/>
    <w:rsid w:val="0048328A"/>
    <w:rsid w:val="004836E4"/>
    <w:rsid w:val="00483A24"/>
    <w:rsid w:val="004840F4"/>
    <w:rsid w:val="004841BB"/>
    <w:rsid w:val="00484C03"/>
    <w:rsid w:val="00485662"/>
    <w:rsid w:val="004874BB"/>
    <w:rsid w:val="00487664"/>
    <w:rsid w:val="00487726"/>
    <w:rsid w:val="00491671"/>
    <w:rsid w:val="00491880"/>
    <w:rsid w:val="00491E8E"/>
    <w:rsid w:val="0049237A"/>
    <w:rsid w:val="004926D3"/>
    <w:rsid w:val="0049326B"/>
    <w:rsid w:val="004937F6"/>
    <w:rsid w:val="00494776"/>
    <w:rsid w:val="00494FB5"/>
    <w:rsid w:val="0049646C"/>
    <w:rsid w:val="00496F6C"/>
    <w:rsid w:val="00497CE2"/>
    <w:rsid w:val="004A1376"/>
    <w:rsid w:val="004A2C07"/>
    <w:rsid w:val="004A4BEB"/>
    <w:rsid w:val="004A5D10"/>
    <w:rsid w:val="004A6337"/>
    <w:rsid w:val="004A7067"/>
    <w:rsid w:val="004B1681"/>
    <w:rsid w:val="004B1DC2"/>
    <w:rsid w:val="004B246B"/>
    <w:rsid w:val="004B35B9"/>
    <w:rsid w:val="004B3BE1"/>
    <w:rsid w:val="004B5833"/>
    <w:rsid w:val="004B65BF"/>
    <w:rsid w:val="004C2229"/>
    <w:rsid w:val="004C2F23"/>
    <w:rsid w:val="004C2FE4"/>
    <w:rsid w:val="004C3674"/>
    <w:rsid w:val="004C4063"/>
    <w:rsid w:val="004C4064"/>
    <w:rsid w:val="004C4E9F"/>
    <w:rsid w:val="004C51F1"/>
    <w:rsid w:val="004C57C4"/>
    <w:rsid w:val="004C5B25"/>
    <w:rsid w:val="004C5FD5"/>
    <w:rsid w:val="004C7144"/>
    <w:rsid w:val="004C7BCF"/>
    <w:rsid w:val="004D0177"/>
    <w:rsid w:val="004D0228"/>
    <w:rsid w:val="004D0CE4"/>
    <w:rsid w:val="004D1CAE"/>
    <w:rsid w:val="004D1D70"/>
    <w:rsid w:val="004D247A"/>
    <w:rsid w:val="004D4719"/>
    <w:rsid w:val="004D4A7E"/>
    <w:rsid w:val="004D4FE6"/>
    <w:rsid w:val="004D514D"/>
    <w:rsid w:val="004D5786"/>
    <w:rsid w:val="004D5A9B"/>
    <w:rsid w:val="004D5C61"/>
    <w:rsid w:val="004D5CA5"/>
    <w:rsid w:val="004D602C"/>
    <w:rsid w:val="004D6169"/>
    <w:rsid w:val="004D6CB2"/>
    <w:rsid w:val="004E0563"/>
    <w:rsid w:val="004E06A9"/>
    <w:rsid w:val="004E0720"/>
    <w:rsid w:val="004E0E81"/>
    <w:rsid w:val="004E18A7"/>
    <w:rsid w:val="004E1D96"/>
    <w:rsid w:val="004E1DD3"/>
    <w:rsid w:val="004E2804"/>
    <w:rsid w:val="004E2836"/>
    <w:rsid w:val="004E309B"/>
    <w:rsid w:val="004E3DCF"/>
    <w:rsid w:val="004E401B"/>
    <w:rsid w:val="004E5A15"/>
    <w:rsid w:val="004E6CE6"/>
    <w:rsid w:val="004E6D9F"/>
    <w:rsid w:val="004E6DA8"/>
    <w:rsid w:val="004E788D"/>
    <w:rsid w:val="004F06B3"/>
    <w:rsid w:val="004F09AA"/>
    <w:rsid w:val="004F209E"/>
    <w:rsid w:val="004F2329"/>
    <w:rsid w:val="004F5132"/>
    <w:rsid w:val="004F6804"/>
    <w:rsid w:val="004F7785"/>
    <w:rsid w:val="004F7A67"/>
    <w:rsid w:val="004F7A80"/>
    <w:rsid w:val="004F7A89"/>
    <w:rsid w:val="004F7F34"/>
    <w:rsid w:val="005007C0"/>
    <w:rsid w:val="0050260A"/>
    <w:rsid w:val="0050282A"/>
    <w:rsid w:val="005028CF"/>
    <w:rsid w:val="005037BA"/>
    <w:rsid w:val="00503DEB"/>
    <w:rsid w:val="005043C0"/>
    <w:rsid w:val="005045EF"/>
    <w:rsid w:val="00504D04"/>
    <w:rsid w:val="00505303"/>
    <w:rsid w:val="0050728E"/>
    <w:rsid w:val="005075F8"/>
    <w:rsid w:val="0050763A"/>
    <w:rsid w:val="005100DA"/>
    <w:rsid w:val="005109A3"/>
    <w:rsid w:val="00510B1C"/>
    <w:rsid w:val="00511454"/>
    <w:rsid w:val="00511750"/>
    <w:rsid w:val="00511EC5"/>
    <w:rsid w:val="00512121"/>
    <w:rsid w:val="00512195"/>
    <w:rsid w:val="0051236A"/>
    <w:rsid w:val="005144F9"/>
    <w:rsid w:val="00515118"/>
    <w:rsid w:val="005161D5"/>
    <w:rsid w:val="005162A7"/>
    <w:rsid w:val="005163A7"/>
    <w:rsid w:val="00517D77"/>
    <w:rsid w:val="005201EC"/>
    <w:rsid w:val="00521AA5"/>
    <w:rsid w:val="00522486"/>
    <w:rsid w:val="0052254F"/>
    <w:rsid w:val="005228B3"/>
    <w:rsid w:val="00522EC5"/>
    <w:rsid w:val="005246D5"/>
    <w:rsid w:val="0052527B"/>
    <w:rsid w:val="0052589D"/>
    <w:rsid w:val="005264C3"/>
    <w:rsid w:val="005276D6"/>
    <w:rsid w:val="00530F39"/>
    <w:rsid w:val="0053131A"/>
    <w:rsid w:val="0053144C"/>
    <w:rsid w:val="0053249F"/>
    <w:rsid w:val="0053297D"/>
    <w:rsid w:val="00533308"/>
    <w:rsid w:val="00533B6A"/>
    <w:rsid w:val="00533C12"/>
    <w:rsid w:val="005344EF"/>
    <w:rsid w:val="00536166"/>
    <w:rsid w:val="005362AF"/>
    <w:rsid w:val="00537461"/>
    <w:rsid w:val="005379F6"/>
    <w:rsid w:val="00537D91"/>
    <w:rsid w:val="00537FF0"/>
    <w:rsid w:val="00540758"/>
    <w:rsid w:val="00540897"/>
    <w:rsid w:val="00542045"/>
    <w:rsid w:val="0054281C"/>
    <w:rsid w:val="005431F4"/>
    <w:rsid w:val="00543AE5"/>
    <w:rsid w:val="00543C7C"/>
    <w:rsid w:val="00544BD9"/>
    <w:rsid w:val="00544E78"/>
    <w:rsid w:val="00545DF8"/>
    <w:rsid w:val="005465E4"/>
    <w:rsid w:val="005467C4"/>
    <w:rsid w:val="0054741B"/>
    <w:rsid w:val="005475EC"/>
    <w:rsid w:val="00550F8F"/>
    <w:rsid w:val="00551CF2"/>
    <w:rsid w:val="00552435"/>
    <w:rsid w:val="00552941"/>
    <w:rsid w:val="0055396A"/>
    <w:rsid w:val="00553FC3"/>
    <w:rsid w:val="005544F4"/>
    <w:rsid w:val="00554D5A"/>
    <w:rsid w:val="0055515C"/>
    <w:rsid w:val="00556CC1"/>
    <w:rsid w:val="0055766B"/>
    <w:rsid w:val="0056091E"/>
    <w:rsid w:val="0056098A"/>
    <w:rsid w:val="005617AC"/>
    <w:rsid w:val="0056228E"/>
    <w:rsid w:val="00562470"/>
    <w:rsid w:val="0056267F"/>
    <w:rsid w:val="005628F5"/>
    <w:rsid w:val="0056304F"/>
    <w:rsid w:val="005636BE"/>
    <w:rsid w:val="00564F49"/>
    <w:rsid w:val="0056691B"/>
    <w:rsid w:val="00566A95"/>
    <w:rsid w:val="005703C7"/>
    <w:rsid w:val="005704A8"/>
    <w:rsid w:val="00570768"/>
    <w:rsid w:val="00570CA4"/>
    <w:rsid w:val="0057169E"/>
    <w:rsid w:val="00571726"/>
    <w:rsid w:val="005717E3"/>
    <w:rsid w:val="00571D01"/>
    <w:rsid w:val="00572D1C"/>
    <w:rsid w:val="00573581"/>
    <w:rsid w:val="00573AB6"/>
    <w:rsid w:val="00573D5C"/>
    <w:rsid w:val="00573F09"/>
    <w:rsid w:val="00574425"/>
    <w:rsid w:val="00575260"/>
    <w:rsid w:val="00576F6A"/>
    <w:rsid w:val="00580749"/>
    <w:rsid w:val="00580913"/>
    <w:rsid w:val="0058098A"/>
    <w:rsid w:val="00580E2E"/>
    <w:rsid w:val="0058167E"/>
    <w:rsid w:val="00581B83"/>
    <w:rsid w:val="005820A9"/>
    <w:rsid w:val="005828CE"/>
    <w:rsid w:val="00582F98"/>
    <w:rsid w:val="00582FC2"/>
    <w:rsid w:val="005839CC"/>
    <w:rsid w:val="00583E8C"/>
    <w:rsid w:val="00583F62"/>
    <w:rsid w:val="0058439D"/>
    <w:rsid w:val="00585D02"/>
    <w:rsid w:val="00585F19"/>
    <w:rsid w:val="00585F8D"/>
    <w:rsid w:val="00587528"/>
    <w:rsid w:val="005878BB"/>
    <w:rsid w:val="00587C0D"/>
    <w:rsid w:val="00590B4B"/>
    <w:rsid w:val="00591843"/>
    <w:rsid w:val="00592F89"/>
    <w:rsid w:val="00593080"/>
    <w:rsid w:val="00594A53"/>
    <w:rsid w:val="00594B5B"/>
    <w:rsid w:val="005952E0"/>
    <w:rsid w:val="00595826"/>
    <w:rsid w:val="00595F99"/>
    <w:rsid w:val="00597254"/>
    <w:rsid w:val="0059738A"/>
    <w:rsid w:val="00597A53"/>
    <w:rsid w:val="005A0075"/>
    <w:rsid w:val="005A1515"/>
    <w:rsid w:val="005A2CEF"/>
    <w:rsid w:val="005A30F7"/>
    <w:rsid w:val="005A3690"/>
    <w:rsid w:val="005A4984"/>
    <w:rsid w:val="005A4E6C"/>
    <w:rsid w:val="005A5FD0"/>
    <w:rsid w:val="005A6B16"/>
    <w:rsid w:val="005A72EF"/>
    <w:rsid w:val="005A7482"/>
    <w:rsid w:val="005A7918"/>
    <w:rsid w:val="005A7F4F"/>
    <w:rsid w:val="005B016D"/>
    <w:rsid w:val="005B0480"/>
    <w:rsid w:val="005B13EB"/>
    <w:rsid w:val="005B1463"/>
    <w:rsid w:val="005B2AC5"/>
    <w:rsid w:val="005B3073"/>
    <w:rsid w:val="005B3979"/>
    <w:rsid w:val="005B3D24"/>
    <w:rsid w:val="005B3FBD"/>
    <w:rsid w:val="005B4E98"/>
    <w:rsid w:val="005B5EF0"/>
    <w:rsid w:val="005B619F"/>
    <w:rsid w:val="005B6A9F"/>
    <w:rsid w:val="005B7B25"/>
    <w:rsid w:val="005B7E32"/>
    <w:rsid w:val="005B7EEA"/>
    <w:rsid w:val="005C00DB"/>
    <w:rsid w:val="005C0598"/>
    <w:rsid w:val="005C1424"/>
    <w:rsid w:val="005C1C22"/>
    <w:rsid w:val="005C29C7"/>
    <w:rsid w:val="005C37BD"/>
    <w:rsid w:val="005C380A"/>
    <w:rsid w:val="005C3FB0"/>
    <w:rsid w:val="005C463F"/>
    <w:rsid w:val="005C481E"/>
    <w:rsid w:val="005C586A"/>
    <w:rsid w:val="005C5AC3"/>
    <w:rsid w:val="005C5D1F"/>
    <w:rsid w:val="005C6C51"/>
    <w:rsid w:val="005C72BD"/>
    <w:rsid w:val="005C75A2"/>
    <w:rsid w:val="005C7B66"/>
    <w:rsid w:val="005D0CEC"/>
    <w:rsid w:val="005D1015"/>
    <w:rsid w:val="005D1147"/>
    <w:rsid w:val="005D1835"/>
    <w:rsid w:val="005D1D30"/>
    <w:rsid w:val="005D27BD"/>
    <w:rsid w:val="005D3BB6"/>
    <w:rsid w:val="005D419E"/>
    <w:rsid w:val="005D4521"/>
    <w:rsid w:val="005D4A92"/>
    <w:rsid w:val="005D5D1B"/>
    <w:rsid w:val="005D7DAB"/>
    <w:rsid w:val="005E06B6"/>
    <w:rsid w:val="005E0CF4"/>
    <w:rsid w:val="005E1388"/>
    <w:rsid w:val="005E1714"/>
    <w:rsid w:val="005E2100"/>
    <w:rsid w:val="005E352F"/>
    <w:rsid w:val="005E41E9"/>
    <w:rsid w:val="005E4550"/>
    <w:rsid w:val="005E4A89"/>
    <w:rsid w:val="005E57E8"/>
    <w:rsid w:val="005E65A0"/>
    <w:rsid w:val="005E67AE"/>
    <w:rsid w:val="005E69B5"/>
    <w:rsid w:val="005E701E"/>
    <w:rsid w:val="005E77BA"/>
    <w:rsid w:val="005F0D2B"/>
    <w:rsid w:val="005F17B4"/>
    <w:rsid w:val="005F1F2A"/>
    <w:rsid w:val="005F23F2"/>
    <w:rsid w:val="005F2C35"/>
    <w:rsid w:val="005F3AC0"/>
    <w:rsid w:val="005F64DD"/>
    <w:rsid w:val="005F79C4"/>
    <w:rsid w:val="005F7EE3"/>
    <w:rsid w:val="005F7F00"/>
    <w:rsid w:val="00600259"/>
    <w:rsid w:val="00600F21"/>
    <w:rsid w:val="006012C4"/>
    <w:rsid w:val="00601EC9"/>
    <w:rsid w:val="00602506"/>
    <w:rsid w:val="00602568"/>
    <w:rsid w:val="00604904"/>
    <w:rsid w:val="006054E5"/>
    <w:rsid w:val="006065E0"/>
    <w:rsid w:val="0060720C"/>
    <w:rsid w:val="00607832"/>
    <w:rsid w:val="00607B29"/>
    <w:rsid w:val="00610391"/>
    <w:rsid w:val="00610B42"/>
    <w:rsid w:val="00610B47"/>
    <w:rsid w:val="00610D4E"/>
    <w:rsid w:val="00611F1D"/>
    <w:rsid w:val="0061344C"/>
    <w:rsid w:val="00613A40"/>
    <w:rsid w:val="00613F69"/>
    <w:rsid w:val="0061408D"/>
    <w:rsid w:val="00614241"/>
    <w:rsid w:val="006142B0"/>
    <w:rsid w:val="00615965"/>
    <w:rsid w:val="00617796"/>
    <w:rsid w:val="0062078F"/>
    <w:rsid w:val="00620BD5"/>
    <w:rsid w:val="00621358"/>
    <w:rsid w:val="00621FF3"/>
    <w:rsid w:val="00622AF9"/>
    <w:rsid w:val="00622F01"/>
    <w:rsid w:val="00622FEE"/>
    <w:rsid w:val="00623709"/>
    <w:rsid w:val="0062374E"/>
    <w:rsid w:val="006237C0"/>
    <w:rsid w:val="00623AE8"/>
    <w:rsid w:val="00623D01"/>
    <w:rsid w:val="00623EA1"/>
    <w:rsid w:val="0062592C"/>
    <w:rsid w:val="00626680"/>
    <w:rsid w:val="0062689F"/>
    <w:rsid w:val="00626C28"/>
    <w:rsid w:val="00627B23"/>
    <w:rsid w:val="00630245"/>
    <w:rsid w:val="00630C3D"/>
    <w:rsid w:val="00631F82"/>
    <w:rsid w:val="006323D0"/>
    <w:rsid w:val="00632FE8"/>
    <w:rsid w:val="00633678"/>
    <w:rsid w:val="00634948"/>
    <w:rsid w:val="0063516F"/>
    <w:rsid w:val="00635874"/>
    <w:rsid w:val="00635CBD"/>
    <w:rsid w:val="00635E5F"/>
    <w:rsid w:val="00636877"/>
    <w:rsid w:val="00636A5C"/>
    <w:rsid w:val="00637E44"/>
    <w:rsid w:val="00640EA4"/>
    <w:rsid w:val="00640FD5"/>
    <w:rsid w:val="006413E9"/>
    <w:rsid w:val="00641BB1"/>
    <w:rsid w:val="00642571"/>
    <w:rsid w:val="00642B22"/>
    <w:rsid w:val="00643766"/>
    <w:rsid w:val="0064408C"/>
    <w:rsid w:val="00644ABB"/>
    <w:rsid w:val="00644AD1"/>
    <w:rsid w:val="006456DF"/>
    <w:rsid w:val="00645A07"/>
    <w:rsid w:val="00647176"/>
    <w:rsid w:val="00650999"/>
    <w:rsid w:val="00650ED3"/>
    <w:rsid w:val="006515F0"/>
    <w:rsid w:val="0065370B"/>
    <w:rsid w:val="006551E6"/>
    <w:rsid w:val="006555A2"/>
    <w:rsid w:val="00655713"/>
    <w:rsid w:val="006559DC"/>
    <w:rsid w:val="006562E0"/>
    <w:rsid w:val="0065691D"/>
    <w:rsid w:val="006575D6"/>
    <w:rsid w:val="00657735"/>
    <w:rsid w:val="00660335"/>
    <w:rsid w:val="00660BF1"/>
    <w:rsid w:val="006611B3"/>
    <w:rsid w:val="00661DB5"/>
    <w:rsid w:val="00662234"/>
    <w:rsid w:val="00663127"/>
    <w:rsid w:val="006636F0"/>
    <w:rsid w:val="00663A16"/>
    <w:rsid w:val="00664144"/>
    <w:rsid w:val="00664C18"/>
    <w:rsid w:val="00664D6E"/>
    <w:rsid w:val="0066509F"/>
    <w:rsid w:val="00665948"/>
    <w:rsid w:val="00666B93"/>
    <w:rsid w:val="00666C35"/>
    <w:rsid w:val="0066786D"/>
    <w:rsid w:val="00667B74"/>
    <w:rsid w:val="00667B83"/>
    <w:rsid w:val="006708E3"/>
    <w:rsid w:val="00671240"/>
    <w:rsid w:val="0067142D"/>
    <w:rsid w:val="006717AA"/>
    <w:rsid w:val="00671FC4"/>
    <w:rsid w:val="006724D6"/>
    <w:rsid w:val="00672929"/>
    <w:rsid w:val="00672CA5"/>
    <w:rsid w:val="00672F6E"/>
    <w:rsid w:val="006733B9"/>
    <w:rsid w:val="00673467"/>
    <w:rsid w:val="00673AF5"/>
    <w:rsid w:val="00673F32"/>
    <w:rsid w:val="006751A0"/>
    <w:rsid w:val="00675F47"/>
    <w:rsid w:val="00676D48"/>
    <w:rsid w:val="00676E10"/>
    <w:rsid w:val="00677267"/>
    <w:rsid w:val="00680C43"/>
    <w:rsid w:val="00681028"/>
    <w:rsid w:val="006825AD"/>
    <w:rsid w:val="00683867"/>
    <w:rsid w:val="00684DCF"/>
    <w:rsid w:val="006853B2"/>
    <w:rsid w:val="00685DF0"/>
    <w:rsid w:val="00686334"/>
    <w:rsid w:val="00686AB2"/>
    <w:rsid w:val="00686BB5"/>
    <w:rsid w:val="0068722D"/>
    <w:rsid w:val="006874C5"/>
    <w:rsid w:val="00687872"/>
    <w:rsid w:val="00687DD8"/>
    <w:rsid w:val="006909FE"/>
    <w:rsid w:val="00690CB1"/>
    <w:rsid w:val="00692033"/>
    <w:rsid w:val="0069282E"/>
    <w:rsid w:val="00692B7F"/>
    <w:rsid w:val="00692DB7"/>
    <w:rsid w:val="00693211"/>
    <w:rsid w:val="0069334D"/>
    <w:rsid w:val="00693FC7"/>
    <w:rsid w:val="0069416A"/>
    <w:rsid w:val="006944A9"/>
    <w:rsid w:val="00695580"/>
    <w:rsid w:val="006957CD"/>
    <w:rsid w:val="00696165"/>
    <w:rsid w:val="006964C8"/>
    <w:rsid w:val="006968AD"/>
    <w:rsid w:val="00697248"/>
    <w:rsid w:val="00697F52"/>
    <w:rsid w:val="006A0584"/>
    <w:rsid w:val="006A0F2C"/>
    <w:rsid w:val="006A1428"/>
    <w:rsid w:val="006A1786"/>
    <w:rsid w:val="006A1F1F"/>
    <w:rsid w:val="006A236B"/>
    <w:rsid w:val="006A2F9B"/>
    <w:rsid w:val="006A322A"/>
    <w:rsid w:val="006A3276"/>
    <w:rsid w:val="006A418F"/>
    <w:rsid w:val="006A45EA"/>
    <w:rsid w:val="006A47BE"/>
    <w:rsid w:val="006A5283"/>
    <w:rsid w:val="006A5974"/>
    <w:rsid w:val="006A5A20"/>
    <w:rsid w:val="006A5BC9"/>
    <w:rsid w:val="006A60F6"/>
    <w:rsid w:val="006A66B9"/>
    <w:rsid w:val="006A6B68"/>
    <w:rsid w:val="006A746D"/>
    <w:rsid w:val="006B09A1"/>
    <w:rsid w:val="006B0B73"/>
    <w:rsid w:val="006B14A2"/>
    <w:rsid w:val="006B1AC9"/>
    <w:rsid w:val="006B3384"/>
    <w:rsid w:val="006B35DF"/>
    <w:rsid w:val="006B38F7"/>
    <w:rsid w:val="006B3BB8"/>
    <w:rsid w:val="006B3E46"/>
    <w:rsid w:val="006B4405"/>
    <w:rsid w:val="006B4709"/>
    <w:rsid w:val="006B54F9"/>
    <w:rsid w:val="006B579E"/>
    <w:rsid w:val="006B6044"/>
    <w:rsid w:val="006B6643"/>
    <w:rsid w:val="006B6D1D"/>
    <w:rsid w:val="006C0081"/>
    <w:rsid w:val="006C0BA7"/>
    <w:rsid w:val="006C2BA6"/>
    <w:rsid w:val="006C3A7A"/>
    <w:rsid w:val="006C41EC"/>
    <w:rsid w:val="006C4213"/>
    <w:rsid w:val="006C4480"/>
    <w:rsid w:val="006C490A"/>
    <w:rsid w:val="006C54C7"/>
    <w:rsid w:val="006C59FF"/>
    <w:rsid w:val="006C637C"/>
    <w:rsid w:val="006D02D4"/>
    <w:rsid w:val="006D0440"/>
    <w:rsid w:val="006D1636"/>
    <w:rsid w:val="006D1B35"/>
    <w:rsid w:val="006D2006"/>
    <w:rsid w:val="006D2140"/>
    <w:rsid w:val="006D21A1"/>
    <w:rsid w:val="006D22F1"/>
    <w:rsid w:val="006D53DD"/>
    <w:rsid w:val="006D5625"/>
    <w:rsid w:val="006D5DA5"/>
    <w:rsid w:val="006D5DAB"/>
    <w:rsid w:val="006D654E"/>
    <w:rsid w:val="006D6DB5"/>
    <w:rsid w:val="006D6DF7"/>
    <w:rsid w:val="006D7C11"/>
    <w:rsid w:val="006D7D39"/>
    <w:rsid w:val="006E021B"/>
    <w:rsid w:val="006E120D"/>
    <w:rsid w:val="006E12B7"/>
    <w:rsid w:val="006E26AF"/>
    <w:rsid w:val="006E2D30"/>
    <w:rsid w:val="006E2DE0"/>
    <w:rsid w:val="006E32D7"/>
    <w:rsid w:val="006E412E"/>
    <w:rsid w:val="006E4417"/>
    <w:rsid w:val="006E445F"/>
    <w:rsid w:val="006E5066"/>
    <w:rsid w:val="006E5403"/>
    <w:rsid w:val="006E5A32"/>
    <w:rsid w:val="006E67A1"/>
    <w:rsid w:val="006E6AE2"/>
    <w:rsid w:val="006F03B1"/>
    <w:rsid w:val="006F0870"/>
    <w:rsid w:val="006F12BA"/>
    <w:rsid w:val="006F139F"/>
    <w:rsid w:val="006F1B5F"/>
    <w:rsid w:val="006F21B2"/>
    <w:rsid w:val="006F3014"/>
    <w:rsid w:val="006F31C9"/>
    <w:rsid w:val="006F3251"/>
    <w:rsid w:val="006F49B3"/>
    <w:rsid w:val="006F4EBA"/>
    <w:rsid w:val="006F51B3"/>
    <w:rsid w:val="006F5727"/>
    <w:rsid w:val="006F5A2C"/>
    <w:rsid w:val="006F5E76"/>
    <w:rsid w:val="006F6002"/>
    <w:rsid w:val="006F7503"/>
    <w:rsid w:val="006F7B8B"/>
    <w:rsid w:val="006F7C94"/>
    <w:rsid w:val="007001D5"/>
    <w:rsid w:val="00700607"/>
    <w:rsid w:val="00700D5F"/>
    <w:rsid w:val="00700DB7"/>
    <w:rsid w:val="007018D5"/>
    <w:rsid w:val="00702E7C"/>
    <w:rsid w:val="00703199"/>
    <w:rsid w:val="00703760"/>
    <w:rsid w:val="007038AC"/>
    <w:rsid w:val="007054F1"/>
    <w:rsid w:val="007058E5"/>
    <w:rsid w:val="00706666"/>
    <w:rsid w:val="00706929"/>
    <w:rsid w:val="00707D95"/>
    <w:rsid w:val="007108DB"/>
    <w:rsid w:val="00710C62"/>
    <w:rsid w:val="007115D3"/>
    <w:rsid w:val="00711FB6"/>
    <w:rsid w:val="007129C5"/>
    <w:rsid w:val="00713173"/>
    <w:rsid w:val="0071406B"/>
    <w:rsid w:val="0071430F"/>
    <w:rsid w:val="0071491C"/>
    <w:rsid w:val="00714B81"/>
    <w:rsid w:val="00715F19"/>
    <w:rsid w:val="0071672C"/>
    <w:rsid w:val="0071767A"/>
    <w:rsid w:val="00717C3F"/>
    <w:rsid w:val="00717DC1"/>
    <w:rsid w:val="0072011D"/>
    <w:rsid w:val="0072057E"/>
    <w:rsid w:val="007207FE"/>
    <w:rsid w:val="00721040"/>
    <w:rsid w:val="0072131E"/>
    <w:rsid w:val="0072143E"/>
    <w:rsid w:val="007214F5"/>
    <w:rsid w:val="00721621"/>
    <w:rsid w:val="007217AD"/>
    <w:rsid w:val="00721E41"/>
    <w:rsid w:val="0072257B"/>
    <w:rsid w:val="00722AA2"/>
    <w:rsid w:val="00722DA8"/>
    <w:rsid w:val="00722DD8"/>
    <w:rsid w:val="00723869"/>
    <w:rsid w:val="00723D28"/>
    <w:rsid w:val="007254E2"/>
    <w:rsid w:val="007266AD"/>
    <w:rsid w:val="00726DE0"/>
    <w:rsid w:val="00726F00"/>
    <w:rsid w:val="007273D7"/>
    <w:rsid w:val="00727992"/>
    <w:rsid w:val="00727EEC"/>
    <w:rsid w:val="00731211"/>
    <w:rsid w:val="007312B3"/>
    <w:rsid w:val="007312BD"/>
    <w:rsid w:val="007318E8"/>
    <w:rsid w:val="00731C28"/>
    <w:rsid w:val="00731EF4"/>
    <w:rsid w:val="0073206F"/>
    <w:rsid w:val="007322B5"/>
    <w:rsid w:val="00732B99"/>
    <w:rsid w:val="00733BCE"/>
    <w:rsid w:val="0073535F"/>
    <w:rsid w:val="00735464"/>
    <w:rsid w:val="0073560C"/>
    <w:rsid w:val="00735B78"/>
    <w:rsid w:val="00735BEB"/>
    <w:rsid w:val="00735D09"/>
    <w:rsid w:val="00735EF7"/>
    <w:rsid w:val="00737118"/>
    <w:rsid w:val="007373B2"/>
    <w:rsid w:val="007408CE"/>
    <w:rsid w:val="00740B31"/>
    <w:rsid w:val="00740B68"/>
    <w:rsid w:val="00740B9E"/>
    <w:rsid w:val="00740ECA"/>
    <w:rsid w:val="00741772"/>
    <w:rsid w:val="007417BE"/>
    <w:rsid w:val="00742D0E"/>
    <w:rsid w:val="00742F95"/>
    <w:rsid w:val="00743CAA"/>
    <w:rsid w:val="007441B5"/>
    <w:rsid w:val="00745F61"/>
    <w:rsid w:val="00745FDA"/>
    <w:rsid w:val="00746F97"/>
    <w:rsid w:val="0074738B"/>
    <w:rsid w:val="00747543"/>
    <w:rsid w:val="007500CA"/>
    <w:rsid w:val="0075243A"/>
    <w:rsid w:val="00752ADC"/>
    <w:rsid w:val="00752D0A"/>
    <w:rsid w:val="007538CF"/>
    <w:rsid w:val="007549FC"/>
    <w:rsid w:val="00756623"/>
    <w:rsid w:val="0075686C"/>
    <w:rsid w:val="00756AA0"/>
    <w:rsid w:val="007605FA"/>
    <w:rsid w:val="00760690"/>
    <w:rsid w:val="00760CD8"/>
    <w:rsid w:val="0076185A"/>
    <w:rsid w:val="00761952"/>
    <w:rsid w:val="00761BC2"/>
    <w:rsid w:val="00761FE7"/>
    <w:rsid w:val="0076229A"/>
    <w:rsid w:val="00762747"/>
    <w:rsid w:val="00762B78"/>
    <w:rsid w:val="00762DEC"/>
    <w:rsid w:val="007634A4"/>
    <w:rsid w:val="00763630"/>
    <w:rsid w:val="00763E01"/>
    <w:rsid w:val="00764F42"/>
    <w:rsid w:val="00765A48"/>
    <w:rsid w:val="007664CB"/>
    <w:rsid w:val="007666E2"/>
    <w:rsid w:val="0076672F"/>
    <w:rsid w:val="00766B94"/>
    <w:rsid w:val="00767193"/>
    <w:rsid w:val="00767287"/>
    <w:rsid w:val="00767594"/>
    <w:rsid w:val="007711D6"/>
    <w:rsid w:val="007719CE"/>
    <w:rsid w:val="00772C19"/>
    <w:rsid w:val="00772DD0"/>
    <w:rsid w:val="0077324A"/>
    <w:rsid w:val="00773A82"/>
    <w:rsid w:val="00775232"/>
    <w:rsid w:val="00775834"/>
    <w:rsid w:val="00775E80"/>
    <w:rsid w:val="007767A9"/>
    <w:rsid w:val="00776CC7"/>
    <w:rsid w:val="00777471"/>
    <w:rsid w:val="00777A0F"/>
    <w:rsid w:val="00777B57"/>
    <w:rsid w:val="0078054C"/>
    <w:rsid w:val="00782CEB"/>
    <w:rsid w:val="00782F1B"/>
    <w:rsid w:val="0078388A"/>
    <w:rsid w:val="0078396B"/>
    <w:rsid w:val="007847BC"/>
    <w:rsid w:val="007847D9"/>
    <w:rsid w:val="007848E0"/>
    <w:rsid w:val="00784CF3"/>
    <w:rsid w:val="00785223"/>
    <w:rsid w:val="007905B1"/>
    <w:rsid w:val="00792563"/>
    <w:rsid w:val="00792D21"/>
    <w:rsid w:val="00793589"/>
    <w:rsid w:val="00794287"/>
    <w:rsid w:val="0079544B"/>
    <w:rsid w:val="00796574"/>
    <w:rsid w:val="00796D24"/>
    <w:rsid w:val="00797052"/>
    <w:rsid w:val="007977B0"/>
    <w:rsid w:val="007A0BBC"/>
    <w:rsid w:val="007A0D93"/>
    <w:rsid w:val="007A0EDE"/>
    <w:rsid w:val="007A278C"/>
    <w:rsid w:val="007A2FE5"/>
    <w:rsid w:val="007A308B"/>
    <w:rsid w:val="007A3F32"/>
    <w:rsid w:val="007A402B"/>
    <w:rsid w:val="007A5882"/>
    <w:rsid w:val="007A59E0"/>
    <w:rsid w:val="007A5E1B"/>
    <w:rsid w:val="007A6B7E"/>
    <w:rsid w:val="007A7A8D"/>
    <w:rsid w:val="007B0CDB"/>
    <w:rsid w:val="007B1D30"/>
    <w:rsid w:val="007B2E21"/>
    <w:rsid w:val="007B311A"/>
    <w:rsid w:val="007B400E"/>
    <w:rsid w:val="007B57C7"/>
    <w:rsid w:val="007B5D71"/>
    <w:rsid w:val="007B6510"/>
    <w:rsid w:val="007B65EA"/>
    <w:rsid w:val="007B70DF"/>
    <w:rsid w:val="007B7115"/>
    <w:rsid w:val="007B73D6"/>
    <w:rsid w:val="007C0D12"/>
    <w:rsid w:val="007C0F1E"/>
    <w:rsid w:val="007C0F43"/>
    <w:rsid w:val="007C11C9"/>
    <w:rsid w:val="007C17C4"/>
    <w:rsid w:val="007C17EC"/>
    <w:rsid w:val="007C2820"/>
    <w:rsid w:val="007C3A29"/>
    <w:rsid w:val="007C43E0"/>
    <w:rsid w:val="007C5BB0"/>
    <w:rsid w:val="007C62A2"/>
    <w:rsid w:val="007C670C"/>
    <w:rsid w:val="007C6952"/>
    <w:rsid w:val="007C72FC"/>
    <w:rsid w:val="007C793C"/>
    <w:rsid w:val="007D018B"/>
    <w:rsid w:val="007D0221"/>
    <w:rsid w:val="007D0BDB"/>
    <w:rsid w:val="007D0EC9"/>
    <w:rsid w:val="007D1832"/>
    <w:rsid w:val="007D1F7E"/>
    <w:rsid w:val="007D2689"/>
    <w:rsid w:val="007D2C32"/>
    <w:rsid w:val="007D3A76"/>
    <w:rsid w:val="007D4053"/>
    <w:rsid w:val="007D421F"/>
    <w:rsid w:val="007D4831"/>
    <w:rsid w:val="007D500A"/>
    <w:rsid w:val="007D55F7"/>
    <w:rsid w:val="007D561A"/>
    <w:rsid w:val="007D5961"/>
    <w:rsid w:val="007D5AA6"/>
    <w:rsid w:val="007D5DDF"/>
    <w:rsid w:val="007E1836"/>
    <w:rsid w:val="007E1E6D"/>
    <w:rsid w:val="007E274B"/>
    <w:rsid w:val="007E2E31"/>
    <w:rsid w:val="007E34A1"/>
    <w:rsid w:val="007E3546"/>
    <w:rsid w:val="007E3B8C"/>
    <w:rsid w:val="007E49D8"/>
    <w:rsid w:val="007E4D4C"/>
    <w:rsid w:val="007E6C74"/>
    <w:rsid w:val="007E6CAA"/>
    <w:rsid w:val="007E7B36"/>
    <w:rsid w:val="007E7C35"/>
    <w:rsid w:val="007F0DE0"/>
    <w:rsid w:val="007F1077"/>
    <w:rsid w:val="007F10BA"/>
    <w:rsid w:val="007F1305"/>
    <w:rsid w:val="007F19CD"/>
    <w:rsid w:val="007F1D1A"/>
    <w:rsid w:val="007F224B"/>
    <w:rsid w:val="007F2421"/>
    <w:rsid w:val="007F2B76"/>
    <w:rsid w:val="007F399B"/>
    <w:rsid w:val="007F4C5E"/>
    <w:rsid w:val="007F5B4C"/>
    <w:rsid w:val="007F5B67"/>
    <w:rsid w:val="007F5EDE"/>
    <w:rsid w:val="008001D3"/>
    <w:rsid w:val="00800C93"/>
    <w:rsid w:val="008011AE"/>
    <w:rsid w:val="008018EC"/>
    <w:rsid w:val="008019EB"/>
    <w:rsid w:val="00801ADE"/>
    <w:rsid w:val="00801E9C"/>
    <w:rsid w:val="00802A41"/>
    <w:rsid w:val="00803674"/>
    <w:rsid w:val="00803E79"/>
    <w:rsid w:val="008040F1"/>
    <w:rsid w:val="008041E3"/>
    <w:rsid w:val="008045BD"/>
    <w:rsid w:val="00805937"/>
    <w:rsid w:val="00805FC2"/>
    <w:rsid w:val="00806743"/>
    <w:rsid w:val="00806DBE"/>
    <w:rsid w:val="00806FFA"/>
    <w:rsid w:val="008073D2"/>
    <w:rsid w:val="00811375"/>
    <w:rsid w:val="00811D86"/>
    <w:rsid w:val="00812C15"/>
    <w:rsid w:val="008134B4"/>
    <w:rsid w:val="00813C66"/>
    <w:rsid w:val="00813DA3"/>
    <w:rsid w:val="00814909"/>
    <w:rsid w:val="00815518"/>
    <w:rsid w:val="00815CF8"/>
    <w:rsid w:val="00815D2E"/>
    <w:rsid w:val="00816474"/>
    <w:rsid w:val="008171E8"/>
    <w:rsid w:val="00817AB3"/>
    <w:rsid w:val="00817F8A"/>
    <w:rsid w:val="00820105"/>
    <w:rsid w:val="00820262"/>
    <w:rsid w:val="00820C1E"/>
    <w:rsid w:val="008230D5"/>
    <w:rsid w:val="0082313E"/>
    <w:rsid w:val="00823499"/>
    <w:rsid w:val="0082360D"/>
    <w:rsid w:val="00823920"/>
    <w:rsid w:val="008240C5"/>
    <w:rsid w:val="008245E3"/>
    <w:rsid w:val="0082464B"/>
    <w:rsid w:val="00825329"/>
    <w:rsid w:val="008259BE"/>
    <w:rsid w:val="008259BF"/>
    <w:rsid w:val="00825FC3"/>
    <w:rsid w:val="00826169"/>
    <w:rsid w:val="0082618C"/>
    <w:rsid w:val="008261EE"/>
    <w:rsid w:val="00826A57"/>
    <w:rsid w:val="00826AFF"/>
    <w:rsid w:val="00826E95"/>
    <w:rsid w:val="0082760B"/>
    <w:rsid w:val="00831E29"/>
    <w:rsid w:val="00832B68"/>
    <w:rsid w:val="008333CB"/>
    <w:rsid w:val="008335F9"/>
    <w:rsid w:val="008350B4"/>
    <w:rsid w:val="008356E7"/>
    <w:rsid w:val="0083686F"/>
    <w:rsid w:val="008369F1"/>
    <w:rsid w:val="00836A12"/>
    <w:rsid w:val="00837A59"/>
    <w:rsid w:val="008409F2"/>
    <w:rsid w:val="00841A85"/>
    <w:rsid w:val="00842470"/>
    <w:rsid w:val="00843292"/>
    <w:rsid w:val="00843A9C"/>
    <w:rsid w:val="00844133"/>
    <w:rsid w:val="00844514"/>
    <w:rsid w:val="00844A5B"/>
    <w:rsid w:val="00844B18"/>
    <w:rsid w:val="00844D6F"/>
    <w:rsid w:val="00845D2C"/>
    <w:rsid w:val="00845D99"/>
    <w:rsid w:val="00846390"/>
    <w:rsid w:val="008464A7"/>
    <w:rsid w:val="008467B1"/>
    <w:rsid w:val="0084717B"/>
    <w:rsid w:val="008500F1"/>
    <w:rsid w:val="00850B28"/>
    <w:rsid w:val="008516A4"/>
    <w:rsid w:val="008517A3"/>
    <w:rsid w:val="0085247F"/>
    <w:rsid w:val="00852D39"/>
    <w:rsid w:val="00853F36"/>
    <w:rsid w:val="00854751"/>
    <w:rsid w:val="00854A7E"/>
    <w:rsid w:val="00854E6E"/>
    <w:rsid w:val="0085626B"/>
    <w:rsid w:val="00856B2B"/>
    <w:rsid w:val="00857504"/>
    <w:rsid w:val="00857718"/>
    <w:rsid w:val="00857AE1"/>
    <w:rsid w:val="0086066C"/>
    <w:rsid w:val="00860E8E"/>
    <w:rsid w:val="00861C2F"/>
    <w:rsid w:val="00861EA3"/>
    <w:rsid w:val="0086270E"/>
    <w:rsid w:val="00862C4D"/>
    <w:rsid w:val="008634A3"/>
    <w:rsid w:val="00863E78"/>
    <w:rsid w:val="00863EF6"/>
    <w:rsid w:val="0086534D"/>
    <w:rsid w:val="00865B02"/>
    <w:rsid w:val="00866086"/>
    <w:rsid w:val="00866424"/>
    <w:rsid w:val="00866792"/>
    <w:rsid w:val="00870979"/>
    <w:rsid w:val="00870D63"/>
    <w:rsid w:val="008712D1"/>
    <w:rsid w:val="00871670"/>
    <w:rsid w:val="008737B2"/>
    <w:rsid w:val="0087396C"/>
    <w:rsid w:val="00876B7B"/>
    <w:rsid w:val="00876DAE"/>
    <w:rsid w:val="00876E7A"/>
    <w:rsid w:val="0087760D"/>
    <w:rsid w:val="00877A6B"/>
    <w:rsid w:val="00877ABA"/>
    <w:rsid w:val="00877B39"/>
    <w:rsid w:val="008810DF"/>
    <w:rsid w:val="00881821"/>
    <w:rsid w:val="00882437"/>
    <w:rsid w:val="0088269A"/>
    <w:rsid w:val="00883DE4"/>
    <w:rsid w:val="00884C66"/>
    <w:rsid w:val="0088596C"/>
    <w:rsid w:val="00885EA3"/>
    <w:rsid w:val="00886875"/>
    <w:rsid w:val="008869A5"/>
    <w:rsid w:val="00887E8B"/>
    <w:rsid w:val="00890426"/>
    <w:rsid w:val="00891B79"/>
    <w:rsid w:val="00892D6E"/>
    <w:rsid w:val="00892E95"/>
    <w:rsid w:val="008937AA"/>
    <w:rsid w:val="00893CD1"/>
    <w:rsid w:val="00893F24"/>
    <w:rsid w:val="00894619"/>
    <w:rsid w:val="00894A57"/>
    <w:rsid w:val="008964EC"/>
    <w:rsid w:val="008968A1"/>
    <w:rsid w:val="008970ED"/>
    <w:rsid w:val="0089781A"/>
    <w:rsid w:val="008A0002"/>
    <w:rsid w:val="008A047E"/>
    <w:rsid w:val="008A2251"/>
    <w:rsid w:val="008A27F8"/>
    <w:rsid w:val="008A2F49"/>
    <w:rsid w:val="008A3652"/>
    <w:rsid w:val="008A4DEB"/>
    <w:rsid w:val="008A51A7"/>
    <w:rsid w:val="008A6048"/>
    <w:rsid w:val="008A67D1"/>
    <w:rsid w:val="008A6BA4"/>
    <w:rsid w:val="008A7E8D"/>
    <w:rsid w:val="008B04B4"/>
    <w:rsid w:val="008B1984"/>
    <w:rsid w:val="008B289F"/>
    <w:rsid w:val="008B2FC8"/>
    <w:rsid w:val="008B3920"/>
    <w:rsid w:val="008B53F1"/>
    <w:rsid w:val="008B56D9"/>
    <w:rsid w:val="008B6157"/>
    <w:rsid w:val="008B67E8"/>
    <w:rsid w:val="008B7625"/>
    <w:rsid w:val="008C0619"/>
    <w:rsid w:val="008C0738"/>
    <w:rsid w:val="008C0815"/>
    <w:rsid w:val="008C10F2"/>
    <w:rsid w:val="008C1275"/>
    <w:rsid w:val="008C1CEC"/>
    <w:rsid w:val="008C2344"/>
    <w:rsid w:val="008C26CD"/>
    <w:rsid w:val="008C2801"/>
    <w:rsid w:val="008C2F4A"/>
    <w:rsid w:val="008C39B3"/>
    <w:rsid w:val="008C3E8C"/>
    <w:rsid w:val="008C3F76"/>
    <w:rsid w:val="008C509A"/>
    <w:rsid w:val="008C6387"/>
    <w:rsid w:val="008C662F"/>
    <w:rsid w:val="008C7211"/>
    <w:rsid w:val="008C73A2"/>
    <w:rsid w:val="008D00D2"/>
    <w:rsid w:val="008D0661"/>
    <w:rsid w:val="008D096D"/>
    <w:rsid w:val="008D1C7B"/>
    <w:rsid w:val="008D298B"/>
    <w:rsid w:val="008D2D2E"/>
    <w:rsid w:val="008D33C5"/>
    <w:rsid w:val="008D35E5"/>
    <w:rsid w:val="008D4E22"/>
    <w:rsid w:val="008D5012"/>
    <w:rsid w:val="008D549C"/>
    <w:rsid w:val="008D5575"/>
    <w:rsid w:val="008D619D"/>
    <w:rsid w:val="008D6346"/>
    <w:rsid w:val="008D66AC"/>
    <w:rsid w:val="008E0238"/>
    <w:rsid w:val="008E0BC9"/>
    <w:rsid w:val="008E248F"/>
    <w:rsid w:val="008E2A54"/>
    <w:rsid w:val="008E3D28"/>
    <w:rsid w:val="008E4595"/>
    <w:rsid w:val="008E4F01"/>
    <w:rsid w:val="008E6490"/>
    <w:rsid w:val="008E6894"/>
    <w:rsid w:val="008F0102"/>
    <w:rsid w:val="008F159E"/>
    <w:rsid w:val="008F1B49"/>
    <w:rsid w:val="008F1CBE"/>
    <w:rsid w:val="008F1FF0"/>
    <w:rsid w:val="008F2121"/>
    <w:rsid w:val="008F48C5"/>
    <w:rsid w:val="008F52AB"/>
    <w:rsid w:val="008F5EDB"/>
    <w:rsid w:val="008F6040"/>
    <w:rsid w:val="008F64EE"/>
    <w:rsid w:val="008F6C07"/>
    <w:rsid w:val="009018C2"/>
    <w:rsid w:val="00902187"/>
    <w:rsid w:val="00902ABA"/>
    <w:rsid w:val="009037DA"/>
    <w:rsid w:val="0090472F"/>
    <w:rsid w:val="00904D16"/>
    <w:rsid w:val="0090518B"/>
    <w:rsid w:val="0090524B"/>
    <w:rsid w:val="009052E5"/>
    <w:rsid w:val="00905B32"/>
    <w:rsid w:val="00905FA4"/>
    <w:rsid w:val="00907064"/>
    <w:rsid w:val="00907FE3"/>
    <w:rsid w:val="00910DEA"/>
    <w:rsid w:val="00910E91"/>
    <w:rsid w:val="00911A5E"/>
    <w:rsid w:val="00911D72"/>
    <w:rsid w:val="00911E39"/>
    <w:rsid w:val="0091222B"/>
    <w:rsid w:val="00912496"/>
    <w:rsid w:val="00913110"/>
    <w:rsid w:val="00913479"/>
    <w:rsid w:val="009135B1"/>
    <w:rsid w:val="0091382F"/>
    <w:rsid w:val="00914144"/>
    <w:rsid w:val="00915672"/>
    <w:rsid w:val="00916DFD"/>
    <w:rsid w:val="00917A7A"/>
    <w:rsid w:val="00920B74"/>
    <w:rsid w:val="00920E9A"/>
    <w:rsid w:val="0092117E"/>
    <w:rsid w:val="00922095"/>
    <w:rsid w:val="00922DC3"/>
    <w:rsid w:val="00922F61"/>
    <w:rsid w:val="00923714"/>
    <w:rsid w:val="00923992"/>
    <w:rsid w:val="00924FC3"/>
    <w:rsid w:val="009253F2"/>
    <w:rsid w:val="00925E3E"/>
    <w:rsid w:val="00926180"/>
    <w:rsid w:val="0092665E"/>
    <w:rsid w:val="0092680A"/>
    <w:rsid w:val="00926AEB"/>
    <w:rsid w:val="00926B4B"/>
    <w:rsid w:val="00926B56"/>
    <w:rsid w:val="00926E0A"/>
    <w:rsid w:val="009278FD"/>
    <w:rsid w:val="00927CB8"/>
    <w:rsid w:val="00927E83"/>
    <w:rsid w:val="00930804"/>
    <w:rsid w:val="009308F3"/>
    <w:rsid w:val="00931A4E"/>
    <w:rsid w:val="00931F43"/>
    <w:rsid w:val="00931FCD"/>
    <w:rsid w:val="00933586"/>
    <w:rsid w:val="0093369F"/>
    <w:rsid w:val="00933DA1"/>
    <w:rsid w:val="0093570A"/>
    <w:rsid w:val="00935FF2"/>
    <w:rsid w:val="00936800"/>
    <w:rsid w:val="00936E87"/>
    <w:rsid w:val="00936FAE"/>
    <w:rsid w:val="009400C8"/>
    <w:rsid w:val="009404E0"/>
    <w:rsid w:val="009405B7"/>
    <w:rsid w:val="009407D1"/>
    <w:rsid w:val="00940B16"/>
    <w:rsid w:val="00940BD9"/>
    <w:rsid w:val="00940C5B"/>
    <w:rsid w:val="009419B2"/>
    <w:rsid w:val="00943116"/>
    <w:rsid w:val="00944106"/>
    <w:rsid w:val="00944500"/>
    <w:rsid w:val="00945A7C"/>
    <w:rsid w:val="00947199"/>
    <w:rsid w:val="00947308"/>
    <w:rsid w:val="00947C79"/>
    <w:rsid w:val="009501AC"/>
    <w:rsid w:val="009516F5"/>
    <w:rsid w:val="00951B19"/>
    <w:rsid w:val="00951B68"/>
    <w:rsid w:val="00951B93"/>
    <w:rsid w:val="00952341"/>
    <w:rsid w:val="00952416"/>
    <w:rsid w:val="00955ED7"/>
    <w:rsid w:val="00957484"/>
    <w:rsid w:val="009574DC"/>
    <w:rsid w:val="00957691"/>
    <w:rsid w:val="009577AE"/>
    <w:rsid w:val="0096032B"/>
    <w:rsid w:val="009609C2"/>
    <w:rsid w:val="00960BF3"/>
    <w:rsid w:val="009614BF"/>
    <w:rsid w:val="00962857"/>
    <w:rsid w:val="009628B2"/>
    <w:rsid w:val="009629D0"/>
    <w:rsid w:val="0096335B"/>
    <w:rsid w:val="00963D53"/>
    <w:rsid w:val="009640CD"/>
    <w:rsid w:val="00964D49"/>
    <w:rsid w:val="009660C7"/>
    <w:rsid w:val="009670CC"/>
    <w:rsid w:val="0096720C"/>
    <w:rsid w:val="00967713"/>
    <w:rsid w:val="009701DE"/>
    <w:rsid w:val="00971652"/>
    <w:rsid w:val="0097194F"/>
    <w:rsid w:val="00971D17"/>
    <w:rsid w:val="0097303D"/>
    <w:rsid w:val="009736AB"/>
    <w:rsid w:val="00974128"/>
    <w:rsid w:val="00974BA7"/>
    <w:rsid w:val="00974F78"/>
    <w:rsid w:val="00975170"/>
    <w:rsid w:val="00975661"/>
    <w:rsid w:val="00976684"/>
    <w:rsid w:val="009773B0"/>
    <w:rsid w:val="00977825"/>
    <w:rsid w:val="00980BF9"/>
    <w:rsid w:val="00980C99"/>
    <w:rsid w:val="00981110"/>
    <w:rsid w:val="00981223"/>
    <w:rsid w:val="0098211B"/>
    <w:rsid w:val="009827A4"/>
    <w:rsid w:val="00982FB8"/>
    <w:rsid w:val="0098469D"/>
    <w:rsid w:val="00984940"/>
    <w:rsid w:val="00984FB5"/>
    <w:rsid w:val="00984FCF"/>
    <w:rsid w:val="0098598D"/>
    <w:rsid w:val="009900E6"/>
    <w:rsid w:val="00990912"/>
    <w:rsid w:val="00990A58"/>
    <w:rsid w:val="009910D7"/>
    <w:rsid w:val="009911EB"/>
    <w:rsid w:val="00991DFE"/>
    <w:rsid w:val="00991E3C"/>
    <w:rsid w:val="00992755"/>
    <w:rsid w:val="009932B4"/>
    <w:rsid w:val="00995964"/>
    <w:rsid w:val="00995DFE"/>
    <w:rsid w:val="00995E62"/>
    <w:rsid w:val="00995FBD"/>
    <w:rsid w:val="009965A3"/>
    <w:rsid w:val="0099712F"/>
    <w:rsid w:val="009A05B7"/>
    <w:rsid w:val="009A127C"/>
    <w:rsid w:val="009A13D0"/>
    <w:rsid w:val="009A1C8B"/>
    <w:rsid w:val="009A27EF"/>
    <w:rsid w:val="009A3BE2"/>
    <w:rsid w:val="009A3ECE"/>
    <w:rsid w:val="009A4C17"/>
    <w:rsid w:val="009A4C90"/>
    <w:rsid w:val="009A4CDD"/>
    <w:rsid w:val="009A528A"/>
    <w:rsid w:val="009A6CA8"/>
    <w:rsid w:val="009A71A5"/>
    <w:rsid w:val="009B000A"/>
    <w:rsid w:val="009B046B"/>
    <w:rsid w:val="009B16DB"/>
    <w:rsid w:val="009B17A9"/>
    <w:rsid w:val="009B1FDE"/>
    <w:rsid w:val="009B25C1"/>
    <w:rsid w:val="009B2825"/>
    <w:rsid w:val="009B28F6"/>
    <w:rsid w:val="009B2D92"/>
    <w:rsid w:val="009B2F98"/>
    <w:rsid w:val="009B3788"/>
    <w:rsid w:val="009B3FAF"/>
    <w:rsid w:val="009B5B24"/>
    <w:rsid w:val="009B645A"/>
    <w:rsid w:val="009B672B"/>
    <w:rsid w:val="009B7419"/>
    <w:rsid w:val="009C0551"/>
    <w:rsid w:val="009C0F3B"/>
    <w:rsid w:val="009C1095"/>
    <w:rsid w:val="009C113D"/>
    <w:rsid w:val="009C1831"/>
    <w:rsid w:val="009C23AB"/>
    <w:rsid w:val="009C247B"/>
    <w:rsid w:val="009C2AB3"/>
    <w:rsid w:val="009C3951"/>
    <w:rsid w:val="009C4706"/>
    <w:rsid w:val="009C56C8"/>
    <w:rsid w:val="009C5933"/>
    <w:rsid w:val="009C5A1D"/>
    <w:rsid w:val="009C5B77"/>
    <w:rsid w:val="009C5F6E"/>
    <w:rsid w:val="009C652E"/>
    <w:rsid w:val="009C75F8"/>
    <w:rsid w:val="009C7BC3"/>
    <w:rsid w:val="009C7C87"/>
    <w:rsid w:val="009D04CB"/>
    <w:rsid w:val="009D118A"/>
    <w:rsid w:val="009D24E5"/>
    <w:rsid w:val="009D265B"/>
    <w:rsid w:val="009D267C"/>
    <w:rsid w:val="009D38AC"/>
    <w:rsid w:val="009D4193"/>
    <w:rsid w:val="009D448D"/>
    <w:rsid w:val="009D4F42"/>
    <w:rsid w:val="009D6B34"/>
    <w:rsid w:val="009D74C8"/>
    <w:rsid w:val="009E0573"/>
    <w:rsid w:val="009E1AB1"/>
    <w:rsid w:val="009E1DC5"/>
    <w:rsid w:val="009E1DFD"/>
    <w:rsid w:val="009E2DE4"/>
    <w:rsid w:val="009E3935"/>
    <w:rsid w:val="009E41DD"/>
    <w:rsid w:val="009E4367"/>
    <w:rsid w:val="009E4BAF"/>
    <w:rsid w:val="009E4C2B"/>
    <w:rsid w:val="009E4E51"/>
    <w:rsid w:val="009E542C"/>
    <w:rsid w:val="009E6137"/>
    <w:rsid w:val="009E6496"/>
    <w:rsid w:val="009E672E"/>
    <w:rsid w:val="009E682C"/>
    <w:rsid w:val="009E68A9"/>
    <w:rsid w:val="009E72AA"/>
    <w:rsid w:val="009F0422"/>
    <w:rsid w:val="009F10C2"/>
    <w:rsid w:val="009F2031"/>
    <w:rsid w:val="009F2F17"/>
    <w:rsid w:val="009F3397"/>
    <w:rsid w:val="009F33B0"/>
    <w:rsid w:val="009F441F"/>
    <w:rsid w:val="009F44FD"/>
    <w:rsid w:val="009F4A1F"/>
    <w:rsid w:val="009F4A8A"/>
    <w:rsid w:val="009F4C44"/>
    <w:rsid w:val="009F4E47"/>
    <w:rsid w:val="009F4E77"/>
    <w:rsid w:val="009F4FFA"/>
    <w:rsid w:val="009F5AAA"/>
    <w:rsid w:val="009F6637"/>
    <w:rsid w:val="009F6691"/>
    <w:rsid w:val="009F71F3"/>
    <w:rsid w:val="009F7E18"/>
    <w:rsid w:val="00A0005D"/>
    <w:rsid w:val="00A00784"/>
    <w:rsid w:val="00A02041"/>
    <w:rsid w:val="00A021E3"/>
    <w:rsid w:val="00A023AC"/>
    <w:rsid w:val="00A02B19"/>
    <w:rsid w:val="00A02C00"/>
    <w:rsid w:val="00A032A5"/>
    <w:rsid w:val="00A0563A"/>
    <w:rsid w:val="00A05EE7"/>
    <w:rsid w:val="00A05FE7"/>
    <w:rsid w:val="00A062EA"/>
    <w:rsid w:val="00A06E20"/>
    <w:rsid w:val="00A07968"/>
    <w:rsid w:val="00A10414"/>
    <w:rsid w:val="00A10A59"/>
    <w:rsid w:val="00A11629"/>
    <w:rsid w:val="00A120CE"/>
    <w:rsid w:val="00A1227C"/>
    <w:rsid w:val="00A12A28"/>
    <w:rsid w:val="00A12AFF"/>
    <w:rsid w:val="00A12CED"/>
    <w:rsid w:val="00A135E6"/>
    <w:rsid w:val="00A1391C"/>
    <w:rsid w:val="00A13AAD"/>
    <w:rsid w:val="00A14D63"/>
    <w:rsid w:val="00A15F4F"/>
    <w:rsid w:val="00A160F4"/>
    <w:rsid w:val="00A16B7F"/>
    <w:rsid w:val="00A17167"/>
    <w:rsid w:val="00A17B9E"/>
    <w:rsid w:val="00A17DF6"/>
    <w:rsid w:val="00A17E9D"/>
    <w:rsid w:val="00A20CE7"/>
    <w:rsid w:val="00A20DB8"/>
    <w:rsid w:val="00A2115D"/>
    <w:rsid w:val="00A2124B"/>
    <w:rsid w:val="00A2162C"/>
    <w:rsid w:val="00A216F2"/>
    <w:rsid w:val="00A22482"/>
    <w:rsid w:val="00A228B5"/>
    <w:rsid w:val="00A24388"/>
    <w:rsid w:val="00A25342"/>
    <w:rsid w:val="00A2571F"/>
    <w:rsid w:val="00A259A7"/>
    <w:rsid w:val="00A25CD4"/>
    <w:rsid w:val="00A263E4"/>
    <w:rsid w:val="00A264BF"/>
    <w:rsid w:val="00A26585"/>
    <w:rsid w:val="00A2705E"/>
    <w:rsid w:val="00A2757E"/>
    <w:rsid w:val="00A30341"/>
    <w:rsid w:val="00A305EF"/>
    <w:rsid w:val="00A30663"/>
    <w:rsid w:val="00A316F6"/>
    <w:rsid w:val="00A32CF0"/>
    <w:rsid w:val="00A33792"/>
    <w:rsid w:val="00A338B6"/>
    <w:rsid w:val="00A346A1"/>
    <w:rsid w:val="00A3520D"/>
    <w:rsid w:val="00A3532D"/>
    <w:rsid w:val="00A35CC3"/>
    <w:rsid w:val="00A379CE"/>
    <w:rsid w:val="00A40872"/>
    <w:rsid w:val="00A4137F"/>
    <w:rsid w:val="00A413EE"/>
    <w:rsid w:val="00A4295F"/>
    <w:rsid w:val="00A42A70"/>
    <w:rsid w:val="00A42F11"/>
    <w:rsid w:val="00A440DA"/>
    <w:rsid w:val="00A44A9C"/>
    <w:rsid w:val="00A45838"/>
    <w:rsid w:val="00A46166"/>
    <w:rsid w:val="00A4679E"/>
    <w:rsid w:val="00A4690C"/>
    <w:rsid w:val="00A46964"/>
    <w:rsid w:val="00A46CB2"/>
    <w:rsid w:val="00A47C2D"/>
    <w:rsid w:val="00A51B31"/>
    <w:rsid w:val="00A51C42"/>
    <w:rsid w:val="00A5272F"/>
    <w:rsid w:val="00A529E1"/>
    <w:rsid w:val="00A530D4"/>
    <w:rsid w:val="00A537BD"/>
    <w:rsid w:val="00A53810"/>
    <w:rsid w:val="00A538FF"/>
    <w:rsid w:val="00A53F5D"/>
    <w:rsid w:val="00A54305"/>
    <w:rsid w:val="00A5445C"/>
    <w:rsid w:val="00A54B40"/>
    <w:rsid w:val="00A54DF5"/>
    <w:rsid w:val="00A55259"/>
    <w:rsid w:val="00A556CF"/>
    <w:rsid w:val="00A55DB0"/>
    <w:rsid w:val="00A56656"/>
    <w:rsid w:val="00A56EB1"/>
    <w:rsid w:val="00A56ECA"/>
    <w:rsid w:val="00A578C2"/>
    <w:rsid w:val="00A60F47"/>
    <w:rsid w:val="00A60FE9"/>
    <w:rsid w:val="00A611A5"/>
    <w:rsid w:val="00A61208"/>
    <w:rsid w:val="00A612B5"/>
    <w:rsid w:val="00A620C4"/>
    <w:rsid w:val="00A6293D"/>
    <w:rsid w:val="00A62BD1"/>
    <w:rsid w:val="00A63034"/>
    <w:rsid w:val="00A6451A"/>
    <w:rsid w:val="00A64C20"/>
    <w:rsid w:val="00A65288"/>
    <w:rsid w:val="00A65B94"/>
    <w:rsid w:val="00A66229"/>
    <w:rsid w:val="00A67493"/>
    <w:rsid w:val="00A67FE0"/>
    <w:rsid w:val="00A70A00"/>
    <w:rsid w:val="00A70B31"/>
    <w:rsid w:val="00A70DE5"/>
    <w:rsid w:val="00A70F8F"/>
    <w:rsid w:val="00A715F2"/>
    <w:rsid w:val="00A724E5"/>
    <w:rsid w:val="00A73C5E"/>
    <w:rsid w:val="00A73D4F"/>
    <w:rsid w:val="00A75CB1"/>
    <w:rsid w:val="00A76449"/>
    <w:rsid w:val="00A7770E"/>
    <w:rsid w:val="00A7798A"/>
    <w:rsid w:val="00A80ACF"/>
    <w:rsid w:val="00A80C0F"/>
    <w:rsid w:val="00A80D60"/>
    <w:rsid w:val="00A834A1"/>
    <w:rsid w:val="00A83E5A"/>
    <w:rsid w:val="00A8485F"/>
    <w:rsid w:val="00A85401"/>
    <w:rsid w:val="00A85782"/>
    <w:rsid w:val="00A85C63"/>
    <w:rsid w:val="00A8609B"/>
    <w:rsid w:val="00A86BDD"/>
    <w:rsid w:val="00A8775C"/>
    <w:rsid w:val="00A87D2C"/>
    <w:rsid w:val="00A87F36"/>
    <w:rsid w:val="00A906F3"/>
    <w:rsid w:val="00A90E28"/>
    <w:rsid w:val="00A920BB"/>
    <w:rsid w:val="00A92273"/>
    <w:rsid w:val="00A924EE"/>
    <w:rsid w:val="00A92BC8"/>
    <w:rsid w:val="00A92C5A"/>
    <w:rsid w:val="00A9341C"/>
    <w:rsid w:val="00A93661"/>
    <w:rsid w:val="00A94109"/>
    <w:rsid w:val="00A942A5"/>
    <w:rsid w:val="00A94330"/>
    <w:rsid w:val="00A94343"/>
    <w:rsid w:val="00A94A9A"/>
    <w:rsid w:val="00A96C88"/>
    <w:rsid w:val="00A972D5"/>
    <w:rsid w:val="00A979B1"/>
    <w:rsid w:val="00A97CF1"/>
    <w:rsid w:val="00AA02FB"/>
    <w:rsid w:val="00AA0706"/>
    <w:rsid w:val="00AA0F8B"/>
    <w:rsid w:val="00AA1057"/>
    <w:rsid w:val="00AA1879"/>
    <w:rsid w:val="00AA2747"/>
    <w:rsid w:val="00AA3552"/>
    <w:rsid w:val="00AA3745"/>
    <w:rsid w:val="00AA43FF"/>
    <w:rsid w:val="00AA47C0"/>
    <w:rsid w:val="00AA5248"/>
    <w:rsid w:val="00AA531A"/>
    <w:rsid w:val="00AA57B9"/>
    <w:rsid w:val="00AA57C9"/>
    <w:rsid w:val="00AA57DA"/>
    <w:rsid w:val="00AA5B24"/>
    <w:rsid w:val="00AA5BC6"/>
    <w:rsid w:val="00AA5CFB"/>
    <w:rsid w:val="00AA5D29"/>
    <w:rsid w:val="00AA6FED"/>
    <w:rsid w:val="00AA715A"/>
    <w:rsid w:val="00AB07D0"/>
    <w:rsid w:val="00AB0825"/>
    <w:rsid w:val="00AB0D0F"/>
    <w:rsid w:val="00AB10D0"/>
    <w:rsid w:val="00AB1193"/>
    <w:rsid w:val="00AB4739"/>
    <w:rsid w:val="00AB70E2"/>
    <w:rsid w:val="00AB79CA"/>
    <w:rsid w:val="00AB7C2A"/>
    <w:rsid w:val="00AB7FA5"/>
    <w:rsid w:val="00AC0211"/>
    <w:rsid w:val="00AC032D"/>
    <w:rsid w:val="00AC03F3"/>
    <w:rsid w:val="00AC07A3"/>
    <w:rsid w:val="00AC0C0F"/>
    <w:rsid w:val="00AC1DEA"/>
    <w:rsid w:val="00AC2D1B"/>
    <w:rsid w:val="00AC3091"/>
    <w:rsid w:val="00AC385C"/>
    <w:rsid w:val="00AC4F6C"/>
    <w:rsid w:val="00AC4FB3"/>
    <w:rsid w:val="00AC695A"/>
    <w:rsid w:val="00AC7079"/>
    <w:rsid w:val="00AD108B"/>
    <w:rsid w:val="00AD1B15"/>
    <w:rsid w:val="00AD1D64"/>
    <w:rsid w:val="00AD2668"/>
    <w:rsid w:val="00AD3885"/>
    <w:rsid w:val="00AD3AFC"/>
    <w:rsid w:val="00AD407F"/>
    <w:rsid w:val="00AD40DD"/>
    <w:rsid w:val="00AD55FF"/>
    <w:rsid w:val="00AD59D7"/>
    <w:rsid w:val="00AD604D"/>
    <w:rsid w:val="00AD6109"/>
    <w:rsid w:val="00AD615C"/>
    <w:rsid w:val="00AD64BA"/>
    <w:rsid w:val="00AD650F"/>
    <w:rsid w:val="00AD6A39"/>
    <w:rsid w:val="00AD6BA1"/>
    <w:rsid w:val="00AD761F"/>
    <w:rsid w:val="00AD791A"/>
    <w:rsid w:val="00AD7DDF"/>
    <w:rsid w:val="00AD7FA5"/>
    <w:rsid w:val="00AE0601"/>
    <w:rsid w:val="00AE0BA6"/>
    <w:rsid w:val="00AE1D80"/>
    <w:rsid w:val="00AE2487"/>
    <w:rsid w:val="00AE2D17"/>
    <w:rsid w:val="00AE3354"/>
    <w:rsid w:val="00AE5D62"/>
    <w:rsid w:val="00AE664C"/>
    <w:rsid w:val="00AE756A"/>
    <w:rsid w:val="00AE762A"/>
    <w:rsid w:val="00AE7A09"/>
    <w:rsid w:val="00AE7F32"/>
    <w:rsid w:val="00AF086D"/>
    <w:rsid w:val="00AF15C2"/>
    <w:rsid w:val="00AF1C4A"/>
    <w:rsid w:val="00AF277A"/>
    <w:rsid w:val="00AF2F4E"/>
    <w:rsid w:val="00AF341E"/>
    <w:rsid w:val="00AF418A"/>
    <w:rsid w:val="00AF4910"/>
    <w:rsid w:val="00AF4E6D"/>
    <w:rsid w:val="00AF56A3"/>
    <w:rsid w:val="00AF5E1E"/>
    <w:rsid w:val="00AF635B"/>
    <w:rsid w:val="00AF6925"/>
    <w:rsid w:val="00AF6A4B"/>
    <w:rsid w:val="00AF70E7"/>
    <w:rsid w:val="00AF746C"/>
    <w:rsid w:val="00AF7EE2"/>
    <w:rsid w:val="00B00E35"/>
    <w:rsid w:val="00B01170"/>
    <w:rsid w:val="00B01849"/>
    <w:rsid w:val="00B024AC"/>
    <w:rsid w:val="00B04FDC"/>
    <w:rsid w:val="00B05A54"/>
    <w:rsid w:val="00B05C70"/>
    <w:rsid w:val="00B06A36"/>
    <w:rsid w:val="00B0722C"/>
    <w:rsid w:val="00B100FB"/>
    <w:rsid w:val="00B112EB"/>
    <w:rsid w:val="00B118F0"/>
    <w:rsid w:val="00B12D10"/>
    <w:rsid w:val="00B12F53"/>
    <w:rsid w:val="00B15DCD"/>
    <w:rsid w:val="00B166CB"/>
    <w:rsid w:val="00B16947"/>
    <w:rsid w:val="00B16BD4"/>
    <w:rsid w:val="00B16FED"/>
    <w:rsid w:val="00B17076"/>
    <w:rsid w:val="00B17FA7"/>
    <w:rsid w:val="00B2027E"/>
    <w:rsid w:val="00B2152B"/>
    <w:rsid w:val="00B224AA"/>
    <w:rsid w:val="00B22E63"/>
    <w:rsid w:val="00B22EFE"/>
    <w:rsid w:val="00B22F5D"/>
    <w:rsid w:val="00B231B0"/>
    <w:rsid w:val="00B23356"/>
    <w:rsid w:val="00B23DAE"/>
    <w:rsid w:val="00B24907"/>
    <w:rsid w:val="00B254E2"/>
    <w:rsid w:val="00B256B2"/>
    <w:rsid w:val="00B2683E"/>
    <w:rsid w:val="00B26AD1"/>
    <w:rsid w:val="00B27D10"/>
    <w:rsid w:val="00B30038"/>
    <w:rsid w:val="00B30535"/>
    <w:rsid w:val="00B314D4"/>
    <w:rsid w:val="00B31770"/>
    <w:rsid w:val="00B325BA"/>
    <w:rsid w:val="00B326ED"/>
    <w:rsid w:val="00B32D5A"/>
    <w:rsid w:val="00B3343E"/>
    <w:rsid w:val="00B34C32"/>
    <w:rsid w:val="00B34E1F"/>
    <w:rsid w:val="00B34FC3"/>
    <w:rsid w:val="00B3557F"/>
    <w:rsid w:val="00B36587"/>
    <w:rsid w:val="00B36C15"/>
    <w:rsid w:val="00B37B63"/>
    <w:rsid w:val="00B37E9A"/>
    <w:rsid w:val="00B40099"/>
    <w:rsid w:val="00B4156B"/>
    <w:rsid w:val="00B42A39"/>
    <w:rsid w:val="00B438CE"/>
    <w:rsid w:val="00B441A8"/>
    <w:rsid w:val="00B449BC"/>
    <w:rsid w:val="00B44DD3"/>
    <w:rsid w:val="00B44E24"/>
    <w:rsid w:val="00B44FEE"/>
    <w:rsid w:val="00B46330"/>
    <w:rsid w:val="00B46B5B"/>
    <w:rsid w:val="00B47D38"/>
    <w:rsid w:val="00B47EF1"/>
    <w:rsid w:val="00B51992"/>
    <w:rsid w:val="00B52306"/>
    <w:rsid w:val="00B534CC"/>
    <w:rsid w:val="00B53AF9"/>
    <w:rsid w:val="00B5434D"/>
    <w:rsid w:val="00B5460E"/>
    <w:rsid w:val="00B5498C"/>
    <w:rsid w:val="00B5567F"/>
    <w:rsid w:val="00B55811"/>
    <w:rsid w:val="00B55BB4"/>
    <w:rsid w:val="00B55D28"/>
    <w:rsid w:val="00B55F05"/>
    <w:rsid w:val="00B5785A"/>
    <w:rsid w:val="00B57A4C"/>
    <w:rsid w:val="00B60757"/>
    <w:rsid w:val="00B61B04"/>
    <w:rsid w:val="00B61FFA"/>
    <w:rsid w:val="00B62157"/>
    <w:rsid w:val="00B62AFB"/>
    <w:rsid w:val="00B64DD9"/>
    <w:rsid w:val="00B653C5"/>
    <w:rsid w:val="00B66CC1"/>
    <w:rsid w:val="00B673EF"/>
    <w:rsid w:val="00B6763C"/>
    <w:rsid w:val="00B706A6"/>
    <w:rsid w:val="00B71233"/>
    <w:rsid w:val="00B713EE"/>
    <w:rsid w:val="00B714DB"/>
    <w:rsid w:val="00B71CB7"/>
    <w:rsid w:val="00B71F7C"/>
    <w:rsid w:val="00B732FF"/>
    <w:rsid w:val="00B741A0"/>
    <w:rsid w:val="00B74D3B"/>
    <w:rsid w:val="00B76747"/>
    <w:rsid w:val="00B8024B"/>
    <w:rsid w:val="00B803C8"/>
    <w:rsid w:val="00B81F1B"/>
    <w:rsid w:val="00B81F3D"/>
    <w:rsid w:val="00B82C53"/>
    <w:rsid w:val="00B831A1"/>
    <w:rsid w:val="00B835F3"/>
    <w:rsid w:val="00B837FD"/>
    <w:rsid w:val="00B8434F"/>
    <w:rsid w:val="00B847F7"/>
    <w:rsid w:val="00B84986"/>
    <w:rsid w:val="00B84FA0"/>
    <w:rsid w:val="00B85516"/>
    <w:rsid w:val="00B85970"/>
    <w:rsid w:val="00B86DA3"/>
    <w:rsid w:val="00B86E62"/>
    <w:rsid w:val="00B87C59"/>
    <w:rsid w:val="00B900B6"/>
    <w:rsid w:val="00B9264A"/>
    <w:rsid w:val="00B92807"/>
    <w:rsid w:val="00B92B01"/>
    <w:rsid w:val="00B92FBA"/>
    <w:rsid w:val="00B9583B"/>
    <w:rsid w:val="00B95E30"/>
    <w:rsid w:val="00B97764"/>
    <w:rsid w:val="00B97B9D"/>
    <w:rsid w:val="00BA01A1"/>
    <w:rsid w:val="00BA0C2F"/>
    <w:rsid w:val="00BA0DBE"/>
    <w:rsid w:val="00BA0ED8"/>
    <w:rsid w:val="00BA19B1"/>
    <w:rsid w:val="00BA19FD"/>
    <w:rsid w:val="00BA2961"/>
    <w:rsid w:val="00BA3817"/>
    <w:rsid w:val="00BA383D"/>
    <w:rsid w:val="00BA4C84"/>
    <w:rsid w:val="00BA51AC"/>
    <w:rsid w:val="00BA569F"/>
    <w:rsid w:val="00BA5830"/>
    <w:rsid w:val="00BA6580"/>
    <w:rsid w:val="00BA6874"/>
    <w:rsid w:val="00BA6F86"/>
    <w:rsid w:val="00BB022B"/>
    <w:rsid w:val="00BB094C"/>
    <w:rsid w:val="00BB0A35"/>
    <w:rsid w:val="00BB150E"/>
    <w:rsid w:val="00BB176F"/>
    <w:rsid w:val="00BB23FF"/>
    <w:rsid w:val="00BB34D8"/>
    <w:rsid w:val="00BB3F07"/>
    <w:rsid w:val="00BB47FB"/>
    <w:rsid w:val="00BB6854"/>
    <w:rsid w:val="00BB711B"/>
    <w:rsid w:val="00BC00E9"/>
    <w:rsid w:val="00BC0F26"/>
    <w:rsid w:val="00BC143A"/>
    <w:rsid w:val="00BC15D2"/>
    <w:rsid w:val="00BC1738"/>
    <w:rsid w:val="00BC1F22"/>
    <w:rsid w:val="00BC1F61"/>
    <w:rsid w:val="00BC21A2"/>
    <w:rsid w:val="00BC22AC"/>
    <w:rsid w:val="00BC2390"/>
    <w:rsid w:val="00BC28C0"/>
    <w:rsid w:val="00BC324B"/>
    <w:rsid w:val="00BC3674"/>
    <w:rsid w:val="00BC4A6F"/>
    <w:rsid w:val="00BC4C72"/>
    <w:rsid w:val="00BC4CC2"/>
    <w:rsid w:val="00BC4E8C"/>
    <w:rsid w:val="00BC6970"/>
    <w:rsid w:val="00BD0B9F"/>
    <w:rsid w:val="00BD0D33"/>
    <w:rsid w:val="00BD0DB0"/>
    <w:rsid w:val="00BD16B2"/>
    <w:rsid w:val="00BD1E3E"/>
    <w:rsid w:val="00BD3823"/>
    <w:rsid w:val="00BD3AA3"/>
    <w:rsid w:val="00BD3F5D"/>
    <w:rsid w:val="00BD40A2"/>
    <w:rsid w:val="00BD4986"/>
    <w:rsid w:val="00BD5318"/>
    <w:rsid w:val="00BD5C3E"/>
    <w:rsid w:val="00BD5E12"/>
    <w:rsid w:val="00BD6509"/>
    <w:rsid w:val="00BD6B3B"/>
    <w:rsid w:val="00BD7568"/>
    <w:rsid w:val="00BD79CA"/>
    <w:rsid w:val="00BD7A6C"/>
    <w:rsid w:val="00BE04FF"/>
    <w:rsid w:val="00BE0622"/>
    <w:rsid w:val="00BE0BF4"/>
    <w:rsid w:val="00BE1B21"/>
    <w:rsid w:val="00BE1D98"/>
    <w:rsid w:val="00BE1DA4"/>
    <w:rsid w:val="00BE21D6"/>
    <w:rsid w:val="00BE2467"/>
    <w:rsid w:val="00BE2A60"/>
    <w:rsid w:val="00BE322C"/>
    <w:rsid w:val="00BE3D9C"/>
    <w:rsid w:val="00BE4679"/>
    <w:rsid w:val="00BE495D"/>
    <w:rsid w:val="00BE4D09"/>
    <w:rsid w:val="00BE78A8"/>
    <w:rsid w:val="00BE7E33"/>
    <w:rsid w:val="00BF043E"/>
    <w:rsid w:val="00BF05C3"/>
    <w:rsid w:val="00BF08BD"/>
    <w:rsid w:val="00BF09AE"/>
    <w:rsid w:val="00BF0E66"/>
    <w:rsid w:val="00BF0F8B"/>
    <w:rsid w:val="00BF2735"/>
    <w:rsid w:val="00BF2AEA"/>
    <w:rsid w:val="00BF4B61"/>
    <w:rsid w:val="00BF4B75"/>
    <w:rsid w:val="00BF4D6A"/>
    <w:rsid w:val="00BF541B"/>
    <w:rsid w:val="00BF5A6F"/>
    <w:rsid w:val="00BF5A77"/>
    <w:rsid w:val="00BF5CE3"/>
    <w:rsid w:val="00BF5EDB"/>
    <w:rsid w:val="00BF647E"/>
    <w:rsid w:val="00BF778C"/>
    <w:rsid w:val="00C0126A"/>
    <w:rsid w:val="00C02784"/>
    <w:rsid w:val="00C035C3"/>
    <w:rsid w:val="00C04306"/>
    <w:rsid w:val="00C044F5"/>
    <w:rsid w:val="00C04750"/>
    <w:rsid w:val="00C04EDC"/>
    <w:rsid w:val="00C0523E"/>
    <w:rsid w:val="00C05335"/>
    <w:rsid w:val="00C055BB"/>
    <w:rsid w:val="00C0693C"/>
    <w:rsid w:val="00C072C4"/>
    <w:rsid w:val="00C0783A"/>
    <w:rsid w:val="00C07A26"/>
    <w:rsid w:val="00C10914"/>
    <w:rsid w:val="00C10DE9"/>
    <w:rsid w:val="00C10ED2"/>
    <w:rsid w:val="00C12B74"/>
    <w:rsid w:val="00C1343E"/>
    <w:rsid w:val="00C13A0F"/>
    <w:rsid w:val="00C150E5"/>
    <w:rsid w:val="00C15261"/>
    <w:rsid w:val="00C15399"/>
    <w:rsid w:val="00C1574E"/>
    <w:rsid w:val="00C16FDF"/>
    <w:rsid w:val="00C173E2"/>
    <w:rsid w:val="00C174F5"/>
    <w:rsid w:val="00C1797C"/>
    <w:rsid w:val="00C20D97"/>
    <w:rsid w:val="00C211EC"/>
    <w:rsid w:val="00C21BB2"/>
    <w:rsid w:val="00C21DD4"/>
    <w:rsid w:val="00C21DDE"/>
    <w:rsid w:val="00C222FC"/>
    <w:rsid w:val="00C22526"/>
    <w:rsid w:val="00C22C9C"/>
    <w:rsid w:val="00C22D48"/>
    <w:rsid w:val="00C23089"/>
    <w:rsid w:val="00C231F8"/>
    <w:rsid w:val="00C23BE3"/>
    <w:rsid w:val="00C246A3"/>
    <w:rsid w:val="00C259CD"/>
    <w:rsid w:val="00C25CE4"/>
    <w:rsid w:val="00C264CF"/>
    <w:rsid w:val="00C27675"/>
    <w:rsid w:val="00C27A23"/>
    <w:rsid w:val="00C304EC"/>
    <w:rsid w:val="00C30640"/>
    <w:rsid w:val="00C30CC2"/>
    <w:rsid w:val="00C3108A"/>
    <w:rsid w:val="00C31119"/>
    <w:rsid w:val="00C31674"/>
    <w:rsid w:val="00C3183C"/>
    <w:rsid w:val="00C3208B"/>
    <w:rsid w:val="00C32244"/>
    <w:rsid w:val="00C3232B"/>
    <w:rsid w:val="00C32AD2"/>
    <w:rsid w:val="00C32D1D"/>
    <w:rsid w:val="00C32F1B"/>
    <w:rsid w:val="00C33247"/>
    <w:rsid w:val="00C33A21"/>
    <w:rsid w:val="00C34445"/>
    <w:rsid w:val="00C34752"/>
    <w:rsid w:val="00C35BA0"/>
    <w:rsid w:val="00C360B0"/>
    <w:rsid w:val="00C365B9"/>
    <w:rsid w:val="00C36BDE"/>
    <w:rsid w:val="00C36C9E"/>
    <w:rsid w:val="00C372AC"/>
    <w:rsid w:val="00C37DB4"/>
    <w:rsid w:val="00C405E0"/>
    <w:rsid w:val="00C41023"/>
    <w:rsid w:val="00C410F4"/>
    <w:rsid w:val="00C41533"/>
    <w:rsid w:val="00C41890"/>
    <w:rsid w:val="00C419E0"/>
    <w:rsid w:val="00C43F23"/>
    <w:rsid w:val="00C44563"/>
    <w:rsid w:val="00C46CBB"/>
    <w:rsid w:val="00C4761D"/>
    <w:rsid w:val="00C478EA"/>
    <w:rsid w:val="00C5057E"/>
    <w:rsid w:val="00C50DD9"/>
    <w:rsid w:val="00C50F59"/>
    <w:rsid w:val="00C51085"/>
    <w:rsid w:val="00C5133E"/>
    <w:rsid w:val="00C523FD"/>
    <w:rsid w:val="00C52CBF"/>
    <w:rsid w:val="00C53030"/>
    <w:rsid w:val="00C5516F"/>
    <w:rsid w:val="00C55FCF"/>
    <w:rsid w:val="00C5615C"/>
    <w:rsid w:val="00C562D1"/>
    <w:rsid w:val="00C600B4"/>
    <w:rsid w:val="00C60287"/>
    <w:rsid w:val="00C60DBD"/>
    <w:rsid w:val="00C61874"/>
    <w:rsid w:val="00C61A69"/>
    <w:rsid w:val="00C61D13"/>
    <w:rsid w:val="00C62F97"/>
    <w:rsid w:val="00C63079"/>
    <w:rsid w:val="00C6312A"/>
    <w:rsid w:val="00C6348D"/>
    <w:rsid w:val="00C635FE"/>
    <w:rsid w:val="00C64866"/>
    <w:rsid w:val="00C64E6D"/>
    <w:rsid w:val="00C66621"/>
    <w:rsid w:val="00C6757A"/>
    <w:rsid w:val="00C676D0"/>
    <w:rsid w:val="00C67890"/>
    <w:rsid w:val="00C704A9"/>
    <w:rsid w:val="00C709F2"/>
    <w:rsid w:val="00C70D10"/>
    <w:rsid w:val="00C70D54"/>
    <w:rsid w:val="00C71798"/>
    <w:rsid w:val="00C7217E"/>
    <w:rsid w:val="00C72F66"/>
    <w:rsid w:val="00C7368E"/>
    <w:rsid w:val="00C737F0"/>
    <w:rsid w:val="00C73A44"/>
    <w:rsid w:val="00C73A93"/>
    <w:rsid w:val="00C73D8E"/>
    <w:rsid w:val="00C7568C"/>
    <w:rsid w:val="00C75DCC"/>
    <w:rsid w:val="00C76191"/>
    <w:rsid w:val="00C77215"/>
    <w:rsid w:val="00C8033E"/>
    <w:rsid w:val="00C8042C"/>
    <w:rsid w:val="00C80848"/>
    <w:rsid w:val="00C816AA"/>
    <w:rsid w:val="00C81928"/>
    <w:rsid w:val="00C81A8E"/>
    <w:rsid w:val="00C8227E"/>
    <w:rsid w:val="00C8229B"/>
    <w:rsid w:val="00C8281E"/>
    <w:rsid w:val="00C82B15"/>
    <w:rsid w:val="00C82CF3"/>
    <w:rsid w:val="00C8321A"/>
    <w:rsid w:val="00C83749"/>
    <w:rsid w:val="00C83B00"/>
    <w:rsid w:val="00C83B2A"/>
    <w:rsid w:val="00C84119"/>
    <w:rsid w:val="00C844FA"/>
    <w:rsid w:val="00C846B3"/>
    <w:rsid w:val="00C84CB7"/>
    <w:rsid w:val="00C84DF8"/>
    <w:rsid w:val="00C850EE"/>
    <w:rsid w:val="00C86CD7"/>
    <w:rsid w:val="00C870E5"/>
    <w:rsid w:val="00C87506"/>
    <w:rsid w:val="00C876BC"/>
    <w:rsid w:val="00C878F0"/>
    <w:rsid w:val="00C9025A"/>
    <w:rsid w:val="00C914A8"/>
    <w:rsid w:val="00C915AA"/>
    <w:rsid w:val="00C91948"/>
    <w:rsid w:val="00C91C79"/>
    <w:rsid w:val="00C9214A"/>
    <w:rsid w:val="00C92542"/>
    <w:rsid w:val="00C927DE"/>
    <w:rsid w:val="00C92933"/>
    <w:rsid w:val="00C938E7"/>
    <w:rsid w:val="00C93B3D"/>
    <w:rsid w:val="00C93CAC"/>
    <w:rsid w:val="00C94832"/>
    <w:rsid w:val="00C95354"/>
    <w:rsid w:val="00C953E5"/>
    <w:rsid w:val="00C956E9"/>
    <w:rsid w:val="00C95C35"/>
    <w:rsid w:val="00C95E02"/>
    <w:rsid w:val="00C96270"/>
    <w:rsid w:val="00C965B1"/>
    <w:rsid w:val="00C9736E"/>
    <w:rsid w:val="00C978A4"/>
    <w:rsid w:val="00C97E68"/>
    <w:rsid w:val="00C97E93"/>
    <w:rsid w:val="00CA0173"/>
    <w:rsid w:val="00CA0BF6"/>
    <w:rsid w:val="00CA281D"/>
    <w:rsid w:val="00CA2CB0"/>
    <w:rsid w:val="00CA4BF8"/>
    <w:rsid w:val="00CA4D24"/>
    <w:rsid w:val="00CA4E50"/>
    <w:rsid w:val="00CA5AC6"/>
    <w:rsid w:val="00CA76B9"/>
    <w:rsid w:val="00CB032A"/>
    <w:rsid w:val="00CB1D3E"/>
    <w:rsid w:val="00CB2182"/>
    <w:rsid w:val="00CB2553"/>
    <w:rsid w:val="00CB2E78"/>
    <w:rsid w:val="00CB3781"/>
    <w:rsid w:val="00CB3B0F"/>
    <w:rsid w:val="00CB3B1E"/>
    <w:rsid w:val="00CB47EC"/>
    <w:rsid w:val="00CB5B1D"/>
    <w:rsid w:val="00CB5F24"/>
    <w:rsid w:val="00CB6547"/>
    <w:rsid w:val="00CB6F14"/>
    <w:rsid w:val="00CB7293"/>
    <w:rsid w:val="00CB7418"/>
    <w:rsid w:val="00CB7F12"/>
    <w:rsid w:val="00CC05C6"/>
    <w:rsid w:val="00CC0E68"/>
    <w:rsid w:val="00CC1527"/>
    <w:rsid w:val="00CC1EF2"/>
    <w:rsid w:val="00CC2123"/>
    <w:rsid w:val="00CC25F1"/>
    <w:rsid w:val="00CC2CE3"/>
    <w:rsid w:val="00CC4A9B"/>
    <w:rsid w:val="00CC5520"/>
    <w:rsid w:val="00CC56A5"/>
    <w:rsid w:val="00CC5EE2"/>
    <w:rsid w:val="00CC615D"/>
    <w:rsid w:val="00CC7569"/>
    <w:rsid w:val="00CC7625"/>
    <w:rsid w:val="00CC7C93"/>
    <w:rsid w:val="00CC7D56"/>
    <w:rsid w:val="00CD03D5"/>
    <w:rsid w:val="00CD0713"/>
    <w:rsid w:val="00CD0888"/>
    <w:rsid w:val="00CD0E2B"/>
    <w:rsid w:val="00CD10C5"/>
    <w:rsid w:val="00CD2BD0"/>
    <w:rsid w:val="00CD2CDC"/>
    <w:rsid w:val="00CD36B2"/>
    <w:rsid w:val="00CD38BC"/>
    <w:rsid w:val="00CD47D4"/>
    <w:rsid w:val="00CD5822"/>
    <w:rsid w:val="00CD5CEA"/>
    <w:rsid w:val="00CD60BF"/>
    <w:rsid w:val="00CD72ED"/>
    <w:rsid w:val="00CD7769"/>
    <w:rsid w:val="00CD7AB9"/>
    <w:rsid w:val="00CD7CE1"/>
    <w:rsid w:val="00CE0101"/>
    <w:rsid w:val="00CE05A2"/>
    <w:rsid w:val="00CE187A"/>
    <w:rsid w:val="00CE1EAE"/>
    <w:rsid w:val="00CE2FC6"/>
    <w:rsid w:val="00CE31CE"/>
    <w:rsid w:val="00CE32B5"/>
    <w:rsid w:val="00CE37E8"/>
    <w:rsid w:val="00CE406B"/>
    <w:rsid w:val="00CE43FD"/>
    <w:rsid w:val="00CE5D7B"/>
    <w:rsid w:val="00CE6376"/>
    <w:rsid w:val="00CE66E3"/>
    <w:rsid w:val="00CE6EDB"/>
    <w:rsid w:val="00CE709F"/>
    <w:rsid w:val="00CE7292"/>
    <w:rsid w:val="00CE75C2"/>
    <w:rsid w:val="00CF10EB"/>
    <w:rsid w:val="00CF11BD"/>
    <w:rsid w:val="00CF13D2"/>
    <w:rsid w:val="00CF1641"/>
    <w:rsid w:val="00CF16FF"/>
    <w:rsid w:val="00CF1CE8"/>
    <w:rsid w:val="00CF2282"/>
    <w:rsid w:val="00CF2412"/>
    <w:rsid w:val="00CF2BE9"/>
    <w:rsid w:val="00CF2CB0"/>
    <w:rsid w:val="00CF35BB"/>
    <w:rsid w:val="00CF4532"/>
    <w:rsid w:val="00CF45C2"/>
    <w:rsid w:val="00CF4B6C"/>
    <w:rsid w:val="00CF5062"/>
    <w:rsid w:val="00CF50BA"/>
    <w:rsid w:val="00CF50CC"/>
    <w:rsid w:val="00CF6456"/>
    <w:rsid w:val="00CF6E50"/>
    <w:rsid w:val="00CF751D"/>
    <w:rsid w:val="00CF78DF"/>
    <w:rsid w:val="00D004DC"/>
    <w:rsid w:val="00D00C01"/>
    <w:rsid w:val="00D01B7F"/>
    <w:rsid w:val="00D02777"/>
    <w:rsid w:val="00D02FE2"/>
    <w:rsid w:val="00D038FD"/>
    <w:rsid w:val="00D039AE"/>
    <w:rsid w:val="00D059BC"/>
    <w:rsid w:val="00D05BD6"/>
    <w:rsid w:val="00D05C81"/>
    <w:rsid w:val="00D0644D"/>
    <w:rsid w:val="00D06A49"/>
    <w:rsid w:val="00D07131"/>
    <w:rsid w:val="00D101A9"/>
    <w:rsid w:val="00D10808"/>
    <w:rsid w:val="00D147F9"/>
    <w:rsid w:val="00D156A0"/>
    <w:rsid w:val="00D159B8"/>
    <w:rsid w:val="00D15E79"/>
    <w:rsid w:val="00D16A33"/>
    <w:rsid w:val="00D16DDE"/>
    <w:rsid w:val="00D177BF"/>
    <w:rsid w:val="00D20B75"/>
    <w:rsid w:val="00D20C4E"/>
    <w:rsid w:val="00D2193A"/>
    <w:rsid w:val="00D22374"/>
    <w:rsid w:val="00D23406"/>
    <w:rsid w:val="00D23539"/>
    <w:rsid w:val="00D237A6"/>
    <w:rsid w:val="00D2481D"/>
    <w:rsid w:val="00D24BBA"/>
    <w:rsid w:val="00D24EC1"/>
    <w:rsid w:val="00D251C5"/>
    <w:rsid w:val="00D26054"/>
    <w:rsid w:val="00D268CF"/>
    <w:rsid w:val="00D306CC"/>
    <w:rsid w:val="00D30954"/>
    <w:rsid w:val="00D311F5"/>
    <w:rsid w:val="00D3157A"/>
    <w:rsid w:val="00D31833"/>
    <w:rsid w:val="00D3260C"/>
    <w:rsid w:val="00D3310F"/>
    <w:rsid w:val="00D33D77"/>
    <w:rsid w:val="00D35A82"/>
    <w:rsid w:val="00D3608F"/>
    <w:rsid w:val="00D36376"/>
    <w:rsid w:val="00D3746A"/>
    <w:rsid w:val="00D3794E"/>
    <w:rsid w:val="00D40579"/>
    <w:rsid w:val="00D41C12"/>
    <w:rsid w:val="00D422C5"/>
    <w:rsid w:val="00D42670"/>
    <w:rsid w:val="00D43AFC"/>
    <w:rsid w:val="00D44576"/>
    <w:rsid w:val="00D4515E"/>
    <w:rsid w:val="00D455D9"/>
    <w:rsid w:val="00D45E1A"/>
    <w:rsid w:val="00D46FEC"/>
    <w:rsid w:val="00D4719A"/>
    <w:rsid w:val="00D476AB"/>
    <w:rsid w:val="00D478CF"/>
    <w:rsid w:val="00D504C2"/>
    <w:rsid w:val="00D50B24"/>
    <w:rsid w:val="00D51ADE"/>
    <w:rsid w:val="00D51DD4"/>
    <w:rsid w:val="00D524D1"/>
    <w:rsid w:val="00D52563"/>
    <w:rsid w:val="00D52F7E"/>
    <w:rsid w:val="00D53747"/>
    <w:rsid w:val="00D53922"/>
    <w:rsid w:val="00D5434B"/>
    <w:rsid w:val="00D54AF1"/>
    <w:rsid w:val="00D55409"/>
    <w:rsid w:val="00D558BF"/>
    <w:rsid w:val="00D5611A"/>
    <w:rsid w:val="00D569BD"/>
    <w:rsid w:val="00D60DA0"/>
    <w:rsid w:val="00D6121D"/>
    <w:rsid w:val="00D61387"/>
    <w:rsid w:val="00D6287A"/>
    <w:rsid w:val="00D62915"/>
    <w:rsid w:val="00D62E31"/>
    <w:rsid w:val="00D6308E"/>
    <w:rsid w:val="00D633F2"/>
    <w:rsid w:val="00D63969"/>
    <w:rsid w:val="00D64299"/>
    <w:rsid w:val="00D6553D"/>
    <w:rsid w:val="00D66331"/>
    <w:rsid w:val="00D6665C"/>
    <w:rsid w:val="00D670C1"/>
    <w:rsid w:val="00D70429"/>
    <w:rsid w:val="00D707BE"/>
    <w:rsid w:val="00D707CB"/>
    <w:rsid w:val="00D70883"/>
    <w:rsid w:val="00D708F5"/>
    <w:rsid w:val="00D70D75"/>
    <w:rsid w:val="00D71785"/>
    <w:rsid w:val="00D71D30"/>
    <w:rsid w:val="00D72226"/>
    <w:rsid w:val="00D72DC9"/>
    <w:rsid w:val="00D72E36"/>
    <w:rsid w:val="00D73643"/>
    <w:rsid w:val="00D7453C"/>
    <w:rsid w:val="00D7644C"/>
    <w:rsid w:val="00D772D6"/>
    <w:rsid w:val="00D77AA6"/>
    <w:rsid w:val="00D80E9A"/>
    <w:rsid w:val="00D813AD"/>
    <w:rsid w:val="00D81A3D"/>
    <w:rsid w:val="00D81AB7"/>
    <w:rsid w:val="00D81BB3"/>
    <w:rsid w:val="00D81D39"/>
    <w:rsid w:val="00D82191"/>
    <w:rsid w:val="00D827B9"/>
    <w:rsid w:val="00D83203"/>
    <w:rsid w:val="00D83622"/>
    <w:rsid w:val="00D8391F"/>
    <w:rsid w:val="00D8427E"/>
    <w:rsid w:val="00D842BF"/>
    <w:rsid w:val="00D850F1"/>
    <w:rsid w:val="00D853F1"/>
    <w:rsid w:val="00D8589B"/>
    <w:rsid w:val="00D85B93"/>
    <w:rsid w:val="00D85C4E"/>
    <w:rsid w:val="00D85DBC"/>
    <w:rsid w:val="00D860D9"/>
    <w:rsid w:val="00D86F91"/>
    <w:rsid w:val="00D87291"/>
    <w:rsid w:val="00D9177A"/>
    <w:rsid w:val="00D92339"/>
    <w:rsid w:val="00D93C74"/>
    <w:rsid w:val="00D9400C"/>
    <w:rsid w:val="00D94185"/>
    <w:rsid w:val="00D9459A"/>
    <w:rsid w:val="00D94EC0"/>
    <w:rsid w:val="00D95245"/>
    <w:rsid w:val="00D954DD"/>
    <w:rsid w:val="00D969C5"/>
    <w:rsid w:val="00D97D68"/>
    <w:rsid w:val="00DA048E"/>
    <w:rsid w:val="00DA3087"/>
    <w:rsid w:val="00DA4301"/>
    <w:rsid w:val="00DA4C24"/>
    <w:rsid w:val="00DA4EE5"/>
    <w:rsid w:val="00DA543E"/>
    <w:rsid w:val="00DA6AB8"/>
    <w:rsid w:val="00DA7027"/>
    <w:rsid w:val="00DA73BA"/>
    <w:rsid w:val="00DB0E00"/>
    <w:rsid w:val="00DB1AFF"/>
    <w:rsid w:val="00DB1EC7"/>
    <w:rsid w:val="00DB3EB9"/>
    <w:rsid w:val="00DB427C"/>
    <w:rsid w:val="00DB47B6"/>
    <w:rsid w:val="00DB674C"/>
    <w:rsid w:val="00DB752D"/>
    <w:rsid w:val="00DB7755"/>
    <w:rsid w:val="00DC04BD"/>
    <w:rsid w:val="00DC0678"/>
    <w:rsid w:val="00DC0DD4"/>
    <w:rsid w:val="00DC1225"/>
    <w:rsid w:val="00DC1319"/>
    <w:rsid w:val="00DC1854"/>
    <w:rsid w:val="00DC18A9"/>
    <w:rsid w:val="00DC1A4B"/>
    <w:rsid w:val="00DC2139"/>
    <w:rsid w:val="00DC2A29"/>
    <w:rsid w:val="00DC3E38"/>
    <w:rsid w:val="00DC44D7"/>
    <w:rsid w:val="00DC4D89"/>
    <w:rsid w:val="00DC51EA"/>
    <w:rsid w:val="00DC545D"/>
    <w:rsid w:val="00DC55F9"/>
    <w:rsid w:val="00DC5BFD"/>
    <w:rsid w:val="00DC5C2F"/>
    <w:rsid w:val="00DC76DF"/>
    <w:rsid w:val="00DD0881"/>
    <w:rsid w:val="00DD0996"/>
    <w:rsid w:val="00DD18EB"/>
    <w:rsid w:val="00DD1E07"/>
    <w:rsid w:val="00DD3874"/>
    <w:rsid w:val="00DD42EE"/>
    <w:rsid w:val="00DD4C46"/>
    <w:rsid w:val="00DD6833"/>
    <w:rsid w:val="00DD70FA"/>
    <w:rsid w:val="00DD76DF"/>
    <w:rsid w:val="00DD7DD0"/>
    <w:rsid w:val="00DE095D"/>
    <w:rsid w:val="00DE0D4E"/>
    <w:rsid w:val="00DE104A"/>
    <w:rsid w:val="00DE16E1"/>
    <w:rsid w:val="00DE1C18"/>
    <w:rsid w:val="00DE2681"/>
    <w:rsid w:val="00DE2765"/>
    <w:rsid w:val="00DE289C"/>
    <w:rsid w:val="00DE2A7B"/>
    <w:rsid w:val="00DE3234"/>
    <w:rsid w:val="00DE3EC9"/>
    <w:rsid w:val="00DE4C18"/>
    <w:rsid w:val="00DE5FE5"/>
    <w:rsid w:val="00DE6608"/>
    <w:rsid w:val="00DE707F"/>
    <w:rsid w:val="00DE72B7"/>
    <w:rsid w:val="00DF1780"/>
    <w:rsid w:val="00DF272C"/>
    <w:rsid w:val="00DF2737"/>
    <w:rsid w:val="00DF2D24"/>
    <w:rsid w:val="00DF3ADD"/>
    <w:rsid w:val="00DF3E2B"/>
    <w:rsid w:val="00DF425E"/>
    <w:rsid w:val="00DF6906"/>
    <w:rsid w:val="00DF6CA3"/>
    <w:rsid w:val="00DF7DA0"/>
    <w:rsid w:val="00E01069"/>
    <w:rsid w:val="00E016AF"/>
    <w:rsid w:val="00E02B14"/>
    <w:rsid w:val="00E02C88"/>
    <w:rsid w:val="00E03B65"/>
    <w:rsid w:val="00E04118"/>
    <w:rsid w:val="00E061BE"/>
    <w:rsid w:val="00E07E7B"/>
    <w:rsid w:val="00E100FA"/>
    <w:rsid w:val="00E1089E"/>
    <w:rsid w:val="00E1139A"/>
    <w:rsid w:val="00E11C4F"/>
    <w:rsid w:val="00E12215"/>
    <w:rsid w:val="00E129AC"/>
    <w:rsid w:val="00E13CD2"/>
    <w:rsid w:val="00E15660"/>
    <w:rsid w:val="00E1756C"/>
    <w:rsid w:val="00E17617"/>
    <w:rsid w:val="00E1786B"/>
    <w:rsid w:val="00E20B6A"/>
    <w:rsid w:val="00E21A1C"/>
    <w:rsid w:val="00E21D31"/>
    <w:rsid w:val="00E21F27"/>
    <w:rsid w:val="00E21F34"/>
    <w:rsid w:val="00E22554"/>
    <w:rsid w:val="00E226E0"/>
    <w:rsid w:val="00E22FA7"/>
    <w:rsid w:val="00E23F33"/>
    <w:rsid w:val="00E244F6"/>
    <w:rsid w:val="00E24FE0"/>
    <w:rsid w:val="00E25A88"/>
    <w:rsid w:val="00E25C01"/>
    <w:rsid w:val="00E26242"/>
    <w:rsid w:val="00E2637C"/>
    <w:rsid w:val="00E269AE"/>
    <w:rsid w:val="00E27A65"/>
    <w:rsid w:val="00E3018A"/>
    <w:rsid w:val="00E312EB"/>
    <w:rsid w:val="00E31CC0"/>
    <w:rsid w:val="00E33304"/>
    <w:rsid w:val="00E335D7"/>
    <w:rsid w:val="00E33BE1"/>
    <w:rsid w:val="00E343BF"/>
    <w:rsid w:val="00E34575"/>
    <w:rsid w:val="00E3459F"/>
    <w:rsid w:val="00E34B1B"/>
    <w:rsid w:val="00E34CF8"/>
    <w:rsid w:val="00E35D1A"/>
    <w:rsid w:val="00E36260"/>
    <w:rsid w:val="00E364F7"/>
    <w:rsid w:val="00E373BF"/>
    <w:rsid w:val="00E37493"/>
    <w:rsid w:val="00E37502"/>
    <w:rsid w:val="00E40395"/>
    <w:rsid w:val="00E41E61"/>
    <w:rsid w:val="00E42641"/>
    <w:rsid w:val="00E438EA"/>
    <w:rsid w:val="00E44999"/>
    <w:rsid w:val="00E4524C"/>
    <w:rsid w:val="00E45517"/>
    <w:rsid w:val="00E4779E"/>
    <w:rsid w:val="00E47C08"/>
    <w:rsid w:val="00E47E9C"/>
    <w:rsid w:val="00E502EA"/>
    <w:rsid w:val="00E503EA"/>
    <w:rsid w:val="00E504D4"/>
    <w:rsid w:val="00E5098F"/>
    <w:rsid w:val="00E52AF0"/>
    <w:rsid w:val="00E53615"/>
    <w:rsid w:val="00E53A42"/>
    <w:rsid w:val="00E53F46"/>
    <w:rsid w:val="00E55228"/>
    <w:rsid w:val="00E5697A"/>
    <w:rsid w:val="00E5775F"/>
    <w:rsid w:val="00E57B04"/>
    <w:rsid w:val="00E6021A"/>
    <w:rsid w:val="00E602C9"/>
    <w:rsid w:val="00E6085C"/>
    <w:rsid w:val="00E61811"/>
    <w:rsid w:val="00E62022"/>
    <w:rsid w:val="00E62C2A"/>
    <w:rsid w:val="00E64448"/>
    <w:rsid w:val="00E64A09"/>
    <w:rsid w:val="00E64AE9"/>
    <w:rsid w:val="00E6532F"/>
    <w:rsid w:val="00E6636D"/>
    <w:rsid w:val="00E663D1"/>
    <w:rsid w:val="00E6677D"/>
    <w:rsid w:val="00E670AA"/>
    <w:rsid w:val="00E67701"/>
    <w:rsid w:val="00E6789A"/>
    <w:rsid w:val="00E71CA3"/>
    <w:rsid w:val="00E720F9"/>
    <w:rsid w:val="00E7258A"/>
    <w:rsid w:val="00E738A2"/>
    <w:rsid w:val="00E73E3A"/>
    <w:rsid w:val="00E74590"/>
    <w:rsid w:val="00E746AF"/>
    <w:rsid w:val="00E756D6"/>
    <w:rsid w:val="00E761C4"/>
    <w:rsid w:val="00E76539"/>
    <w:rsid w:val="00E765C4"/>
    <w:rsid w:val="00E76FA9"/>
    <w:rsid w:val="00E779CA"/>
    <w:rsid w:val="00E77E8D"/>
    <w:rsid w:val="00E800A2"/>
    <w:rsid w:val="00E80377"/>
    <w:rsid w:val="00E80C92"/>
    <w:rsid w:val="00E82599"/>
    <w:rsid w:val="00E82B75"/>
    <w:rsid w:val="00E82F6D"/>
    <w:rsid w:val="00E838C5"/>
    <w:rsid w:val="00E84391"/>
    <w:rsid w:val="00E85196"/>
    <w:rsid w:val="00E85519"/>
    <w:rsid w:val="00E85676"/>
    <w:rsid w:val="00E858B6"/>
    <w:rsid w:val="00E86156"/>
    <w:rsid w:val="00E86620"/>
    <w:rsid w:val="00E874A4"/>
    <w:rsid w:val="00E9079F"/>
    <w:rsid w:val="00E92026"/>
    <w:rsid w:val="00E92144"/>
    <w:rsid w:val="00E92E86"/>
    <w:rsid w:val="00E93014"/>
    <w:rsid w:val="00E932F4"/>
    <w:rsid w:val="00E93AE7"/>
    <w:rsid w:val="00E941B4"/>
    <w:rsid w:val="00E9434E"/>
    <w:rsid w:val="00E94A9D"/>
    <w:rsid w:val="00E9548B"/>
    <w:rsid w:val="00E96132"/>
    <w:rsid w:val="00E96236"/>
    <w:rsid w:val="00E96874"/>
    <w:rsid w:val="00E96984"/>
    <w:rsid w:val="00E97086"/>
    <w:rsid w:val="00E9769A"/>
    <w:rsid w:val="00E978B5"/>
    <w:rsid w:val="00EA0CC2"/>
    <w:rsid w:val="00EA10A7"/>
    <w:rsid w:val="00EA1A4E"/>
    <w:rsid w:val="00EA1ABA"/>
    <w:rsid w:val="00EA2C9D"/>
    <w:rsid w:val="00EA2EC8"/>
    <w:rsid w:val="00EA3135"/>
    <w:rsid w:val="00EA39C9"/>
    <w:rsid w:val="00EA3A0B"/>
    <w:rsid w:val="00EA3C43"/>
    <w:rsid w:val="00EA4E7E"/>
    <w:rsid w:val="00EA4FBF"/>
    <w:rsid w:val="00EA5C35"/>
    <w:rsid w:val="00EA6154"/>
    <w:rsid w:val="00EA68DC"/>
    <w:rsid w:val="00EA6FB1"/>
    <w:rsid w:val="00EA74CA"/>
    <w:rsid w:val="00EA7898"/>
    <w:rsid w:val="00EA7FAF"/>
    <w:rsid w:val="00EB0B20"/>
    <w:rsid w:val="00EB1FD9"/>
    <w:rsid w:val="00EB239E"/>
    <w:rsid w:val="00EB2C38"/>
    <w:rsid w:val="00EB3ACE"/>
    <w:rsid w:val="00EB417A"/>
    <w:rsid w:val="00EB4721"/>
    <w:rsid w:val="00EB481E"/>
    <w:rsid w:val="00EB5050"/>
    <w:rsid w:val="00EB5925"/>
    <w:rsid w:val="00EB611F"/>
    <w:rsid w:val="00EB64DC"/>
    <w:rsid w:val="00EB7135"/>
    <w:rsid w:val="00EC0115"/>
    <w:rsid w:val="00EC0765"/>
    <w:rsid w:val="00EC08ED"/>
    <w:rsid w:val="00EC1209"/>
    <w:rsid w:val="00EC1627"/>
    <w:rsid w:val="00EC16A8"/>
    <w:rsid w:val="00EC247D"/>
    <w:rsid w:val="00EC262A"/>
    <w:rsid w:val="00EC3A9C"/>
    <w:rsid w:val="00EC3EBE"/>
    <w:rsid w:val="00EC4592"/>
    <w:rsid w:val="00EC624A"/>
    <w:rsid w:val="00EC6351"/>
    <w:rsid w:val="00EC664F"/>
    <w:rsid w:val="00EC6AD5"/>
    <w:rsid w:val="00EC6B3C"/>
    <w:rsid w:val="00EC7A6F"/>
    <w:rsid w:val="00EC7AD2"/>
    <w:rsid w:val="00EC7CAC"/>
    <w:rsid w:val="00ED2122"/>
    <w:rsid w:val="00ED269D"/>
    <w:rsid w:val="00ED28FF"/>
    <w:rsid w:val="00ED2A0C"/>
    <w:rsid w:val="00ED3399"/>
    <w:rsid w:val="00ED359E"/>
    <w:rsid w:val="00ED3BE7"/>
    <w:rsid w:val="00ED3CCE"/>
    <w:rsid w:val="00ED44B7"/>
    <w:rsid w:val="00ED4E3F"/>
    <w:rsid w:val="00ED680A"/>
    <w:rsid w:val="00ED70B0"/>
    <w:rsid w:val="00ED736A"/>
    <w:rsid w:val="00ED7BE5"/>
    <w:rsid w:val="00EE0833"/>
    <w:rsid w:val="00EE13CB"/>
    <w:rsid w:val="00EE13DD"/>
    <w:rsid w:val="00EE1435"/>
    <w:rsid w:val="00EE1C76"/>
    <w:rsid w:val="00EE3584"/>
    <w:rsid w:val="00EE35AD"/>
    <w:rsid w:val="00EE3CF8"/>
    <w:rsid w:val="00EE3D60"/>
    <w:rsid w:val="00EE4B3D"/>
    <w:rsid w:val="00EE52CA"/>
    <w:rsid w:val="00EE6295"/>
    <w:rsid w:val="00EE69FA"/>
    <w:rsid w:val="00EE6AE2"/>
    <w:rsid w:val="00EE7699"/>
    <w:rsid w:val="00EE7E63"/>
    <w:rsid w:val="00EE7E68"/>
    <w:rsid w:val="00EF091B"/>
    <w:rsid w:val="00EF0BEF"/>
    <w:rsid w:val="00EF1424"/>
    <w:rsid w:val="00EF166E"/>
    <w:rsid w:val="00EF27E7"/>
    <w:rsid w:val="00EF3FE8"/>
    <w:rsid w:val="00EF40E6"/>
    <w:rsid w:val="00EF41B7"/>
    <w:rsid w:val="00EF4841"/>
    <w:rsid w:val="00EF6B28"/>
    <w:rsid w:val="00EF6E8A"/>
    <w:rsid w:val="00F00C73"/>
    <w:rsid w:val="00F00D28"/>
    <w:rsid w:val="00F0121F"/>
    <w:rsid w:val="00F012E3"/>
    <w:rsid w:val="00F014C7"/>
    <w:rsid w:val="00F01647"/>
    <w:rsid w:val="00F01E4E"/>
    <w:rsid w:val="00F023AC"/>
    <w:rsid w:val="00F03D10"/>
    <w:rsid w:val="00F044DD"/>
    <w:rsid w:val="00F048DA"/>
    <w:rsid w:val="00F049AE"/>
    <w:rsid w:val="00F05459"/>
    <w:rsid w:val="00F05691"/>
    <w:rsid w:val="00F05C0A"/>
    <w:rsid w:val="00F070F4"/>
    <w:rsid w:val="00F11D1A"/>
    <w:rsid w:val="00F12921"/>
    <w:rsid w:val="00F132A4"/>
    <w:rsid w:val="00F13705"/>
    <w:rsid w:val="00F13C1A"/>
    <w:rsid w:val="00F13F7E"/>
    <w:rsid w:val="00F1402F"/>
    <w:rsid w:val="00F140BC"/>
    <w:rsid w:val="00F145A8"/>
    <w:rsid w:val="00F145B1"/>
    <w:rsid w:val="00F148FC"/>
    <w:rsid w:val="00F15484"/>
    <w:rsid w:val="00F156D9"/>
    <w:rsid w:val="00F15924"/>
    <w:rsid w:val="00F15F4A"/>
    <w:rsid w:val="00F17629"/>
    <w:rsid w:val="00F17717"/>
    <w:rsid w:val="00F20E52"/>
    <w:rsid w:val="00F21513"/>
    <w:rsid w:val="00F215AB"/>
    <w:rsid w:val="00F21657"/>
    <w:rsid w:val="00F21D10"/>
    <w:rsid w:val="00F221F1"/>
    <w:rsid w:val="00F22CD7"/>
    <w:rsid w:val="00F23AE8"/>
    <w:rsid w:val="00F23DCB"/>
    <w:rsid w:val="00F241A4"/>
    <w:rsid w:val="00F247CC"/>
    <w:rsid w:val="00F24BD1"/>
    <w:rsid w:val="00F257F3"/>
    <w:rsid w:val="00F2635B"/>
    <w:rsid w:val="00F26D26"/>
    <w:rsid w:val="00F27E94"/>
    <w:rsid w:val="00F27F54"/>
    <w:rsid w:val="00F316A8"/>
    <w:rsid w:val="00F32101"/>
    <w:rsid w:val="00F323DA"/>
    <w:rsid w:val="00F32BFA"/>
    <w:rsid w:val="00F32D45"/>
    <w:rsid w:val="00F332DC"/>
    <w:rsid w:val="00F33384"/>
    <w:rsid w:val="00F34276"/>
    <w:rsid w:val="00F35012"/>
    <w:rsid w:val="00F35935"/>
    <w:rsid w:val="00F369FC"/>
    <w:rsid w:val="00F36BEB"/>
    <w:rsid w:val="00F36CA4"/>
    <w:rsid w:val="00F37AEE"/>
    <w:rsid w:val="00F41399"/>
    <w:rsid w:val="00F417FE"/>
    <w:rsid w:val="00F41CE9"/>
    <w:rsid w:val="00F424E1"/>
    <w:rsid w:val="00F42AFB"/>
    <w:rsid w:val="00F4317B"/>
    <w:rsid w:val="00F44F86"/>
    <w:rsid w:val="00F45218"/>
    <w:rsid w:val="00F4554A"/>
    <w:rsid w:val="00F464F0"/>
    <w:rsid w:val="00F46F35"/>
    <w:rsid w:val="00F47CA1"/>
    <w:rsid w:val="00F504D7"/>
    <w:rsid w:val="00F50F68"/>
    <w:rsid w:val="00F51CF8"/>
    <w:rsid w:val="00F527BA"/>
    <w:rsid w:val="00F53844"/>
    <w:rsid w:val="00F54115"/>
    <w:rsid w:val="00F544FC"/>
    <w:rsid w:val="00F547A9"/>
    <w:rsid w:val="00F550AB"/>
    <w:rsid w:val="00F558AF"/>
    <w:rsid w:val="00F55BAF"/>
    <w:rsid w:val="00F5707A"/>
    <w:rsid w:val="00F572C6"/>
    <w:rsid w:val="00F57A46"/>
    <w:rsid w:val="00F60AB9"/>
    <w:rsid w:val="00F60BCF"/>
    <w:rsid w:val="00F60FEC"/>
    <w:rsid w:val="00F61BFD"/>
    <w:rsid w:val="00F62005"/>
    <w:rsid w:val="00F62163"/>
    <w:rsid w:val="00F644EB"/>
    <w:rsid w:val="00F649CC"/>
    <w:rsid w:val="00F64D35"/>
    <w:rsid w:val="00F663D9"/>
    <w:rsid w:val="00F66CB0"/>
    <w:rsid w:val="00F66E14"/>
    <w:rsid w:val="00F674F7"/>
    <w:rsid w:val="00F67670"/>
    <w:rsid w:val="00F70224"/>
    <w:rsid w:val="00F70783"/>
    <w:rsid w:val="00F70FA4"/>
    <w:rsid w:val="00F7105B"/>
    <w:rsid w:val="00F718C9"/>
    <w:rsid w:val="00F71EA9"/>
    <w:rsid w:val="00F72AF5"/>
    <w:rsid w:val="00F7357F"/>
    <w:rsid w:val="00F73A9D"/>
    <w:rsid w:val="00F748BD"/>
    <w:rsid w:val="00F74D27"/>
    <w:rsid w:val="00F7559A"/>
    <w:rsid w:val="00F7593E"/>
    <w:rsid w:val="00F76863"/>
    <w:rsid w:val="00F772D4"/>
    <w:rsid w:val="00F77693"/>
    <w:rsid w:val="00F77E48"/>
    <w:rsid w:val="00F8023D"/>
    <w:rsid w:val="00F80292"/>
    <w:rsid w:val="00F80409"/>
    <w:rsid w:val="00F8063B"/>
    <w:rsid w:val="00F80FD9"/>
    <w:rsid w:val="00F828DC"/>
    <w:rsid w:val="00F83EFB"/>
    <w:rsid w:val="00F84C36"/>
    <w:rsid w:val="00F85435"/>
    <w:rsid w:val="00F8549F"/>
    <w:rsid w:val="00F85A78"/>
    <w:rsid w:val="00F85BCE"/>
    <w:rsid w:val="00F8711D"/>
    <w:rsid w:val="00F87220"/>
    <w:rsid w:val="00F87A50"/>
    <w:rsid w:val="00F9086C"/>
    <w:rsid w:val="00F9117B"/>
    <w:rsid w:val="00F92138"/>
    <w:rsid w:val="00F92539"/>
    <w:rsid w:val="00F93B03"/>
    <w:rsid w:val="00F93EE3"/>
    <w:rsid w:val="00F94DA5"/>
    <w:rsid w:val="00F9563B"/>
    <w:rsid w:val="00F95B44"/>
    <w:rsid w:val="00F96AD0"/>
    <w:rsid w:val="00F972FE"/>
    <w:rsid w:val="00F97DA4"/>
    <w:rsid w:val="00FA033D"/>
    <w:rsid w:val="00FA0CA9"/>
    <w:rsid w:val="00FA0CEA"/>
    <w:rsid w:val="00FA1BA3"/>
    <w:rsid w:val="00FA2564"/>
    <w:rsid w:val="00FA3844"/>
    <w:rsid w:val="00FA3AB5"/>
    <w:rsid w:val="00FA3FB2"/>
    <w:rsid w:val="00FA4824"/>
    <w:rsid w:val="00FA4BD7"/>
    <w:rsid w:val="00FA5001"/>
    <w:rsid w:val="00FA5B19"/>
    <w:rsid w:val="00FA5F4C"/>
    <w:rsid w:val="00FB0A76"/>
    <w:rsid w:val="00FB1987"/>
    <w:rsid w:val="00FB1FEA"/>
    <w:rsid w:val="00FB2FEF"/>
    <w:rsid w:val="00FB3263"/>
    <w:rsid w:val="00FB45B6"/>
    <w:rsid w:val="00FB4CAF"/>
    <w:rsid w:val="00FB512D"/>
    <w:rsid w:val="00FB5543"/>
    <w:rsid w:val="00FB5AAD"/>
    <w:rsid w:val="00FB6571"/>
    <w:rsid w:val="00FB69F0"/>
    <w:rsid w:val="00FB6B96"/>
    <w:rsid w:val="00FB6D65"/>
    <w:rsid w:val="00FB6DBF"/>
    <w:rsid w:val="00FB712C"/>
    <w:rsid w:val="00FB78B6"/>
    <w:rsid w:val="00FC01C5"/>
    <w:rsid w:val="00FC09D1"/>
    <w:rsid w:val="00FC18AA"/>
    <w:rsid w:val="00FC18AE"/>
    <w:rsid w:val="00FC1E0B"/>
    <w:rsid w:val="00FC22EB"/>
    <w:rsid w:val="00FC2728"/>
    <w:rsid w:val="00FC285B"/>
    <w:rsid w:val="00FC2ACD"/>
    <w:rsid w:val="00FC2CC8"/>
    <w:rsid w:val="00FC3188"/>
    <w:rsid w:val="00FC4065"/>
    <w:rsid w:val="00FC5416"/>
    <w:rsid w:val="00FC58A4"/>
    <w:rsid w:val="00FC5B90"/>
    <w:rsid w:val="00FC5F41"/>
    <w:rsid w:val="00FC68CA"/>
    <w:rsid w:val="00FC6DDC"/>
    <w:rsid w:val="00FC733B"/>
    <w:rsid w:val="00FC7BC8"/>
    <w:rsid w:val="00FC7C1C"/>
    <w:rsid w:val="00FC7E24"/>
    <w:rsid w:val="00FD02C4"/>
    <w:rsid w:val="00FD0447"/>
    <w:rsid w:val="00FD0460"/>
    <w:rsid w:val="00FD0463"/>
    <w:rsid w:val="00FD077A"/>
    <w:rsid w:val="00FD138B"/>
    <w:rsid w:val="00FD16AA"/>
    <w:rsid w:val="00FD18F7"/>
    <w:rsid w:val="00FD1F23"/>
    <w:rsid w:val="00FD235B"/>
    <w:rsid w:val="00FD2B73"/>
    <w:rsid w:val="00FD3C2E"/>
    <w:rsid w:val="00FD3FF0"/>
    <w:rsid w:val="00FD4340"/>
    <w:rsid w:val="00FD44AF"/>
    <w:rsid w:val="00FD4CA7"/>
    <w:rsid w:val="00FD5B22"/>
    <w:rsid w:val="00FD7D5D"/>
    <w:rsid w:val="00FE0F8A"/>
    <w:rsid w:val="00FE18AB"/>
    <w:rsid w:val="00FE1B7B"/>
    <w:rsid w:val="00FE1E4A"/>
    <w:rsid w:val="00FE2D18"/>
    <w:rsid w:val="00FE3256"/>
    <w:rsid w:val="00FE3D8F"/>
    <w:rsid w:val="00FE4909"/>
    <w:rsid w:val="00FE5591"/>
    <w:rsid w:val="00FE58BB"/>
    <w:rsid w:val="00FE5F6D"/>
    <w:rsid w:val="00FE70E3"/>
    <w:rsid w:val="00FF02A5"/>
    <w:rsid w:val="00FF093C"/>
    <w:rsid w:val="00FF1B55"/>
    <w:rsid w:val="00FF2614"/>
    <w:rsid w:val="00FF27D7"/>
    <w:rsid w:val="00FF28CF"/>
    <w:rsid w:val="00FF3593"/>
    <w:rsid w:val="00FF36FC"/>
    <w:rsid w:val="00FF3C41"/>
    <w:rsid w:val="00FF44DE"/>
    <w:rsid w:val="00FF472C"/>
    <w:rsid w:val="00FF4EAA"/>
    <w:rsid w:val="00FF662A"/>
    <w:rsid w:val="00FF72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E6F4F8"/>
  <w15:docId w15:val="{106D4633-8C94-4504-9023-2C48E31BB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237A6"/>
    <w:rPr>
      <w:rFonts w:ascii="Arial" w:eastAsia="Times New Roman" w:hAnsi="Arial" w:cs="Arial"/>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
    <w:basedOn w:val="Naslov2MK"/>
    <w:next w:val="Navaden"/>
    <w:link w:val="Naslov2Znak"/>
    <w:uiPriority w:val="99"/>
    <w:qFormat/>
    <w:rsid w:val="00EE6AE2"/>
    <w:pPr>
      <w:numPr>
        <w:numId w:val="2"/>
      </w:numPr>
      <w:tabs>
        <w:tab w:val="clear" w:pos="643"/>
        <w:tab w:val="num" w:pos="644"/>
      </w:tabs>
      <w:ind w:left="644"/>
      <w:outlineLvl w:val="1"/>
    </w:pPr>
    <w:rPr>
      <w:rFonts w:eastAsia="Calibri"/>
      <w:sz w:val="24"/>
      <w:szCs w:val="24"/>
    </w:rPr>
  </w:style>
  <w:style w:type="paragraph" w:styleId="Naslov30">
    <w:name w:val="heading 3"/>
    <w:basedOn w:val="Navaden"/>
    <w:next w:val="Navaden"/>
    <w:link w:val="Naslov3Znak"/>
    <w:uiPriority w:val="99"/>
    <w:qFormat/>
    <w:rsid w:val="00027D94"/>
    <w:pPr>
      <w:keepNext/>
      <w:jc w:val="both"/>
      <w:outlineLvl w:val="2"/>
    </w:pPr>
    <w:rPr>
      <w:rFonts w:ascii="Times New Roman" w:hAnsi="Times New Roman" w:cs="Times New Roman"/>
      <w:b/>
      <w:bCs/>
      <w:sz w:val="20"/>
      <w:szCs w:val="20"/>
    </w:rPr>
  </w:style>
  <w:style w:type="paragraph" w:styleId="Naslov4">
    <w:name w:val="heading 4"/>
    <w:basedOn w:val="Navaden"/>
    <w:next w:val="Navaden"/>
    <w:link w:val="Naslov4Znak"/>
    <w:uiPriority w:val="99"/>
    <w:qFormat/>
    <w:rsid w:val="00027D94"/>
    <w:pPr>
      <w:keepNext/>
      <w:spacing w:line="300" w:lineRule="atLeast"/>
      <w:jc w:val="both"/>
      <w:outlineLvl w:val="3"/>
    </w:pPr>
    <w:rPr>
      <w:rFonts w:ascii="Times New Roman" w:hAnsi="Times New Roman" w:cs="Times New Roman"/>
      <w:b/>
      <w:bCs/>
      <w:i/>
      <w:iCs/>
      <w:sz w:val="20"/>
      <w:szCs w:val="20"/>
    </w:rPr>
  </w:style>
  <w:style w:type="paragraph" w:styleId="Naslov5">
    <w:name w:val="heading 5"/>
    <w:basedOn w:val="Navaden"/>
    <w:next w:val="Navaden"/>
    <w:link w:val="Naslov5Znak"/>
    <w:uiPriority w:val="99"/>
    <w:qFormat/>
    <w:rsid w:val="00027D94"/>
    <w:pPr>
      <w:keepNext/>
      <w:jc w:val="both"/>
      <w:outlineLvl w:val="4"/>
    </w:pPr>
    <w:rPr>
      <w:b/>
      <w:bCs/>
    </w:rPr>
  </w:style>
  <w:style w:type="paragraph" w:styleId="Naslov6">
    <w:name w:val="heading 6"/>
    <w:basedOn w:val="Navaden"/>
    <w:next w:val="Navaden"/>
    <w:link w:val="Naslov6Znak"/>
    <w:uiPriority w:val="99"/>
    <w:qFormat/>
    <w:rsid w:val="00027D94"/>
    <w:pPr>
      <w:spacing w:before="240" w:after="60"/>
      <w:outlineLvl w:val="5"/>
    </w:pPr>
    <w:rPr>
      <w:rFonts w:ascii="Times New Roman" w:hAnsi="Times New Roman" w:cs="Times New Roman"/>
      <w:b/>
      <w:bCs/>
      <w:sz w:val="20"/>
      <w:szCs w:val="20"/>
    </w:rPr>
  </w:style>
  <w:style w:type="paragraph" w:styleId="Naslov7">
    <w:name w:val="heading 7"/>
    <w:basedOn w:val="Navaden"/>
    <w:next w:val="Navaden"/>
    <w:link w:val="Naslov7Znak"/>
    <w:uiPriority w:val="99"/>
    <w:qFormat/>
    <w:rsid w:val="00027D94"/>
    <w:pPr>
      <w:spacing w:before="240" w:after="60"/>
      <w:outlineLvl w:val="6"/>
    </w:pPr>
    <w:rPr>
      <w:rFonts w:ascii="Times New Roman" w:hAnsi="Times New Roman" w:cs="Times New Roman"/>
    </w:rPr>
  </w:style>
  <w:style w:type="paragraph" w:styleId="Naslov8">
    <w:name w:val="heading 8"/>
    <w:basedOn w:val="Navaden"/>
    <w:next w:val="Navaden"/>
    <w:link w:val="Naslov8Znak"/>
    <w:uiPriority w:val="99"/>
    <w:qFormat/>
    <w:rsid w:val="00027D94"/>
    <w:pPr>
      <w:keepNext/>
      <w:spacing w:line="216" w:lineRule="auto"/>
      <w:jc w:val="right"/>
      <w:outlineLvl w:val="7"/>
    </w:pPr>
    <w:rPr>
      <w:rFonts w:ascii="Times New Roman" w:hAnsi="Times New Roman" w:cs="Times New Roman"/>
      <w:b/>
      <w:bCs/>
      <w:sz w:val="20"/>
      <w:szCs w:val="20"/>
    </w:rPr>
  </w:style>
  <w:style w:type="paragraph" w:styleId="Naslov9">
    <w:name w:val="heading 9"/>
    <w:basedOn w:val="Navaden"/>
    <w:next w:val="Navaden"/>
    <w:link w:val="Naslov9Znak"/>
    <w:uiPriority w:val="99"/>
    <w:qFormat/>
    <w:rsid w:val="00027D94"/>
    <w:pPr>
      <w:keepNext/>
      <w:outlineLvl w:val="8"/>
    </w:pPr>
    <w:rPr>
      <w:b/>
      <w:bCs/>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locked/>
    <w:rsid w:val="00027D94"/>
    <w:rPr>
      <w:rFonts w:ascii="Arial" w:hAnsi="Arial" w:cs="Arial"/>
      <w:b/>
      <w:bCs/>
      <w:kern w:val="32"/>
      <w:sz w:val="32"/>
      <w:szCs w:val="32"/>
      <w:lang w:eastAsia="sl-SI"/>
    </w:rPr>
  </w:style>
  <w:style w:type="character" w:customStyle="1" w:styleId="Naslov2Znak">
    <w:name w:val="Naslov 2 Znak"/>
    <w:aliases w:val="Naslov 22 Znak"/>
    <w:basedOn w:val="Privzetapisavaodstavka"/>
    <w:link w:val="Naslov2"/>
    <w:uiPriority w:val="99"/>
    <w:locked/>
    <w:rsid w:val="00EE6AE2"/>
    <w:rPr>
      <w:rFonts w:ascii="Arial" w:hAnsi="Arial" w:cs="Arial"/>
      <w:b/>
      <w:bCs/>
      <w:sz w:val="24"/>
      <w:szCs w:val="24"/>
    </w:rPr>
  </w:style>
  <w:style w:type="character" w:customStyle="1" w:styleId="Naslov3Znak">
    <w:name w:val="Naslov 3 Znak"/>
    <w:basedOn w:val="Privzetapisavaodstavka"/>
    <w:link w:val="Naslov30"/>
    <w:uiPriority w:val="99"/>
    <w:locked/>
    <w:rsid w:val="00027D94"/>
    <w:rPr>
      <w:rFonts w:ascii="Times New Roman" w:hAnsi="Times New Roman" w:cs="Times New Roman"/>
      <w:b/>
      <w:bCs/>
      <w:lang w:eastAsia="sl-SI"/>
    </w:rPr>
  </w:style>
  <w:style w:type="character" w:customStyle="1" w:styleId="Naslov4Znak">
    <w:name w:val="Naslov 4 Znak"/>
    <w:basedOn w:val="Privzetapisavaodstavka"/>
    <w:link w:val="Naslov4"/>
    <w:uiPriority w:val="99"/>
    <w:locked/>
    <w:rsid w:val="00027D94"/>
    <w:rPr>
      <w:rFonts w:ascii="Times New Roman" w:hAnsi="Times New Roman" w:cs="Times New Roman"/>
      <w:b/>
      <w:bCs/>
      <w:i/>
      <w:iCs/>
      <w:sz w:val="24"/>
      <w:szCs w:val="24"/>
      <w:lang w:eastAsia="sl-SI"/>
    </w:rPr>
  </w:style>
  <w:style w:type="character" w:customStyle="1" w:styleId="Naslov5Znak">
    <w:name w:val="Naslov 5 Znak"/>
    <w:basedOn w:val="Privzetapisavaodstavka"/>
    <w:link w:val="Naslov5"/>
    <w:uiPriority w:val="99"/>
    <w:locked/>
    <w:rsid w:val="00027D94"/>
    <w:rPr>
      <w:rFonts w:ascii="Arial" w:hAnsi="Arial" w:cs="Arial"/>
      <w:b/>
      <w:bCs/>
      <w:sz w:val="24"/>
      <w:szCs w:val="24"/>
      <w:lang w:eastAsia="sl-SI"/>
    </w:rPr>
  </w:style>
  <w:style w:type="character" w:customStyle="1" w:styleId="Naslov6Znak">
    <w:name w:val="Naslov 6 Znak"/>
    <w:basedOn w:val="Privzetapisavaodstavka"/>
    <w:link w:val="Naslov6"/>
    <w:uiPriority w:val="99"/>
    <w:locked/>
    <w:rsid w:val="00027D94"/>
    <w:rPr>
      <w:rFonts w:ascii="Times New Roman" w:hAnsi="Times New Roman" w:cs="Times New Roman"/>
      <w:b/>
      <w:bCs/>
      <w:lang w:eastAsia="sl-SI"/>
    </w:rPr>
  </w:style>
  <w:style w:type="character" w:customStyle="1" w:styleId="Naslov7Znak">
    <w:name w:val="Naslov 7 Znak"/>
    <w:basedOn w:val="Privzetapisavaodstavka"/>
    <w:link w:val="Naslov7"/>
    <w:uiPriority w:val="99"/>
    <w:locked/>
    <w:rsid w:val="00027D94"/>
    <w:rPr>
      <w:rFonts w:ascii="Times New Roman" w:hAnsi="Times New Roman" w:cs="Times New Roman"/>
      <w:sz w:val="24"/>
      <w:szCs w:val="24"/>
      <w:lang w:eastAsia="sl-SI"/>
    </w:rPr>
  </w:style>
  <w:style w:type="character" w:customStyle="1" w:styleId="Naslov8Znak">
    <w:name w:val="Naslov 8 Znak"/>
    <w:basedOn w:val="Privzetapisavaodstavka"/>
    <w:link w:val="Naslov8"/>
    <w:uiPriority w:val="99"/>
    <w:locked/>
    <w:rsid w:val="00027D94"/>
    <w:rPr>
      <w:rFonts w:ascii="Times New Roman" w:hAnsi="Times New Roman" w:cs="Times New Roman"/>
      <w:b/>
      <w:bCs/>
      <w:lang w:eastAsia="sl-SI"/>
    </w:rPr>
  </w:style>
  <w:style w:type="character" w:customStyle="1" w:styleId="Naslov9Znak">
    <w:name w:val="Naslov 9 Znak"/>
    <w:basedOn w:val="Privzetapisavaodstavka"/>
    <w:link w:val="Naslov9"/>
    <w:uiPriority w:val="99"/>
    <w:locked/>
    <w:rsid w:val="00027D94"/>
    <w:rPr>
      <w:rFonts w:ascii="Arial" w:hAnsi="Arial" w:cs="Arial"/>
      <w:b/>
      <w:bCs/>
      <w:sz w:val="24"/>
      <w:szCs w:val="24"/>
      <w:lang w:eastAsia="sl-SI"/>
    </w:rPr>
  </w:style>
  <w:style w:type="paragraph" w:customStyle="1" w:styleId="Naslov2MK">
    <w:name w:val="Naslov 2 MK"/>
    <w:basedOn w:val="Navaden"/>
    <w:uiPriority w:val="99"/>
    <w:rsid w:val="00027D94"/>
    <w:pPr>
      <w:tabs>
        <w:tab w:val="num" w:pos="720"/>
      </w:tabs>
      <w:ind w:left="720" w:hanging="360"/>
    </w:pPr>
    <w:rPr>
      <w:b/>
      <w:bCs/>
      <w:sz w:val="22"/>
      <w:szCs w:val="22"/>
    </w:rPr>
  </w:style>
  <w:style w:type="paragraph" w:styleId="Naslov">
    <w:name w:val="Title"/>
    <w:basedOn w:val="Navaden"/>
    <w:link w:val="NaslovZnak"/>
    <w:uiPriority w:val="99"/>
    <w:qFormat/>
    <w:rsid w:val="00027D94"/>
    <w:pPr>
      <w:jc w:val="center"/>
    </w:pPr>
    <w:rPr>
      <w:b/>
      <w:bCs/>
      <w:sz w:val="32"/>
      <w:szCs w:val="32"/>
    </w:rPr>
  </w:style>
  <w:style w:type="character" w:customStyle="1" w:styleId="NaslovZnak">
    <w:name w:val="Naslov Znak"/>
    <w:basedOn w:val="Privzetapisavaodstavka"/>
    <w:link w:val="Naslov"/>
    <w:uiPriority w:val="99"/>
    <w:locked/>
    <w:rsid w:val="00027D94"/>
    <w:rPr>
      <w:rFonts w:ascii="Arial" w:hAnsi="Arial" w:cs="Arial"/>
      <w:b/>
      <w:bCs/>
      <w:sz w:val="20"/>
      <w:szCs w:val="20"/>
      <w:lang w:eastAsia="sl-SI"/>
    </w:rPr>
  </w:style>
  <w:style w:type="paragraph" w:customStyle="1" w:styleId="BESEDILO">
    <w:name w:val="BESEDILO"/>
    <w:uiPriority w:val="99"/>
    <w:rsid w:val="00027D94"/>
    <w:pPr>
      <w:keepLines/>
      <w:widowControl w:val="0"/>
      <w:tabs>
        <w:tab w:val="left" w:pos="2155"/>
      </w:tabs>
      <w:jc w:val="both"/>
    </w:pPr>
    <w:rPr>
      <w:rFonts w:ascii="Arial" w:eastAsia="Times New Roman" w:hAnsi="Arial" w:cs="Arial"/>
      <w:kern w:val="16"/>
      <w:sz w:val="20"/>
      <w:szCs w:val="20"/>
      <w:lang w:eastAsia="en-US"/>
    </w:rPr>
  </w:style>
  <w:style w:type="paragraph" w:customStyle="1" w:styleId="Naslov1MK">
    <w:name w:val="Naslov 1 MK"/>
    <w:basedOn w:val="Naslov10"/>
    <w:uiPriority w:val="99"/>
    <w:rsid w:val="00027D94"/>
    <w:pPr>
      <w:pBdr>
        <w:top w:val="single" w:sz="4" w:space="1" w:color="auto"/>
        <w:left w:val="single" w:sz="4" w:space="4" w:color="auto"/>
        <w:bottom w:val="single" w:sz="4" w:space="1" w:color="auto"/>
        <w:right w:val="single" w:sz="4" w:space="4" w:color="auto"/>
      </w:pBdr>
      <w:jc w:val="both"/>
    </w:pPr>
    <w:rPr>
      <w:kern w:val="28"/>
      <w:sz w:val="22"/>
      <w:szCs w:val="22"/>
    </w:rPr>
  </w:style>
  <w:style w:type="paragraph" w:styleId="Telobesedila2">
    <w:name w:val="Body Text 2"/>
    <w:basedOn w:val="Navaden"/>
    <w:link w:val="Telobesedila2Znak"/>
    <w:uiPriority w:val="99"/>
    <w:rsid w:val="00027D94"/>
    <w:pPr>
      <w:jc w:val="both"/>
    </w:pPr>
    <w:rPr>
      <w:b/>
      <w:bCs/>
      <w:sz w:val="20"/>
      <w:szCs w:val="20"/>
    </w:rPr>
  </w:style>
  <w:style w:type="character" w:customStyle="1" w:styleId="Telobesedila2Znak">
    <w:name w:val="Telo besedila 2 Znak"/>
    <w:basedOn w:val="Privzetapisavaodstavka"/>
    <w:link w:val="Telobesedila2"/>
    <w:uiPriority w:val="99"/>
    <w:locked/>
    <w:rsid w:val="00027D94"/>
    <w:rPr>
      <w:rFonts w:ascii="Arial" w:hAnsi="Arial" w:cs="Arial"/>
      <w:b/>
      <w:bCs/>
      <w:sz w:val="20"/>
      <w:szCs w:val="20"/>
      <w:lang w:eastAsia="sl-SI"/>
    </w:rPr>
  </w:style>
  <w:style w:type="paragraph" w:styleId="Glava">
    <w:name w:val="header"/>
    <w:aliases w:val="E-PVO-glava"/>
    <w:basedOn w:val="Navaden"/>
    <w:link w:val="GlavaZnak"/>
    <w:rsid w:val="00027D94"/>
    <w:pPr>
      <w:tabs>
        <w:tab w:val="center" w:pos="4320"/>
        <w:tab w:val="right" w:pos="8640"/>
      </w:tabs>
    </w:pPr>
    <w:rPr>
      <w:rFonts w:ascii="Times New Roman" w:hAnsi="Times New Roman" w:cs="Times New Roman"/>
      <w:lang w:val="en-US"/>
    </w:rPr>
  </w:style>
  <w:style w:type="character" w:customStyle="1" w:styleId="GlavaZnak">
    <w:name w:val="Glava Znak"/>
    <w:aliases w:val="E-PVO-glava Znak"/>
    <w:basedOn w:val="Privzetapisavaodstavka"/>
    <w:link w:val="Glava"/>
    <w:locked/>
    <w:rsid w:val="00027D94"/>
    <w:rPr>
      <w:rFonts w:ascii="Times New Roman" w:hAnsi="Times New Roman" w:cs="Times New Roman"/>
      <w:sz w:val="20"/>
      <w:szCs w:val="20"/>
      <w:lang w:val="en-US" w:eastAsia="sl-SI"/>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basedOn w:val="Privzetapisavaodstavka"/>
    <w:link w:val="Noga"/>
    <w:uiPriority w:val="99"/>
    <w:locked/>
    <w:rsid w:val="00027D94"/>
    <w:rPr>
      <w:rFonts w:ascii="Arial" w:hAnsi="Arial" w:cs="Arial"/>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basedOn w:val="Privzetapisavaodstavka"/>
    <w:link w:val="Telobesedila"/>
    <w:uiPriority w:val="99"/>
    <w:locked/>
    <w:rsid w:val="00027D94"/>
    <w:rPr>
      <w:rFonts w:ascii="Arial" w:hAnsi="Arial" w:cs="Arial"/>
      <w:lang w:eastAsia="sl-SI"/>
    </w:rPr>
  </w:style>
  <w:style w:type="character" w:styleId="Hiperpovezava">
    <w:name w:val="Hyperlink"/>
    <w:basedOn w:val="Privzetapisavaodstavka"/>
    <w:uiPriority w:val="99"/>
    <w:rsid w:val="00027D94"/>
    <w:rPr>
      <w:color w:val="0000FF"/>
      <w:u w:val="single"/>
    </w:rPr>
  </w:style>
  <w:style w:type="paragraph" w:customStyle="1" w:styleId="Naslov3MK">
    <w:name w:val="Naslov 3 MK"/>
    <w:basedOn w:val="Naslov10"/>
    <w:uiPriority w:val="99"/>
    <w:rsid w:val="00027D94"/>
    <w:pPr>
      <w:numPr>
        <w:ilvl w:val="1"/>
        <w:numId w:val="1"/>
      </w:numPr>
      <w:jc w:val="both"/>
    </w:pPr>
    <w:rPr>
      <w:kern w:val="28"/>
      <w:sz w:val="22"/>
      <w:szCs w:val="22"/>
    </w:rPr>
  </w:style>
  <w:style w:type="character" w:customStyle="1" w:styleId="searchletnik">
    <w:name w:val="searchletnik"/>
    <w:basedOn w:val="Privzetapisavaodstavka"/>
    <w:uiPriority w:val="99"/>
    <w:rsid w:val="00027D94"/>
  </w:style>
  <w:style w:type="paragraph" w:styleId="Telobesedila3">
    <w:name w:val="Body Text 3"/>
    <w:basedOn w:val="Navaden"/>
    <w:link w:val="Telobesedila3Znak"/>
    <w:uiPriority w:val="99"/>
    <w:rsid w:val="00027D94"/>
    <w:pPr>
      <w:spacing w:after="120"/>
    </w:pPr>
    <w:rPr>
      <w:sz w:val="16"/>
      <w:szCs w:val="16"/>
    </w:rPr>
  </w:style>
  <w:style w:type="character" w:customStyle="1" w:styleId="Telobesedila3Znak">
    <w:name w:val="Telo besedila 3 Znak"/>
    <w:basedOn w:val="Privzetapisavaodstavka"/>
    <w:link w:val="Telobesedila3"/>
    <w:uiPriority w:val="99"/>
    <w:locked/>
    <w:rsid w:val="00027D94"/>
    <w:rPr>
      <w:rFonts w:ascii="Arial" w:hAnsi="Arial" w:cs="Arial"/>
      <w:sz w:val="16"/>
      <w:szCs w:val="16"/>
      <w:lang w:eastAsia="sl-SI"/>
    </w:rPr>
  </w:style>
  <w:style w:type="character" w:customStyle="1" w:styleId="CommentTextChar">
    <w:name w:val="Comment Text Char"/>
    <w:uiPriority w:val="99"/>
    <w:locked/>
    <w:rsid w:val="00027D94"/>
    <w:rPr>
      <w:rFonts w:ascii="Arial" w:hAnsi="Arial" w:cs="Arial"/>
      <w:sz w:val="20"/>
      <w:szCs w:val="20"/>
      <w:lang w:eastAsia="sl-SI"/>
    </w:rPr>
  </w:style>
  <w:style w:type="paragraph" w:styleId="Pripombabesedilo">
    <w:name w:val="annotation text"/>
    <w:basedOn w:val="Navaden"/>
    <w:link w:val="PripombabesediloZnak"/>
    <w:uiPriority w:val="99"/>
    <w:semiHidden/>
    <w:rsid w:val="00027D94"/>
    <w:rPr>
      <w:rFonts w:eastAsia="Calibri"/>
      <w:sz w:val="20"/>
      <w:szCs w:val="20"/>
    </w:rPr>
  </w:style>
  <w:style w:type="character" w:customStyle="1" w:styleId="PripombabesediloZnak">
    <w:name w:val="Pripomba – besedilo Znak"/>
    <w:basedOn w:val="Privzetapisavaodstavka"/>
    <w:link w:val="Pripombabesedilo"/>
    <w:uiPriority w:val="99"/>
    <w:semiHidden/>
    <w:locked/>
    <w:rsid w:val="00121790"/>
    <w:rPr>
      <w:rFonts w:ascii="Arial" w:hAnsi="Arial" w:cs="Arial"/>
      <w:sz w:val="20"/>
      <w:szCs w:val="20"/>
    </w:rPr>
  </w:style>
  <w:style w:type="character" w:customStyle="1" w:styleId="Naslov3MKZnak">
    <w:name w:val="Naslov 3 MK Znak"/>
    <w:uiPriority w:val="99"/>
    <w:rsid w:val="00027D94"/>
    <w:rPr>
      <w:rFonts w:ascii="Arial" w:hAnsi="Arial" w:cs="Arial"/>
      <w:b/>
      <w:bCs/>
      <w:kern w:val="28"/>
      <w:sz w:val="22"/>
      <w:szCs w:val="22"/>
      <w:lang w:val="sl-SI" w:eastAsia="sl-SI"/>
    </w:rPr>
  </w:style>
  <w:style w:type="character" w:customStyle="1" w:styleId="Naslov2MKZnak">
    <w:name w:val="Naslov 2 MK Znak"/>
    <w:uiPriority w:val="99"/>
    <w:rsid w:val="00027D94"/>
    <w:rPr>
      <w:rFonts w:ascii="Arial" w:hAnsi="Arial" w:cs="Arial"/>
      <w:b/>
      <w:bCs/>
      <w:sz w:val="22"/>
      <w:szCs w:val="22"/>
      <w:lang w:val="sl-SI" w:eastAsia="sl-SI"/>
    </w:rPr>
  </w:style>
  <w:style w:type="paragraph" w:styleId="Telobesedila-zamik2">
    <w:name w:val="Body Text Indent 2"/>
    <w:basedOn w:val="Navaden"/>
    <w:link w:val="Telobesedila-zamik2Znak"/>
    <w:uiPriority w:val="99"/>
    <w:rsid w:val="00027D94"/>
    <w:pPr>
      <w:spacing w:after="120" w:line="480" w:lineRule="auto"/>
      <w:ind w:left="283"/>
    </w:pPr>
  </w:style>
  <w:style w:type="character" w:customStyle="1" w:styleId="Telobesedila-zamik2Znak">
    <w:name w:val="Telo besedila - zamik 2 Znak"/>
    <w:basedOn w:val="Privzetapisavaodstavka"/>
    <w:link w:val="Telobesedila-zamik2"/>
    <w:uiPriority w:val="99"/>
    <w:locked/>
    <w:rsid w:val="00027D94"/>
    <w:rPr>
      <w:rFonts w:ascii="Arial" w:hAnsi="Arial" w:cs="Arial"/>
      <w:sz w:val="24"/>
      <w:szCs w:val="24"/>
      <w:lang w:eastAsia="sl-SI"/>
    </w:rPr>
  </w:style>
  <w:style w:type="paragraph" w:customStyle="1" w:styleId="Slog1">
    <w:name w:val="Slog1"/>
    <w:basedOn w:val="Navaden"/>
    <w:uiPriority w:val="99"/>
    <w:rsid w:val="00027D94"/>
    <w:pPr>
      <w:jc w:val="both"/>
    </w:pPr>
    <w:rPr>
      <w:rFonts w:ascii="Verdana" w:hAnsi="Verdana" w:cs="Verdana"/>
      <w:sz w:val="20"/>
      <w:szCs w:val="20"/>
    </w:rPr>
  </w:style>
  <w:style w:type="paragraph" w:customStyle="1" w:styleId="0Naslov1MK">
    <w:name w:val="0 Naslov 1 MK"/>
    <w:basedOn w:val="Naslov10"/>
    <w:uiPriority w:val="99"/>
    <w:rsid w:val="00027D94"/>
    <w:pPr>
      <w:pBdr>
        <w:top w:val="single" w:sz="4" w:space="1" w:color="auto"/>
        <w:left w:val="single" w:sz="4" w:space="4" w:color="auto"/>
        <w:bottom w:val="single" w:sz="4" w:space="1" w:color="auto"/>
        <w:right w:val="single" w:sz="4" w:space="4" w:color="auto"/>
      </w:pBdr>
      <w:jc w:val="both"/>
    </w:pPr>
    <w:rPr>
      <w:kern w:val="28"/>
      <w:sz w:val="22"/>
      <w:szCs w:val="22"/>
    </w:rPr>
  </w:style>
  <w:style w:type="paragraph" w:styleId="Sprotnaopomba-besedilo">
    <w:name w:val="footnote text"/>
    <w:basedOn w:val="Navaden"/>
    <w:link w:val="Sprotnaopomba-besediloZnak"/>
    <w:uiPriority w:val="99"/>
    <w:semiHidden/>
    <w:rsid w:val="00027D94"/>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semiHidden/>
    <w:locked/>
    <w:rsid w:val="00027D94"/>
    <w:rPr>
      <w:rFonts w:ascii="Times New Roman" w:hAnsi="Times New Roman" w:cs="Times New Roman"/>
      <w:sz w:val="20"/>
      <w:szCs w:val="20"/>
      <w:lang w:eastAsia="sl-SI"/>
    </w:rPr>
  </w:style>
  <w:style w:type="character" w:styleId="tevilkastrani">
    <w:name w:val="page number"/>
    <w:basedOn w:val="Privzetapisavaodstavka"/>
    <w:uiPriority w:val="99"/>
    <w:rsid w:val="00027D94"/>
  </w:style>
  <w:style w:type="paragraph" w:customStyle="1" w:styleId="p">
    <w:name w:val="p"/>
    <w:basedOn w:val="Navaden"/>
    <w:rsid w:val="00027D94"/>
    <w:pPr>
      <w:spacing w:before="40" w:after="10"/>
      <w:ind w:left="10" w:right="10" w:firstLine="240"/>
      <w:jc w:val="both"/>
    </w:pPr>
    <w:rPr>
      <w:color w:val="222222"/>
      <w:sz w:val="22"/>
      <w:szCs w:val="22"/>
      <w:lang w:val="en-US" w:eastAsia="en-US"/>
    </w:rPr>
  </w:style>
  <w:style w:type="paragraph" w:customStyle="1" w:styleId="t">
    <w:name w:val="t"/>
    <w:basedOn w:val="Navaden"/>
    <w:uiPriority w:val="99"/>
    <w:rsid w:val="00027D94"/>
    <w:pPr>
      <w:spacing w:before="200" w:after="150"/>
      <w:ind w:left="10" w:right="10"/>
      <w:jc w:val="center"/>
    </w:pPr>
    <w:rPr>
      <w:b/>
      <w:bCs/>
      <w:color w:val="2E3092"/>
      <w:sz w:val="29"/>
      <w:szCs w:val="29"/>
      <w:lang w:val="en-US" w:eastAsia="en-US"/>
    </w:rPr>
  </w:style>
  <w:style w:type="paragraph" w:customStyle="1" w:styleId="xl28">
    <w:name w:val="xl28"/>
    <w:basedOn w:val="Navaden"/>
    <w:uiPriority w:val="99"/>
    <w:rsid w:val="00027D94"/>
    <w:pPr>
      <w:spacing w:before="100" w:beforeAutospacing="1" w:after="100" w:afterAutospacing="1"/>
      <w:textAlignment w:val="top"/>
    </w:pPr>
    <w:rPr>
      <w:rFonts w:eastAsia="Calibri"/>
    </w:rPr>
  </w:style>
  <w:style w:type="paragraph" w:customStyle="1" w:styleId="xl29">
    <w:name w:val="xl29"/>
    <w:basedOn w:val="Navaden"/>
    <w:uiPriority w:val="99"/>
    <w:rsid w:val="00027D94"/>
    <w:pPr>
      <w:spacing w:before="100" w:beforeAutospacing="1" w:after="100" w:afterAutospacing="1"/>
      <w:jc w:val="center"/>
    </w:pPr>
    <w:rPr>
      <w:rFonts w:eastAsia="Calibri"/>
    </w:rPr>
  </w:style>
  <w:style w:type="paragraph" w:customStyle="1" w:styleId="xl30">
    <w:name w:val="xl30"/>
    <w:basedOn w:val="Navaden"/>
    <w:uiPriority w:val="99"/>
    <w:rsid w:val="00027D94"/>
    <w:pPr>
      <w:spacing w:before="100" w:beforeAutospacing="1" w:after="100" w:afterAutospacing="1"/>
    </w:pPr>
    <w:rPr>
      <w:rFonts w:eastAsia="Calibri"/>
    </w:rPr>
  </w:style>
  <w:style w:type="paragraph" w:customStyle="1" w:styleId="xl31">
    <w:name w:val="xl31"/>
    <w:basedOn w:val="Navaden"/>
    <w:uiPriority w:val="99"/>
    <w:rsid w:val="00027D94"/>
    <w:pPr>
      <w:spacing w:before="100" w:beforeAutospacing="1" w:after="100" w:afterAutospacing="1"/>
      <w:textAlignment w:val="top"/>
    </w:pPr>
    <w:rPr>
      <w:rFonts w:eastAsia="Calibri"/>
      <w:b/>
      <w:bCs/>
      <w:sz w:val="28"/>
      <w:szCs w:val="28"/>
    </w:rPr>
  </w:style>
  <w:style w:type="paragraph" w:customStyle="1" w:styleId="xl32">
    <w:name w:val="xl32"/>
    <w:basedOn w:val="Navaden"/>
    <w:uiPriority w:val="99"/>
    <w:rsid w:val="00027D94"/>
    <w:pPr>
      <w:spacing w:before="100" w:beforeAutospacing="1" w:after="100" w:afterAutospacing="1"/>
    </w:pPr>
    <w:rPr>
      <w:rFonts w:eastAsia="Calibri"/>
      <w:sz w:val="28"/>
      <w:szCs w:val="28"/>
    </w:rPr>
  </w:style>
  <w:style w:type="paragraph" w:customStyle="1" w:styleId="xl33">
    <w:name w:val="xl33"/>
    <w:basedOn w:val="Navaden"/>
    <w:uiPriority w:val="99"/>
    <w:rsid w:val="00027D94"/>
    <w:pPr>
      <w:spacing w:before="100" w:beforeAutospacing="1" w:after="100" w:afterAutospacing="1"/>
      <w:textAlignment w:val="top"/>
    </w:pPr>
    <w:rPr>
      <w:rFonts w:eastAsia="Calibri"/>
    </w:rPr>
  </w:style>
  <w:style w:type="paragraph" w:customStyle="1" w:styleId="xl34">
    <w:name w:val="xl34"/>
    <w:basedOn w:val="Navaden"/>
    <w:uiPriority w:val="99"/>
    <w:rsid w:val="00027D94"/>
    <w:pPr>
      <w:spacing w:before="100" w:beforeAutospacing="1" w:after="100" w:afterAutospacing="1"/>
      <w:textAlignment w:val="top"/>
    </w:pPr>
    <w:rPr>
      <w:rFonts w:eastAsia="Calibri"/>
    </w:rPr>
  </w:style>
  <w:style w:type="paragraph" w:customStyle="1" w:styleId="xl35">
    <w:name w:val="xl35"/>
    <w:basedOn w:val="Navaden"/>
    <w:uiPriority w:val="99"/>
    <w:rsid w:val="00027D94"/>
    <w:pPr>
      <w:spacing w:before="100" w:beforeAutospacing="1" w:after="100" w:afterAutospacing="1"/>
      <w:textAlignment w:val="top"/>
    </w:pPr>
    <w:rPr>
      <w:rFonts w:eastAsia="Calibri"/>
    </w:rPr>
  </w:style>
  <w:style w:type="paragraph" w:customStyle="1" w:styleId="xl36">
    <w:name w:val="xl36"/>
    <w:basedOn w:val="Navaden"/>
    <w:uiPriority w:val="99"/>
    <w:rsid w:val="00027D94"/>
    <w:pPr>
      <w:spacing w:before="100" w:beforeAutospacing="1" w:after="100" w:afterAutospacing="1"/>
      <w:jc w:val="center"/>
    </w:pPr>
    <w:rPr>
      <w:rFonts w:eastAsia="Calibri"/>
    </w:rPr>
  </w:style>
  <w:style w:type="paragraph" w:customStyle="1" w:styleId="xl37">
    <w:name w:val="xl37"/>
    <w:basedOn w:val="Navaden"/>
    <w:uiPriority w:val="99"/>
    <w:rsid w:val="00027D94"/>
    <w:pPr>
      <w:spacing w:before="100" w:beforeAutospacing="1" w:after="100" w:afterAutospacing="1"/>
    </w:pPr>
    <w:rPr>
      <w:rFonts w:eastAsia="Calibri"/>
    </w:rPr>
  </w:style>
  <w:style w:type="paragraph" w:customStyle="1" w:styleId="xl38">
    <w:name w:val="xl38"/>
    <w:basedOn w:val="Navaden"/>
    <w:uiPriority w:val="99"/>
    <w:rsid w:val="00027D94"/>
    <w:pPr>
      <w:spacing w:before="100" w:beforeAutospacing="1" w:after="100" w:afterAutospacing="1"/>
      <w:textAlignment w:val="top"/>
    </w:pPr>
    <w:rPr>
      <w:rFonts w:eastAsia="Calibri"/>
    </w:rPr>
  </w:style>
  <w:style w:type="paragraph" w:customStyle="1" w:styleId="xl39">
    <w:name w:val="xl39"/>
    <w:basedOn w:val="Navaden"/>
    <w:uiPriority w:val="99"/>
    <w:rsid w:val="00027D94"/>
    <w:pPr>
      <w:spacing w:before="100" w:beforeAutospacing="1" w:after="100" w:afterAutospacing="1"/>
      <w:textAlignment w:val="top"/>
    </w:pPr>
    <w:rPr>
      <w:rFonts w:eastAsia="Calibri"/>
    </w:rPr>
  </w:style>
  <w:style w:type="paragraph" w:customStyle="1" w:styleId="xl40">
    <w:name w:val="xl40"/>
    <w:basedOn w:val="Navaden"/>
    <w:uiPriority w:val="99"/>
    <w:rsid w:val="00027D94"/>
    <w:pPr>
      <w:spacing w:before="100" w:beforeAutospacing="1" w:after="100" w:afterAutospacing="1"/>
      <w:jc w:val="center"/>
    </w:pPr>
    <w:rPr>
      <w:rFonts w:eastAsia="Calibri"/>
    </w:rPr>
  </w:style>
  <w:style w:type="paragraph" w:customStyle="1" w:styleId="xl41">
    <w:name w:val="xl41"/>
    <w:basedOn w:val="Navaden"/>
    <w:uiPriority w:val="99"/>
    <w:rsid w:val="00027D94"/>
    <w:pPr>
      <w:spacing w:before="100" w:beforeAutospacing="1" w:after="100" w:afterAutospacing="1"/>
      <w:jc w:val="center"/>
    </w:pPr>
    <w:rPr>
      <w:rFonts w:eastAsia="Calibri"/>
    </w:rPr>
  </w:style>
  <w:style w:type="paragraph" w:customStyle="1" w:styleId="xl42">
    <w:name w:val="xl42"/>
    <w:basedOn w:val="Navaden"/>
    <w:uiPriority w:val="99"/>
    <w:rsid w:val="00027D94"/>
    <w:pPr>
      <w:spacing w:before="100" w:beforeAutospacing="1" w:after="100" w:afterAutospacing="1"/>
      <w:jc w:val="center"/>
      <w:textAlignment w:val="top"/>
    </w:pPr>
    <w:rPr>
      <w:rFonts w:eastAsia="Calibri"/>
    </w:rPr>
  </w:style>
  <w:style w:type="paragraph" w:customStyle="1" w:styleId="xl43">
    <w:name w:val="xl43"/>
    <w:basedOn w:val="Navaden"/>
    <w:uiPriority w:val="99"/>
    <w:rsid w:val="00027D94"/>
    <w:pPr>
      <w:spacing w:before="100" w:beforeAutospacing="1" w:after="100" w:afterAutospacing="1"/>
      <w:textAlignment w:val="top"/>
    </w:pPr>
    <w:rPr>
      <w:rFonts w:eastAsia="Calibri"/>
    </w:rPr>
  </w:style>
  <w:style w:type="paragraph" w:customStyle="1" w:styleId="xl44">
    <w:name w:val="xl44"/>
    <w:basedOn w:val="Navaden"/>
    <w:uiPriority w:val="99"/>
    <w:rsid w:val="00027D94"/>
    <w:pPr>
      <w:spacing w:before="100" w:beforeAutospacing="1" w:after="100" w:afterAutospacing="1"/>
      <w:textAlignment w:val="top"/>
    </w:pPr>
    <w:rPr>
      <w:rFonts w:eastAsia="Calibri"/>
      <w:sz w:val="28"/>
      <w:szCs w:val="28"/>
    </w:rPr>
  </w:style>
  <w:style w:type="paragraph" w:customStyle="1" w:styleId="xl45">
    <w:name w:val="xl45"/>
    <w:basedOn w:val="Navaden"/>
    <w:uiPriority w:val="99"/>
    <w:rsid w:val="00027D94"/>
    <w:pPr>
      <w:spacing w:before="100" w:beforeAutospacing="1" w:after="100" w:afterAutospacing="1"/>
      <w:jc w:val="center"/>
    </w:pPr>
    <w:rPr>
      <w:rFonts w:eastAsia="Calibri"/>
      <w:sz w:val="28"/>
      <w:szCs w:val="28"/>
    </w:rPr>
  </w:style>
  <w:style w:type="paragraph" w:customStyle="1" w:styleId="xl46">
    <w:name w:val="xl46"/>
    <w:basedOn w:val="Navaden"/>
    <w:uiPriority w:val="99"/>
    <w:rsid w:val="00027D94"/>
    <w:pPr>
      <w:spacing w:before="100" w:beforeAutospacing="1" w:after="100" w:afterAutospacing="1"/>
      <w:textAlignment w:val="top"/>
    </w:pPr>
    <w:rPr>
      <w:rFonts w:eastAsia="Calibri"/>
    </w:rPr>
  </w:style>
  <w:style w:type="paragraph" w:customStyle="1" w:styleId="xl47">
    <w:name w:val="xl47"/>
    <w:basedOn w:val="Navaden"/>
    <w:uiPriority w:val="99"/>
    <w:rsid w:val="00027D94"/>
    <w:pPr>
      <w:spacing w:before="100" w:beforeAutospacing="1" w:after="100" w:afterAutospacing="1"/>
      <w:textAlignment w:val="top"/>
    </w:pPr>
    <w:rPr>
      <w:rFonts w:eastAsia="Calibri"/>
    </w:rPr>
  </w:style>
  <w:style w:type="paragraph" w:customStyle="1" w:styleId="xl48">
    <w:name w:val="xl48"/>
    <w:basedOn w:val="Navaden"/>
    <w:uiPriority w:val="99"/>
    <w:rsid w:val="00027D94"/>
    <w:pPr>
      <w:spacing w:before="100" w:beforeAutospacing="1" w:after="100" w:afterAutospacing="1"/>
      <w:jc w:val="center"/>
    </w:pPr>
    <w:rPr>
      <w:rFonts w:eastAsia="Calibri"/>
    </w:rPr>
  </w:style>
  <w:style w:type="paragraph" w:customStyle="1" w:styleId="xl49">
    <w:name w:val="xl49"/>
    <w:basedOn w:val="Navaden"/>
    <w:uiPriority w:val="99"/>
    <w:rsid w:val="00027D94"/>
    <w:pPr>
      <w:spacing w:before="100" w:beforeAutospacing="1" w:after="100" w:afterAutospacing="1"/>
      <w:jc w:val="center"/>
    </w:pPr>
    <w:rPr>
      <w:rFonts w:eastAsia="Calibri"/>
    </w:rPr>
  </w:style>
  <w:style w:type="paragraph" w:customStyle="1" w:styleId="xl50">
    <w:name w:val="xl50"/>
    <w:basedOn w:val="Navaden"/>
    <w:uiPriority w:val="99"/>
    <w:rsid w:val="00027D94"/>
    <w:pPr>
      <w:spacing w:before="100" w:beforeAutospacing="1" w:after="100" w:afterAutospacing="1"/>
      <w:textAlignment w:val="top"/>
    </w:pPr>
    <w:rPr>
      <w:rFonts w:eastAsia="Calibri"/>
    </w:rPr>
  </w:style>
  <w:style w:type="paragraph" w:customStyle="1" w:styleId="xl51">
    <w:name w:val="xl51"/>
    <w:basedOn w:val="Navaden"/>
    <w:uiPriority w:val="99"/>
    <w:rsid w:val="00027D94"/>
    <w:pPr>
      <w:spacing w:before="100" w:beforeAutospacing="1" w:after="100" w:afterAutospacing="1"/>
      <w:textAlignment w:val="top"/>
    </w:pPr>
    <w:rPr>
      <w:rFonts w:eastAsia="Calibri"/>
      <w:sz w:val="32"/>
      <w:szCs w:val="32"/>
    </w:rPr>
  </w:style>
  <w:style w:type="paragraph" w:customStyle="1" w:styleId="xl52">
    <w:name w:val="xl52"/>
    <w:basedOn w:val="Navaden"/>
    <w:uiPriority w:val="99"/>
    <w:rsid w:val="00027D94"/>
    <w:pPr>
      <w:spacing w:before="100" w:beforeAutospacing="1" w:after="100" w:afterAutospacing="1"/>
      <w:textAlignment w:val="top"/>
    </w:pPr>
    <w:rPr>
      <w:rFonts w:eastAsia="Calibri"/>
      <w:b/>
      <w:bCs/>
      <w:sz w:val="32"/>
      <w:szCs w:val="32"/>
    </w:rPr>
  </w:style>
  <w:style w:type="paragraph" w:customStyle="1" w:styleId="xl53">
    <w:name w:val="xl53"/>
    <w:basedOn w:val="Navaden"/>
    <w:uiPriority w:val="99"/>
    <w:rsid w:val="00027D94"/>
    <w:pPr>
      <w:spacing w:before="100" w:beforeAutospacing="1" w:after="100" w:afterAutospacing="1"/>
      <w:jc w:val="center"/>
    </w:pPr>
    <w:rPr>
      <w:rFonts w:eastAsia="Calibri"/>
      <w:sz w:val="32"/>
      <w:szCs w:val="32"/>
    </w:rPr>
  </w:style>
  <w:style w:type="paragraph" w:customStyle="1" w:styleId="xl54">
    <w:name w:val="xl54"/>
    <w:basedOn w:val="Navaden"/>
    <w:uiPriority w:val="99"/>
    <w:rsid w:val="00027D94"/>
    <w:pPr>
      <w:spacing w:before="100" w:beforeAutospacing="1" w:after="100" w:afterAutospacing="1"/>
    </w:pPr>
    <w:rPr>
      <w:rFonts w:eastAsia="Calibri"/>
      <w:sz w:val="32"/>
      <w:szCs w:val="32"/>
    </w:rPr>
  </w:style>
  <w:style w:type="paragraph" w:customStyle="1" w:styleId="xl55">
    <w:name w:val="xl55"/>
    <w:basedOn w:val="Navaden"/>
    <w:uiPriority w:val="99"/>
    <w:rsid w:val="00027D94"/>
    <w:pPr>
      <w:spacing w:before="100" w:beforeAutospacing="1" w:after="100" w:afterAutospacing="1"/>
      <w:textAlignment w:val="top"/>
    </w:pPr>
    <w:rPr>
      <w:rFonts w:eastAsia="Calibri"/>
      <w:b/>
      <w:bCs/>
    </w:rPr>
  </w:style>
  <w:style w:type="paragraph" w:customStyle="1" w:styleId="xl56">
    <w:name w:val="xl56"/>
    <w:basedOn w:val="Navaden"/>
    <w:uiPriority w:val="99"/>
    <w:rsid w:val="00027D94"/>
    <w:pPr>
      <w:spacing w:before="100" w:beforeAutospacing="1" w:after="100" w:afterAutospacing="1"/>
      <w:textAlignment w:val="top"/>
    </w:pPr>
    <w:rPr>
      <w:rFonts w:eastAsia="Calibri"/>
    </w:rPr>
  </w:style>
  <w:style w:type="paragraph" w:customStyle="1" w:styleId="xl57">
    <w:name w:val="xl57"/>
    <w:basedOn w:val="Navaden"/>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58">
    <w:name w:val="xl58"/>
    <w:basedOn w:val="Navaden"/>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59">
    <w:name w:val="xl59"/>
    <w:basedOn w:val="Navaden"/>
    <w:uiPriority w:val="99"/>
    <w:rsid w:val="00027D94"/>
    <w:pPr>
      <w:pBdr>
        <w:bottom w:val="double" w:sz="6" w:space="0" w:color="auto"/>
      </w:pBdr>
      <w:spacing w:before="100" w:beforeAutospacing="1" w:after="100" w:afterAutospacing="1"/>
      <w:jc w:val="center"/>
    </w:pPr>
    <w:rPr>
      <w:rFonts w:eastAsia="Calibri"/>
    </w:rPr>
  </w:style>
  <w:style w:type="paragraph" w:customStyle="1" w:styleId="xl60">
    <w:name w:val="xl60"/>
    <w:basedOn w:val="Navaden"/>
    <w:uiPriority w:val="99"/>
    <w:rsid w:val="00027D94"/>
    <w:pPr>
      <w:pBdr>
        <w:bottom w:val="double" w:sz="6" w:space="0" w:color="auto"/>
      </w:pBdr>
      <w:spacing w:before="100" w:beforeAutospacing="1" w:after="100" w:afterAutospacing="1"/>
    </w:pPr>
    <w:rPr>
      <w:rFonts w:eastAsia="Calibri"/>
    </w:rPr>
  </w:style>
  <w:style w:type="paragraph" w:customStyle="1" w:styleId="xl61">
    <w:name w:val="xl61"/>
    <w:basedOn w:val="Navaden"/>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62">
    <w:name w:val="xl62"/>
    <w:basedOn w:val="Navaden"/>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63">
    <w:name w:val="xl63"/>
    <w:basedOn w:val="Navaden"/>
    <w:uiPriority w:val="99"/>
    <w:rsid w:val="00027D94"/>
    <w:pPr>
      <w:pBdr>
        <w:bottom w:val="double" w:sz="6" w:space="0" w:color="auto"/>
      </w:pBdr>
      <w:spacing w:before="100" w:beforeAutospacing="1" w:after="100" w:afterAutospacing="1"/>
      <w:jc w:val="center"/>
    </w:pPr>
    <w:rPr>
      <w:rFonts w:eastAsia="Calibri"/>
    </w:rPr>
  </w:style>
  <w:style w:type="paragraph" w:customStyle="1" w:styleId="xl64">
    <w:name w:val="xl64"/>
    <w:basedOn w:val="Navaden"/>
    <w:uiPriority w:val="99"/>
    <w:rsid w:val="00027D94"/>
    <w:pPr>
      <w:pBdr>
        <w:bottom w:val="double" w:sz="6" w:space="0" w:color="auto"/>
      </w:pBdr>
      <w:spacing w:before="100" w:beforeAutospacing="1" w:after="100" w:afterAutospacing="1"/>
      <w:jc w:val="center"/>
    </w:pPr>
    <w:rPr>
      <w:rFonts w:eastAsia="Calibri"/>
    </w:rPr>
  </w:style>
  <w:style w:type="paragraph" w:customStyle="1" w:styleId="xl65">
    <w:name w:val="xl65"/>
    <w:basedOn w:val="Navaden"/>
    <w:uiPriority w:val="99"/>
    <w:rsid w:val="00027D94"/>
    <w:pPr>
      <w:pBdr>
        <w:bottom w:val="double" w:sz="6" w:space="0" w:color="auto"/>
      </w:pBdr>
      <w:spacing w:before="100" w:beforeAutospacing="1" w:after="100" w:afterAutospacing="1"/>
      <w:textAlignment w:val="top"/>
    </w:pPr>
    <w:rPr>
      <w:rFonts w:eastAsia="Calibri"/>
      <w:b/>
      <w:bCs/>
    </w:rPr>
  </w:style>
  <w:style w:type="character" w:styleId="SledenaHiperpovezava">
    <w:name w:val="FollowedHyperlink"/>
    <w:basedOn w:val="Privzetapisavaodstavka"/>
    <w:uiPriority w:val="99"/>
    <w:rsid w:val="00027D94"/>
    <w:rPr>
      <w:color w:val="800080"/>
      <w:u w:val="single"/>
    </w:rPr>
  </w:style>
  <w:style w:type="paragraph" w:styleId="Telobesedila-zamik">
    <w:name w:val="Body Text Indent"/>
    <w:basedOn w:val="Navaden"/>
    <w:link w:val="Telobesedila-zamikZnak"/>
    <w:uiPriority w:val="99"/>
    <w:rsid w:val="00027D94"/>
    <w:pPr>
      <w:ind w:left="360" w:hanging="360"/>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locked/>
    <w:rsid w:val="00027D94"/>
    <w:rPr>
      <w:rFonts w:ascii="Times New Roman" w:hAnsi="Times New Roman" w:cs="Times New Roman"/>
      <w:sz w:val="24"/>
      <w:szCs w:val="24"/>
      <w:lang w:eastAsia="sl-SI"/>
    </w:rPr>
  </w:style>
  <w:style w:type="character" w:styleId="Pripombasklic">
    <w:name w:val="annotation reference"/>
    <w:basedOn w:val="Privzetapisavaodstavka"/>
    <w:uiPriority w:val="99"/>
    <w:semiHidden/>
    <w:rsid w:val="00CA76B9"/>
    <w:rPr>
      <w:sz w:val="16"/>
      <w:szCs w:val="16"/>
    </w:rPr>
  </w:style>
  <w:style w:type="paragraph" w:styleId="Zadevapripombe">
    <w:name w:val="annotation subject"/>
    <w:basedOn w:val="Pripombabesedilo"/>
    <w:next w:val="Pripombabesedilo"/>
    <w:link w:val="ZadevapripombeZnak"/>
    <w:uiPriority w:val="99"/>
    <w:semiHidden/>
    <w:rsid w:val="00CA76B9"/>
    <w:rPr>
      <w:b/>
      <w:bCs/>
    </w:rPr>
  </w:style>
  <w:style w:type="character" w:customStyle="1" w:styleId="ZadevapripombeZnak">
    <w:name w:val="Zadeva pripombe Znak"/>
    <w:basedOn w:val="CommentTextChar"/>
    <w:link w:val="Zadevapripombe"/>
    <w:uiPriority w:val="99"/>
    <w:locked/>
    <w:rsid w:val="00CA76B9"/>
    <w:rPr>
      <w:rFonts w:ascii="Arial" w:hAnsi="Arial" w:cs="Arial"/>
      <w:b/>
      <w:bCs/>
      <w:sz w:val="20"/>
      <w:szCs w:val="20"/>
      <w:lang w:eastAsia="sl-SI"/>
    </w:rPr>
  </w:style>
  <w:style w:type="paragraph" w:styleId="Besedilooblaka">
    <w:name w:val="Balloon Text"/>
    <w:basedOn w:val="Navaden"/>
    <w:link w:val="BesedilooblakaZnak"/>
    <w:uiPriority w:val="99"/>
    <w:semiHidden/>
    <w:rsid w:val="00CA76B9"/>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CA76B9"/>
    <w:rPr>
      <w:rFonts w:ascii="Tahoma" w:hAnsi="Tahoma" w:cs="Tahoma"/>
      <w:sz w:val="16"/>
      <w:szCs w:val="16"/>
    </w:rPr>
  </w:style>
  <w:style w:type="paragraph" w:styleId="Kazalovsebine1">
    <w:name w:val="toc 1"/>
    <w:basedOn w:val="Navaden"/>
    <w:next w:val="Navaden"/>
    <w:autoRedefine/>
    <w:uiPriority w:val="39"/>
    <w:rsid w:val="00F257F3"/>
    <w:pPr>
      <w:tabs>
        <w:tab w:val="right" w:leader="dot" w:pos="9062"/>
      </w:tabs>
      <w:spacing w:before="40" w:after="40"/>
      <w:jc w:val="both"/>
    </w:pPr>
    <w:rPr>
      <w:b/>
      <w:bCs/>
      <w:noProof/>
      <w:sz w:val="22"/>
      <w:szCs w:val="22"/>
    </w:rPr>
  </w:style>
  <w:style w:type="paragraph" w:styleId="Kazalovsebine2">
    <w:name w:val="toc 2"/>
    <w:basedOn w:val="Navaden"/>
    <w:next w:val="Navaden"/>
    <w:autoRedefine/>
    <w:uiPriority w:val="39"/>
    <w:rsid w:val="00EE6AE2"/>
    <w:pPr>
      <w:ind w:left="240"/>
    </w:pPr>
  </w:style>
  <w:style w:type="paragraph" w:customStyle="1" w:styleId="Normal-dot1">
    <w:name w:val="Normal - dot 1"/>
    <w:basedOn w:val="Navaden"/>
    <w:uiPriority w:val="99"/>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Verdana" w:hAnsi="Verdana" w:cs="Verdana"/>
      <w:sz w:val="20"/>
      <w:szCs w:val="20"/>
    </w:rPr>
  </w:style>
  <w:style w:type="character" w:styleId="Sprotnaopomba-sklic">
    <w:name w:val="footnote reference"/>
    <w:basedOn w:val="Privzetapisavaodstavka"/>
    <w:uiPriority w:val="99"/>
    <w:semiHidden/>
    <w:rsid w:val="001E50DE"/>
    <w:rPr>
      <w:rFonts w:cs="Times New Roman"/>
      <w:vertAlign w:val="superscript"/>
    </w:rPr>
  </w:style>
  <w:style w:type="paragraph" w:customStyle="1" w:styleId="Sklic-vrstica">
    <w:name w:val="Sklic- vrstica"/>
    <w:basedOn w:val="Telobesedila"/>
    <w:uiPriority w:val="99"/>
    <w:rsid w:val="00F60AB9"/>
    <w:pPr>
      <w:overflowPunct w:val="0"/>
      <w:autoSpaceDE w:val="0"/>
      <w:autoSpaceDN w:val="0"/>
      <w:adjustRightInd w:val="0"/>
      <w:spacing w:after="120"/>
      <w:textAlignment w:val="baseline"/>
    </w:pPr>
    <w:rPr>
      <w:rFonts w:ascii="Times New Roman" w:hAnsi="Times New Roman" w:cs="Times New Roman"/>
      <w:sz w:val="24"/>
      <w:szCs w:val="24"/>
    </w:rPr>
  </w:style>
  <w:style w:type="paragraph" w:customStyle="1" w:styleId="Nabvaden1">
    <w:name w:val="Nabvaden1"/>
    <w:basedOn w:val="Navaden"/>
    <w:uiPriority w:val="99"/>
    <w:semiHidden/>
    <w:rsid w:val="00E96984"/>
    <w:pPr>
      <w:jc w:val="both"/>
    </w:pPr>
    <w:rPr>
      <w:noProof/>
      <w:lang w:val="en-AU"/>
    </w:rPr>
  </w:style>
  <w:style w:type="paragraph" w:customStyle="1" w:styleId="Naslov1">
    <w:name w:val="Naslov_1"/>
    <w:basedOn w:val="Navaden"/>
    <w:next w:val="Navaden"/>
    <w:uiPriority w:val="99"/>
    <w:semiHidden/>
    <w:rsid w:val="00E96984"/>
    <w:pPr>
      <w:keepNext/>
      <w:widowControl w:val="0"/>
      <w:numPr>
        <w:numId w:val="5"/>
      </w:numPr>
      <w:spacing w:before="360" w:after="240"/>
    </w:pPr>
    <w:rPr>
      <w:b/>
      <w:bCs/>
      <w:sz w:val="32"/>
      <w:szCs w:val="32"/>
    </w:rPr>
  </w:style>
  <w:style w:type="paragraph" w:customStyle="1" w:styleId="Naslov3">
    <w:name w:val="Naslov_3"/>
    <w:basedOn w:val="Navaden"/>
    <w:next w:val="Navaden"/>
    <w:uiPriority w:val="99"/>
    <w:semiHidden/>
    <w:rsid w:val="00E96984"/>
    <w:pPr>
      <w:keepNext/>
      <w:widowControl w:val="0"/>
      <w:numPr>
        <w:ilvl w:val="2"/>
        <w:numId w:val="5"/>
      </w:numPr>
      <w:spacing w:before="120" w:after="120"/>
    </w:pPr>
    <w:rPr>
      <w:b/>
      <w:bCs/>
      <w:i/>
      <w:iCs/>
      <w:sz w:val="28"/>
      <w:szCs w:val="28"/>
    </w:rPr>
  </w:style>
  <w:style w:type="paragraph" w:customStyle="1" w:styleId="Naslov20">
    <w:name w:val="Naslov_2"/>
    <w:basedOn w:val="Naslov2"/>
    <w:uiPriority w:val="99"/>
    <w:semiHidden/>
    <w:rsid w:val="00E96984"/>
    <w:pPr>
      <w:keepNext/>
      <w:keepLines/>
      <w:widowControl w:val="0"/>
      <w:numPr>
        <w:ilvl w:val="1"/>
        <w:numId w:val="5"/>
      </w:numPr>
      <w:spacing w:before="240" w:after="60" w:line="288" w:lineRule="auto"/>
      <w:ind w:left="0" w:firstLine="0"/>
    </w:pPr>
    <w:rPr>
      <w:i/>
      <w:iCs/>
      <w:sz w:val="32"/>
      <w:szCs w:val="32"/>
    </w:rPr>
  </w:style>
  <w:style w:type="paragraph" w:customStyle="1" w:styleId="Rimske-glavno">
    <w:name w:val="Rimske-glavno"/>
    <w:basedOn w:val="Navaden"/>
    <w:autoRedefine/>
    <w:uiPriority w:val="99"/>
    <w:rsid w:val="00056396"/>
    <w:pPr>
      <w:numPr>
        <w:numId w:val="6"/>
      </w:numPr>
      <w:tabs>
        <w:tab w:val="clear" w:pos="493"/>
      </w:tabs>
      <w:ind w:left="0" w:hanging="550"/>
      <w:jc w:val="both"/>
    </w:pPr>
    <w:rPr>
      <w:rFonts w:ascii="Verdana" w:hAnsi="Verdana" w:cs="Verdana"/>
      <w:b/>
      <w:bCs/>
      <w:sz w:val="20"/>
      <w:szCs w:val="20"/>
    </w:rPr>
  </w:style>
  <w:style w:type="paragraph" w:customStyle="1" w:styleId="LatinNaslov1">
    <w:name w:val="Latin Naslov 1"/>
    <w:basedOn w:val="Naslov1"/>
    <w:autoRedefine/>
    <w:uiPriority w:val="99"/>
    <w:rsid w:val="00E96984"/>
    <w:pPr>
      <w:numPr>
        <w:numId w:val="0"/>
      </w:numPr>
      <w:tabs>
        <w:tab w:val="num" w:pos="360"/>
        <w:tab w:val="left" w:pos="907"/>
      </w:tabs>
      <w:ind w:left="360" w:hanging="360"/>
    </w:pPr>
    <w:rPr>
      <w:rFonts w:ascii="Verdana" w:hAnsi="Verdana" w:cs="Verdana"/>
      <w:sz w:val="20"/>
      <w:szCs w:val="20"/>
    </w:rPr>
  </w:style>
  <w:style w:type="paragraph" w:styleId="Napis">
    <w:name w:val="caption"/>
    <w:basedOn w:val="Navaden"/>
    <w:next w:val="Navaden"/>
    <w:autoRedefine/>
    <w:uiPriority w:val="99"/>
    <w:qFormat/>
    <w:rsid w:val="00573D5C"/>
    <w:pPr>
      <w:keepLines/>
      <w:widowControl w:val="0"/>
      <w:spacing w:before="120" w:after="120" w:line="288" w:lineRule="auto"/>
      <w:jc w:val="both"/>
    </w:pPr>
    <w:rPr>
      <w:rFonts w:ascii="Verdana" w:hAnsi="Verdana" w:cs="Verdana"/>
      <w:color w:val="000000"/>
      <w:sz w:val="20"/>
      <w:szCs w:val="20"/>
    </w:rPr>
  </w:style>
  <w:style w:type="paragraph" w:customStyle="1" w:styleId="Normal-dot">
    <w:name w:val="Normal - dot"/>
    <w:basedOn w:val="Navaden"/>
    <w:autoRedefine/>
    <w:uiPriority w:val="99"/>
    <w:semiHidden/>
    <w:rsid w:val="00A538FF"/>
    <w:pPr>
      <w:keepLines/>
      <w:widowControl w:val="0"/>
      <w:spacing w:before="120"/>
      <w:jc w:val="both"/>
    </w:pPr>
    <w:rPr>
      <w:b/>
      <w:bCs/>
      <w:noProof/>
      <w:sz w:val="20"/>
      <w:szCs w:val="20"/>
    </w:rPr>
  </w:style>
  <w:style w:type="paragraph" w:customStyle="1" w:styleId="Navaden1">
    <w:name w:val="Navaden1"/>
    <w:uiPriority w:val="99"/>
    <w:semiHidden/>
    <w:rsid w:val="003373A1"/>
    <w:pPr>
      <w:widowControl w:val="0"/>
    </w:pPr>
    <w:rPr>
      <w:rFonts w:ascii="Times New Roman" w:eastAsia="Times New Roman" w:hAnsi="Times New Roman"/>
      <w:sz w:val="20"/>
      <w:szCs w:val="20"/>
      <w:lang w:val="en-AU" w:eastAsia="en-US"/>
    </w:rPr>
  </w:style>
  <w:style w:type="paragraph" w:customStyle="1" w:styleId="Navaden2">
    <w:name w:val="Navaden2"/>
    <w:uiPriority w:val="99"/>
    <w:rsid w:val="003373A1"/>
    <w:pPr>
      <w:widowControl w:val="0"/>
    </w:pPr>
    <w:rPr>
      <w:rFonts w:ascii="Times New Roman" w:eastAsia="Times New Roman" w:hAnsi="Times New Roman"/>
      <w:sz w:val="20"/>
      <w:szCs w:val="20"/>
      <w:lang w:val="en-AU"/>
    </w:rPr>
  </w:style>
  <w:style w:type="character" w:customStyle="1" w:styleId="DocumentMapChar">
    <w:name w:val="Document Map Char"/>
    <w:uiPriority w:val="99"/>
    <w:semiHidden/>
    <w:locked/>
    <w:rsid w:val="003373A1"/>
    <w:rPr>
      <w:rFonts w:ascii="Tahoma" w:hAnsi="Tahoma" w:cs="Tahoma"/>
      <w:sz w:val="24"/>
      <w:szCs w:val="24"/>
      <w:shd w:val="clear" w:color="auto" w:fill="000080"/>
    </w:rPr>
  </w:style>
  <w:style w:type="paragraph" w:styleId="Zgradbadokumenta">
    <w:name w:val="Document Map"/>
    <w:basedOn w:val="Navaden"/>
    <w:link w:val="ZgradbadokumentaZnak"/>
    <w:uiPriority w:val="99"/>
    <w:semiHidden/>
    <w:rsid w:val="003373A1"/>
    <w:pPr>
      <w:shd w:val="clear" w:color="auto" w:fill="000080"/>
      <w:jc w:val="both"/>
    </w:pPr>
    <w:rPr>
      <w:rFonts w:ascii="Tahoma" w:eastAsia="Calibri" w:hAnsi="Tahoma" w:cs="Tahoma"/>
    </w:rPr>
  </w:style>
  <w:style w:type="character" w:customStyle="1" w:styleId="ZgradbadokumentaZnak">
    <w:name w:val="Zgradba dokumenta Znak"/>
    <w:basedOn w:val="Privzetapisavaodstavka"/>
    <w:link w:val="Zgradbadokumenta"/>
    <w:uiPriority w:val="99"/>
    <w:semiHidden/>
    <w:locked/>
    <w:rsid w:val="00121790"/>
    <w:rPr>
      <w:rFonts w:ascii="Times New Roman" w:hAnsi="Times New Roman" w:cs="Times New Roman"/>
      <w:sz w:val="2"/>
      <w:szCs w:val="2"/>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Verdana" w:hAnsi="Verdana" w:cs="Verdana"/>
      <w:color w:val="000000"/>
      <w:sz w:val="20"/>
      <w:szCs w:val="20"/>
    </w:rPr>
  </w:style>
  <w:style w:type="character" w:customStyle="1" w:styleId="Telobesedila-zamik3Znak">
    <w:name w:val="Telo besedila - zamik 3 Znak"/>
    <w:basedOn w:val="Privzetapisavaodstavka"/>
    <w:link w:val="Telobesedila-zamik3"/>
    <w:uiPriority w:val="99"/>
    <w:locked/>
    <w:rsid w:val="003373A1"/>
    <w:rPr>
      <w:rFonts w:ascii="Verdana" w:hAnsi="Verdana" w:cs="Verdana"/>
      <w:color w:val="000000"/>
      <w:sz w:val="24"/>
      <w:szCs w:val="24"/>
    </w:rPr>
  </w:style>
  <w:style w:type="paragraph" w:customStyle="1" w:styleId="SKLOPrimske">
    <w:name w:val="SKLOP_rimske"/>
    <w:basedOn w:val="Navaden"/>
    <w:uiPriority w:val="99"/>
    <w:rsid w:val="003373A1"/>
    <w:pPr>
      <w:keepNext/>
      <w:keepLines/>
      <w:widowControl w:val="0"/>
      <w:spacing w:before="240" w:after="240"/>
      <w:jc w:val="both"/>
      <w:outlineLvl w:val="0"/>
    </w:pPr>
    <w:rPr>
      <w:b/>
      <w:bCs/>
      <w:caps/>
      <w:sz w:val="32"/>
      <w:szCs w:val="32"/>
      <w:u w:val="single"/>
    </w:rPr>
  </w:style>
  <w:style w:type="paragraph" w:customStyle="1" w:styleId="Obrazec1">
    <w:name w:val="Obrazec 1"/>
    <w:basedOn w:val="Navaden2"/>
    <w:autoRedefine/>
    <w:uiPriority w:val="99"/>
    <w:rsid w:val="003373A1"/>
    <w:pPr>
      <w:keepNext/>
      <w:keepLines/>
      <w:pageBreakBefore/>
      <w:widowControl/>
      <w:tabs>
        <w:tab w:val="left" w:pos="1701"/>
        <w:tab w:val="num" w:pos="2520"/>
      </w:tabs>
      <w:ind w:left="357" w:hanging="357"/>
      <w:jc w:val="both"/>
    </w:pPr>
    <w:rPr>
      <w:rFonts w:ascii="Verdana" w:hAnsi="Verdana" w:cs="Verdana"/>
      <w:b/>
      <w:bCs/>
      <w:noProof/>
      <w:lang w:val="sl-SI"/>
    </w:rPr>
  </w:style>
  <w:style w:type="paragraph" w:customStyle="1" w:styleId="Preformatted">
    <w:name w:val="Preformatted"/>
    <w:basedOn w:val="Navaden1"/>
    <w:uiPriority w:val="99"/>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sl-SI" w:eastAsia="sl-SI"/>
    </w:rPr>
  </w:style>
  <w:style w:type="paragraph" w:customStyle="1" w:styleId="Rimska-glavne">
    <w:name w:val="Rimska - glavne"/>
    <w:basedOn w:val="Navaden"/>
    <w:uiPriority w:val="99"/>
    <w:rsid w:val="003373A1"/>
    <w:pPr>
      <w:jc w:val="both"/>
    </w:pPr>
    <w:rPr>
      <w:rFonts w:ascii="Verdana" w:hAnsi="Verdana" w:cs="Verdana"/>
      <w:b/>
      <w:bCs/>
      <w:sz w:val="20"/>
      <w:szCs w:val="20"/>
    </w:rPr>
  </w:style>
  <w:style w:type="paragraph" w:customStyle="1" w:styleId="LatinNaslov2">
    <w:name w:val="Latin_Naslov2"/>
    <w:basedOn w:val="Naslov20"/>
    <w:autoRedefine/>
    <w:uiPriority w:val="99"/>
    <w:rsid w:val="003373A1"/>
    <w:pPr>
      <w:numPr>
        <w:ilvl w:val="0"/>
        <w:numId w:val="0"/>
      </w:numPr>
      <w:tabs>
        <w:tab w:val="num" w:pos="360"/>
      </w:tabs>
    </w:pPr>
    <w:rPr>
      <w:rFonts w:ascii="Verdana" w:hAnsi="Verdana" w:cs="Verdana"/>
      <w:sz w:val="20"/>
      <w:szCs w:val="20"/>
    </w:rPr>
  </w:style>
  <w:style w:type="paragraph" w:customStyle="1" w:styleId="LatinNaslov3">
    <w:name w:val="Latin Naslov 3"/>
    <w:basedOn w:val="Naslov3"/>
    <w:autoRedefine/>
    <w:uiPriority w:val="99"/>
    <w:rsid w:val="003373A1"/>
    <w:pPr>
      <w:numPr>
        <w:ilvl w:val="0"/>
        <w:numId w:val="0"/>
      </w:numPr>
      <w:tabs>
        <w:tab w:val="num" w:pos="360"/>
        <w:tab w:val="left" w:pos="907"/>
      </w:tabs>
    </w:pPr>
    <w:rPr>
      <w:rFonts w:ascii="Verdana" w:hAnsi="Verdana" w:cs="Verdana"/>
      <w:sz w:val="20"/>
      <w:szCs w:val="20"/>
    </w:rPr>
  </w:style>
  <w:style w:type="character" w:styleId="Poudarek">
    <w:name w:val="Emphasis"/>
    <w:basedOn w:val="Privzetapisavaodstavka"/>
    <w:uiPriority w:val="99"/>
    <w:qFormat/>
    <w:rsid w:val="003373A1"/>
    <w:rPr>
      <w:rFonts w:cs="Times New Roman"/>
      <w:i/>
      <w:iCs/>
    </w:rPr>
  </w:style>
  <w:style w:type="character" w:styleId="Krepko">
    <w:name w:val="Strong"/>
    <w:basedOn w:val="Privzetapisavaodstavka"/>
    <w:uiPriority w:val="22"/>
    <w:qFormat/>
    <w:rsid w:val="003373A1"/>
    <w:rPr>
      <w:rFonts w:cs="Times New Roman"/>
      <w:b/>
      <w:bCs/>
    </w:rPr>
  </w:style>
  <w:style w:type="paragraph" w:customStyle="1" w:styleId="NavadenArial">
    <w:name w:val="Navaden + Arial"/>
    <w:basedOn w:val="Navaden"/>
    <w:link w:val="NavadenArialChar"/>
    <w:uiPriority w:val="99"/>
    <w:rsid w:val="00E07E7B"/>
    <w:rPr>
      <w:rFonts w:eastAsia="Calibri"/>
    </w:rPr>
  </w:style>
  <w:style w:type="character" w:customStyle="1" w:styleId="NavadenArialChar">
    <w:name w:val="Navaden + Arial Char"/>
    <w:link w:val="NavadenArial"/>
    <w:uiPriority w:val="99"/>
    <w:locked/>
    <w:rsid w:val="00C7368E"/>
    <w:rPr>
      <w:rFonts w:ascii="Arial" w:hAnsi="Arial" w:cs="Arial"/>
      <w:sz w:val="24"/>
      <w:szCs w:val="24"/>
      <w:lang w:val="sl-SI" w:eastAsia="sl-SI"/>
    </w:rPr>
  </w:style>
  <w:style w:type="paragraph" w:customStyle="1" w:styleId="Stil1">
    <w:name w:val="Stil1"/>
    <w:basedOn w:val="Naslov10"/>
    <w:uiPriority w:val="99"/>
    <w:rsid w:val="00E07E7B"/>
    <w:pPr>
      <w:tabs>
        <w:tab w:val="num" w:pos="432"/>
      </w:tabs>
      <w:ind w:left="432" w:hanging="432"/>
      <w:jc w:val="both"/>
    </w:pPr>
    <w:rPr>
      <w:rFonts w:ascii="Verdana" w:hAnsi="Verdana" w:cs="Verdana"/>
      <w:sz w:val="22"/>
      <w:szCs w:val="22"/>
    </w:rPr>
  </w:style>
  <w:style w:type="paragraph" w:customStyle="1" w:styleId="Stil2">
    <w:name w:val="Stil2"/>
    <w:basedOn w:val="Naslov2"/>
    <w:uiPriority w:val="99"/>
    <w:rsid w:val="00E07E7B"/>
    <w:pPr>
      <w:keepNext/>
      <w:numPr>
        <w:ilvl w:val="1"/>
        <w:numId w:val="0"/>
      </w:numPr>
      <w:tabs>
        <w:tab w:val="num" w:pos="576"/>
      </w:tabs>
      <w:spacing w:before="240" w:after="60"/>
      <w:ind w:left="576" w:hanging="576"/>
      <w:jc w:val="both"/>
    </w:pPr>
    <w:rPr>
      <w:rFonts w:ascii="Verdana" w:hAnsi="Verdana" w:cs="Verdana"/>
      <w:sz w:val="20"/>
      <w:szCs w:val="20"/>
    </w:rPr>
  </w:style>
  <w:style w:type="paragraph" w:customStyle="1" w:styleId="Latin3">
    <w:name w:val="Latin 3"/>
    <w:basedOn w:val="Naslov3"/>
    <w:autoRedefine/>
    <w:uiPriority w:val="99"/>
    <w:semiHidden/>
    <w:rsid w:val="00056396"/>
    <w:pPr>
      <w:numPr>
        <w:ilvl w:val="0"/>
        <w:numId w:val="0"/>
      </w:numPr>
      <w:tabs>
        <w:tab w:val="left" w:pos="907"/>
        <w:tab w:val="num" w:pos="2160"/>
      </w:tabs>
      <w:ind w:left="2160" w:hanging="180"/>
    </w:pPr>
    <w:rPr>
      <w:rFonts w:ascii="Verdana" w:hAnsi="Verdana" w:cs="Verdana"/>
      <w:sz w:val="20"/>
      <w:szCs w:val="20"/>
    </w:rPr>
  </w:style>
  <w:style w:type="table" w:styleId="Tabelamrea">
    <w:name w:val="Table Grid"/>
    <w:basedOn w:val="Navadnatabela"/>
    <w:uiPriority w:val="59"/>
    <w:rsid w:val="00494FB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uiPriority w:val="99"/>
    <w:rsid w:val="00171D1F"/>
    <w:pPr>
      <w:overflowPunct w:val="0"/>
      <w:autoSpaceDE w:val="0"/>
      <w:autoSpaceDN w:val="0"/>
      <w:adjustRightInd w:val="0"/>
      <w:spacing w:after="120"/>
      <w:jc w:val="both"/>
      <w:textAlignment w:val="baseline"/>
    </w:pPr>
    <w:rPr>
      <w:rFonts w:ascii="Verdana" w:hAnsi="Verdana" w:cs="Verdana"/>
      <w:sz w:val="20"/>
      <w:szCs w:val="20"/>
    </w:rPr>
  </w:style>
  <w:style w:type="paragraph" w:customStyle="1" w:styleId="Bullet">
    <w:name w:val="Bullet"/>
    <w:basedOn w:val="Navaden"/>
    <w:autoRedefine/>
    <w:uiPriority w:val="99"/>
    <w:rsid w:val="001C5966"/>
    <w:pPr>
      <w:tabs>
        <w:tab w:val="left" w:pos="0"/>
      </w:tabs>
      <w:jc w:val="both"/>
    </w:pPr>
    <w:rPr>
      <w:rFonts w:ascii="Verdana" w:hAnsi="Verdana" w:cs="Verdana"/>
      <w:color w:val="000000"/>
      <w:sz w:val="20"/>
      <w:szCs w:val="20"/>
    </w:rPr>
  </w:style>
  <w:style w:type="paragraph" w:customStyle="1" w:styleId="Naslov41">
    <w:name w:val="Naslov 41"/>
    <w:basedOn w:val="Naslov6"/>
    <w:uiPriority w:val="99"/>
    <w:rsid w:val="00012BD0"/>
    <w:pPr>
      <w:jc w:val="right"/>
    </w:pPr>
    <w:rPr>
      <w:rFonts w:ascii="Verdana" w:hAnsi="Verdana" w:cs="Verdana"/>
    </w:rPr>
  </w:style>
  <w:style w:type="paragraph" w:customStyle="1" w:styleId="Odstavekseznama2">
    <w:name w:val="Odstavek seznama2"/>
    <w:basedOn w:val="Navaden"/>
    <w:uiPriority w:val="99"/>
    <w:rsid w:val="00B34E1F"/>
    <w:pPr>
      <w:ind w:left="708"/>
    </w:pPr>
  </w:style>
  <w:style w:type="character" w:customStyle="1" w:styleId="longtext1">
    <w:name w:val="long_text1"/>
    <w:uiPriority w:val="99"/>
    <w:rsid w:val="00BD3823"/>
    <w:rPr>
      <w:rFonts w:cs="Times New Roman"/>
      <w:sz w:val="18"/>
      <w:szCs w:val="18"/>
    </w:rPr>
  </w:style>
  <w:style w:type="character" w:customStyle="1" w:styleId="mediumtext1">
    <w:name w:val="medium_text1"/>
    <w:uiPriority w:val="99"/>
    <w:rsid w:val="00BD3823"/>
    <w:rPr>
      <w:rFonts w:cs="Times New Roman"/>
      <w:sz w:val="22"/>
      <w:szCs w:val="22"/>
    </w:rPr>
  </w:style>
  <w:style w:type="paragraph" w:customStyle="1" w:styleId="Default">
    <w:name w:val="Default"/>
    <w:rsid w:val="00BE4D09"/>
    <w:pPr>
      <w:autoSpaceDE w:val="0"/>
      <w:autoSpaceDN w:val="0"/>
      <w:adjustRightInd w:val="0"/>
    </w:pPr>
    <w:rPr>
      <w:rFonts w:ascii="Arial" w:eastAsia="Times New Roman" w:hAnsi="Arial" w:cs="Arial"/>
      <w:color w:val="000000"/>
      <w:sz w:val="24"/>
      <w:szCs w:val="24"/>
    </w:rPr>
  </w:style>
  <w:style w:type="character" w:customStyle="1" w:styleId="shorttext">
    <w:name w:val="short_text"/>
    <w:basedOn w:val="Privzetapisavaodstavka"/>
    <w:uiPriority w:val="99"/>
    <w:rsid w:val="00BE4D09"/>
    <w:rPr>
      <w:rFonts w:cs="Times New Roman"/>
    </w:rPr>
  </w:style>
  <w:style w:type="paragraph" w:customStyle="1" w:styleId="Odstavekseznama1">
    <w:name w:val="Odstavek seznama1"/>
    <w:basedOn w:val="Navaden"/>
    <w:uiPriority w:val="99"/>
    <w:rsid w:val="0034449D"/>
    <w:pPr>
      <w:ind w:left="720"/>
    </w:pPr>
    <w:rPr>
      <w:rFonts w:ascii="Times New Roman" w:hAnsi="Times New Roman" w:cs="Times New Roman"/>
    </w:rPr>
  </w:style>
  <w:style w:type="paragraph" w:customStyle="1" w:styleId="besedilo0">
    <w:name w:val="besedilo"/>
    <w:basedOn w:val="Navaden"/>
    <w:uiPriority w:val="99"/>
    <w:rsid w:val="00E25C01"/>
    <w:pPr>
      <w:spacing w:before="60" w:after="60"/>
      <w:jc w:val="both"/>
    </w:pPr>
    <w:rPr>
      <w:lang w:eastAsia="en-US"/>
    </w:rPr>
  </w:style>
  <w:style w:type="character" w:customStyle="1" w:styleId="all">
    <w:name w:val="all"/>
    <w:basedOn w:val="Privzetapisavaodstavka"/>
    <w:uiPriority w:val="99"/>
    <w:rsid w:val="00E25C01"/>
    <w:rPr>
      <w:rFonts w:cs="Times New Roman"/>
    </w:rPr>
  </w:style>
  <w:style w:type="paragraph" w:customStyle="1" w:styleId="Clen">
    <w:name w:val="Clen"/>
    <w:basedOn w:val="Navaden"/>
    <w:uiPriority w:val="99"/>
    <w:rsid w:val="00E25C01"/>
    <w:pPr>
      <w:widowControl w:val="0"/>
      <w:spacing w:before="80" w:after="40"/>
      <w:ind w:left="357" w:hanging="357"/>
      <w:jc w:val="center"/>
    </w:pPr>
    <w:rPr>
      <w:rFonts w:ascii="Times New Roman" w:hAnsi="Times New Roman" w:cs="Times New Roman"/>
      <w:sz w:val="22"/>
      <w:szCs w:val="22"/>
      <w:lang w:val="en-US" w:eastAsia="en-US"/>
    </w:rPr>
  </w:style>
  <w:style w:type="paragraph" w:customStyle="1" w:styleId="Poglavje">
    <w:name w:val="Poglavje"/>
    <w:basedOn w:val="Navaden"/>
    <w:uiPriority w:val="99"/>
    <w:rsid w:val="00E25C0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cs="Times New Roman"/>
      <w:b/>
      <w:bCs/>
      <w:caps/>
      <w:sz w:val="22"/>
      <w:szCs w:val="22"/>
      <w:lang w:val="en-GB"/>
    </w:rPr>
  </w:style>
  <w:style w:type="paragraph" w:customStyle="1" w:styleId="bullet1">
    <w:name w:val="bullet 1"/>
    <w:basedOn w:val="Navaden"/>
    <w:next w:val="Navaden"/>
    <w:uiPriority w:val="99"/>
    <w:rsid w:val="00E25C01"/>
    <w:pPr>
      <w:spacing w:before="120"/>
      <w:ind w:left="360"/>
      <w:jc w:val="both"/>
    </w:pPr>
    <w:rPr>
      <w:rFonts w:ascii="Times SI" w:hAnsi="Times SI" w:cs="Times SI"/>
      <w:lang w:val="en-US" w:eastAsia="en-US"/>
    </w:rPr>
  </w:style>
  <w:style w:type="paragraph" w:styleId="Odstavekseznama">
    <w:name w:val="List Paragraph"/>
    <w:basedOn w:val="Navaden"/>
    <w:link w:val="OdstavekseznamaZnak"/>
    <w:uiPriority w:val="34"/>
    <w:qFormat/>
    <w:rsid w:val="00ED70B0"/>
    <w:pPr>
      <w:spacing w:after="200" w:line="276" w:lineRule="auto"/>
      <w:ind w:left="720"/>
    </w:pPr>
    <w:rPr>
      <w:rFonts w:ascii="Calibri" w:eastAsia="Calibri" w:hAnsi="Calibri" w:cs="Calibri"/>
      <w:sz w:val="22"/>
      <w:szCs w:val="22"/>
      <w:lang w:val="en-GB" w:eastAsia="en-US"/>
    </w:rPr>
  </w:style>
  <w:style w:type="character" w:customStyle="1" w:styleId="CharacterStyle1">
    <w:name w:val="Character Style 1"/>
    <w:uiPriority w:val="99"/>
    <w:rsid w:val="002B4118"/>
    <w:rPr>
      <w:rFonts w:cs="Times New Roman"/>
      <w:sz w:val="21"/>
      <w:szCs w:val="21"/>
    </w:rPr>
  </w:style>
  <w:style w:type="character" w:customStyle="1" w:styleId="longtext">
    <w:name w:val="long_text"/>
    <w:basedOn w:val="Privzetapisavaodstavka"/>
    <w:uiPriority w:val="99"/>
    <w:rsid w:val="00593080"/>
    <w:rPr>
      <w:rFonts w:cs="Times New Roman"/>
    </w:rPr>
  </w:style>
  <w:style w:type="paragraph" w:customStyle="1" w:styleId="ListParagraph1">
    <w:name w:val="List Paragraph1"/>
    <w:basedOn w:val="Navaden"/>
    <w:uiPriority w:val="99"/>
    <w:rsid w:val="00593080"/>
    <w:pPr>
      <w:suppressAutoHyphens/>
      <w:ind w:left="720"/>
    </w:pPr>
    <w:rPr>
      <w:rFonts w:ascii="Times New Roman" w:eastAsia="MS Mincho" w:hAnsi="Times New Roman" w:cs="Times New Roman"/>
      <w:lang w:val="en-US" w:eastAsia="ar-SA"/>
    </w:rPr>
  </w:style>
  <w:style w:type="paragraph" w:styleId="Brezrazmikov">
    <w:name w:val="No Spacing"/>
    <w:qFormat/>
    <w:rsid w:val="00593080"/>
    <w:rPr>
      <w:rFonts w:cs="Calibri"/>
      <w:lang w:eastAsia="en-US"/>
    </w:rPr>
  </w:style>
  <w:style w:type="character" w:customStyle="1" w:styleId="mediumtext">
    <w:name w:val="medium_text"/>
    <w:uiPriority w:val="99"/>
    <w:rsid w:val="00C77215"/>
    <w:rPr>
      <w:rFonts w:cs="Times New Roman"/>
    </w:rPr>
  </w:style>
  <w:style w:type="paragraph" w:customStyle="1" w:styleId="Telobesedila21">
    <w:name w:val="Telo besedila 21"/>
    <w:basedOn w:val="Navaden"/>
    <w:rsid w:val="008409F2"/>
    <w:pPr>
      <w:suppressAutoHyphens/>
      <w:jc w:val="both"/>
    </w:pPr>
    <w:rPr>
      <w:sz w:val="22"/>
      <w:szCs w:val="22"/>
      <w:lang w:eastAsia="ar-SA"/>
    </w:rPr>
  </w:style>
  <w:style w:type="paragraph" w:styleId="Oznaenseznam3">
    <w:name w:val="List Bullet 3"/>
    <w:basedOn w:val="Navaden"/>
    <w:autoRedefine/>
    <w:uiPriority w:val="99"/>
    <w:rsid w:val="00811375"/>
    <w:pPr>
      <w:numPr>
        <w:numId w:val="11"/>
      </w:numPr>
      <w:tabs>
        <w:tab w:val="clear" w:pos="720"/>
        <w:tab w:val="num" w:pos="926"/>
      </w:tabs>
      <w:ind w:left="926"/>
    </w:pPr>
    <w:rPr>
      <w:rFonts w:ascii="Palatino Linotype" w:hAnsi="Palatino Linotype" w:cs="Palatino Linotype"/>
      <w:sz w:val="22"/>
      <w:szCs w:val="22"/>
    </w:rPr>
  </w:style>
  <w:style w:type="character" w:customStyle="1" w:styleId="PlainTextChar">
    <w:name w:val="Plain Text Char"/>
    <w:uiPriority w:val="99"/>
    <w:semiHidden/>
    <w:locked/>
    <w:rsid w:val="00BF2AEA"/>
    <w:rPr>
      <w:rFonts w:ascii="Consolas" w:hAnsi="Consolas" w:cs="Consolas"/>
      <w:sz w:val="21"/>
      <w:szCs w:val="21"/>
    </w:rPr>
  </w:style>
  <w:style w:type="paragraph" w:styleId="Golobesedilo">
    <w:name w:val="Plain Text"/>
    <w:basedOn w:val="Navaden"/>
    <w:link w:val="GolobesediloZnak"/>
    <w:uiPriority w:val="99"/>
    <w:semiHidden/>
    <w:rsid w:val="00BF2AEA"/>
    <w:rPr>
      <w:rFonts w:ascii="Consolas" w:eastAsia="Calibri" w:hAnsi="Consolas" w:cs="Consolas"/>
      <w:sz w:val="21"/>
      <w:szCs w:val="21"/>
    </w:rPr>
  </w:style>
  <w:style w:type="character" w:customStyle="1" w:styleId="GolobesediloZnak">
    <w:name w:val="Golo besedilo Znak"/>
    <w:basedOn w:val="Privzetapisavaodstavka"/>
    <w:link w:val="Golobesedilo"/>
    <w:uiPriority w:val="99"/>
    <w:semiHidden/>
    <w:locked/>
    <w:rsid w:val="00121790"/>
    <w:rPr>
      <w:rFonts w:ascii="Courier New" w:hAnsi="Courier New" w:cs="Courier New"/>
      <w:sz w:val="20"/>
      <w:szCs w:val="20"/>
    </w:rPr>
  </w:style>
  <w:style w:type="character" w:customStyle="1" w:styleId="GolobesediloZnak1">
    <w:name w:val="Golo besedilo Znak1"/>
    <w:basedOn w:val="Privzetapisavaodstavka"/>
    <w:uiPriority w:val="99"/>
    <w:semiHidden/>
    <w:rsid w:val="00BF2AEA"/>
    <w:rPr>
      <w:rFonts w:ascii="Consolas" w:hAnsi="Consolas" w:cs="Consolas"/>
      <w:sz w:val="21"/>
      <w:szCs w:val="21"/>
    </w:rPr>
  </w:style>
  <w:style w:type="paragraph" w:customStyle="1" w:styleId="Index">
    <w:name w:val="Index"/>
    <w:basedOn w:val="Navaden"/>
    <w:uiPriority w:val="99"/>
    <w:rsid w:val="00BF2AEA"/>
    <w:pPr>
      <w:suppressLineNumbers/>
      <w:suppressAutoHyphens/>
    </w:pPr>
    <w:rPr>
      <w:rFonts w:ascii="Verdana" w:hAnsi="Verdana" w:cs="Verdana"/>
      <w:sz w:val="20"/>
      <w:szCs w:val="20"/>
      <w:lang w:val="en-GB" w:eastAsia="ar-SA"/>
    </w:rPr>
  </w:style>
  <w:style w:type="character" w:customStyle="1" w:styleId="WW8Num4z3">
    <w:name w:val="WW8Num4z3"/>
    <w:uiPriority w:val="99"/>
    <w:rsid w:val="00BF2AEA"/>
    <w:rPr>
      <w:rFonts w:ascii="Symbol" w:hAnsi="Symbol" w:cs="Symbol"/>
    </w:rPr>
  </w:style>
  <w:style w:type="paragraph" w:customStyle="1" w:styleId="Telobesedila-zamik21">
    <w:name w:val="Telo besedila - zamik 21"/>
    <w:basedOn w:val="Navaden"/>
    <w:uiPriority w:val="99"/>
    <w:rsid w:val="007254E2"/>
    <w:pPr>
      <w:ind w:left="720"/>
      <w:jc w:val="both"/>
    </w:pPr>
  </w:style>
  <w:style w:type="paragraph" w:customStyle="1" w:styleId="Style1">
    <w:name w:val="Style1"/>
    <w:basedOn w:val="Navaden"/>
    <w:uiPriority w:val="99"/>
    <w:rsid w:val="00FE1B7B"/>
    <w:pPr>
      <w:widowControl w:val="0"/>
      <w:autoSpaceDE w:val="0"/>
      <w:spacing w:line="266" w:lineRule="exact"/>
      <w:jc w:val="both"/>
    </w:pPr>
    <w:rPr>
      <w:rFonts w:ascii="Times New Roman" w:hAnsi="Times New Roman" w:cs="Times New Roman"/>
      <w:lang w:eastAsia="ar-SA"/>
    </w:rPr>
  </w:style>
  <w:style w:type="character" w:styleId="Besedilooznabemesta">
    <w:name w:val="Placeholder Text"/>
    <w:basedOn w:val="Privzetapisavaodstavka"/>
    <w:uiPriority w:val="99"/>
    <w:semiHidden/>
    <w:rsid w:val="001A22AF"/>
    <w:rPr>
      <w:rFonts w:cs="Times New Roman"/>
      <w:color w:val="808080"/>
    </w:rPr>
  </w:style>
  <w:style w:type="paragraph" w:customStyle="1" w:styleId="Odstavekseznama3">
    <w:name w:val="Odstavek seznama3"/>
    <w:basedOn w:val="Navaden"/>
    <w:uiPriority w:val="99"/>
    <w:rsid w:val="00B835F3"/>
    <w:pPr>
      <w:spacing w:after="200" w:line="276" w:lineRule="auto"/>
      <w:ind w:left="720"/>
    </w:pPr>
    <w:rPr>
      <w:rFonts w:ascii="Calibri" w:hAnsi="Calibri" w:cs="Calibri"/>
      <w:sz w:val="22"/>
      <w:szCs w:val="22"/>
      <w:lang w:val="en-GB" w:eastAsia="en-US"/>
    </w:rPr>
  </w:style>
  <w:style w:type="paragraph" w:customStyle="1" w:styleId="font5">
    <w:name w:val="font5"/>
    <w:basedOn w:val="Navaden"/>
    <w:uiPriority w:val="99"/>
    <w:rsid w:val="0005076C"/>
    <w:pPr>
      <w:spacing w:before="100" w:beforeAutospacing="1" w:after="100" w:afterAutospacing="1"/>
    </w:pPr>
    <w:rPr>
      <w:sz w:val="16"/>
      <w:szCs w:val="16"/>
    </w:rPr>
  </w:style>
  <w:style w:type="paragraph" w:customStyle="1" w:styleId="font6">
    <w:name w:val="font6"/>
    <w:basedOn w:val="Navaden"/>
    <w:uiPriority w:val="99"/>
    <w:rsid w:val="0005076C"/>
    <w:pPr>
      <w:spacing w:before="100" w:beforeAutospacing="1" w:after="100" w:afterAutospacing="1"/>
    </w:pPr>
    <w:rPr>
      <w:b/>
      <w:bCs/>
      <w:sz w:val="16"/>
      <w:szCs w:val="16"/>
    </w:rPr>
  </w:style>
  <w:style w:type="paragraph" w:customStyle="1" w:styleId="xl73">
    <w:name w:val="xl73"/>
    <w:basedOn w:val="Navaden"/>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74">
    <w:name w:val="xl74"/>
    <w:basedOn w:val="Navaden"/>
    <w:uiPriority w:val="99"/>
    <w:rsid w:val="0005076C"/>
    <w:pPr>
      <w:spacing w:before="100" w:beforeAutospacing="1" w:after="100" w:afterAutospacing="1"/>
    </w:pPr>
  </w:style>
  <w:style w:type="paragraph" w:customStyle="1" w:styleId="xl75">
    <w:name w:val="xl75"/>
    <w:basedOn w:val="Navaden"/>
    <w:uiPriority w:val="99"/>
    <w:rsid w:val="0005076C"/>
    <w:pPr>
      <w:spacing w:before="100" w:beforeAutospacing="1" w:after="100" w:afterAutospacing="1"/>
      <w:jc w:val="center"/>
    </w:pPr>
  </w:style>
  <w:style w:type="paragraph" w:customStyle="1" w:styleId="xl76">
    <w:name w:val="xl76"/>
    <w:basedOn w:val="Navaden"/>
    <w:uiPriority w:val="99"/>
    <w:rsid w:val="0005076C"/>
    <w:pPr>
      <w:spacing w:before="100" w:beforeAutospacing="1" w:after="100" w:afterAutospacing="1"/>
      <w:jc w:val="center"/>
    </w:pPr>
  </w:style>
  <w:style w:type="paragraph" w:customStyle="1" w:styleId="xl77">
    <w:name w:val="xl77"/>
    <w:basedOn w:val="Navaden"/>
    <w:uiPriority w:val="99"/>
    <w:rsid w:val="0005076C"/>
    <w:pPr>
      <w:spacing w:before="100" w:beforeAutospacing="1" w:after="100" w:afterAutospacing="1"/>
      <w:jc w:val="right"/>
    </w:pPr>
  </w:style>
  <w:style w:type="paragraph" w:customStyle="1" w:styleId="xl78">
    <w:name w:val="xl78"/>
    <w:basedOn w:val="Navaden"/>
    <w:uiPriority w:val="99"/>
    <w:rsid w:val="0005076C"/>
    <w:pPr>
      <w:spacing w:before="100" w:beforeAutospacing="1" w:after="100" w:afterAutospacing="1"/>
      <w:textAlignment w:val="top"/>
    </w:pPr>
  </w:style>
  <w:style w:type="paragraph" w:customStyle="1" w:styleId="xl79">
    <w:name w:val="xl79"/>
    <w:basedOn w:val="Navaden"/>
    <w:uiPriority w:val="99"/>
    <w:rsid w:val="0005076C"/>
    <w:pPr>
      <w:spacing w:before="100" w:beforeAutospacing="1" w:after="100" w:afterAutospacing="1"/>
    </w:pPr>
    <w:rPr>
      <w:b/>
      <w:bCs/>
      <w:color w:val="FF0000"/>
    </w:rPr>
  </w:style>
  <w:style w:type="paragraph" w:customStyle="1" w:styleId="xl80">
    <w:name w:val="xl80"/>
    <w:basedOn w:val="Navaden"/>
    <w:uiPriority w:val="99"/>
    <w:rsid w:val="0005076C"/>
    <w:pPr>
      <w:pBdr>
        <w:bottom w:val="single" w:sz="4" w:space="0" w:color="auto"/>
      </w:pBdr>
      <w:spacing w:before="100" w:beforeAutospacing="1" w:after="100" w:afterAutospacing="1"/>
    </w:pPr>
  </w:style>
  <w:style w:type="paragraph" w:customStyle="1" w:styleId="xl81">
    <w:name w:val="xl81"/>
    <w:basedOn w:val="Navaden"/>
    <w:uiPriority w:val="99"/>
    <w:rsid w:val="0005076C"/>
    <w:pPr>
      <w:pBdr>
        <w:top w:val="single" w:sz="4" w:space="0" w:color="auto"/>
      </w:pBdr>
      <w:spacing w:before="100" w:beforeAutospacing="1" w:after="100" w:afterAutospacing="1"/>
      <w:jc w:val="center"/>
    </w:pPr>
  </w:style>
  <w:style w:type="paragraph" w:customStyle="1" w:styleId="xl82">
    <w:name w:val="xl82"/>
    <w:basedOn w:val="Navaden"/>
    <w:uiPriority w:val="99"/>
    <w:rsid w:val="0005076C"/>
    <w:pPr>
      <w:pBdr>
        <w:top w:val="single" w:sz="4" w:space="0" w:color="auto"/>
      </w:pBdr>
      <w:spacing w:before="100" w:beforeAutospacing="1" w:after="100" w:afterAutospacing="1"/>
    </w:pPr>
  </w:style>
  <w:style w:type="paragraph" w:customStyle="1" w:styleId="xl83">
    <w:name w:val="xl83"/>
    <w:basedOn w:val="Navaden"/>
    <w:uiPriority w:val="99"/>
    <w:rsid w:val="0005076C"/>
    <w:pPr>
      <w:pBdr>
        <w:top w:val="single" w:sz="4" w:space="0" w:color="auto"/>
      </w:pBdr>
      <w:spacing w:before="100" w:beforeAutospacing="1" w:after="100" w:afterAutospacing="1"/>
      <w:jc w:val="center"/>
    </w:pPr>
  </w:style>
  <w:style w:type="paragraph" w:customStyle="1" w:styleId="xl84">
    <w:name w:val="xl84"/>
    <w:basedOn w:val="Navaden"/>
    <w:uiPriority w:val="99"/>
    <w:rsid w:val="0005076C"/>
    <w:pPr>
      <w:pBdr>
        <w:top w:val="single" w:sz="4" w:space="0" w:color="auto"/>
      </w:pBdr>
      <w:spacing w:before="100" w:beforeAutospacing="1" w:after="100" w:afterAutospacing="1"/>
      <w:jc w:val="right"/>
    </w:pPr>
  </w:style>
  <w:style w:type="paragraph" w:customStyle="1" w:styleId="xl85">
    <w:name w:val="xl85"/>
    <w:basedOn w:val="Navaden"/>
    <w:uiPriority w:val="99"/>
    <w:rsid w:val="0005076C"/>
    <w:pPr>
      <w:spacing w:before="100" w:beforeAutospacing="1" w:after="100" w:afterAutospacing="1"/>
    </w:pPr>
    <w:rPr>
      <w:b/>
      <w:bCs/>
    </w:rPr>
  </w:style>
  <w:style w:type="paragraph" w:customStyle="1" w:styleId="xl86">
    <w:name w:val="xl86"/>
    <w:basedOn w:val="Navaden"/>
    <w:uiPriority w:val="99"/>
    <w:rsid w:val="0005076C"/>
    <w:pPr>
      <w:spacing w:before="100" w:beforeAutospacing="1" w:after="100" w:afterAutospacing="1"/>
    </w:pPr>
  </w:style>
  <w:style w:type="paragraph" w:customStyle="1" w:styleId="xl87">
    <w:name w:val="xl87"/>
    <w:basedOn w:val="Navaden"/>
    <w:uiPriority w:val="99"/>
    <w:rsid w:val="0005076C"/>
    <w:pPr>
      <w:spacing w:before="100" w:beforeAutospacing="1" w:after="100" w:afterAutospacing="1"/>
    </w:pPr>
    <w:rPr>
      <w:b/>
      <w:bCs/>
      <w:sz w:val="32"/>
      <w:szCs w:val="32"/>
    </w:rPr>
  </w:style>
  <w:style w:type="paragraph" w:customStyle="1" w:styleId="xl88">
    <w:name w:val="xl88"/>
    <w:basedOn w:val="Navaden"/>
    <w:uiPriority w:val="99"/>
    <w:rsid w:val="0005076C"/>
    <w:pPr>
      <w:spacing w:before="100" w:beforeAutospacing="1" w:after="100" w:afterAutospacing="1"/>
    </w:pPr>
    <w:rPr>
      <w:b/>
      <w:bCs/>
      <w:sz w:val="32"/>
      <w:szCs w:val="32"/>
    </w:rPr>
  </w:style>
  <w:style w:type="paragraph" w:customStyle="1" w:styleId="xl89">
    <w:name w:val="xl89"/>
    <w:basedOn w:val="Navaden"/>
    <w:uiPriority w:val="99"/>
    <w:rsid w:val="0005076C"/>
    <w:pPr>
      <w:spacing w:before="100" w:beforeAutospacing="1" w:after="100" w:afterAutospacing="1"/>
    </w:pPr>
    <w:rPr>
      <w:b/>
      <w:bCs/>
      <w:sz w:val="32"/>
      <w:szCs w:val="32"/>
    </w:rPr>
  </w:style>
  <w:style w:type="paragraph" w:customStyle="1" w:styleId="xl90">
    <w:name w:val="xl90"/>
    <w:basedOn w:val="Navaden"/>
    <w:uiPriority w:val="99"/>
    <w:rsid w:val="0005076C"/>
    <w:pPr>
      <w:pBdr>
        <w:bottom w:val="single" w:sz="8" w:space="0" w:color="auto"/>
      </w:pBdr>
      <w:spacing w:before="100" w:beforeAutospacing="1" w:after="100" w:afterAutospacing="1"/>
    </w:pPr>
    <w:rPr>
      <w:b/>
      <w:bCs/>
    </w:rPr>
  </w:style>
  <w:style w:type="paragraph" w:customStyle="1" w:styleId="xl91">
    <w:name w:val="xl91"/>
    <w:basedOn w:val="Navaden"/>
    <w:uiPriority w:val="99"/>
    <w:rsid w:val="0005076C"/>
    <w:pPr>
      <w:pBdr>
        <w:bottom w:val="single" w:sz="8" w:space="0" w:color="auto"/>
      </w:pBdr>
      <w:spacing w:before="100" w:beforeAutospacing="1" w:after="100" w:afterAutospacing="1"/>
    </w:pPr>
    <w:rPr>
      <w:b/>
      <w:bCs/>
    </w:rPr>
  </w:style>
  <w:style w:type="paragraph" w:customStyle="1" w:styleId="xl92">
    <w:name w:val="xl92"/>
    <w:basedOn w:val="Navaden"/>
    <w:uiPriority w:val="99"/>
    <w:rsid w:val="0005076C"/>
    <w:pPr>
      <w:pBdr>
        <w:bottom w:val="single" w:sz="8" w:space="0" w:color="auto"/>
      </w:pBdr>
      <w:spacing w:before="100" w:beforeAutospacing="1" w:after="100" w:afterAutospacing="1"/>
    </w:pPr>
    <w:rPr>
      <w:b/>
      <w:bCs/>
    </w:rPr>
  </w:style>
  <w:style w:type="paragraph" w:customStyle="1" w:styleId="xl93">
    <w:name w:val="xl93"/>
    <w:basedOn w:val="Navaden"/>
    <w:uiPriority w:val="99"/>
    <w:rsid w:val="0005076C"/>
    <w:pPr>
      <w:spacing w:before="100" w:beforeAutospacing="1" w:after="100" w:afterAutospacing="1"/>
      <w:jc w:val="center"/>
    </w:pPr>
    <w:rPr>
      <w:b/>
      <w:bCs/>
      <w:sz w:val="16"/>
      <w:szCs w:val="16"/>
    </w:rPr>
  </w:style>
  <w:style w:type="paragraph" w:customStyle="1" w:styleId="xl94">
    <w:name w:val="xl94"/>
    <w:basedOn w:val="Navaden"/>
    <w:uiPriority w:val="99"/>
    <w:rsid w:val="0005076C"/>
    <w:pPr>
      <w:spacing w:before="100" w:beforeAutospacing="1" w:after="100" w:afterAutospacing="1"/>
    </w:pPr>
    <w:rPr>
      <w:b/>
      <w:bCs/>
      <w:sz w:val="16"/>
      <w:szCs w:val="16"/>
    </w:rPr>
  </w:style>
  <w:style w:type="paragraph" w:customStyle="1" w:styleId="xl95">
    <w:name w:val="xl95"/>
    <w:basedOn w:val="Navaden"/>
    <w:uiPriority w:val="99"/>
    <w:rsid w:val="0005076C"/>
    <w:pPr>
      <w:pBdr>
        <w:right w:val="single" w:sz="4" w:space="0" w:color="auto"/>
      </w:pBdr>
      <w:spacing w:before="100" w:beforeAutospacing="1" w:after="100" w:afterAutospacing="1"/>
      <w:jc w:val="center"/>
      <w:textAlignment w:val="top"/>
    </w:pPr>
    <w:rPr>
      <w:sz w:val="16"/>
      <w:szCs w:val="16"/>
    </w:rPr>
  </w:style>
  <w:style w:type="paragraph" w:customStyle="1" w:styleId="xl96">
    <w:name w:val="xl96"/>
    <w:basedOn w:val="Navaden"/>
    <w:uiPriority w:val="99"/>
    <w:rsid w:val="0005076C"/>
    <w:pPr>
      <w:pBdr>
        <w:top w:val="single" w:sz="8"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Navaden"/>
    <w:uiPriority w:val="99"/>
    <w:rsid w:val="0005076C"/>
    <w:pPr>
      <w:pBdr>
        <w:left w:val="single" w:sz="4" w:space="0" w:color="auto"/>
        <w:right w:val="single" w:sz="4" w:space="0" w:color="auto"/>
      </w:pBdr>
      <w:spacing w:before="100" w:beforeAutospacing="1" w:after="100" w:afterAutospacing="1"/>
      <w:jc w:val="center"/>
    </w:pPr>
    <w:rPr>
      <w:sz w:val="16"/>
      <w:szCs w:val="16"/>
    </w:rPr>
  </w:style>
  <w:style w:type="paragraph" w:customStyle="1" w:styleId="xl98">
    <w:name w:val="xl98"/>
    <w:basedOn w:val="Navaden"/>
    <w:uiPriority w:val="99"/>
    <w:rsid w:val="0005076C"/>
    <w:pPr>
      <w:pBdr>
        <w:top w:val="single" w:sz="8" w:space="0" w:color="auto"/>
        <w:left w:val="single" w:sz="4" w:space="0" w:color="auto"/>
      </w:pBdr>
      <w:spacing w:before="100" w:beforeAutospacing="1" w:after="100" w:afterAutospacing="1"/>
      <w:jc w:val="right"/>
    </w:pPr>
    <w:rPr>
      <w:sz w:val="16"/>
      <w:szCs w:val="16"/>
    </w:rPr>
  </w:style>
  <w:style w:type="paragraph" w:customStyle="1" w:styleId="xl99">
    <w:name w:val="xl99"/>
    <w:basedOn w:val="Navaden"/>
    <w:uiPriority w:val="99"/>
    <w:rsid w:val="0005076C"/>
    <w:pPr>
      <w:spacing w:before="100" w:beforeAutospacing="1" w:after="100" w:afterAutospacing="1"/>
    </w:pPr>
    <w:rPr>
      <w:sz w:val="16"/>
      <w:szCs w:val="16"/>
    </w:rPr>
  </w:style>
  <w:style w:type="paragraph" w:customStyle="1" w:styleId="xl100">
    <w:name w:val="xl100"/>
    <w:basedOn w:val="Navaden"/>
    <w:uiPriority w:val="99"/>
    <w:rsid w:val="0005076C"/>
    <w:pPr>
      <w:spacing w:before="100" w:beforeAutospacing="1" w:after="100" w:afterAutospacing="1"/>
      <w:textAlignment w:val="top"/>
    </w:pPr>
    <w:rPr>
      <w:b/>
      <w:bCs/>
      <w:sz w:val="16"/>
      <w:szCs w:val="16"/>
    </w:rPr>
  </w:style>
  <w:style w:type="paragraph" w:customStyle="1" w:styleId="xl101">
    <w:name w:val="xl101"/>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02">
    <w:name w:val="xl102"/>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3">
    <w:name w:val="xl103"/>
    <w:basedOn w:val="Navaden"/>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04">
    <w:name w:val="xl104"/>
    <w:basedOn w:val="Navaden"/>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sz w:val="16"/>
      <w:szCs w:val="16"/>
    </w:rPr>
  </w:style>
  <w:style w:type="paragraph" w:customStyle="1" w:styleId="xl105">
    <w:name w:val="xl105"/>
    <w:basedOn w:val="Navaden"/>
    <w:uiPriority w:val="99"/>
    <w:rsid w:val="0005076C"/>
    <w:pPr>
      <w:pBdr>
        <w:left w:val="single" w:sz="4" w:space="0" w:color="auto"/>
      </w:pBdr>
      <w:spacing w:before="100" w:beforeAutospacing="1" w:after="100" w:afterAutospacing="1"/>
      <w:ind w:firstLineChars="100" w:firstLine="100"/>
      <w:jc w:val="right"/>
    </w:pPr>
    <w:rPr>
      <w:sz w:val="16"/>
      <w:szCs w:val="16"/>
    </w:rPr>
  </w:style>
  <w:style w:type="paragraph" w:customStyle="1" w:styleId="xl106">
    <w:name w:val="xl106"/>
    <w:basedOn w:val="Navaden"/>
    <w:uiPriority w:val="99"/>
    <w:rsid w:val="0005076C"/>
    <w:pPr>
      <w:spacing w:before="100" w:beforeAutospacing="1" w:after="100" w:afterAutospacing="1"/>
      <w:textAlignment w:val="top"/>
    </w:pPr>
    <w:rPr>
      <w:sz w:val="16"/>
      <w:szCs w:val="16"/>
    </w:rPr>
  </w:style>
  <w:style w:type="paragraph" w:customStyle="1" w:styleId="xl107">
    <w:name w:val="xl107"/>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8">
    <w:name w:val="xl108"/>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Navaden"/>
    <w:uiPriority w:val="99"/>
    <w:rsid w:val="0005076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110">
    <w:name w:val="xl110"/>
    <w:basedOn w:val="Navaden"/>
    <w:uiPriority w:val="99"/>
    <w:rsid w:val="0005076C"/>
    <w:pPr>
      <w:pBdr>
        <w:left w:val="single" w:sz="4" w:space="0" w:color="auto"/>
        <w:right w:val="single" w:sz="4" w:space="0" w:color="auto"/>
      </w:pBdr>
      <w:spacing w:before="100" w:beforeAutospacing="1" w:after="100" w:afterAutospacing="1"/>
      <w:jc w:val="center"/>
    </w:pPr>
    <w:rPr>
      <w:sz w:val="16"/>
      <w:szCs w:val="16"/>
    </w:rPr>
  </w:style>
  <w:style w:type="paragraph" w:customStyle="1" w:styleId="xl111">
    <w:name w:val="xl111"/>
    <w:basedOn w:val="Navaden"/>
    <w:uiPriority w:val="99"/>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b/>
      <w:bCs/>
      <w:sz w:val="16"/>
      <w:szCs w:val="16"/>
    </w:rPr>
  </w:style>
  <w:style w:type="paragraph" w:customStyle="1" w:styleId="xl112">
    <w:name w:val="xl112"/>
    <w:basedOn w:val="Navaden"/>
    <w:uiPriority w:val="99"/>
    <w:rsid w:val="0005076C"/>
    <w:pPr>
      <w:pBdr>
        <w:right w:val="single" w:sz="4" w:space="0" w:color="auto"/>
      </w:pBdr>
      <w:spacing w:before="100" w:beforeAutospacing="1" w:after="100" w:afterAutospacing="1"/>
      <w:textAlignment w:val="top"/>
    </w:pPr>
    <w:rPr>
      <w:sz w:val="16"/>
      <w:szCs w:val="16"/>
    </w:rPr>
  </w:style>
  <w:style w:type="paragraph" w:customStyle="1" w:styleId="xl113">
    <w:name w:val="xl113"/>
    <w:basedOn w:val="Navaden"/>
    <w:uiPriority w:val="99"/>
    <w:rsid w:val="0005076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114">
    <w:name w:val="xl114"/>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6"/>
      <w:szCs w:val="16"/>
    </w:rPr>
  </w:style>
  <w:style w:type="paragraph" w:customStyle="1" w:styleId="xl115">
    <w:name w:val="xl115"/>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6">
    <w:name w:val="xl116"/>
    <w:basedOn w:val="Navaden"/>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b/>
      <w:bCs/>
      <w:sz w:val="16"/>
      <w:szCs w:val="16"/>
    </w:rPr>
  </w:style>
  <w:style w:type="paragraph" w:customStyle="1" w:styleId="xl117">
    <w:name w:val="xl117"/>
    <w:basedOn w:val="Navaden"/>
    <w:uiPriority w:val="99"/>
    <w:rsid w:val="0005076C"/>
    <w:pPr>
      <w:spacing w:before="100" w:beforeAutospacing="1" w:after="100" w:afterAutospacing="1"/>
    </w:pPr>
    <w:rPr>
      <w:b/>
      <w:bCs/>
      <w:color w:val="FF0000"/>
      <w:sz w:val="16"/>
      <w:szCs w:val="16"/>
    </w:rPr>
  </w:style>
  <w:style w:type="paragraph" w:customStyle="1" w:styleId="xl118">
    <w:name w:val="xl118"/>
    <w:basedOn w:val="Navaden"/>
    <w:uiPriority w:val="99"/>
    <w:rsid w:val="0005076C"/>
    <w:pPr>
      <w:spacing w:before="100" w:beforeAutospacing="1" w:after="100" w:afterAutospacing="1"/>
    </w:pPr>
    <w:rPr>
      <w:color w:val="FF0000"/>
      <w:sz w:val="16"/>
      <w:szCs w:val="16"/>
    </w:rPr>
  </w:style>
  <w:style w:type="paragraph" w:customStyle="1" w:styleId="xl119">
    <w:name w:val="xl119"/>
    <w:basedOn w:val="Navaden"/>
    <w:uiPriority w:val="99"/>
    <w:rsid w:val="0005076C"/>
    <w:pPr>
      <w:spacing w:before="100" w:beforeAutospacing="1" w:after="100" w:afterAutospacing="1"/>
      <w:textAlignment w:val="top"/>
    </w:pPr>
    <w:rPr>
      <w:color w:val="FF0000"/>
      <w:sz w:val="16"/>
      <w:szCs w:val="16"/>
    </w:rPr>
  </w:style>
  <w:style w:type="paragraph" w:customStyle="1" w:styleId="xl120">
    <w:name w:val="xl120"/>
    <w:basedOn w:val="Navaden"/>
    <w:uiPriority w:val="99"/>
    <w:rsid w:val="0005076C"/>
    <w:pPr>
      <w:pBdr>
        <w:top w:val="single" w:sz="4" w:space="0" w:color="auto"/>
        <w:left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21">
    <w:name w:val="xl121"/>
    <w:basedOn w:val="Navaden"/>
    <w:uiPriority w:val="99"/>
    <w:rsid w:val="0005076C"/>
    <w:pPr>
      <w:pBdr>
        <w:top w:val="single" w:sz="4" w:space="0" w:color="auto"/>
        <w:left w:val="single" w:sz="4" w:space="0" w:color="auto"/>
        <w:right w:val="single" w:sz="4" w:space="0" w:color="auto"/>
      </w:pBdr>
      <w:spacing w:before="100" w:beforeAutospacing="1" w:after="100" w:afterAutospacing="1"/>
      <w:jc w:val="center"/>
    </w:pPr>
    <w:rPr>
      <w:color w:val="FF0000"/>
      <w:sz w:val="16"/>
      <w:szCs w:val="16"/>
    </w:rPr>
  </w:style>
  <w:style w:type="paragraph" w:customStyle="1" w:styleId="xl122">
    <w:name w:val="xl122"/>
    <w:basedOn w:val="Navaden"/>
    <w:uiPriority w:val="99"/>
    <w:rsid w:val="0005076C"/>
    <w:pPr>
      <w:pBdr>
        <w:top w:val="single" w:sz="4" w:space="0" w:color="auto"/>
        <w:left w:val="single" w:sz="4" w:space="0" w:color="auto"/>
        <w:right w:val="single" w:sz="4" w:space="0" w:color="auto"/>
      </w:pBdr>
      <w:spacing w:before="100" w:beforeAutospacing="1" w:after="100" w:afterAutospacing="1"/>
    </w:pPr>
    <w:rPr>
      <w:color w:val="FF0000"/>
      <w:sz w:val="16"/>
      <w:szCs w:val="16"/>
    </w:rPr>
  </w:style>
  <w:style w:type="paragraph" w:customStyle="1" w:styleId="xl123">
    <w:name w:val="xl123"/>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24">
    <w:name w:val="xl124"/>
    <w:basedOn w:val="Navaden"/>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color w:val="FF0000"/>
      <w:sz w:val="16"/>
      <w:szCs w:val="16"/>
    </w:rPr>
  </w:style>
  <w:style w:type="paragraph" w:customStyle="1" w:styleId="xl125">
    <w:name w:val="xl125"/>
    <w:basedOn w:val="Navaden"/>
    <w:uiPriority w:val="99"/>
    <w:rsid w:val="0005076C"/>
    <w:pPr>
      <w:pBdr>
        <w:left w:val="single" w:sz="8" w:space="0" w:color="auto"/>
      </w:pBdr>
      <w:spacing w:before="100" w:beforeAutospacing="1" w:after="100" w:afterAutospacing="1"/>
    </w:pPr>
  </w:style>
  <w:style w:type="paragraph" w:customStyle="1" w:styleId="xl126">
    <w:name w:val="xl126"/>
    <w:basedOn w:val="Navaden"/>
    <w:uiPriority w:val="99"/>
    <w:rsid w:val="0005076C"/>
    <w:pPr>
      <w:pBdr>
        <w:top w:val="single" w:sz="8" w:space="0" w:color="auto"/>
      </w:pBdr>
      <w:spacing w:before="100" w:beforeAutospacing="1" w:after="100" w:afterAutospacing="1"/>
      <w:ind w:firstLineChars="200" w:firstLine="200"/>
      <w:jc w:val="right"/>
    </w:pPr>
    <w:rPr>
      <w:b/>
      <w:bCs/>
    </w:rPr>
  </w:style>
  <w:style w:type="paragraph" w:customStyle="1" w:styleId="xl127">
    <w:name w:val="xl127"/>
    <w:basedOn w:val="Navaden"/>
    <w:uiPriority w:val="99"/>
    <w:rsid w:val="0005076C"/>
    <w:pPr>
      <w:pBdr>
        <w:top w:val="single" w:sz="8" w:space="0" w:color="auto"/>
      </w:pBdr>
      <w:spacing w:before="100" w:beforeAutospacing="1" w:after="100" w:afterAutospacing="1"/>
      <w:jc w:val="right"/>
    </w:pPr>
    <w:rPr>
      <w:b/>
      <w:bCs/>
    </w:rPr>
  </w:style>
  <w:style w:type="paragraph" w:customStyle="1" w:styleId="xl128">
    <w:name w:val="xl128"/>
    <w:basedOn w:val="Navaden"/>
    <w:uiPriority w:val="99"/>
    <w:rsid w:val="0005076C"/>
    <w:pPr>
      <w:spacing w:before="100" w:beforeAutospacing="1" w:after="100" w:afterAutospacing="1"/>
      <w:jc w:val="right"/>
    </w:pPr>
    <w:rPr>
      <w:b/>
      <w:bCs/>
    </w:rPr>
  </w:style>
  <w:style w:type="paragraph" w:customStyle="1" w:styleId="xl129">
    <w:name w:val="xl129"/>
    <w:basedOn w:val="Navaden"/>
    <w:uiPriority w:val="99"/>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b/>
      <w:bCs/>
    </w:rPr>
  </w:style>
  <w:style w:type="paragraph" w:customStyle="1" w:styleId="xl130">
    <w:name w:val="xl130"/>
    <w:basedOn w:val="Navaden"/>
    <w:uiPriority w:val="99"/>
    <w:rsid w:val="0005076C"/>
    <w:pPr>
      <w:pBdr>
        <w:left w:val="single" w:sz="8" w:space="0" w:color="auto"/>
        <w:right w:val="single" w:sz="4" w:space="0" w:color="auto"/>
      </w:pBdr>
      <w:spacing w:before="100" w:beforeAutospacing="1" w:after="100" w:afterAutospacing="1"/>
      <w:jc w:val="center"/>
    </w:pPr>
  </w:style>
  <w:style w:type="paragraph" w:customStyle="1" w:styleId="xl131">
    <w:name w:val="xl131"/>
    <w:basedOn w:val="Navaden"/>
    <w:uiPriority w:val="99"/>
    <w:rsid w:val="0005076C"/>
    <w:pPr>
      <w:pBdr>
        <w:left w:val="single" w:sz="4" w:space="0" w:color="auto"/>
        <w:right w:val="single" w:sz="4" w:space="0" w:color="auto"/>
      </w:pBdr>
      <w:spacing w:before="100" w:beforeAutospacing="1" w:after="100" w:afterAutospacing="1"/>
    </w:pPr>
  </w:style>
  <w:style w:type="paragraph" w:customStyle="1" w:styleId="xl132">
    <w:name w:val="xl132"/>
    <w:basedOn w:val="Navaden"/>
    <w:uiPriority w:val="99"/>
    <w:rsid w:val="0005076C"/>
    <w:pPr>
      <w:pBdr>
        <w:left w:val="single" w:sz="4" w:space="0" w:color="auto"/>
        <w:right w:val="single" w:sz="4" w:space="0" w:color="auto"/>
      </w:pBdr>
      <w:spacing w:before="100" w:beforeAutospacing="1" w:after="100" w:afterAutospacing="1"/>
      <w:jc w:val="center"/>
    </w:pPr>
  </w:style>
  <w:style w:type="paragraph" w:customStyle="1" w:styleId="xl133">
    <w:name w:val="xl133"/>
    <w:basedOn w:val="Navaden"/>
    <w:uiPriority w:val="99"/>
    <w:rsid w:val="0005076C"/>
    <w:pPr>
      <w:pBdr>
        <w:left w:val="single" w:sz="4" w:space="0" w:color="auto"/>
        <w:right w:val="single" w:sz="4" w:space="0" w:color="auto"/>
      </w:pBdr>
      <w:spacing w:before="100" w:beforeAutospacing="1" w:after="100" w:afterAutospacing="1"/>
      <w:jc w:val="right"/>
    </w:pPr>
  </w:style>
  <w:style w:type="paragraph" w:customStyle="1" w:styleId="xl134">
    <w:name w:val="xl134"/>
    <w:basedOn w:val="Navaden"/>
    <w:uiPriority w:val="99"/>
    <w:rsid w:val="0005076C"/>
    <w:pPr>
      <w:pBdr>
        <w:left w:val="single" w:sz="4" w:space="0" w:color="auto"/>
      </w:pBdr>
      <w:spacing w:before="100" w:beforeAutospacing="1" w:after="100" w:afterAutospacing="1"/>
      <w:jc w:val="right"/>
    </w:pPr>
  </w:style>
  <w:style w:type="paragraph" w:customStyle="1" w:styleId="xl135">
    <w:name w:val="xl135"/>
    <w:basedOn w:val="Navaden"/>
    <w:uiPriority w:val="99"/>
    <w:rsid w:val="0005076C"/>
    <w:pPr>
      <w:pBdr>
        <w:top w:val="single" w:sz="8"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136">
    <w:name w:val="xl136"/>
    <w:basedOn w:val="Navaden"/>
    <w:uiPriority w:val="99"/>
    <w:rsid w:val="0005076C"/>
    <w:pPr>
      <w:pBdr>
        <w:left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37">
    <w:name w:val="xl137"/>
    <w:basedOn w:val="Navaden"/>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b/>
      <w:bCs/>
      <w:sz w:val="16"/>
      <w:szCs w:val="16"/>
    </w:rPr>
  </w:style>
  <w:style w:type="paragraph" w:customStyle="1" w:styleId="xl138">
    <w:name w:val="xl138"/>
    <w:basedOn w:val="Navaden"/>
    <w:uiPriority w:val="99"/>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color w:val="FF0000"/>
      <w:sz w:val="16"/>
      <w:szCs w:val="16"/>
    </w:rPr>
  </w:style>
  <w:style w:type="paragraph" w:customStyle="1" w:styleId="xl139">
    <w:name w:val="xl139"/>
    <w:basedOn w:val="Navaden"/>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color w:val="FF0000"/>
      <w:sz w:val="16"/>
      <w:szCs w:val="16"/>
    </w:rPr>
  </w:style>
  <w:style w:type="paragraph" w:customStyle="1" w:styleId="xl140">
    <w:name w:val="xl140"/>
    <w:basedOn w:val="Navaden"/>
    <w:uiPriority w:val="99"/>
    <w:rsid w:val="0005076C"/>
    <w:pPr>
      <w:pBdr>
        <w:top w:val="single" w:sz="8" w:space="0" w:color="auto"/>
        <w:left w:val="single" w:sz="4" w:space="0" w:color="auto"/>
      </w:pBdr>
      <w:spacing w:before="100" w:beforeAutospacing="1" w:after="100" w:afterAutospacing="1"/>
    </w:pPr>
    <w:rPr>
      <w:sz w:val="16"/>
      <w:szCs w:val="16"/>
    </w:rPr>
  </w:style>
  <w:style w:type="paragraph" w:customStyle="1" w:styleId="xl141">
    <w:name w:val="xl141"/>
    <w:basedOn w:val="Navaden"/>
    <w:uiPriority w:val="99"/>
    <w:rsid w:val="0005076C"/>
    <w:pPr>
      <w:pBdr>
        <w:left w:val="single" w:sz="4" w:space="0" w:color="auto"/>
      </w:pBdr>
      <w:spacing w:before="100" w:beforeAutospacing="1" w:after="100" w:afterAutospacing="1"/>
      <w:jc w:val="right"/>
      <w:textAlignment w:val="top"/>
    </w:pPr>
    <w:rPr>
      <w:b/>
      <w:bCs/>
      <w:sz w:val="16"/>
      <w:szCs w:val="16"/>
    </w:rPr>
  </w:style>
  <w:style w:type="paragraph" w:customStyle="1" w:styleId="xl142">
    <w:name w:val="xl142"/>
    <w:basedOn w:val="Navaden"/>
    <w:uiPriority w:val="99"/>
    <w:rsid w:val="0005076C"/>
    <w:pPr>
      <w:pBdr>
        <w:right w:val="single" w:sz="4" w:space="0" w:color="auto"/>
      </w:pBdr>
      <w:spacing w:before="100" w:beforeAutospacing="1" w:after="100" w:afterAutospacing="1"/>
      <w:textAlignment w:val="top"/>
    </w:pPr>
    <w:rPr>
      <w:b/>
      <w:bCs/>
      <w:sz w:val="16"/>
      <w:szCs w:val="16"/>
    </w:rPr>
  </w:style>
  <w:style w:type="paragraph" w:customStyle="1" w:styleId="xl143">
    <w:name w:val="xl143"/>
    <w:basedOn w:val="Navaden"/>
    <w:uiPriority w:val="99"/>
    <w:rsid w:val="0005076C"/>
    <w:pPr>
      <w:pBdr>
        <w:left w:val="single" w:sz="4" w:space="0" w:color="auto"/>
      </w:pBdr>
      <w:spacing w:before="100" w:beforeAutospacing="1" w:after="100" w:afterAutospacing="1"/>
    </w:pPr>
    <w:rPr>
      <w:sz w:val="16"/>
      <w:szCs w:val="16"/>
    </w:rPr>
  </w:style>
  <w:style w:type="paragraph" w:customStyle="1" w:styleId="xl144">
    <w:name w:val="xl144"/>
    <w:basedOn w:val="Navaden"/>
    <w:uiPriority w:val="99"/>
    <w:rsid w:val="0005076C"/>
    <w:pPr>
      <w:pBdr>
        <w:left w:val="single" w:sz="4" w:space="0" w:color="auto"/>
        <w:bottom w:val="single" w:sz="8" w:space="0" w:color="auto"/>
      </w:pBdr>
      <w:spacing w:before="100" w:beforeAutospacing="1" w:after="100" w:afterAutospacing="1"/>
    </w:pPr>
    <w:rPr>
      <w:sz w:val="16"/>
      <w:szCs w:val="16"/>
    </w:rPr>
  </w:style>
  <w:style w:type="paragraph" w:customStyle="1" w:styleId="xl145">
    <w:name w:val="xl145"/>
    <w:basedOn w:val="Navaden"/>
    <w:uiPriority w:val="99"/>
    <w:rsid w:val="0005076C"/>
    <w:pPr>
      <w:pBdr>
        <w:bottom w:val="single" w:sz="8" w:space="0" w:color="auto"/>
        <w:right w:val="single" w:sz="4" w:space="0" w:color="auto"/>
      </w:pBdr>
      <w:spacing w:before="100" w:beforeAutospacing="1" w:after="100" w:afterAutospacing="1"/>
      <w:textAlignment w:val="top"/>
    </w:pPr>
    <w:rPr>
      <w:sz w:val="16"/>
      <w:szCs w:val="16"/>
    </w:rPr>
  </w:style>
  <w:style w:type="paragraph" w:customStyle="1" w:styleId="xl146">
    <w:name w:val="xl146"/>
    <w:basedOn w:val="Navaden"/>
    <w:uiPriority w:val="99"/>
    <w:rsid w:val="0005076C"/>
    <w:pPr>
      <w:pBdr>
        <w:left w:val="single" w:sz="4" w:space="0" w:color="auto"/>
      </w:pBdr>
      <w:spacing w:before="100" w:beforeAutospacing="1" w:after="100" w:afterAutospacing="1"/>
    </w:pPr>
    <w:rPr>
      <w:sz w:val="16"/>
      <w:szCs w:val="16"/>
    </w:rPr>
  </w:style>
  <w:style w:type="paragraph" w:customStyle="1" w:styleId="xl147">
    <w:name w:val="xl147"/>
    <w:basedOn w:val="Navaden"/>
    <w:uiPriority w:val="99"/>
    <w:rsid w:val="0005076C"/>
    <w:pPr>
      <w:pBdr>
        <w:left w:val="single" w:sz="4" w:space="0" w:color="auto"/>
      </w:pBdr>
      <w:spacing w:before="100" w:beforeAutospacing="1" w:after="100" w:afterAutospacing="1"/>
    </w:pPr>
    <w:rPr>
      <w:b/>
      <w:bCs/>
      <w:color w:val="FF0000"/>
      <w:sz w:val="16"/>
      <w:szCs w:val="16"/>
    </w:rPr>
  </w:style>
  <w:style w:type="paragraph" w:customStyle="1" w:styleId="xl148">
    <w:name w:val="xl148"/>
    <w:basedOn w:val="Navaden"/>
    <w:uiPriority w:val="99"/>
    <w:rsid w:val="0005076C"/>
    <w:pPr>
      <w:pBdr>
        <w:left w:val="single" w:sz="4" w:space="0" w:color="auto"/>
      </w:pBdr>
      <w:spacing w:before="100" w:beforeAutospacing="1" w:after="100" w:afterAutospacing="1"/>
    </w:pPr>
    <w:rPr>
      <w:color w:val="FF0000"/>
      <w:sz w:val="16"/>
      <w:szCs w:val="16"/>
    </w:rPr>
  </w:style>
  <w:style w:type="paragraph" w:customStyle="1" w:styleId="xl149">
    <w:name w:val="xl149"/>
    <w:basedOn w:val="Navaden"/>
    <w:uiPriority w:val="99"/>
    <w:rsid w:val="0005076C"/>
    <w:pPr>
      <w:pBdr>
        <w:left w:val="single" w:sz="4" w:space="0" w:color="auto"/>
        <w:bottom w:val="single" w:sz="8" w:space="0" w:color="auto"/>
      </w:pBdr>
      <w:spacing w:before="100" w:beforeAutospacing="1" w:after="100" w:afterAutospacing="1"/>
    </w:pPr>
    <w:rPr>
      <w:sz w:val="16"/>
      <w:szCs w:val="16"/>
    </w:rPr>
  </w:style>
  <w:style w:type="paragraph" w:customStyle="1" w:styleId="xl150">
    <w:name w:val="xl150"/>
    <w:basedOn w:val="Navaden"/>
    <w:uiPriority w:val="99"/>
    <w:rsid w:val="0005076C"/>
    <w:pPr>
      <w:pBdr>
        <w:bottom w:val="single" w:sz="8" w:space="0" w:color="auto"/>
      </w:pBdr>
      <w:spacing w:before="100" w:beforeAutospacing="1" w:after="100" w:afterAutospacing="1"/>
      <w:textAlignment w:val="top"/>
    </w:pPr>
    <w:rPr>
      <w:sz w:val="16"/>
      <w:szCs w:val="16"/>
    </w:rPr>
  </w:style>
  <w:style w:type="paragraph" w:customStyle="1" w:styleId="xl151">
    <w:name w:val="xl151"/>
    <w:basedOn w:val="Navaden"/>
    <w:uiPriority w:val="99"/>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sz w:val="16"/>
      <w:szCs w:val="16"/>
    </w:rPr>
  </w:style>
  <w:style w:type="paragraph" w:customStyle="1" w:styleId="xl152">
    <w:name w:val="xl152"/>
    <w:basedOn w:val="Navaden"/>
    <w:uiPriority w:val="99"/>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153">
    <w:name w:val="xl153"/>
    <w:basedOn w:val="Navaden"/>
    <w:uiPriority w:val="99"/>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54">
    <w:name w:val="xl154"/>
    <w:basedOn w:val="Navaden"/>
    <w:uiPriority w:val="99"/>
    <w:rsid w:val="0005076C"/>
    <w:pPr>
      <w:spacing w:before="100" w:beforeAutospacing="1" w:after="100" w:afterAutospacing="1"/>
    </w:pPr>
    <w:rPr>
      <w:b/>
      <w:bCs/>
    </w:rPr>
  </w:style>
  <w:style w:type="paragraph" w:customStyle="1" w:styleId="xl155">
    <w:name w:val="xl155"/>
    <w:basedOn w:val="Navaden"/>
    <w:uiPriority w:val="99"/>
    <w:rsid w:val="0005076C"/>
    <w:pPr>
      <w:pBdr>
        <w:top w:val="single" w:sz="8" w:space="0" w:color="auto"/>
        <w:left w:val="single" w:sz="4" w:space="0" w:color="auto"/>
      </w:pBdr>
      <w:spacing w:before="100" w:beforeAutospacing="1" w:after="100" w:afterAutospacing="1"/>
      <w:jc w:val="center"/>
    </w:pPr>
    <w:rPr>
      <w:b/>
      <w:bCs/>
      <w:sz w:val="16"/>
      <w:szCs w:val="16"/>
    </w:rPr>
  </w:style>
  <w:style w:type="paragraph" w:customStyle="1" w:styleId="xl156">
    <w:name w:val="xl156"/>
    <w:basedOn w:val="Navaden"/>
    <w:uiPriority w:val="99"/>
    <w:rsid w:val="0005076C"/>
    <w:pPr>
      <w:pBdr>
        <w:top w:val="single" w:sz="8" w:space="0" w:color="auto"/>
        <w:right w:val="single" w:sz="4" w:space="0" w:color="auto"/>
      </w:pBdr>
      <w:spacing w:before="100" w:beforeAutospacing="1" w:after="100" w:afterAutospacing="1"/>
    </w:pPr>
    <w:rPr>
      <w:b/>
      <w:bCs/>
      <w:sz w:val="16"/>
      <w:szCs w:val="16"/>
    </w:rPr>
  </w:style>
  <w:style w:type="paragraph" w:customStyle="1" w:styleId="xl157">
    <w:name w:val="xl157"/>
    <w:basedOn w:val="Navaden"/>
    <w:uiPriority w:val="99"/>
    <w:rsid w:val="0005076C"/>
    <w:pPr>
      <w:pBdr>
        <w:left w:val="single" w:sz="4" w:space="0" w:color="auto"/>
        <w:bottom w:val="single" w:sz="8" w:space="0" w:color="auto"/>
      </w:pBdr>
      <w:spacing w:before="100" w:beforeAutospacing="1" w:after="100" w:afterAutospacing="1"/>
    </w:pPr>
    <w:rPr>
      <w:b/>
      <w:bCs/>
      <w:sz w:val="16"/>
      <w:szCs w:val="16"/>
    </w:rPr>
  </w:style>
  <w:style w:type="paragraph" w:customStyle="1" w:styleId="xl158">
    <w:name w:val="xl158"/>
    <w:basedOn w:val="Navaden"/>
    <w:uiPriority w:val="99"/>
    <w:rsid w:val="0005076C"/>
    <w:pPr>
      <w:pBdr>
        <w:bottom w:val="single" w:sz="8" w:space="0" w:color="auto"/>
        <w:right w:val="single" w:sz="4" w:space="0" w:color="auto"/>
      </w:pBdr>
      <w:spacing w:before="100" w:beforeAutospacing="1" w:after="100" w:afterAutospacing="1"/>
    </w:pPr>
    <w:rPr>
      <w:b/>
      <w:bCs/>
      <w:sz w:val="16"/>
      <w:szCs w:val="16"/>
    </w:rPr>
  </w:style>
  <w:style w:type="paragraph" w:customStyle="1" w:styleId="xl159">
    <w:name w:val="xl159"/>
    <w:basedOn w:val="Navaden"/>
    <w:uiPriority w:val="99"/>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0">
    <w:name w:val="xl160"/>
    <w:basedOn w:val="Navaden"/>
    <w:uiPriority w:val="99"/>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1">
    <w:name w:val="xl161"/>
    <w:basedOn w:val="Navaden"/>
    <w:uiPriority w:val="99"/>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2">
    <w:name w:val="xl162"/>
    <w:basedOn w:val="Navaden"/>
    <w:uiPriority w:val="99"/>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3">
    <w:name w:val="xl163"/>
    <w:basedOn w:val="Navaden"/>
    <w:uiPriority w:val="99"/>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4">
    <w:name w:val="xl164"/>
    <w:basedOn w:val="Navaden"/>
    <w:uiPriority w:val="99"/>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5">
    <w:name w:val="xl165"/>
    <w:basedOn w:val="Navaden"/>
    <w:uiPriority w:val="99"/>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xl166">
    <w:name w:val="xl166"/>
    <w:basedOn w:val="Navaden"/>
    <w:uiPriority w:val="99"/>
    <w:rsid w:val="0005076C"/>
    <w:pPr>
      <w:pBdr>
        <w:top w:val="single" w:sz="8"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xl167">
    <w:name w:val="xl167"/>
    <w:basedOn w:val="Navaden"/>
    <w:uiPriority w:val="99"/>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b/>
      <w:bCs/>
      <w:sz w:val="16"/>
      <w:szCs w:val="16"/>
    </w:rPr>
  </w:style>
  <w:style w:type="paragraph" w:customStyle="1" w:styleId="xl168">
    <w:name w:val="xl168"/>
    <w:basedOn w:val="Navaden"/>
    <w:uiPriority w:val="99"/>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b/>
      <w:bCs/>
    </w:rPr>
  </w:style>
  <w:style w:type="paragraph" w:customStyle="1" w:styleId="xl169">
    <w:name w:val="xl169"/>
    <w:basedOn w:val="Navaden"/>
    <w:uiPriority w:val="99"/>
    <w:rsid w:val="0005076C"/>
    <w:pPr>
      <w:pBdr>
        <w:top w:val="single" w:sz="8" w:space="0" w:color="auto"/>
        <w:bottom w:val="single" w:sz="8" w:space="0" w:color="auto"/>
      </w:pBdr>
      <w:spacing w:before="100" w:beforeAutospacing="1" w:after="100" w:afterAutospacing="1"/>
      <w:ind w:firstLineChars="200" w:firstLine="200"/>
      <w:jc w:val="right"/>
      <w:textAlignment w:val="center"/>
    </w:pPr>
    <w:rPr>
      <w:b/>
      <w:bCs/>
    </w:rPr>
  </w:style>
  <w:style w:type="paragraph" w:customStyle="1" w:styleId="xl170">
    <w:name w:val="xl170"/>
    <w:basedOn w:val="Navaden"/>
    <w:uiPriority w:val="99"/>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BodyText22">
    <w:name w:val="Body Text 22"/>
    <w:basedOn w:val="Navaden"/>
    <w:rsid w:val="006A5A20"/>
    <w:pPr>
      <w:suppressAutoHyphens/>
      <w:ind w:left="360"/>
      <w:jc w:val="both"/>
    </w:pPr>
    <w:rPr>
      <w:sz w:val="22"/>
      <w:szCs w:val="22"/>
      <w:lang w:val="en-US" w:eastAsia="ar-SA"/>
    </w:rPr>
  </w:style>
  <w:style w:type="paragraph" w:customStyle="1" w:styleId="BesediloDopisa">
    <w:name w:val="BesediloDopisa"/>
    <w:basedOn w:val="Navaden"/>
    <w:uiPriority w:val="99"/>
    <w:rsid w:val="00445648"/>
    <w:pPr>
      <w:jc w:val="both"/>
    </w:pPr>
    <w:rPr>
      <w:rFonts w:ascii="Times New Roman" w:hAnsi="Times New Roman" w:cs="Times New Roman"/>
      <w:sz w:val="20"/>
      <w:szCs w:val="20"/>
      <w:lang w:val="en-US"/>
    </w:rPr>
  </w:style>
  <w:style w:type="paragraph" w:styleId="Kazalovsebine3">
    <w:name w:val="toc 3"/>
    <w:basedOn w:val="Navaden"/>
    <w:next w:val="Navaden"/>
    <w:autoRedefine/>
    <w:uiPriority w:val="99"/>
    <w:semiHidden/>
    <w:rsid w:val="00AD3885"/>
    <w:pPr>
      <w:spacing w:after="100"/>
      <w:ind w:left="480"/>
    </w:pPr>
  </w:style>
  <w:style w:type="paragraph" w:customStyle="1" w:styleId="Style2">
    <w:name w:val="Style2"/>
    <w:basedOn w:val="Odstavekseznama"/>
    <w:qFormat/>
    <w:rsid w:val="00F972FE"/>
    <w:pPr>
      <w:spacing w:after="0" w:line="240" w:lineRule="auto"/>
      <w:ind w:left="705" w:hanging="705"/>
      <w:contextualSpacing/>
      <w:jc w:val="both"/>
    </w:pPr>
    <w:rPr>
      <w:rFonts w:ascii="Arial" w:hAnsi="Arial" w:cs="Arial"/>
      <w:b/>
      <w:sz w:val="24"/>
      <w:szCs w:val="24"/>
      <w:lang w:val="sl-SI"/>
    </w:rPr>
  </w:style>
  <w:style w:type="paragraph" w:styleId="Podnaslov">
    <w:name w:val="Subtitle"/>
    <w:basedOn w:val="Navaden"/>
    <w:next w:val="Navaden"/>
    <w:link w:val="PodnaslovZnak"/>
    <w:uiPriority w:val="11"/>
    <w:qFormat/>
    <w:locked/>
    <w:rsid w:val="00F972FE"/>
    <w:pPr>
      <w:numPr>
        <w:ilvl w:val="1"/>
      </w:numPr>
      <w:jc w:val="both"/>
    </w:pPr>
    <w:rPr>
      <w:rFonts w:ascii="Cambria" w:hAnsi="Cambria" w:cs="Times New Roman"/>
      <w:i/>
      <w:iCs/>
      <w:color w:val="4F81BD"/>
      <w:spacing w:val="15"/>
    </w:rPr>
  </w:style>
  <w:style w:type="character" w:customStyle="1" w:styleId="PodnaslovZnak">
    <w:name w:val="Podnaslov Znak"/>
    <w:basedOn w:val="Privzetapisavaodstavka"/>
    <w:link w:val="Podnaslov"/>
    <w:uiPriority w:val="11"/>
    <w:rsid w:val="00F972FE"/>
    <w:rPr>
      <w:rFonts w:ascii="Cambria" w:eastAsia="Times New Roman" w:hAnsi="Cambria"/>
      <w:i/>
      <w:iCs/>
      <w:color w:val="4F81BD"/>
      <w:spacing w:val="15"/>
      <w:sz w:val="24"/>
      <w:szCs w:val="24"/>
    </w:rPr>
  </w:style>
  <w:style w:type="paragraph" w:customStyle="1" w:styleId="Bulleted">
    <w:name w:val="Bulleted"/>
    <w:basedOn w:val="Navaden"/>
    <w:rsid w:val="00F972FE"/>
    <w:pPr>
      <w:suppressAutoHyphens/>
    </w:pPr>
    <w:rPr>
      <w:rFonts w:cs="Times New Roman"/>
      <w:szCs w:val="20"/>
      <w:lang w:eastAsia="ar-SA"/>
    </w:rPr>
  </w:style>
  <w:style w:type="paragraph" w:customStyle="1" w:styleId="len">
    <w:name w:val="člen"/>
    <w:basedOn w:val="Navaden"/>
    <w:qFormat/>
    <w:rsid w:val="003156D8"/>
    <w:pPr>
      <w:tabs>
        <w:tab w:val="num" w:pos="360"/>
      </w:tabs>
      <w:spacing w:line="276" w:lineRule="auto"/>
      <w:ind w:left="360" w:hanging="360"/>
      <w:jc w:val="center"/>
    </w:pPr>
    <w:rPr>
      <w:rFonts w:asciiTheme="minorHAnsi" w:hAnsiTheme="minorHAnsi" w:cstheme="minorHAnsi"/>
      <w:b/>
      <w:bCs/>
      <w:sz w:val="22"/>
      <w:szCs w:val="22"/>
    </w:rPr>
  </w:style>
  <w:style w:type="character" w:customStyle="1" w:styleId="st1">
    <w:name w:val="st1"/>
    <w:basedOn w:val="Privzetapisavaodstavka"/>
    <w:rsid w:val="00144187"/>
  </w:style>
  <w:style w:type="character" w:customStyle="1" w:styleId="OdstavekseznamaZnak">
    <w:name w:val="Odstavek seznama Znak"/>
    <w:link w:val="Odstavekseznama"/>
    <w:uiPriority w:val="34"/>
    <w:locked/>
    <w:rsid w:val="002B74B9"/>
    <w:rPr>
      <w:rFonts w:cs="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160902">
      <w:bodyDiv w:val="1"/>
      <w:marLeft w:val="0"/>
      <w:marRight w:val="0"/>
      <w:marTop w:val="0"/>
      <w:marBottom w:val="0"/>
      <w:divBdr>
        <w:top w:val="none" w:sz="0" w:space="0" w:color="auto"/>
        <w:left w:val="none" w:sz="0" w:space="0" w:color="auto"/>
        <w:bottom w:val="none" w:sz="0" w:space="0" w:color="auto"/>
        <w:right w:val="none" w:sz="0" w:space="0" w:color="auto"/>
      </w:divBdr>
      <w:divsChild>
        <w:div w:id="650407144">
          <w:marLeft w:val="0"/>
          <w:marRight w:val="0"/>
          <w:marTop w:val="0"/>
          <w:marBottom w:val="0"/>
          <w:divBdr>
            <w:top w:val="none" w:sz="0" w:space="0" w:color="auto"/>
            <w:left w:val="none" w:sz="0" w:space="0" w:color="auto"/>
            <w:bottom w:val="none" w:sz="0" w:space="0" w:color="auto"/>
            <w:right w:val="none" w:sz="0" w:space="0" w:color="auto"/>
          </w:divBdr>
          <w:divsChild>
            <w:div w:id="676614884">
              <w:marLeft w:val="0"/>
              <w:marRight w:val="0"/>
              <w:marTop w:val="0"/>
              <w:marBottom w:val="300"/>
              <w:divBdr>
                <w:top w:val="none" w:sz="0" w:space="0" w:color="auto"/>
                <w:left w:val="single" w:sz="6" w:space="0" w:color="CCCCCC"/>
                <w:bottom w:val="none" w:sz="0" w:space="0" w:color="auto"/>
                <w:right w:val="single" w:sz="6" w:space="0" w:color="CCCCCC"/>
              </w:divBdr>
              <w:divsChild>
                <w:div w:id="17893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989410">
      <w:bodyDiv w:val="1"/>
      <w:marLeft w:val="0"/>
      <w:marRight w:val="0"/>
      <w:marTop w:val="0"/>
      <w:marBottom w:val="0"/>
      <w:divBdr>
        <w:top w:val="none" w:sz="0" w:space="0" w:color="auto"/>
        <w:left w:val="none" w:sz="0" w:space="0" w:color="auto"/>
        <w:bottom w:val="none" w:sz="0" w:space="0" w:color="auto"/>
        <w:right w:val="none" w:sz="0" w:space="0" w:color="auto"/>
      </w:divBdr>
      <w:divsChild>
        <w:div w:id="958225702">
          <w:marLeft w:val="0"/>
          <w:marRight w:val="0"/>
          <w:marTop w:val="0"/>
          <w:marBottom w:val="0"/>
          <w:divBdr>
            <w:top w:val="none" w:sz="0" w:space="0" w:color="auto"/>
            <w:left w:val="none" w:sz="0" w:space="0" w:color="auto"/>
            <w:bottom w:val="none" w:sz="0" w:space="0" w:color="auto"/>
            <w:right w:val="none" w:sz="0" w:space="0" w:color="auto"/>
          </w:divBdr>
          <w:divsChild>
            <w:div w:id="1938441793">
              <w:marLeft w:val="0"/>
              <w:marRight w:val="0"/>
              <w:marTop w:val="0"/>
              <w:marBottom w:val="300"/>
              <w:divBdr>
                <w:top w:val="none" w:sz="0" w:space="0" w:color="auto"/>
                <w:left w:val="single" w:sz="6" w:space="0" w:color="CCCCCC"/>
                <w:bottom w:val="none" w:sz="0" w:space="0" w:color="auto"/>
                <w:right w:val="single" w:sz="6" w:space="0" w:color="CCCCCC"/>
              </w:divBdr>
              <w:divsChild>
                <w:div w:id="84458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830406">
      <w:bodyDiv w:val="1"/>
      <w:marLeft w:val="0"/>
      <w:marRight w:val="0"/>
      <w:marTop w:val="0"/>
      <w:marBottom w:val="0"/>
      <w:divBdr>
        <w:top w:val="none" w:sz="0" w:space="0" w:color="auto"/>
        <w:left w:val="none" w:sz="0" w:space="0" w:color="auto"/>
        <w:bottom w:val="none" w:sz="0" w:space="0" w:color="auto"/>
        <w:right w:val="none" w:sz="0" w:space="0" w:color="auto"/>
      </w:divBdr>
      <w:divsChild>
        <w:div w:id="802692956">
          <w:marLeft w:val="0"/>
          <w:marRight w:val="0"/>
          <w:marTop w:val="0"/>
          <w:marBottom w:val="0"/>
          <w:divBdr>
            <w:top w:val="none" w:sz="0" w:space="0" w:color="auto"/>
            <w:left w:val="none" w:sz="0" w:space="0" w:color="auto"/>
            <w:bottom w:val="none" w:sz="0" w:space="0" w:color="auto"/>
            <w:right w:val="none" w:sz="0" w:space="0" w:color="auto"/>
          </w:divBdr>
          <w:divsChild>
            <w:div w:id="2112582699">
              <w:marLeft w:val="0"/>
              <w:marRight w:val="0"/>
              <w:marTop w:val="0"/>
              <w:marBottom w:val="300"/>
              <w:divBdr>
                <w:top w:val="none" w:sz="0" w:space="0" w:color="auto"/>
                <w:left w:val="single" w:sz="6" w:space="0" w:color="CCCCCC"/>
                <w:bottom w:val="none" w:sz="0" w:space="0" w:color="auto"/>
                <w:right w:val="single" w:sz="6" w:space="0" w:color="CCCCCC"/>
              </w:divBdr>
              <w:divsChild>
                <w:div w:id="16761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869899">
      <w:bodyDiv w:val="1"/>
      <w:marLeft w:val="0"/>
      <w:marRight w:val="0"/>
      <w:marTop w:val="0"/>
      <w:marBottom w:val="0"/>
      <w:divBdr>
        <w:top w:val="none" w:sz="0" w:space="0" w:color="auto"/>
        <w:left w:val="none" w:sz="0" w:space="0" w:color="auto"/>
        <w:bottom w:val="none" w:sz="0" w:space="0" w:color="auto"/>
        <w:right w:val="none" w:sz="0" w:space="0" w:color="auto"/>
      </w:divBdr>
      <w:divsChild>
        <w:div w:id="99181823">
          <w:marLeft w:val="0"/>
          <w:marRight w:val="0"/>
          <w:marTop w:val="0"/>
          <w:marBottom w:val="0"/>
          <w:divBdr>
            <w:top w:val="none" w:sz="0" w:space="0" w:color="auto"/>
            <w:left w:val="none" w:sz="0" w:space="0" w:color="auto"/>
            <w:bottom w:val="none" w:sz="0" w:space="0" w:color="auto"/>
            <w:right w:val="none" w:sz="0" w:space="0" w:color="auto"/>
          </w:divBdr>
          <w:divsChild>
            <w:div w:id="1104613838">
              <w:marLeft w:val="0"/>
              <w:marRight w:val="0"/>
              <w:marTop w:val="0"/>
              <w:marBottom w:val="300"/>
              <w:divBdr>
                <w:top w:val="none" w:sz="0" w:space="0" w:color="auto"/>
                <w:left w:val="single" w:sz="6" w:space="0" w:color="CCCCCC"/>
                <w:bottom w:val="none" w:sz="0" w:space="0" w:color="auto"/>
                <w:right w:val="single" w:sz="6" w:space="0" w:color="CCCCCC"/>
              </w:divBdr>
              <w:divsChild>
                <w:div w:id="132431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532111">
      <w:bodyDiv w:val="1"/>
      <w:marLeft w:val="0"/>
      <w:marRight w:val="0"/>
      <w:marTop w:val="0"/>
      <w:marBottom w:val="0"/>
      <w:divBdr>
        <w:top w:val="none" w:sz="0" w:space="0" w:color="auto"/>
        <w:left w:val="none" w:sz="0" w:space="0" w:color="auto"/>
        <w:bottom w:val="none" w:sz="0" w:space="0" w:color="auto"/>
        <w:right w:val="none" w:sz="0" w:space="0" w:color="auto"/>
      </w:divBdr>
    </w:div>
    <w:div w:id="1061632838">
      <w:bodyDiv w:val="1"/>
      <w:marLeft w:val="0"/>
      <w:marRight w:val="0"/>
      <w:marTop w:val="0"/>
      <w:marBottom w:val="0"/>
      <w:divBdr>
        <w:top w:val="none" w:sz="0" w:space="0" w:color="auto"/>
        <w:left w:val="none" w:sz="0" w:space="0" w:color="auto"/>
        <w:bottom w:val="none" w:sz="0" w:space="0" w:color="auto"/>
        <w:right w:val="none" w:sz="0" w:space="0" w:color="auto"/>
      </w:divBdr>
    </w:div>
    <w:div w:id="1088691319">
      <w:bodyDiv w:val="1"/>
      <w:marLeft w:val="0"/>
      <w:marRight w:val="0"/>
      <w:marTop w:val="0"/>
      <w:marBottom w:val="0"/>
      <w:divBdr>
        <w:top w:val="none" w:sz="0" w:space="0" w:color="auto"/>
        <w:left w:val="none" w:sz="0" w:space="0" w:color="auto"/>
        <w:bottom w:val="none" w:sz="0" w:space="0" w:color="auto"/>
        <w:right w:val="none" w:sz="0" w:space="0" w:color="auto"/>
      </w:divBdr>
    </w:div>
    <w:div w:id="1147631406">
      <w:bodyDiv w:val="1"/>
      <w:marLeft w:val="0"/>
      <w:marRight w:val="0"/>
      <w:marTop w:val="0"/>
      <w:marBottom w:val="0"/>
      <w:divBdr>
        <w:top w:val="none" w:sz="0" w:space="0" w:color="auto"/>
        <w:left w:val="none" w:sz="0" w:space="0" w:color="auto"/>
        <w:bottom w:val="none" w:sz="0" w:space="0" w:color="auto"/>
        <w:right w:val="none" w:sz="0" w:space="0" w:color="auto"/>
      </w:divBdr>
    </w:div>
    <w:div w:id="1485508305">
      <w:marLeft w:val="0"/>
      <w:marRight w:val="0"/>
      <w:marTop w:val="0"/>
      <w:marBottom w:val="0"/>
      <w:divBdr>
        <w:top w:val="none" w:sz="0" w:space="0" w:color="auto"/>
        <w:left w:val="none" w:sz="0" w:space="0" w:color="auto"/>
        <w:bottom w:val="none" w:sz="0" w:space="0" w:color="auto"/>
        <w:right w:val="none" w:sz="0" w:space="0" w:color="auto"/>
      </w:divBdr>
    </w:div>
    <w:div w:id="1485508306">
      <w:marLeft w:val="0"/>
      <w:marRight w:val="0"/>
      <w:marTop w:val="0"/>
      <w:marBottom w:val="0"/>
      <w:divBdr>
        <w:top w:val="none" w:sz="0" w:space="0" w:color="auto"/>
        <w:left w:val="none" w:sz="0" w:space="0" w:color="auto"/>
        <w:bottom w:val="none" w:sz="0" w:space="0" w:color="auto"/>
        <w:right w:val="none" w:sz="0" w:space="0" w:color="auto"/>
      </w:divBdr>
    </w:div>
    <w:div w:id="1485508308">
      <w:marLeft w:val="0"/>
      <w:marRight w:val="0"/>
      <w:marTop w:val="0"/>
      <w:marBottom w:val="0"/>
      <w:divBdr>
        <w:top w:val="none" w:sz="0" w:space="0" w:color="auto"/>
        <w:left w:val="none" w:sz="0" w:space="0" w:color="auto"/>
        <w:bottom w:val="none" w:sz="0" w:space="0" w:color="auto"/>
        <w:right w:val="none" w:sz="0" w:space="0" w:color="auto"/>
      </w:divBdr>
    </w:div>
    <w:div w:id="1485508309">
      <w:marLeft w:val="0"/>
      <w:marRight w:val="0"/>
      <w:marTop w:val="0"/>
      <w:marBottom w:val="0"/>
      <w:divBdr>
        <w:top w:val="none" w:sz="0" w:space="0" w:color="auto"/>
        <w:left w:val="none" w:sz="0" w:space="0" w:color="auto"/>
        <w:bottom w:val="none" w:sz="0" w:space="0" w:color="auto"/>
        <w:right w:val="none" w:sz="0" w:space="0" w:color="auto"/>
      </w:divBdr>
    </w:div>
    <w:div w:id="1485508310">
      <w:marLeft w:val="0"/>
      <w:marRight w:val="0"/>
      <w:marTop w:val="0"/>
      <w:marBottom w:val="0"/>
      <w:divBdr>
        <w:top w:val="none" w:sz="0" w:space="0" w:color="auto"/>
        <w:left w:val="none" w:sz="0" w:space="0" w:color="auto"/>
        <w:bottom w:val="none" w:sz="0" w:space="0" w:color="auto"/>
        <w:right w:val="none" w:sz="0" w:space="0" w:color="auto"/>
      </w:divBdr>
      <w:divsChild>
        <w:div w:id="1485508307">
          <w:marLeft w:val="0"/>
          <w:marRight w:val="0"/>
          <w:marTop w:val="0"/>
          <w:marBottom w:val="0"/>
          <w:divBdr>
            <w:top w:val="none" w:sz="0" w:space="0" w:color="auto"/>
            <w:left w:val="none" w:sz="0" w:space="0" w:color="auto"/>
            <w:bottom w:val="none" w:sz="0" w:space="0" w:color="auto"/>
            <w:right w:val="none" w:sz="0" w:space="0" w:color="auto"/>
          </w:divBdr>
          <w:divsChild>
            <w:div w:id="1485508323">
              <w:marLeft w:val="0"/>
              <w:marRight w:val="60"/>
              <w:marTop w:val="0"/>
              <w:marBottom w:val="0"/>
              <w:divBdr>
                <w:top w:val="none" w:sz="0" w:space="0" w:color="auto"/>
                <w:left w:val="none" w:sz="0" w:space="0" w:color="auto"/>
                <w:bottom w:val="none" w:sz="0" w:space="0" w:color="auto"/>
                <w:right w:val="none" w:sz="0" w:space="0" w:color="auto"/>
              </w:divBdr>
              <w:divsChild>
                <w:div w:id="1485508341">
                  <w:marLeft w:val="0"/>
                  <w:marRight w:val="0"/>
                  <w:marTop w:val="0"/>
                  <w:marBottom w:val="150"/>
                  <w:divBdr>
                    <w:top w:val="none" w:sz="0" w:space="0" w:color="auto"/>
                    <w:left w:val="none" w:sz="0" w:space="0" w:color="auto"/>
                    <w:bottom w:val="none" w:sz="0" w:space="0" w:color="auto"/>
                    <w:right w:val="none" w:sz="0" w:space="0" w:color="auto"/>
                  </w:divBdr>
                  <w:divsChild>
                    <w:div w:id="1485508348">
                      <w:marLeft w:val="0"/>
                      <w:marRight w:val="0"/>
                      <w:marTop w:val="0"/>
                      <w:marBottom w:val="0"/>
                      <w:divBdr>
                        <w:top w:val="none" w:sz="0" w:space="0" w:color="auto"/>
                        <w:left w:val="none" w:sz="0" w:space="0" w:color="auto"/>
                        <w:bottom w:val="none" w:sz="0" w:space="0" w:color="auto"/>
                        <w:right w:val="none" w:sz="0" w:space="0" w:color="auto"/>
                      </w:divBdr>
                      <w:divsChild>
                        <w:div w:id="148550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508311">
      <w:marLeft w:val="0"/>
      <w:marRight w:val="0"/>
      <w:marTop w:val="0"/>
      <w:marBottom w:val="0"/>
      <w:divBdr>
        <w:top w:val="none" w:sz="0" w:space="0" w:color="auto"/>
        <w:left w:val="none" w:sz="0" w:space="0" w:color="auto"/>
        <w:bottom w:val="none" w:sz="0" w:space="0" w:color="auto"/>
        <w:right w:val="none" w:sz="0" w:space="0" w:color="auto"/>
      </w:divBdr>
    </w:div>
    <w:div w:id="1485508312">
      <w:marLeft w:val="0"/>
      <w:marRight w:val="0"/>
      <w:marTop w:val="0"/>
      <w:marBottom w:val="0"/>
      <w:divBdr>
        <w:top w:val="none" w:sz="0" w:space="0" w:color="auto"/>
        <w:left w:val="none" w:sz="0" w:space="0" w:color="auto"/>
        <w:bottom w:val="none" w:sz="0" w:space="0" w:color="auto"/>
        <w:right w:val="none" w:sz="0" w:space="0" w:color="auto"/>
      </w:divBdr>
    </w:div>
    <w:div w:id="1485508313">
      <w:marLeft w:val="0"/>
      <w:marRight w:val="0"/>
      <w:marTop w:val="0"/>
      <w:marBottom w:val="0"/>
      <w:divBdr>
        <w:top w:val="none" w:sz="0" w:space="0" w:color="auto"/>
        <w:left w:val="none" w:sz="0" w:space="0" w:color="auto"/>
        <w:bottom w:val="none" w:sz="0" w:space="0" w:color="auto"/>
        <w:right w:val="none" w:sz="0" w:space="0" w:color="auto"/>
      </w:divBdr>
    </w:div>
    <w:div w:id="1485508314">
      <w:marLeft w:val="0"/>
      <w:marRight w:val="0"/>
      <w:marTop w:val="0"/>
      <w:marBottom w:val="0"/>
      <w:divBdr>
        <w:top w:val="none" w:sz="0" w:space="0" w:color="auto"/>
        <w:left w:val="none" w:sz="0" w:space="0" w:color="auto"/>
        <w:bottom w:val="none" w:sz="0" w:space="0" w:color="auto"/>
        <w:right w:val="none" w:sz="0" w:space="0" w:color="auto"/>
      </w:divBdr>
    </w:div>
    <w:div w:id="1485508315">
      <w:marLeft w:val="0"/>
      <w:marRight w:val="0"/>
      <w:marTop w:val="0"/>
      <w:marBottom w:val="0"/>
      <w:divBdr>
        <w:top w:val="none" w:sz="0" w:space="0" w:color="auto"/>
        <w:left w:val="none" w:sz="0" w:space="0" w:color="auto"/>
        <w:bottom w:val="none" w:sz="0" w:space="0" w:color="auto"/>
        <w:right w:val="none" w:sz="0" w:space="0" w:color="auto"/>
      </w:divBdr>
    </w:div>
    <w:div w:id="1485508316">
      <w:marLeft w:val="0"/>
      <w:marRight w:val="0"/>
      <w:marTop w:val="0"/>
      <w:marBottom w:val="0"/>
      <w:divBdr>
        <w:top w:val="none" w:sz="0" w:space="0" w:color="auto"/>
        <w:left w:val="none" w:sz="0" w:space="0" w:color="auto"/>
        <w:bottom w:val="none" w:sz="0" w:space="0" w:color="auto"/>
        <w:right w:val="none" w:sz="0" w:space="0" w:color="auto"/>
      </w:divBdr>
    </w:div>
    <w:div w:id="1485508318">
      <w:marLeft w:val="0"/>
      <w:marRight w:val="0"/>
      <w:marTop w:val="0"/>
      <w:marBottom w:val="0"/>
      <w:divBdr>
        <w:top w:val="none" w:sz="0" w:space="0" w:color="auto"/>
        <w:left w:val="none" w:sz="0" w:space="0" w:color="auto"/>
        <w:bottom w:val="none" w:sz="0" w:space="0" w:color="auto"/>
        <w:right w:val="none" w:sz="0" w:space="0" w:color="auto"/>
      </w:divBdr>
    </w:div>
    <w:div w:id="1485508321">
      <w:marLeft w:val="0"/>
      <w:marRight w:val="0"/>
      <w:marTop w:val="0"/>
      <w:marBottom w:val="0"/>
      <w:divBdr>
        <w:top w:val="none" w:sz="0" w:space="0" w:color="auto"/>
        <w:left w:val="none" w:sz="0" w:space="0" w:color="auto"/>
        <w:bottom w:val="none" w:sz="0" w:space="0" w:color="auto"/>
        <w:right w:val="none" w:sz="0" w:space="0" w:color="auto"/>
      </w:divBdr>
    </w:div>
    <w:div w:id="1485508322">
      <w:marLeft w:val="0"/>
      <w:marRight w:val="0"/>
      <w:marTop w:val="0"/>
      <w:marBottom w:val="0"/>
      <w:divBdr>
        <w:top w:val="none" w:sz="0" w:space="0" w:color="auto"/>
        <w:left w:val="none" w:sz="0" w:space="0" w:color="auto"/>
        <w:bottom w:val="none" w:sz="0" w:space="0" w:color="auto"/>
        <w:right w:val="none" w:sz="0" w:space="0" w:color="auto"/>
      </w:divBdr>
    </w:div>
    <w:div w:id="1485508325">
      <w:marLeft w:val="0"/>
      <w:marRight w:val="0"/>
      <w:marTop w:val="0"/>
      <w:marBottom w:val="0"/>
      <w:divBdr>
        <w:top w:val="none" w:sz="0" w:space="0" w:color="auto"/>
        <w:left w:val="none" w:sz="0" w:space="0" w:color="auto"/>
        <w:bottom w:val="none" w:sz="0" w:space="0" w:color="auto"/>
        <w:right w:val="none" w:sz="0" w:space="0" w:color="auto"/>
      </w:divBdr>
    </w:div>
    <w:div w:id="1485508328">
      <w:marLeft w:val="0"/>
      <w:marRight w:val="0"/>
      <w:marTop w:val="0"/>
      <w:marBottom w:val="0"/>
      <w:divBdr>
        <w:top w:val="none" w:sz="0" w:space="0" w:color="auto"/>
        <w:left w:val="none" w:sz="0" w:space="0" w:color="auto"/>
        <w:bottom w:val="none" w:sz="0" w:space="0" w:color="auto"/>
        <w:right w:val="none" w:sz="0" w:space="0" w:color="auto"/>
      </w:divBdr>
    </w:div>
    <w:div w:id="1485508329">
      <w:marLeft w:val="0"/>
      <w:marRight w:val="0"/>
      <w:marTop w:val="0"/>
      <w:marBottom w:val="0"/>
      <w:divBdr>
        <w:top w:val="none" w:sz="0" w:space="0" w:color="auto"/>
        <w:left w:val="none" w:sz="0" w:space="0" w:color="auto"/>
        <w:bottom w:val="none" w:sz="0" w:space="0" w:color="auto"/>
        <w:right w:val="none" w:sz="0" w:space="0" w:color="auto"/>
      </w:divBdr>
    </w:div>
    <w:div w:id="1485508330">
      <w:marLeft w:val="0"/>
      <w:marRight w:val="0"/>
      <w:marTop w:val="0"/>
      <w:marBottom w:val="0"/>
      <w:divBdr>
        <w:top w:val="none" w:sz="0" w:space="0" w:color="auto"/>
        <w:left w:val="none" w:sz="0" w:space="0" w:color="auto"/>
        <w:bottom w:val="none" w:sz="0" w:space="0" w:color="auto"/>
        <w:right w:val="none" w:sz="0" w:space="0" w:color="auto"/>
      </w:divBdr>
    </w:div>
    <w:div w:id="1485508331">
      <w:marLeft w:val="0"/>
      <w:marRight w:val="0"/>
      <w:marTop w:val="0"/>
      <w:marBottom w:val="0"/>
      <w:divBdr>
        <w:top w:val="none" w:sz="0" w:space="0" w:color="auto"/>
        <w:left w:val="none" w:sz="0" w:space="0" w:color="auto"/>
        <w:bottom w:val="none" w:sz="0" w:space="0" w:color="auto"/>
        <w:right w:val="none" w:sz="0" w:space="0" w:color="auto"/>
      </w:divBdr>
    </w:div>
    <w:div w:id="1485508332">
      <w:marLeft w:val="0"/>
      <w:marRight w:val="0"/>
      <w:marTop w:val="0"/>
      <w:marBottom w:val="0"/>
      <w:divBdr>
        <w:top w:val="none" w:sz="0" w:space="0" w:color="auto"/>
        <w:left w:val="none" w:sz="0" w:space="0" w:color="auto"/>
        <w:bottom w:val="none" w:sz="0" w:space="0" w:color="auto"/>
        <w:right w:val="none" w:sz="0" w:space="0" w:color="auto"/>
      </w:divBdr>
    </w:div>
    <w:div w:id="1485508333">
      <w:marLeft w:val="0"/>
      <w:marRight w:val="0"/>
      <w:marTop w:val="0"/>
      <w:marBottom w:val="0"/>
      <w:divBdr>
        <w:top w:val="none" w:sz="0" w:space="0" w:color="auto"/>
        <w:left w:val="none" w:sz="0" w:space="0" w:color="auto"/>
        <w:bottom w:val="none" w:sz="0" w:space="0" w:color="auto"/>
        <w:right w:val="none" w:sz="0" w:space="0" w:color="auto"/>
      </w:divBdr>
    </w:div>
    <w:div w:id="1485508335">
      <w:marLeft w:val="0"/>
      <w:marRight w:val="0"/>
      <w:marTop w:val="0"/>
      <w:marBottom w:val="0"/>
      <w:divBdr>
        <w:top w:val="none" w:sz="0" w:space="0" w:color="auto"/>
        <w:left w:val="none" w:sz="0" w:space="0" w:color="auto"/>
        <w:bottom w:val="none" w:sz="0" w:space="0" w:color="auto"/>
        <w:right w:val="none" w:sz="0" w:space="0" w:color="auto"/>
      </w:divBdr>
    </w:div>
    <w:div w:id="1485508336">
      <w:marLeft w:val="0"/>
      <w:marRight w:val="0"/>
      <w:marTop w:val="0"/>
      <w:marBottom w:val="0"/>
      <w:divBdr>
        <w:top w:val="none" w:sz="0" w:space="0" w:color="auto"/>
        <w:left w:val="none" w:sz="0" w:space="0" w:color="auto"/>
        <w:bottom w:val="none" w:sz="0" w:space="0" w:color="auto"/>
        <w:right w:val="none" w:sz="0" w:space="0" w:color="auto"/>
      </w:divBdr>
      <w:divsChild>
        <w:div w:id="1485508317">
          <w:marLeft w:val="0"/>
          <w:marRight w:val="0"/>
          <w:marTop w:val="0"/>
          <w:marBottom w:val="0"/>
          <w:divBdr>
            <w:top w:val="none" w:sz="0" w:space="0" w:color="auto"/>
            <w:left w:val="none" w:sz="0" w:space="0" w:color="auto"/>
            <w:bottom w:val="none" w:sz="0" w:space="0" w:color="auto"/>
            <w:right w:val="none" w:sz="0" w:space="0" w:color="auto"/>
          </w:divBdr>
          <w:divsChild>
            <w:div w:id="1485508343">
              <w:marLeft w:val="0"/>
              <w:marRight w:val="60"/>
              <w:marTop w:val="0"/>
              <w:marBottom w:val="0"/>
              <w:divBdr>
                <w:top w:val="none" w:sz="0" w:space="0" w:color="auto"/>
                <w:left w:val="none" w:sz="0" w:space="0" w:color="auto"/>
                <w:bottom w:val="none" w:sz="0" w:space="0" w:color="auto"/>
                <w:right w:val="none" w:sz="0" w:space="0" w:color="auto"/>
              </w:divBdr>
              <w:divsChild>
                <w:div w:id="1485508350">
                  <w:marLeft w:val="0"/>
                  <w:marRight w:val="0"/>
                  <w:marTop w:val="0"/>
                  <w:marBottom w:val="150"/>
                  <w:divBdr>
                    <w:top w:val="none" w:sz="0" w:space="0" w:color="auto"/>
                    <w:left w:val="none" w:sz="0" w:space="0" w:color="auto"/>
                    <w:bottom w:val="none" w:sz="0" w:space="0" w:color="auto"/>
                    <w:right w:val="none" w:sz="0" w:space="0" w:color="auto"/>
                  </w:divBdr>
                  <w:divsChild>
                    <w:div w:id="1485508344">
                      <w:marLeft w:val="0"/>
                      <w:marRight w:val="0"/>
                      <w:marTop w:val="0"/>
                      <w:marBottom w:val="0"/>
                      <w:divBdr>
                        <w:top w:val="none" w:sz="0" w:space="0" w:color="auto"/>
                        <w:left w:val="none" w:sz="0" w:space="0" w:color="auto"/>
                        <w:bottom w:val="none" w:sz="0" w:space="0" w:color="auto"/>
                        <w:right w:val="none" w:sz="0" w:space="0" w:color="auto"/>
                      </w:divBdr>
                      <w:divsChild>
                        <w:div w:id="148550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508337">
      <w:marLeft w:val="0"/>
      <w:marRight w:val="0"/>
      <w:marTop w:val="0"/>
      <w:marBottom w:val="0"/>
      <w:divBdr>
        <w:top w:val="none" w:sz="0" w:space="0" w:color="auto"/>
        <w:left w:val="none" w:sz="0" w:space="0" w:color="auto"/>
        <w:bottom w:val="none" w:sz="0" w:space="0" w:color="auto"/>
        <w:right w:val="none" w:sz="0" w:space="0" w:color="auto"/>
      </w:divBdr>
    </w:div>
    <w:div w:id="1485508338">
      <w:marLeft w:val="0"/>
      <w:marRight w:val="0"/>
      <w:marTop w:val="0"/>
      <w:marBottom w:val="0"/>
      <w:divBdr>
        <w:top w:val="none" w:sz="0" w:space="0" w:color="auto"/>
        <w:left w:val="none" w:sz="0" w:space="0" w:color="auto"/>
        <w:bottom w:val="none" w:sz="0" w:space="0" w:color="auto"/>
        <w:right w:val="none" w:sz="0" w:space="0" w:color="auto"/>
      </w:divBdr>
      <w:divsChild>
        <w:div w:id="1485508347">
          <w:marLeft w:val="0"/>
          <w:marRight w:val="0"/>
          <w:marTop w:val="0"/>
          <w:marBottom w:val="0"/>
          <w:divBdr>
            <w:top w:val="none" w:sz="0" w:space="0" w:color="auto"/>
            <w:left w:val="none" w:sz="0" w:space="0" w:color="auto"/>
            <w:bottom w:val="none" w:sz="0" w:space="0" w:color="auto"/>
            <w:right w:val="none" w:sz="0" w:space="0" w:color="auto"/>
          </w:divBdr>
        </w:div>
      </w:divsChild>
    </w:div>
    <w:div w:id="1485508340">
      <w:marLeft w:val="0"/>
      <w:marRight w:val="0"/>
      <w:marTop w:val="0"/>
      <w:marBottom w:val="0"/>
      <w:divBdr>
        <w:top w:val="none" w:sz="0" w:space="0" w:color="auto"/>
        <w:left w:val="none" w:sz="0" w:space="0" w:color="auto"/>
        <w:bottom w:val="none" w:sz="0" w:space="0" w:color="auto"/>
        <w:right w:val="none" w:sz="0" w:space="0" w:color="auto"/>
      </w:divBdr>
    </w:div>
    <w:div w:id="1485508342">
      <w:marLeft w:val="0"/>
      <w:marRight w:val="0"/>
      <w:marTop w:val="0"/>
      <w:marBottom w:val="0"/>
      <w:divBdr>
        <w:top w:val="none" w:sz="0" w:space="0" w:color="auto"/>
        <w:left w:val="none" w:sz="0" w:space="0" w:color="auto"/>
        <w:bottom w:val="none" w:sz="0" w:space="0" w:color="auto"/>
        <w:right w:val="none" w:sz="0" w:space="0" w:color="auto"/>
      </w:divBdr>
    </w:div>
    <w:div w:id="1485508346">
      <w:marLeft w:val="0"/>
      <w:marRight w:val="0"/>
      <w:marTop w:val="0"/>
      <w:marBottom w:val="0"/>
      <w:divBdr>
        <w:top w:val="none" w:sz="0" w:space="0" w:color="auto"/>
        <w:left w:val="none" w:sz="0" w:space="0" w:color="auto"/>
        <w:bottom w:val="none" w:sz="0" w:space="0" w:color="auto"/>
        <w:right w:val="none" w:sz="0" w:space="0" w:color="auto"/>
      </w:divBdr>
      <w:divsChild>
        <w:div w:id="1485508327">
          <w:marLeft w:val="120"/>
          <w:marRight w:val="120"/>
          <w:marTop w:val="120"/>
          <w:marBottom w:val="120"/>
          <w:divBdr>
            <w:top w:val="none" w:sz="0" w:space="0" w:color="auto"/>
            <w:left w:val="none" w:sz="0" w:space="0" w:color="auto"/>
            <w:bottom w:val="none" w:sz="0" w:space="0" w:color="auto"/>
            <w:right w:val="none" w:sz="0" w:space="0" w:color="auto"/>
          </w:divBdr>
          <w:divsChild>
            <w:div w:id="148550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08349">
      <w:marLeft w:val="0"/>
      <w:marRight w:val="0"/>
      <w:marTop w:val="0"/>
      <w:marBottom w:val="0"/>
      <w:divBdr>
        <w:top w:val="none" w:sz="0" w:space="0" w:color="auto"/>
        <w:left w:val="none" w:sz="0" w:space="0" w:color="auto"/>
        <w:bottom w:val="none" w:sz="0" w:space="0" w:color="auto"/>
        <w:right w:val="none" w:sz="0" w:space="0" w:color="auto"/>
      </w:divBdr>
    </w:div>
    <w:div w:id="1485508351">
      <w:marLeft w:val="0"/>
      <w:marRight w:val="0"/>
      <w:marTop w:val="0"/>
      <w:marBottom w:val="0"/>
      <w:divBdr>
        <w:top w:val="none" w:sz="0" w:space="0" w:color="auto"/>
        <w:left w:val="none" w:sz="0" w:space="0" w:color="auto"/>
        <w:bottom w:val="none" w:sz="0" w:space="0" w:color="auto"/>
        <w:right w:val="none" w:sz="0" w:space="0" w:color="auto"/>
      </w:divBdr>
    </w:div>
    <w:div w:id="1485508352">
      <w:marLeft w:val="0"/>
      <w:marRight w:val="0"/>
      <w:marTop w:val="0"/>
      <w:marBottom w:val="0"/>
      <w:divBdr>
        <w:top w:val="none" w:sz="0" w:space="0" w:color="auto"/>
        <w:left w:val="none" w:sz="0" w:space="0" w:color="auto"/>
        <w:bottom w:val="none" w:sz="0" w:space="0" w:color="auto"/>
        <w:right w:val="none" w:sz="0" w:space="0" w:color="auto"/>
      </w:divBdr>
    </w:div>
    <w:div w:id="1485508353">
      <w:marLeft w:val="0"/>
      <w:marRight w:val="0"/>
      <w:marTop w:val="0"/>
      <w:marBottom w:val="0"/>
      <w:divBdr>
        <w:top w:val="none" w:sz="0" w:space="0" w:color="auto"/>
        <w:left w:val="none" w:sz="0" w:space="0" w:color="auto"/>
        <w:bottom w:val="none" w:sz="0" w:space="0" w:color="auto"/>
        <w:right w:val="none" w:sz="0" w:space="0" w:color="auto"/>
      </w:divBdr>
    </w:div>
    <w:div w:id="1485508354">
      <w:marLeft w:val="0"/>
      <w:marRight w:val="0"/>
      <w:marTop w:val="0"/>
      <w:marBottom w:val="0"/>
      <w:divBdr>
        <w:top w:val="none" w:sz="0" w:space="0" w:color="auto"/>
        <w:left w:val="none" w:sz="0" w:space="0" w:color="auto"/>
        <w:bottom w:val="none" w:sz="0" w:space="0" w:color="auto"/>
        <w:right w:val="none" w:sz="0" w:space="0" w:color="auto"/>
      </w:divBdr>
    </w:div>
    <w:div w:id="1485508355">
      <w:marLeft w:val="0"/>
      <w:marRight w:val="0"/>
      <w:marTop w:val="0"/>
      <w:marBottom w:val="0"/>
      <w:divBdr>
        <w:top w:val="none" w:sz="0" w:space="0" w:color="auto"/>
        <w:left w:val="none" w:sz="0" w:space="0" w:color="auto"/>
        <w:bottom w:val="none" w:sz="0" w:space="0" w:color="auto"/>
        <w:right w:val="none" w:sz="0" w:space="0" w:color="auto"/>
      </w:divBdr>
    </w:div>
    <w:div w:id="1485508356">
      <w:marLeft w:val="0"/>
      <w:marRight w:val="0"/>
      <w:marTop w:val="0"/>
      <w:marBottom w:val="0"/>
      <w:divBdr>
        <w:top w:val="none" w:sz="0" w:space="0" w:color="auto"/>
        <w:left w:val="none" w:sz="0" w:space="0" w:color="auto"/>
        <w:bottom w:val="none" w:sz="0" w:space="0" w:color="auto"/>
        <w:right w:val="none" w:sz="0" w:space="0" w:color="auto"/>
      </w:divBdr>
      <w:divsChild>
        <w:div w:id="1485508326">
          <w:marLeft w:val="109"/>
          <w:marRight w:val="109"/>
          <w:marTop w:val="41"/>
          <w:marBottom w:val="0"/>
          <w:divBdr>
            <w:top w:val="none" w:sz="0" w:space="0" w:color="auto"/>
            <w:left w:val="none" w:sz="0" w:space="0" w:color="auto"/>
            <w:bottom w:val="none" w:sz="0" w:space="0" w:color="auto"/>
            <w:right w:val="none" w:sz="0" w:space="0" w:color="auto"/>
          </w:divBdr>
          <w:divsChild>
            <w:div w:id="1485508360">
              <w:marLeft w:val="0"/>
              <w:marRight w:val="0"/>
              <w:marTop w:val="0"/>
              <w:marBottom w:val="0"/>
              <w:divBdr>
                <w:top w:val="none" w:sz="0" w:space="0" w:color="auto"/>
                <w:left w:val="none" w:sz="0" w:space="0" w:color="auto"/>
                <w:bottom w:val="none" w:sz="0" w:space="0" w:color="auto"/>
                <w:right w:val="none" w:sz="0" w:space="0" w:color="auto"/>
              </w:divBdr>
              <w:divsChild>
                <w:div w:id="1485508319">
                  <w:marLeft w:val="2400"/>
                  <w:marRight w:val="0"/>
                  <w:marTop w:val="0"/>
                  <w:marBottom w:val="0"/>
                  <w:divBdr>
                    <w:top w:val="none" w:sz="0" w:space="0" w:color="auto"/>
                    <w:left w:val="single" w:sz="6" w:space="17" w:color="C9D7F1"/>
                    <w:bottom w:val="none" w:sz="0" w:space="0" w:color="auto"/>
                    <w:right w:val="none" w:sz="0" w:space="0" w:color="auto"/>
                  </w:divBdr>
                  <w:divsChild>
                    <w:div w:id="1485508320">
                      <w:marLeft w:val="68"/>
                      <w:marRight w:val="0"/>
                      <w:marTop w:val="204"/>
                      <w:marBottom w:val="68"/>
                      <w:divBdr>
                        <w:top w:val="none" w:sz="0" w:space="0" w:color="auto"/>
                        <w:left w:val="none" w:sz="0" w:space="0" w:color="auto"/>
                        <w:bottom w:val="none" w:sz="0" w:space="0" w:color="auto"/>
                        <w:right w:val="none" w:sz="0" w:space="0" w:color="auto"/>
                      </w:divBdr>
                      <w:divsChild>
                        <w:div w:id="1485508324">
                          <w:marLeft w:val="0"/>
                          <w:marRight w:val="0"/>
                          <w:marTop w:val="0"/>
                          <w:marBottom w:val="0"/>
                          <w:divBdr>
                            <w:top w:val="none" w:sz="0" w:space="0" w:color="auto"/>
                            <w:left w:val="none" w:sz="0" w:space="0" w:color="auto"/>
                            <w:bottom w:val="none" w:sz="0" w:space="0" w:color="auto"/>
                            <w:right w:val="none" w:sz="0" w:space="0" w:color="auto"/>
                          </w:divBdr>
                        </w:div>
                      </w:divsChild>
                    </w:div>
                    <w:div w:id="148550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508357">
      <w:marLeft w:val="0"/>
      <w:marRight w:val="0"/>
      <w:marTop w:val="0"/>
      <w:marBottom w:val="0"/>
      <w:divBdr>
        <w:top w:val="none" w:sz="0" w:space="0" w:color="auto"/>
        <w:left w:val="none" w:sz="0" w:space="0" w:color="auto"/>
        <w:bottom w:val="none" w:sz="0" w:space="0" w:color="auto"/>
        <w:right w:val="none" w:sz="0" w:space="0" w:color="auto"/>
      </w:divBdr>
    </w:div>
    <w:div w:id="1485508358">
      <w:marLeft w:val="0"/>
      <w:marRight w:val="0"/>
      <w:marTop w:val="0"/>
      <w:marBottom w:val="0"/>
      <w:divBdr>
        <w:top w:val="none" w:sz="0" w:space="0" w:color="auto"/>
        <w:left w:val="none" w:sz="0" w:space="0" w:color="auto"/>
        <w:bottom w:val="none" w:sz="0" w:space="0" w:color="auto"/>
        <w:right w:val="none" w:sz="0" w:space="0" w:color="auto"/>
      </w:divBdr>
    </w:div>
    <w:div w:id="1485508359">
      <w:marLeft w:val="0"/>
      <w:marRight w:val="0"/>
      <w:marTop w:val="0"/>
      <w:marBottom w:val="0"/>
      <w:divBdr>
        <w:top w:val="none" w:sz="0" w:space="0" w:color="auto"/>
        <w:left w:val="none" w:sz="0" w:space="0" w:color="auto"/>
        <w:bottom w:val="none" w:sz="0" w:space="0" w:color="auto"/>
        <w:right w:val="none" w:sz="0" w:space="0" w:color="auto"/>
      </w:divBdr>
    </w:div>
    <w:div w:id="1524320950">
      <w:bodyDiv w:val="1"/>
      <w:marLeft w:val="0"/>
      <w:marRight w:val="0"/>
      <w:marTop w:val="0"/>
      <w:marBottom w:val="0"/>
      <w:divBdr>
        <w:top w:val="none" w:sz="0" w:space="0" w:color="auto"/>
        <w:left w:val="none" w:sz="0" w:space="0" w:color="auto"/>
        <w:bottom w:val="none" w:sz="0" w:space="0" w:color="auto"/>
        <w:right w:val="none" w:sz="0" w:space="0" w:color="auto"/>
      </w:divBdr>
      <w:divsChild>
        <w:div w:id="263417459">
          <w:marLeft w:val="0"/>
          <w:marRight w:val="0"/>
          <w:marTop w:val="0"/>
          <w:marBottom w:val="0"/>
          <w:divBdr>
            <w:top w:val="none" w:sz="0" w:space="0" w:color="auto"/>
            <w:left w:val="none" w:sz="0" w:space="0" w:color="auto"/>
            <w:bottom w:val="none" w:sz="0" w:space="0" w:color="auto"/>
            <w:right w:val="none" w:sz="0" w:space="0" w:color="auto"/>
          </w:divBdr>
          <w:divsChild>
            <w:div w:id="379937816">
              <w:marLeft w:val="0"/>
              <w:marRight w:val="0"/>
              <w:marTop w:val="0"/>
              <w:marBottom w:val="300"/>
              <w:divBdr>
                <w:top w:val="none" w:sz="0" w:space="0" w:color="auto"/>
                <w:left w:val="single" w:sz="6" w:space="0" w:color="CCCCCC"/>
                <w:bottom w:val="none" w:sz="0" w:space="0" w:color="auto"/>
                <w:right w:val="single" w:sz="6" w:space="0" w:color="CCCCCC"/>
              </w:divBdr>
              <w:divsChild>
                <w:div w:id="62561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87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387E3-C569-4CDF-A29C-AF57C334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53</Pages>
  <Words>13551</Words>
  <Characters>77241</Characters>
  <Application>Microsoft Office Word</Application>
  <DocSecurity>0</DocSecurity>
  <Lines>643</Lines>
  <Paragraphs>181</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90611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creator>Boštjan</dc:creator>
  <cp:lastModifiedBy>Ajda Čeledin</cp:lastModifiedBy>
  <cp:revision>11</cp:revision>
  <cp:lastPrinted>2017-02-10T08:22:00Z</cp:lastPrinted>
  <dcterms:created xsi:type="dcterms:W3CDTF">2017-06-22T11:41:00Z</dcterms:created>
  <dcterms:modified xsi:type="dcterms:W3CDTF">2017-06-22T12:58:00Z</dcterms:modified>
</cp:coreProperties>
</file>